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D539A1" w14:textId="17A36821" w:rsidR="0075039D" w:rsidRPr="008527B8" w:rsidRDefault="00711474" w:rsidP="00711474">
      <w:pPr>
        <w:tabs>
          <w:tab w:val="left" w:pos="1060"/>
          <w:tab w:val="left" w:pos="1460"/>
          <w:tab w:val="right" w:pos="9923"/>
        </w:tabs>
        <w:spacing w:line="480" w:lineRule="auto"/>
        <w:rPr>
          <w:rFonts w:ascii="Arial" w:hAnsi="Arial" w:cs="Arial"/>
          <w:sz w:val="20"/>
          <w:szCs w:val="20"/>
        </w:rPr>
      </w:pPr>
      <w:r w:rsidRPr="008527B8">
        <w:rPr>
          <w:rFonts w:ascii="Arial" w:hAnsi="Arial" w:cs="Arial"/>
          <w:sz w:val="20"/>
          <w:szCs w:val="20"/>
        </w:rPr>
        <w:tab/>
      </w:r>
      <w:r w:rsidR="00593317" w:rsidRPr="008527B8">
        <w:rPr>
          <w:rFonts w:ascii="Arial" w:hAnsi="Arial" w:cs="Arial"/>
          <w:sz w:val="20"/>
          <w:szCs w:val="20"/>
        </w:rPr>
        <w:t xml:space="preserve">      </w:t>
      </w:r>
      <w:r w:rsidR="0075039D" w:rsidRPr="008527B8">
        <w:rPr>
          <w:rFonts w:ascii="Arial" w:hAnsi="Arial" w:cs="Arial"/>
          <w:sz w:val="20"/>
          <w:szCs w:val="20"/>
        </w:rPr>
        <w:t xml:space="preserve">      </w:t>
      </w:r>
    </w:p>
    <w:p w14:paraId="1110CF66" w14:textId="77777777" w:rsidR="0075039D" w:rsidRPr="008527B8" w:rsidRDefault="0075039D" w:rsidP="0075039D">
      <w:pPr>
        <w:spacing w:line="480" w:lineRule="auto"/>
        <w:ind w:left="283"/>
        <w:rPr>
          <w:rFonts w:ascii="Arial" w:hAnsi="Arial" w:cs="Arial"/>
          <w:sz w:val="20"/>
          <w:szCs w:val="20"/>
        </w:rPr>
      </w:pPr>
      <w:r w:rsidRPr="008527B8">
        <w:rPr>
          <w:rFonts w:ascii="Arial" w:hAnsi="Arial" w:cs="Arial"/>
          <w:sz w:val="20"/>
          <w:szCs w:val="20"/>
        </w:rPr>
        <w:t xml:space="preserve">                                                                                                                 </w:t>
      </w:r>
    </w:p>
    <w:tbl>
      <w:tblPr>
        <w:tblpPr w:leftFromText="141" w:rightFromText="141" w:vertAnchor="text" w:horzAnchor="margin" w:tblpY="284"/>
        <w:tblW w:w="11456" w:type="dxa"/>
        <w:tblLayout w:type="fixed"/>
        <w:tblCellMar>
          <w:left w:w="70" w:type="dxa"/>
          <w:right w:w="70" w:type="dxa"/>
        </w:tblCellMar>
        <w:tblLook w:val="0000" w:firstRow="0" w:lastRow="0" w:firstColumn="0" w:lastColumn="0" w:noHBand="0" w:noVBand="0"/>
      </w:tblPr>
      <w:tblGrid>
        <w:gridCol w:w="1204"/>
        <w:gridCol w:w="5126"/>
        <w:gridCol w:w="5126"/>
      </w:tblGrid>
      <w:tr w:rsidR="008534C9" w:rsidRPr="009662E0" w14:paraId="5232A068" w14:textId="77777777" w:rsidTr="00B365EC">
        <w:trPr>
          <w:cantSplit/>
        </w:trPr>
        <w:tc>
          <w:tcPr>
            <w:tcW w:w="1204" w:type="dxa"/>
            <w:vAlign w:val="center"/>
          </w:tcPr>
          <w:p w14:paraId="4CF143E9" w14:textId="77777777" w:rsidR="00B365EC" w:rsidRPr="009662E0" w:rsidRDefault="00B365EC" w:rsidP="00FB7DD3">
            <w:pPr>
              <w:spacing w:line="260" w:lineRule="atLeast"/>
              <w:rPr>
                <w:rFonts w:ascii="Arial" w:hAnsi="Arial" w:cs="Arial"/>
                <w:sz w:val="20"/>
                <w:szCs w:val="20"/>
                <w:lang w:eastAsia="en-US"/>
              </w:rPr>
            </w:pPr>
            <w:r w:rsidRPr="009662E0">
              <w:rPr>
                <w:rFonts w:ascii="Arial" w:hAnsi="Arial" w:cs="Arial"/>
                <w:sz w:val="20"/>
                <w:szCs w:val="20"/>
                <w:lang w:eastAsia="en-US"/>
              </w:rPr>
              <w:t xml:space="preserve">Številka: </w:t>
            </w:r>
          </w:p>
        </w:tc>
        <w:tc>
          <w:tcPr>
            <w:tcW w:w="5126" w:type="dxa"/>
            <w:vAlign w:val="center"/>
          </w:tcPr>
          <w:p w14:paraId="5EC722E6" w14:textId="6CE6523E" w:rsidR="00711474" w:rsidRPr="009662E0" w:rsidRDefault="00B365EC" w:rsidP="00967E7E">
            <w:pPr>
              <w:spacing w:line="260" w:lineRule="atLeast"/>
              <w:rPr>
                <w:rFonts w:ascii="Arial" w:hAnsi="Arial" w:cs="Arial"/>
                <w:sz w:val="20"/>
                <w:szCs w:val="20"/>
                <w:lang w:eastAsia="en-US"/>
              </w:rPr>
            </w:pPr>
            <w:r w:rsidRPr="009662E0">
              <w:rPr>
                <w:rFonts w:ascii="Arial" w:hAnsi="Arial" w:cs="Arial"/>
                <w:sz w:val="20"/>
                <w:szCs w:val="20"/>
                <w:lang w:eastAsia="en-US"/>
              </w:rPr>
              <w:t>430-</w:t>
            </w:r>
            <w:r w:rsidR="00B108F1" w:rsidRPr="009662E0">
              <w:rPr>
                <w:rFonts w:ascii="Arial" w:hAnsi="Arial" w:cs="Arial"/>
                <w:sz w:val="20"/>
                <w:szCs w:val="20"/>
                <w:lang w:eastAsia="en-US"/>
              </w:rPr>
              <w:t>25</w:t>
            </w:r>
            <w:r w:rsidR="00711474" w:rsidRPr="009662E0">
              <w:rPr>
                <w:rFonts w:ascii="Arial" w:hAnsi="Arial" w:cs="Arial"/>
                <w:sz w:val="20"/>
                <w:szCs w:val="20"/>
                <w:lang w:eastAsia="en-US"/>
              </w:rPr>
              <w:t>/202</w:t>
            </w:r>
            <w:r w:rsidR="008E038A" w:rsidRPr="009662E0">
              <w:rPr>
                <w:rFonts w:ascii="Arial" w:hAnsi="Arial" w:cs="Arial"/>
                <w:sz w:val="20"/>
                <w:szCs w:val="20"/>
                <w:lang w:eastAsia="en-US"/>
              </w:rPr>
              <w:t>4</w:t>
            </w:r>
            <w:r w:rsidR="00711474" w:rsidRPr="009662E0">
              <w:rPr>
                <w:rFonts w:ascii="Arial" w:hAnsi="Arial" w:cs="Arial"/>
                <w:sz w:val="20"/>
                <w:szCs w:val="20"/>
                <w:lang w:eastAsia="en-US"/>
              </w:rPr>
              <w:t>-2570-</w:t>
            </w:r>
            <w:r w:rsidR="00701408" w:rsidRPr="009662E0">
              <w:rPr>
                <w:rFonts w:ascii="Arial" w:hAnsi="Arial" w:cs="Arial"/>
                <w:sz w:val="20"/>
                <w:szCs w:val="20"/>
                <w:lang w:eastAsia="en-US"/>
              </w:rPr>
              <w:t>3</w:t>
            </w:r>
          </w:p>
        </w:tc>
        <w:tc>
          <w:tcPr>
            <w:tcW w:w="5126" w:type="dxa"/>
          </w:tcPr>
          <w:p w14:paraId="1892C8EB" w14:textId="77777777" w:rsidR="00B365EC" w:rsidRPr="009662E0" w:rsidRDefault="00B365EC" w:rsidP="001875C4">
            <w:pPr>
              <w:spacing w:line="260" w:lineRule="atLeast"/>
              <w:rPr>
                <w:rFonts w:ascii="Arial" w:hAnsi="Arial" w:cs="Arial"/>
                <w:sz w:val="20"/>
                <w:szCs w:val="20"/>
                <w:lang w:eastAsia="en-US"/>
              </w:rPr>
            </w:pPr>
          </w:p>
        </w:tc>
      </w:tr>
      <w:tr w:rsidR="008534C9" w:rsidRPr="009662E0" w14:paraId="64118676" w14:textId="77777777" w:rsidTr="00B365EC">
        <w:trPr>
          <w:cantSplit/>
        </w:trPr>
        <w:tc>
          <w:tcPr>
            <w:tcW w:w="1204" w:type="dxa"/>
            <w:vAlign w:val="center"/>
          </w:tcPr>
          <w:p w14:paraId="7B40A918" w14:textId="77777777" w:rsidR="00B365EC" w:rsidRPr="009662E0" w:rsidRDefault="00B365EC" w:rsidP="00FB7DD3">
            <w:pPr>
              <w:spacing w:line="260" w:lineRule="atLeast"/>
              <w:rPr>
                <w:rFonts w:ascii="Arial" w:hAnsi="Arial" w:cs="Arial"/>
                <w:sz w:val="20"/>
                <w:szCs w:val="20"/>
                <w:lang w:eastAsia="en-US"/>
              </w:rPr>
            </w:pPr>
            <w:r w:rsidRPr="009662E0">
              <w:rPr>
                <w:rFonts w:ascii="Arial" w:hAnsi="Arial" w:cs="Arial"/>
                <w:sz w:val="20"/>
                <w:szCs w:val="20"/>
                <w:lang w:eastAsia="en-US"/>
              </w:rPr>
              <w:t xml:space="preserve">Datum: </w:t>
            </w:r>
          </w:p>
        </w:tc>
        <w:tc>
          <w:tcPr>
            <w:tcW w:w="5126" w:type="dxa"/>
            <w:vAlign w:val="center"/>
          </w:tcPr>
          <w:p w14:paraId="7AA3EC76" w14:textId="1BBF042A" w:rsidR="00B365EC" w:rsidRPr="009662E0" w:rsidRDefault="002C25D8" w:rsidP="007F1D39">
            <w:pPr>
              <w:spacing w:line="260" w:lineRule="atLeast"/>
              <w:rPr>
                <w:rFonts w:ascii="Arial" w:hAnsi="Arial" w:cs="Arial"/>
                <w:sz w:val="20"/>
                <w:szCs w:val="20"/>
                <w:lang w:eastAsia="en-US"/>
              </w:rPr>
            </w:pPr>
            <w:r w:rsidRPr="009662E0">
              <w:rPr>
                <w:rFonts w:ascii="Arial" w:hAnsi="Arial" w:cs="Arial"/>
                <w:sz w:val="20"/>
                <w:szCs w:val="20"/>
                <w:lang w:eastAsia="en-US"/>
              </w:rPr>
              <w:t>10</w:t>
            </w:r>
            <w:r w:rsidR="00B52906" w:rsidRPr="009662E0">
              <w:rPr>
                <w:rFonts w:ascii="Arial" w:hAnsi="Arial" w:cs="Arial"/>
                <w:sz w:val="20"/>
                <w:szCs w:val="20"/>
                <w:lang w:eastAsia="en-US"/>
              </w:rPr>
              <w:t>.</w:t>
            </w:r>
            <w:r w:rsidR="00B108F1" w:rsidRPr="009662E0">
              <w:rPr>
                <w:rFonts w:ascii="Arial" w:hAnsi="Arial" w:cs="Arial"/>
                <w:sz w:val="20"/>
                <w:szCs w:val="20"/>
                <w:lang w:eastAsia="en-US"/>
              </w:rPr>
              <w:t>9</w:t>
            </w:r>
            <w:r w:rsidR="00B52906" w:rsidRPr="009662E0">
              <w:rPr>
                <w:rFonts w:ascii="Arial" w:hAnsi="Arial" w:cs="Arial"/>
                <w:sz w:val="20"/>
                <w:szCs w:val="20"/>
                <w:lang w:eastAsia="en-US"/>
              </w:rPr>
              <w:t>.202</w:t>
            </w:r>
            <w:r w:rsidR="00D80660" w:rsidRPr="009662E0">
              <w:rPr>
                <w:rFonts w:ascii="Arial" w:hAnsi="Arial" w:cs="Arial"/>
                <w:sz w:val="20"/>
                <w:szCs w:val="20"/>
                <w:lang w:eastAsia="en-US"/>
              </w:rPr>
              <w:t>4</w:t>
            </w:r>
          </w:p>
        </w:tc>
        <w:tc>
          <w:tcPr>
            <w:tcW w:w="5126" w:type="dxa"/>
          </w:tcPr>
          <w:p w14:paraId="7DB356B0" w14:textId="77777777" w:rsidR="00B365EC" w:rsidRPr="009662E0" w:rsidRDefault="00B365EC" w:rsidP="00BD24B0">
            <w:pPr>
              <w:spacing w:line="260" w:lineRule="atLeast"/>
              <w:rPr>
                <w:rFonts w:ascii="Arial" w:hAnsi="Arial" w:cs="Arial"/>
                <w:sz w:val="20"/>
                <w:szCs w:val="20"/>
                <w:lang w:eastAsia="en-US"/>
              </w:rPr>
            </w:pPr>
          </w:p>
        </w:tc>
      </w:tr>
    </w:tbl>
    <w:p w14:paraId="0F6045B2" w14:textId="77777777" w:rsidR="0075039D" w:rsidRPr="009662E0" w:rsidRDefault="0075039D" w:rsidP="00FB7DD3">
      <w:pPr>
        <w:keepNext/>
        <w:widowControl w:val="0"/>
        <w:spacing w:line="260" w:lineRule="atLeast"/>
        <w:outlineLvl w:val="2"/>
        <w:rPr>
          <w:rFonts w:ascii="Arial" w:hAnsi="Arial" w:cs="Arial"/>
          <w:b/>
          <w:bCs/>
          <w:sz w:val="20"/>
          <w:szCs w:val="20"/>
          <w:lang w:eastAsia="en-US"/>
        </w:rPr>
      </w:pPr>
    </w:p>
    <w:p w14:paraId="7B5E758F" w14:textId="77777777" w:rsidR="0075039D" w:rsidRPr="009662E0" w:rsidRDefault="0075039D" w:rsidP="00FB7DD3">
      <w:pPr>
        <w:spacing w:line="260" w:lineRule="atLeast"/>
        <w:rPr>
          <w:rFonts w:ascii="Arial" w:hAnsi="Arial"/>
          <w:sz w:val="20"/>
          <w:lang w:eastAsia="en-US"/>
        </w:rPr>
      </w:pPr>
    </w:p>
    <w:p w14:paraId="71D0DC1E" w14:textId="77777777" w:rsidR="00FB7DD3" w:rsidRPr="009662E0" w:rsidRDefault="00FB7DD3" w:rsidP="00FB7DD3">
      <w:pPr>
        <w:keepNext/>
        <w:widowControl w:val="0"/>
        <w:spacing w:line="260" w:lineRule="atLeast"/>
        <w:outlineLvl w:val="2"/>
        <w:rPr>
          <w:rFonts w:ascii="Arial" w:hAnsi="Arial" w:cs="Arial"/>
          <w:b/>
          <w:bCs/>
          <w:sz w:val="20"/>
          <w:szCs w:val="20"/>
          <w:lang w:eastAsia="en-US"/>
        </w:rPr>
      </w:pPr>
    </w:p>
    <w:p w14:paraId="74995DC3" w14:textId="77777777" w:rsidR="00FB7DD3" w:rsidRPr="009662E0" w:rsidRDefault="00FB7DD3" w:rsidP="00FB7DD3">
      <w:pPr>
        <w:keepNext/>
        <w:widowControl w:val="0"/>
        <w:spacing w:line="260" w:lineRule="atLeast"/>
        <w:outlineLvl w:val="2"/>
        <w:rPr>
          <w:rFonts w:ascii="Arial" w:hAnsi="Arial" w:cs="Arial"/>
          <w:b/>
          <w:bCs/>
          <w:sz w:val="20"/>
          <w:szCs w:val="20"/>
          <w:lang w:eastAsia="en-US"/>
        </w:rPr>
      </w:pPr>
    </w:p>
    <w:p w14:paraId="3AAEED36" w14:textId="77777777" w:rsidR="00FB7DD3" w:rsidRPr="009662E0" w:rsidRDefault="00FB7DD3" w:rsidP="00FB7DD3">
      <w:pPr>
        <w:keepNext/>
        <w:widowControl w:val="0"/>
        <w:spacing w:line="260" w:lineRule="atLeast"/>
        <w:outlineLvl w:val="2"/>
        <w:rPr>
          <w:rFonts w:ascii="Arial" w:hAnsi="Arial" w:cs="Arial"/>
          <w:b/>
          <w:bCs/>
          <w:sz w:val="20"/>
          <w:szCs w:val="20"/>
          <w:lang w:eastAsia="en-US"/>
        </w:rPr>
      </w:pPr>
    </w:p>
    <w:p w14:paraId="63CF15B2" w14:textId="77777777" w:rsidR="00FB7DD3" w:rsidRPr="009662E0" w:rsidRDefault="00FB7DD3" w:rsidP="00FB7DD3">
      <w:pPr>
        <w:keepNext/>
        <w:widowControl w:val="0"/>
        <w:spacing w:line="260" w:lineRule="atLeast"/>
        <w:outlineLvl w:val="2"/>
        <w:rPr>
          <w:rFonts w:ascii="Arial" w:hAnsi="Arial" w:cs="Arial"/>
          <w:b/>
          <w:bCs/>
          <w:sz w:val="20"/>
          <w:szCs w:val="20"/>
          <w:lang w:eastAsia="en-US"/>
        </w:rPr>
      </w:pPr>
    </w:p>
    <w:p w14:paraId="1A8028C8" w14:textId="77777777" w:rsidR="0075039D" w:rsidRPr="009662E0" w:rsidRDefault="0075039D" w:rsidP="00FB7DD3">
      <w:pPr>
        <w:keepNext/>
        <w:widowControl w:val="0"/>
        <w:spacing w:line="260" w:lineRule="atLeast"/>
        <w:jc w:val="center"/>
        <w:outlineLvl w:val="2"/>
        <w:rPr>
          <w:rFonts w:ascii="Arial" w:hAnsi="Arial" w:cs="Arial"/>
          <w:b/>
          <w:bCs/>
          <w:sz w:val="20"/>
          <w:szCs w:val="20"/>
          <w:lang w:eastAsia="en-US"/>
        </w:rPr>
      </w:pPr>
      <w:r w:rsidRPr="009662E0">
        <w:rPr>
          <w:rFonts w:ascii="Arial" w:hAnsi="Arial" w:cs="Arial"/>
          <w:b/>
          <w:bCs/>
          <w:sz w:val="20"/>
          <w:szCs w:val="20"/>
          <w:lang w:eastAsia="en-US"/>
        </w:rPr>
        <w:t>RAZPISNA DOKUMENTACIJA</w:t>
      </w:r>
    </w:p>
    <w:p w14:paraId="41A92F56" w14:textId="77777777" w:rsidR="0075039D" w:rsidRPr="009662E0" w:rsidRDefault="0075039D" w:rsidP="00FB7DD3">
      <w:pPr>
        <w:keepNext/>
        <w:widowControl w:val="0"/>
        <w:spacing w:line="260" w:lineRule="atLeast"/>
        <w:jc w:val="both"/>
        <w:outlineLvl w:val="2"/>
        <w:rPr>
          <w:rFonts w:ascii="Arial" w:hAnsi="Arial" w:cs="Arial"/>
          <w:b/>
          <w:bCs/>
          <w:sz w:val="20"/>
          <w:szCs w:val="20"/>
          <w:lang w:eastAsia="en-US"/>
        </w:rPr>
      </w:pPr>
    </w:p>
    <w:tbl>
      <w:tblPr>
        <w:tblW w:w="0" w:type="auto"/>
        <w:tblInd w:w="-34" w:type="dxa"/>
        <w:tblLayout w:type="fixed"/>
        <w:tblLook w:val="0000" w:firstRow="0" w:lastRow="0" w:firstColumn="0" w:lastColumn="0" w:noHBand="0" w:noVBand="0"/>
      </w:tblPr>
      <w:tblGrid>
        <w:gridCol w:w="2836"/>
        <w:gridCol w:w="5918"/>
      </w:tblGrid>
      <w:tr w:rsidR="008534C9" w:rsidRPr="009662E0" w14:paraId="6C7BB4D6" w14:textId="77777777" w:rsidTr="0075039D">
        <w:tc>
          <w:tcPr>
            <w:tcW w:w="2836" w:type="dxa"/>
          </w:tcPr>
          <w:p w14:paraId="1289D64E" w14:textId="77777777" w:rsidR="0075039D" w:rsidRPr="009662E0" w:rsidRDefault="0075039D" w:rsidP="00FB7DD3">
            <w:pPr>
              <w:keepNext/>
              <w:widowControl w:val="0"/>
              <w:spacing w:line="260" w:lineRule="atLeast"/>
              <w:jc w:val="both"/>
              <w:outlineLvl w:val="2"/>
              <w:rPr>
                <w:rFonts w:ascii="Arial" w:hAnsi="Arial" w:cs="Arial"/>
                <w:b/>
                <w:bCs/>
                <w:sz w:val="20"/>
                <w:szCs w:val="20"/>
                <w:lang w:eastAsia="en-US"/>
              </w:rPr>
            </w:pPr>
            <w:r w:rsidRPr="009662E0">
              <w:rPr>
                <w:rFonts w:ascii="Arial" w:hAnsi="Arial" w:cs="Arial"/>
                <w:b/>
                <w:bCs/>
                <w:sz w:val="20"/>
                <w:szCs w:val="20"/>
                <w:lang w:eastAsia="en-US"/>
              </w:rPr>
              <w:t xml:space="preserve">Predmet naročila: </w:t>
            </w:r>
          </w:p>
        </w:tc>
        <w:tc>
          <w:tcPr>
            <w:tcW w:w="5918" w:type="dxa"/>
          </w:tcPr>
          <w:p w14:paraId="5781D232" w14:textId="5E74C07D" w:rsidR="004913F4" w:rsidRPr="009662E0" w:rsidRDefault="004A14A7" w:rsidP="002C39DC">
            <w:pPr>
              <w:spacing w:line="260" w:lineRule="atLeast"/>
              <w:jc w:val="both"/>
              <w:rPr>
                <w:rFonts w:ascii="Arial" w:hAnsi="Arial" w:cs="Arial"/>
                <w:b/>
                <w:bCs/>
                <w:sz w:val="20"/>
                <w:szCs w:val="20"/>
                <w:lang w:eastAsia="en-US"/>
              </w:rPr>
            </w:pPr>
            <w:r w:rsidRPr="009662E0">
              <w:rPr>
                <w:rFonts w:ascii="Arial" w:hAnsi="Arial" w:cs="Arial"/>
                <w:b/>
                <w:bCs/>
                <w:sz w:val="20"/>
                <w:szCs w:val="20"/>
                <w:lang w:eastAsia="en-US"/>
              </w:rPr>
              <w:t>Razvoj, vzpostavitev in vzdrževanje digitalne integrirane platforme za spremljanje izvajanja ukrepov prometne politike in investicijskih infrastrukturnih projektov - DIPSIIP</w:t>
            </w:r>
          </w:p>
          <w:p w14:paraId="0C27C34A" w14:textId="63385827" w:rsidR="002C39DC" w:rsidRPr="009662E0" w:rsidRDefault="00B108F1" w:rsidP="002C39DC">
            <w:pPr>
              <w:spacing w:line="260" w:lineRule="atLeast"/>
              <w:jc w:val="both"/>
              <w:rPr>
                <w:rFonts w:ascii="Arial" w:hAnsi="Arial" w:cs="Arial"/>
                <w:b/>
                <w:bCs/>
                <w:sz w:val="20"/>
                <w:szCs w:val="20"/>
                <w:lang w:eastAsia="en-US"/>
              </w:rPr>
            </w:pPr>
            <w:r w:rsidRPr="009662E0">
              <w:rPr>
                <w:rFonts w:ascii="Arial" w:hAnsi="Arial" w:cs="Arial"/>
                <w:b/>
                <w:bCs/>
                <w:sz w:val="20"/>
                <w:szCs w:val="20"/>
                <w:lang w:eastAsia="en-US"/>
              </w:rPr>
              <w:t xml:space="preserve">(ponovitev postopka) </w:t>
            </w:r>
          </w:p>
        </w:tc>
      </w:tr>
    </w:tbl>
    <w:p w14:paraId="00969EAE" w14:textId="77777777" w:rsidR="0075039D" w:rsidRPr="009662E0" w:rsidRDefault="0075039D" w:rsidP="00FB7DD3">
      <w:pPr>
        <w:keepNext/>
        <w:widowControl w:val="0"/>
        <w:spacing w:line="260" w:lineRule="atLeast"/>
        <w:jc w:val="both"/>
        <w:outlineLvl w:val="2"/>
        <w:rPr>
          <w:rFonts w:ascii="Arial" w:hAnsi="Arial" w:cs="Arial"/>
          <w:b/>
          <w:bCs/>
          <w:i/>
          <w:sz w:val="20"/>
          <w:szCs w:val="20"/>
          <w:lang w:eastAsia="en-US"/>
        </w:rPr>
      </w:pPr>
    </w:p>
    <w:tbl>
      <w:tblPr>
        <w:tblW w:w="0" w:type="auto"/>
        <w:tblInd w:w="-34" w:type="dxa"/>
        <w:tblLayout w:type="fixed"/>
        <w:tblLook w:val="0000" w:firstRow="0" w:lastRow="0" w:firstColumn="0" w:lastColumn="0" w:noHBand="0" w:noVBand="0"/>
      </w:tblPr>
      <w:tblGrid>
        <w:gridCol w:w="2836"/>
        <w:gridCol w:w="5918"/>
      </w:tblGrid>
      <w:tr w:rsidR="008534C9" w:rsidRPr="009662E0" w14:paraId="24309FAE" w14:textId="77777777" w:rsidTr="0075039D">
        <w:tc>
          <w:tcPr>
            <w:tcW w:w="2836" w:type="dxa"/>
          </w:tcPr>
          <w:p w14:paraId="2D523B00" w14:textId="77777777" w:rsidR="0075039D" w:rsidRPr="009662E0" w:rsidRDefault="0075039D" w:rsidP="00FB7DD3">
            <w:pPr>
              <w:keepNext/>
              <w:widowControl w:val="0"/>
              <w:spacing w:line="260" w:lineRule="atLeast"/>
              <w:jc w:val="both"/>
              <w:outlineLvl w:val="2"/>
              <w:rPr>
                <w:rFonts w:ascii="Arial" w:hAnsi="Arial" w:cs="Arial"/>
                <w:b/>
                <w:bCs/>
                <w:sz w:val="20"/>
                <w:szCs w:val="20"/>
                <w:lang w:eastAsia="en-US"/>
              </w:rPr>
            </w:pPr>
            <w:r w:rsidRPr="009662E0">
              <w:rPr>
                <w:rFonts w:ascii="Arial" w:hAnsi="Arial" w:cs="Arial"/>
                <w:b/>
                <w:bCs/>
                <w:sz w:val="20"/>
                <w:szCs w:val="20"/>
                <w:lang w:eastAsia="en-US"/>
              </w:rPr>
              <w:t xml:space="preserve">Vrsta postopka: </w:t>
            </w:r>
          </w:p>
        </w:tc>
        <w:tc>
          <w:tcPr>
            <w:tcW w:w="5918" w:type="dxa"/>
          </w:tcPr>
          <w:p w14:paraId="46AE34E9" w14:textId="77777777" w:rsidR="0075039D" w:rsidRPr="009662E0" w:rsidRDefault="0066402D" w:rsidP="00FB7DD3">
            <w:pPr>
              <w:keepNext/>
              <w:widowControl w:val="0"/>
              <w:spacing w:line="260" w:lineRule="atLeast"/>
              <w:jc w:val="both"/>
              <w:outlineLvl w:val="2"/>
              <w:rPr>
                <w:rFonts w:ascii="Arial" w:hAnsi="Arial" w:cs="Arial"/>
                <w:b/>
                <w:bCs/>
                <w:sz w:val="20"/>
                <w:szCs w:val="20"/>
                <w:lang w:eastAsia="en-US"/>
              </w:rPr>
            </w:pPr>
            <w:r w:rsidRPr="009662E0">
              <w:rPr>
                <w:rFonts w:ascii="Arial" w:hAnsi="Arial" w:cs="Arial"/>
                <w:b/>
                <w:bCs/>
                <w:sz w:val="20"/>
                <w:szCs w:val="20"/>
                <w:lang w:eastAsia="en-US"/>
              </w:rPr>
              <w:t>Odprti postopek</w:t>
            </w:r>
          </w:p>
        </w:tc>
      </w:tr>
    </w:tbl>
    <w:p w14:paraId="786AADE0" w14:textId="77777777" w:rsidR="0075039D" w:rsidRPr="009662E0" w:rsidRDefault="0075039D" w:rsidP="00FB7DD3">
      <w:pPr>
        <w:spacing w:line="260" w:lineRule="atLeast"/>
        <w:rPr>
          <w:rFonts w:ascii="Arial" w:hAnsi="Arial" w:cs="Arial"/>
          <w:sz w:val="20"/>
          <w:szCs w:val="20"/>
          <w:lang w:eastAsia="en-US"/>
        </w:rPr>
      </w:pPr>
    </w:p>
    <w:p w14:paraId="2F9D5825" w14:textId="77777777" w:rsidR="0075039D" w:rsidRPr="009662E0" w:rsidRDefault="0075039D" w:rsidP="00FB7DD3">
      <w:pPr>
        <w:spacing w:line="260" w:lineRule="atLeast"/>
        <w:rPr>
          <w:rFonts w:ascii="Arial" w:hAnsi="Arial" w:cs="Arial"/>
          <w:sz w:val="20"/>
          <w:szCs w:val="20"/>
          <w:lang w:eastAsia="en-US"/>
        </w:rPr>
      </w:pPr>
    </w:p>
    <w:p w14:paraId="424B6154" w14:textId="77777777" w:rsidR="0075039D" w:rsidRPr="009662E0" w:rsidRDefault="0075039D" w:rsidP="00FB7DD3">
      <w:pPr>
        <w:spacing w:line="260" w:lineRule="atLeast"/>
        <w:rPr>
          <w:rFonts w:ascii="Arial" w:hAnsi="Arial" w:cs="Arial"/>
          <w:sz w:val="20"/>
          <w:szCs w:val="20"/>
          <w:lang w:eastAsia="en-US"/>
        </w:rPr>
      </w:pPr>
    </w:p>
    <w:p w14:paraId="60E19DD8" w14:textId="77777777" w:rsidR="0075039D" w:rsidRPr="009662E0" w:rsidRDefault="0075039D" w:rsidP="00FB7DD3">
      <w:pPr>
        <w:spacing w:line="260" w:lineRule="atLeast"/>
        <w:rPr>
          <w:rFonts w:ascii="Arial" w:hAnsi="Arial" w:cs="Arial"/>
          <w:sz w:val="20"/>
          <w:szCs w:val="20"/>
          <w:lang w:eastAsia="en-US"/>
        </w:rPr>
      </w:pPr>
    </w:p>
    <w:p w14:paraId="4A714880" w14:textId="77777777" w:rsidR="0075039D" w:rsidRPr="009662E0" w:rsidRDefault="0075039D" w:rsidP="00FB7DD3">
      <w:pPr>
        <w:spacing w:line="260" w:lineRule="atLeast"/>
        <w:rPr>
          <w:rFonts w:ascii="Arial" w:hAnsi="Arial" w:cs="Arial"/>
          <w:sz w:val="20"/>
          <w:szCs w:val="20"/>
          <w:lang w:eastAsia="en-US"/>
        </w:rPr>
      </w:pPr>
    </w:p>
    <w:p w14:paraId="76F738F4" w14:textId="77777777" w:rsidR="0075039D" w:rsidRPr="009662E0" w:rsidRDefault="0075039D" w:rsidP="00FB7DD3">
      <w:pPr>
        <w:spacing w:line="260" w:lineRule="atLeast"/>
        <w:rPr>
          <w:rFonts w:ascii="Arial" w:hAnsi="Arial" w:cs="Arial"/>
          <w:sz w:val="20"/>
          <w:szCs w:val="20"/>
          <w:lang w:eastAsia="en-US"/>
        </w:rPr>
      </w:pPr>
    </w:p>
    <w:p w14:paraId="3AB9C784" w14:textId="77777777" w:rsidR="00711474" w:rsidRPr="009662E0" w:rsidRDefault="00711474" w:rsidP="00FB7DD3">
      <w:pPr>
        <w:spacing w:line="260" w:lineRule="atLeast"/>
        <w:rPr>
          <w:rFonts w:ascii="Arial" w:hAnsi="Arial" w:cs="Arial"/>
          <w:sz w:val="20"/>
          <w:szCs w:val="20"/>
          <w:lang w:eastAsia="en-US"/>
        </w:rPr>
      </w:pPr>
    </w:p>
    <w:p w14:paraId="0B663167" w14:textId="77777777" w:rsidR="00711474" w:rsidRPr="009662E0" w:rsidRDefault="00711474" w:rsidP="00FB7DD3">
      <w:pPr>
        <w:spacing w:line="260" w:lineRule="atLeast"/>
        <w:rPr>
          <w:rFonts w:ascii="Arial" w:hAnsi="Arial" w:cs="Arial"/>
          <w:sz w:val="20"/>
          <w:szCs w:val="20"/>
          <w:lang w:eastAsia="en-US"/>
        </w:rPr>
      </w:pPr>
    </w:p>
    <w:p w14:paraId="17BFE024" w14:textId="77777777" w:rsidR="00711474" w:rsidRPr="009662E0" w:rsidRDefault="00711474" w:rsidP="00FB7DD3">
      <w:pPr>
        <w:spacing w:line="260" w:lineRule="atLeast"/>
        <w:rPr>
          <w:rFonts w:ascii="Arial" w:hAnsi="Arial" w:cs="Arial"/>
          <w:sz w:val="20"/>
          <w:szCs w:val="20"/>
          <w:lang w:eastAsia="en-US"/>
        </w:rPr>
      </w:pPr>
    </w:p>
    <w:p w14:paraId="0DF57524" w14:textId="77777777" w:rsidR="00711474" w:rsidRPr="009662E0" w:rsidRDefault="00711474" w:rsidP="00FB7DD3">
      <w:pPr>
        <w:spacing w:line="260" w:lineRule="atLeast"/>
        <w:rPr>
          <w:rFonts w:ascii="Arial" w:hAnsi="Arial" w:cs="Arial"/>
          <w:sz w:val="20"/>
          <w:szCs w:val="20"/>
          <w:lang w:eastAsia="en-US"/>
        </w:rPr>
      </w:pPr>
    </w:p>
    <w:p w14:paraId="1995204B" w14:textId="77777777" w:rsidR="00711474" w:rsidRPr="009662E0" w:rsidRDefault="00711474" w:rsidP="00FB7DD3">
      <w:pPr>
        <w:spacing w:line="260" w:lineRule="atLeast"/>
        <w:rPr>
          <w:rFonts w:ascii="Arial" w:hAnsi="Arial" w:cs="Arial"/>
          <w:sz w:val="20"/>
          <w:szCs w:val="20"/>
          <w:lang w:eastAsia="en-US"/>
        </w:rPr>
      </w:pPr>
    </w:p>
    <w:p w14:paraId="116A0147" w14:textId="77777777" w:rsidR="00711474" w:rsidRPr="009662E0" w:rsidRDefault="00711474" w:rsidP="00FB7DD3">
      <w:pPr>
        <w:spacing w:line="260" w:lineRule="atLeast"/>
        <w:rPr>
          <w:rFonts w:ascii="Arial" w:hAnsi="Arial" w:cs="Arial"/>
          <w:sz w:val="20"/>
          <w:szCs w:val="20"/>
          <w:lang w:eastAsia="en-US"/>
        </w:rPr>
      </w:pPr>
    </w:p>
    <w:p w14:paraId="15D59F5D" w14:textId="77777777" w:rsidR="00711474" w:rsidRPr="009662E0" w:rsidRDefault="00711474" w:rsidP="00FB7DD3">
      <w:pPr>
        <w:spacing w:line="260" w:lineRule="atLeast"/>
        <w:rPr>
          <w:rFonts w:ascii="Arial" w:hAnsi="Arial" w:cs="Arial"/>
          <w:sz w:val="20"/>
          <w:szCs w:val="20"/>
          <w:lang w:eastAsia="en-US"/>
        </w:rPr>
      </w:pPr>
    </w:p>
    <w:p w14:paraId="66B38BBF" w14:textId="77777777" w:rsidR="00711474" w:rsidRPr="009662E0" w:rsidRDefault="00711474" w:rsidP="00FB7DD3">
      <w:pPr>
        <w:spacing w:line="260" w:lineRule="atLeast"/>
        <w:rPr>
          <w:rFonts w:ascii="Arial" w:hAnsi="Arial" w:cs="Arial"/>
          <w:sz w:val="20"/>
          <w:szCs w:val="20"/>
          <w:lang w:eastAsia="en-US"/>
        </w:rPr>
      </w:pPr>
    </w:p>
    <w:p w14:paraId="0B98E25C" w14:textId="77777777" w:rsidR="00711474" w:rsidRPr="009662E0" w:rsidRDefault="00711474" w:rsidP="00FB7DD3">
      <w:pPr>
        <w:spacing w:line="260" w:lineRule="atLeast"/>
        <w:rPr>
          <w:rFonts w:ascii="Arial" w:hAnsi="Arial" w:cs="Arial"/>
          <w:sz w:val="20"/>
          <w:szCs w:val="20"/>
          <w:lang w:eastAsia="en-US"/>
        </w:rPr>
      </w:pPr>
    </w:p>
    <w:p w14:paraId="7AF9FD23" w14:textId="77777777" w:rsidR="00711474" w:rsidRPr="009662E0" w:rsidRDefault="00711474" w:rsidP="00FB7DD3">
      <w:pPr>
        <w:spacing w:line="260" w:lineRule="atLeast"/>
        <w:rPr>
          <w:rFonts w:ascii="Arial" w:hAnsi="Arial" w:cs="Arial"/>
          <w:sz w:val="20"/>
          <w:szCs w:val="20"/>
          <w:lang w:eastAsia="en-US"/>
        </w:rPr>
      </w:pPr>
    </w:p>
    <w:p w14:paraId="0550DC69" w14:textId="03309CBF" w:rsidR="0075039D" w:rsidRPr="009662E0" w:rsidRDefault="0075039D" w:rsidP="00FB7DD3">
      <w:pPr>
        <w:spacing w:line="260" w:lineRule="atLeast"/>
        <w:rPr>
          <w:rFonts w:ascii="Arial" w:hAnsi="Arial" w:cs="Arial"/>
          <w:sz w:val="20"/>
          <w:szCs w:val="20"/>
          <w:lang w:eastAsia="en-US"/>
        </w:rPr>
      </w:pPr>
      <w:r w:rsidRPr="009662E0">
        <w:rPr>
          <w:rFonts w:ascii="Arial" w:hAnsi="Arial" w:cs="Arial"/>
          <w:sz w:val="20"/>
          <w:szCs w:val="20"/>
          <w:lang w:eastAsia="en-US"/>
        </w:rPr>
        <w:t xml:space="preserve">VSEBINA: </w:t>
      </w:r>
    </w:p>
    <w:p w14:paraId="0A244DB0" w14:textId="77777777" w:rsidR="0075039D" w:rsidRPr="009662E0" w:rsidRDefault="00237744" w:rsidP="00E048A7">
      <w:pPr>
        <w:numPr>
          <w:ilvl w:val="0"/>
          <w:numId w:val="7"/>
        </w:numPr>
        <w:spacing w:line="260" w:lineRule="atLeast"/>
        <w:jc w:val="both"/>
        <w:rPr>
          <w:rFonts w:ascii="Arial" w:hAnsi="Arial" w:cs="Arial"/>
          <w:sz w:val="20"/>
          <w:szCs w:val="20"/>
          <w:lang w:eastAsia="en-US"/>
        </w:rPr>
      </w:pPr>
      <w:r w:rsidRPr="009662E0">
        <w:rPr>
          <w:rFonts w:ascii="Arial" w:hAnsi="Arial" w:cs="Arial"/>
          <w:sz w:val="20"/>
          <w:szCs w:val="20"/>
          <w:lang w:eastAsia="en-US"/>
        </w:rPr>
        <w:t xml:space="preserve">POGLAVJE 1: </w:t>
      </w:r>
      <w:r w:rsidR="0075039D" w:rsidRPr="009662E0">
        <w:rPr>
          <w:rFonts w:ascii="Arial" w:hAnsi="Arial" w:cs="Arial"/>
          <w:sz w:val="20"/>
          <w:szCs w:val="20"/>
          <w:lang w:eastAsia="en-US"/>
        </w:rPr>
        <w:t>POVABILO K ODDAJI PONUDBE</w:t>
      </w:r>
    </w:p>
    <w:p w14:paraId="2DC50C7D" w14:textId="77777777" w:rsidR="0075039D" w:rsidRPr="009662E0" w:rsidRDefault="00237744" w:rsidP="00E048A7">
      <w:pPr>
        <w:numPr>
          <w:ilvl w:val="0"/>
          <w:numId w:val="7"/>
        </w:numPr>
        <w:spacing w:line="260" w:lineRule="atLeast"/>
        <w:jc w:val="both"/>
        <w:rPr>
          <w:rFonts w:ascii="Arial" w:hAnsi="Arial" w:cs="Arial"/>
          <w:sz w:val="20"/>
          <w:szCs w:val="20"/>
          <w:lang w:eastAsia="en-US"/>
        </w:rPr>
      </w:pPr>
      <w:r w:rsidRPr="009662E0">
        <w:rPr>
          <w:rFonts w:ascii="Arial" w:hAnsi="Arial" w:cs="Arial"/>
          <w:sz w:val="20"/>
          <w:szCs w:val="20"/>
          <w:lang w:eastAsia="en-US"/>
        </w:rPr>
        <w:t xml:space="preserve">POGLAVJE 2: </w:t>
      </w:r>
      <w:r w:rsidR="0075039D" w:rsidRPr="009662E0">
        <w:rPr>
          <w:rFonts w:ascii="Arial" w:hAnsi="Arial" w:cs="Arial"/>
          <w:sz w:val="20"/>
          <w:szCs w:val="20"/>
          <w:lang w:eastAsia="en-US"/>
        </w:rPr>
        <w:t>NAVODILO PONUDNIKOM ZA IZDELAVO PONUDBE TER DOLOČILA O IZVEDBI POSTOPKA</w:t>
      </w:r>
    </w:p>
    <w:p w14:paraId="7B7CF00C" w14:textId="77777777" w:rsidR="0075039D" w:rsidRPr="009662E0" w:rsidRDefault="00237744" w:rsidP="00E048A7">
      <w:pPr>
        <w:numPr>
          <w:ilvl w:val="0"/>
          <w:numId w:val="7"/>
        </w:numPr>
        <w:spacing w:line="260" w:lineRule="atLeast"/>
        <w:jc w:val="both"/>
        <w:rPr>
          <w:rFonts w:ascii="Arial" w:hAnsi="Arial" w:cs="Arial"/>
          <w:sz w:val="20"/>
          <w:szCs w:val="20"/>
          <w:lang w:eastAsia="en-US"/>
        </w:rPr>
      </w:pPr>
      <w:r w:rsidRPr="009662E0">
        <w:rPr>
          <w:rFonts w:ascii="Arial" w:hAnsi="Arial" w:cs="Arial"/>
          <w:sz w:val="20"/>
          <w:szCs w:val="20"/>
          <w:lang w:eastAsia="en-US"/>
        </w:rPr>
        <w:t xml:space="preserve">POGLAVJE 3: </w:t>
      </w:r>
      <w:r w:rsidR="0075039D" w:rsidRPr="009662E0">
        <w:rPr>
          <w:rFonts w:ascii="Arial" w:hAnsi="Arial" w:cs="Arial"/>
          <w:sz w:val="20"/>
          <w:szCs w:val="20"/>
          <w:lang w:eastAsia="en-US"/>
        </w:rPr>
        <w:t>RAZLOGI ZA IZKLJUČITEV IN POGOJI ZA SODELOVANJE</w:t>
      </w:r>
    </w:p>
    <w:p w14:paraId="0311F7FF" w14:textId="77777777" w:rsidR="0075039D" w:rsidRPr="009662E0" w:rsidRDefault="00237744" w:rsidP="00E048A7">
      <w:pPr>
        <w:numPr>
          <w:ilvl w:val="0"/>
          <w:numId w:val="7"/>
        </w:numPr>
        <w:spacing w:line="260" w:lineRule="atLeast"/>
        <w:jc w:val="both"/>
        <w:rPr>
          <w:rFonts w:ascii="Arial" w:hAnsi="Arial" w:cs="Arial"/>
          <w:sz w:val="20"/>
          <w:szCs w:val="20"/>
          <w:lang w:eastAsia="en-US"/>
        </w:rPr>
      </w:pPr>
      <w:r w:rsidRPr="009662E0">
        <w:rPr>
          <w:rFonts w:ascii="Arial" w:hAnsi="Arial" w:cs="Arial"/>
          <w:sz w:val="20"/>
          <w:szCs w:val="20"/>
          <w:lang w:eastAsia="en-US"/>
        </w:rPr>
        <w:t xml:space="preserve">POGLAVJE 4: </w:t>
      </w:r>
      <w:r w:rsidR="0075039D" w:rsidRPr="009662E0">
        <w:rPr>
          <w:rFonts w:ascii="Arial" w:hAnsi="Arial" w:cs="Arial"/>
          <w:sz w:val="20"/>
          <w:szCs w:val="20"/>
          <w:lang w:eastAsia="en-US"/>
        </w:rPr>
        <w:t xml:space="preserve">OBRAZCI NAROČNIKA </w:t>
      </w:r>
    </w:p>
    <w:p w14:paraId="63639A05" w14:textId="1F06C38C" w:rsidR="00D22557" w:rsidRPr="009662E0" w:rsidRDefault="00D22557" w:rsidP="00E048A7">
      <w:pPr>
        <w:numPr>
          <w:ilvl w:val="0"/>
          <w:numId w:val="7"/>
        </w:numPr>
        <w:spacing w:line="260" w:lineRule="atLeast"/>
        <w:jc w:val="both"/>
        <w:rPr>
          <w:rFonts w:ascii="Arial" w:hAnsi="Arial" w:cs="Arial"/>
          <w:sz w:val="20"/>
          <w:szCs w:val="20"/>
          <w:lang w:eastAsia="en-US"/>
        </w:rPr>
      </w:pPr>
      <w:r w:rsidRPr="009662E0">
        <w:rPr>
          <w:rFonts w:ascii="Arial" w:hAnsi="Arial" w:cs="Arial"/>
          <w:sz w:val="20"/>
          <w:szCs w:val="20"/>
          <w:lang w:eastAsia="en-US"/>
        </w:rPr>
        <w:t>POGLAVJE</w:t>
      </w:r>
      <w:r w:rsidR="005337E5" w:rsidRPr="009662E0">
        <w:rPr>
          <w:rFonts w:ascii="Arial" w:hAnsi="Arial" w:cs="Arial"/>
          <w:sz w:val="20"/>
          <w:szCs w:val="20"/>
          <w:lang w:eastAsia="en-US"/>
        </w:rPr>
        <w:t xml:space="preserve"> 5</w:t>
      </w:r>
      <w:r w:rsidRPr="009662E0">
        <w:rPr>
          <w:rFonts w:ascii="Arial" w:hAnsi="Arial" w:cs="Arial"/>
          <w:sz w:val="20"/>
          <w:szCs w:val="20"/>
          <w:lang w:eastAsia="en-US"/>
        </w:rPr>
        <w:t xml:space="preserve">: </w:t>
      </w:r>
      <w:r w:rsidR="00711474" w:rsidRPr="009662E0">
        <w:rPr>
          <w:rFonts w:ascii="Arial" w:hAnsi="Arial" w:cs="Arial"/>
          <w:sz w:val="20"/>
          <w:szCs w:val="20"/>
          <w:lang w:eastAsia="en-US"/>
        </w:rPr>
        <w:t>PROJEKTNA NALOGA</w:t>
      </w:r>
      <w:r w:rsidR="00A86D41" w:rsidRPr="009662E0">
        <w:rPr>
          <w:rFonts w:ascii="Arial" w:hAnsi="Arial" w:cs="Arial"/>
          <w:sz w:val="20"/>
          <w:szCs w:val="20"/>
          <w:lang w:eastAsia="en-US"/>
        </w:rPr>
        <w:t xml:space="preserve"> (v ločenem dokumentu)</w:t>
      </w:r>
    </w:p>
    <w:p w14:paraId="7F18AE59" w14:textId="34C64D98" w:rsidR="0075039D" w:rsidRPr="009662E0" w:rsidRDefault="00475F7F" w:rsidP="00E048A7">
      <w:pPr>
        <w:numPr>
          <w:ilvl w:val="0"/>
          <w:numId w:val="7"/>
        </w:numPr>
        <w:spacing w:line="260" w:lineRule="atLeast"/>
        <w:jc w:val="both"/>
        <w:rPr>
          <w:rFonts w:ascii="Arial" w:hAnsi="Arial" w:cs="Arial"/>
          <w:sz w:val="20"/>
          <w:szCs w:val="20"/>
          <w:lang w:eastAsia="en-US"/>
        </w:rPr>
      </w:pPr>
      <w:r w:rsidRPr="009662E0">
        <w:rPr>
          <w:rFonts w:ascii="Arial" w:hAnsi="Arial" w:cs="Arial"/>
          <w:sz w:val="20"/>
          <w:szCs w:val="20"/>
          <w:lang w:eastAsia="en-US"/>
        </w:rPr>
        <w:t xml:space="preserve">PRILOGA - </w:t>
      </w:r>
      <w:r w:rsidR="0075039D" w:rsidRPr="009662E0">
        <w:rPr>
          <w:rFonts w:ascii="Arial" w:hAnsi="Arial" w:cs="Arial"/>
          <w:sz w:val="20"/>
          <w:szCs w:val="20"/>
          <w:lang w:eastAsia="en-US"/>
        </w:rPr>
        <w:t>ESPD OBRAZEC (datoteka v formatu .</w:t>
      </w:r>
      <w:proofErr w:type="spellStart"/>
      <w:r w:rsidR="0075039D" w:rsidRPr="009662E0">
        <w:rPr>
          <w:rFonts w:ascii="Arial" w:hAnsi="Arial" w:cs="Arial"/>
          <w:sz w:val="20"/>
          <w:szCs w:val="20"/>
          <w:lang w:eastAsia="en-US"/>
        </w:rPr>
        <w:t>xml</w:t>
      </w:r>
      <w:proofErr w:type="spellEnd"/>
      <w:r w:rsidR="0075039D" w:rsidRPr="009662E0">
        <w:rPr>
          <w:rFonts w:ascii="Arial" w:hAnsi="Arial" w:cs="Arial"/>
          <w:sz w:val="20"/>
          <w:szCs w:val="20"/>
          <w:lang w:eastAsia="en-US"/>
        </w:rPr>
        <w:t xml:space="preserve">) </w:t>
      </w:r>
    </w:p>
    <w:p w14:paraId="70E578D3" w14:textId="2170AD01" w:rsidR="00874E15" w:rsidRPr="009662E0" w:rsidRDefault="00475F7F" w:rsidP="00E048A7">
      <w:pPr>
        <w:numPr>
          <w:ilvl w:val="0"/>
          <w:numId w:val="7"/>
        </w:numPr>
        <w:spacing w:line="260" w:lineRule="atLeast"/>
        <w:jc w:val="both"/>
        <w:rPr>
          <w:rFonts w:ascii="Arial" w:hAnsi="Arial" w:cs="Arial"/>
          <w:sz w:val="20"/>
          <w:szCs w:val="20"/>
          <w:lang w:eastAsia="en-US"/>
        </w:rPr>
      </w:pPr>
      <w:r w:rsidRPr="009662E0">
        <w:rPr>
          <w:rFonts w:ascii="Arial" w:hAnsi="Arial" w:cs="Arial"/>
          <w:sz w:val="20"/>
          <w:szCs w:val="20"/>
          <w:lang w:eastAsia="en-US"/>
        </w:rPr>
        <w:t xml:space="preserve">PRILOGA - </w:t>
      </w:r>
      <w:r w:rsidR="004275AF" w:rsidRPr="009662E0">
        <w:rPr>
          <w:rFonts w:ascii="Arial" w:hAnsi="Arial" w:cs="Arial"/>
          <w:sz w:val="20"/>
          <w:szCs w:val="20"/>
          <w:lang w:eastAsia="en-US"/>
        </w:rPr>
        <w:t>OBRAZEC »PONUDBA - PONUDBENI PREDRAČUN</w:t>
      </w:r>
      <w:r w:rsidR="00874E15" w:rsidRPr="009662E0">
        <w:rPr>
          <w:rFonts w:ascii="Arial" w:hAnsi="Arial" w:cs="Arial"/>
          <w:sz w:val="20"/>
          <w:szCs w:val="20"/>
          <w:lang w:eastAsia="en-US"/>
        </w:rPr>
        <w:t xml:space="preserve">« </w:t>
      </w:r>
    </w:p>
    <w:p w14:paraId="2CF54B74" w14:textId="13C518E7" w:rsidR="00711474" w:rsidRPr="009662E0" w:rsidRDefault="00711474" w:rsidP="004C76DC">
      <w:pPr>
        <w:spacing w:line="260" w:lineRule="atLeast"/>
        <w:ind w:left="720"/>
        <w:jc w:val="both"/>
        <w:rPr>
          <w:rFonts w:ascii="Arial" w:hAnsi="Arial" w:cs="Arial"/>
          <w:sz w:val="20"/>
          <w:szCs w:val="20"/>
          <w:lang w:eastAsia="en-US"/>
        </w:rPr>
      </w:pPr>
    </w:p>
    <w:p w14:paraId="73F05163" w14:textId="77777777" w:rsidR="00874E15" w:rsidRPr="009662E0" w:rsidRDefault="00874E15" w:rsidP="00FB7DD3">
      <w:pPr>
        <w:spacing w:line="260" w:lineRule="atLeast"/>
        <w:jc w:val="both"/>
        <w:rPr>
          <w:rFonts w:ascii="Arial" w:hAnsi="Arial" w:cs="Arial"/>
          <w:sz w:val="20"/>
          <w:szCs w:val="20"/>
          <w:lang w:eastAsia="en-US"/>
        </w:rPr>
      </w:pPr>
    </w:p>
    <w:p w14:paraId="5C6D864E" w14:textId="77777777" w:rsidR="004A14A7" w:rsidRPr="009662E0" w:rsidRDefault="004A14A7" w:rsidP="00A54C59">
      <w:pPr>
        <w:spacing w:line="260" w:lineRule="atLeast"/>
        <w:rPr>
          <w:rFonts w:ascii="Arial" w:hAnsi="Arial"/>
          <w:b/>
          <w:sz w:val="20"/>
          <w:lang w:eastAsia="en-US"/>
        </w:rPr>
      </w:pPr>
    </w:p>
    <w:p w14:paraId="03416A10" w14:textId="6F16E574" w:rsidR="0075039D" w:rsidRPr="009662E0" w:rsidRDefault="00A54C59" w:rsidP="00A54C59">
      <w:pPr>
        <w:spacing w:line="260" w:lineRule="atLeast"/>
        <w:rPr>
          <w:rFonts w:ascii="Arial" w:hAnsi="Arial" w:cs="Arial"/>
          <w:b/>
          <w:sz w:val="20"/>
          <w:szCs w:val="20"/>
          <w:lang w:eastAsia="en-US"/>
        </w:rPr>
      </w:pPr>
      <w:r w:rsidRPr="009662E0">
        <w:rPr>
          <w:rFonts w:ascii="Arial" w:hAnsi="Arial"/>
          <w:b/>
          <w:sz w:val="20"/>
          <w:lang w:eastAsia="en-US"/>
        </w:rPr>
        <w:lastRenderedPageBreak/>
        <w:t xml:space="preserve">POGLAVJE 1: </w:t>
      </w:r>
      <w:r w:rsidR="0075039D" w:rsidRPr="009662E0">
        <w:rPr>
          <w:rFonts w:ascii="Arial" w:hAnsi="Arial"/>
          <w:b/>
          <w:sz w:val="20"/>
          <w:lang w:eastAsia="en-US"/>
        </w:rPr>
        <w:t>POVABILO K  ODDAJI PONUDBE</w:t>
      </w:r>
    </w:p>
    <w:p w14:paraId="7F8EA733" w14:textId="77777777" w:rsidR="0075039D" w:rsidRPr="009662E0" w:rsidRDefault="0075039D" w:rsidP="00FB7DD3">
      <w:pPr>
        <w:spacing w:line="260" w:lineRule="atLeast"/>
        <w:rPr>
          <w:rFonts w:ascii="Arial" w:hAnsi="Arial" w:cs="Arial"/>
          <w:b/>
          <w:sz w:val="20"/>
          <w:szCs w:val="20"/>
          <w:lang w:eastAsia="en-US"/>
        </w:rPr>
      </w:pPr>
    </w:p>
    <w:p w14:paraId="1EB142FF" w14:textId="0191B079" w:rsidR="0075039D" w:rsidRPr="009662E0" w:rsidRDefault="0075039D" w:rsidP="00496FF2">
      <w:pPr>
        <w:spacing w:line="260" w:lineRule="atLeast"/>
        <w:jc w:val="both"/>
        <w:rPr>
          <w:rFonts w:ascii="Arial" w:hAnsi="Arial" w:cs="Arial"/>
          <w:sz w:val="20"/>
          <w:szCs w:val="20"/>
          <w:lang w:eastAsia="en-US"/>
        </w:rPr>
      </w:pPr>
      <w:r w:rsidRPr="009662E0">
        <w:rPr>
          <w:rFonts w:ascii="Arial" w:hAnsi="Arial" w:cs="Arial"/>
          <w:b/>
          <w:sz w:val="20"/>
          <w:szCs w:val="20"/>
          <w:lang w:eastAsia="en-US"/>
        </w:rPr>
        <w:t>N</w:t>
      </w:r>
      <w:r w:rsidR="00FB7DD3" w:rsidRPr="009662E0">
        <w:rPr>
          <w:rFonts w:ascii="Arial" w:hAnsi="Arial" w:cs="Arial"/>
          <w:b/>
          <w:sz w:val="20"/>
          <w:szCs w:val="20"/>
          <w:lang w:eastAsia="en-US"/>
        </w:rPr>
        <w:t>aročnik</w:t>
      </w:r>
      <w:r w:rsidRPr="009662E0">
        <w:rPr>
          <w:rFonts w:ascii="Arial" w:hAnsi="Arial" w:cs="Arial"/>
          <w:b/>
          <w:sz w:val="20"/>
          <w:szCs w:val="20"/>
          <w:lang w:eastAsia="en-US"/>
        </w:rPr>
        <w:t xml:space="preserve">: </w:t>
      </w:r>
      <w:r w:rsidRPr="009662E0">
        <w:rPr>
          <w:rFonts w:ascii="Arial" w:hAnsi="Arial" w:cs="Arial"/>
          <w:sz w:val="20"/>
          <w:szCs w:val="20"/>
          <w:lang w:eastAsia="en-US"/>
        </w:rPr>
        <w:t xml:space="preserve">Ministrstvo za </w:t>
      </w:r>
      <w:r w:rsidR="00711474" w:rsidRPr="009662E0">
        <w:rPr>
          <w:rFonts w:ascii="Arial" w:hAnsi="Arial" w:cs="Arial"/>
          <w:sz w:val="20"/>
          <w:szCs w:val="20"/>
          <w:lang w:eastAsia="en-US"/>
        </w:rPr>
        <w:t>okolje, podnebje in energijo</w:t>
      </w:r>
      <w:r w:rsidRPr="009662E0">
        <w:rPr>
          <w:rFonts w:ascii="Arial" w:hAnsi="Arial" w:cs="Arial"/>
          <w:sz w:val="20"/>
          <w:szCs w:val="20"/>
          <w:lang w:eastAsia="en-US"/>
        </w:rPr>
        <w:t xml:space="preserve">, </w:t>
      </w:r>
      <w:r w:rsidR="00711474" w:rsidRPr="009662E0">
        <w:rPr>
          <w:rFonts w:ascii="Arial" w:hAnsi="Arial" w:cs="Arial"/>
          <w:sz w:val="20"/>
          <w:szCs w:val="20"/>
          <w:lang w:eastAsia="en-US"/>
        </w:rPr>
        <w:t>Langusova 4</w:t>
      </w:r>
      <w:r w:rsidRPr="009662E0">
        <w:rPr>
          <w:rFonts w:ascii="Arial" w:hAnsi="Arial" w:cs="Arial"/>
          <w:sz w:val="20"/>
          <w:szCs w:val="20"/>
          <w:lang w:eastAsia="en-US"/>
        </w:rPr>
        <w:t>, 1</w:t>
      </w:r>
      <w:r w:rsidR="00967E7E" w:rsidRPr="009662E0">
        <w:rPr>
          <w:rFonts w:ascii="Arial" w:hAnsi="Arial" w:cs="Arial"/>
          <w:sz w:val="20"/>
          <w:szCs w:val="20"/>
          <w:lang w:eastAsia="en-US"/>
        </w:rPr>
        <w:t>000</w:t>
      </w:r>
      <w:r w:rsidRPr="009662E0">
        <w:rPr>
          <w:rFonts w:ascii="Arial" w:hAnsi="Arial" w:cs="Arial"/>
          <w:sz w:val="20"/>
          <w:szCs w:val="20"/>
          <w:lang w:eastAsia="en-US"/>
        </w:rPr>
        <w:t xml:space="preserve"> Ljubljana</w:t>
      </w:r>
    </w:p>
    <w:p w14:paraId="1163F799" w14:textId="77777777" w:rsidR="00FB7DD3" w:rsidRPr="009662E0" w:rsidRDefault="00FB7DD3" w:rsidP="00496FF2">
      <w:pPr>
        <w:spacing w:line="260" w:lineRule="atLeast"/>
        <w:jc w:val="both"/>
        <w:rPr>
          <w:rFonts w:ascii="Arial" w:hAnsi="Arial" w:cs="Arial"/>
          <w:sz w:val="20"/>
          <w:szCs w:val="20"/>
          <w:lang w:eastAsia="en-US"/>
        </w:rPr>
      </w:pPr>
    </w:p>
    <w:p w14:paraId="55B3D501" w14:textId="755959E2" w:rsidR="004C76DC" w:rsidRPr="009662E0" w:rsidRDefault="0075039D" w:rsidP="004C76DC">
      <w:pPr>
        <w:spacing w:line="260" w:lineRule="atLeast"/>
        <w:jc w:val="both"/>
        <w:rPr>
          <w:rFonts w:ascii="Arial" w:hAnsi="Arial" w:cs="Arial"/>
          <w:sz w:val="20"/>
          <w:szCs w:val="20"/>
          <w:lang w:eastAsia="en-US"/>
        </w:rPr>
      </w:pPr>
      <w:r w:rsidRPr="009662E0">
        <w:rPr>
          <w:rFonts w:ascii="Arial" w:hAnsi="Arial" w:cs="Arial"/>
          <w:b/>
          <w:sz w:val="20"/>
          <w:szCs w:val="20"/>
          <w:lang w:eastAsia="en-US"/>
        </w:rPr>
        <w:t>Predmet javnega naročila je</w:t>
      </w:r>
      <w:r w:rsidRPr="009662E0">
        <w:rPr>
          <w:rFonts w:ascii="Arial" w:hAnsi="Arial" w:cs="Arial"/>
          <w:sz w:val="20"/>
          <w:szCs w:val="20"/>
          <w:lang w:eastAsia="en-US"/>
        </w:rPr>
        <w:t>:</w:t>
      </w:r>
      <w:r w:rsidR="00BE03A6" w:rsidRPr="009662E0">
        <w:rPr>
          <w:rFonts w:ascii="Arial" w:hAnsi="Arial" w:cs="Arial"/>
          <w:sz w:val="20"/>
          <w:szCs w:val="20"/>
          <w:lang w:eastAsia="en-US"/>
        </w:rPr>
        <w:t xml:space="preserve"> </w:t>
      </w:r>
      <w:r w:rsidR="004A14A7" w:rsidRPr="009662E0">
        <w:rPr>
          <w:rFonts w:ascii="Arial" w:hAnsi="Arial" w:cs="Arial"/>
          <w:sz w:val="20"/>
          <w:szCs w:val="20"/>
          <w:lang w:eastAsia="en-US"/>
        </w:rPr>
        <w:t>Razvoj, vzpostavitev in vzdrževanje digitalne integrirane platforme za spremljanje izvajanja ukrepov prometne politike in investicijskih infrastrukturnih projektov - DIPSIIP</w:t>
      </w:r>
    </w:p>
    <w:p w14:paraId="431E5C95" w14:textId="6EFF6399" w:rsidR="008A0916" w:rsidRPr="009662E0" w:rsidRDefault="008A0916" w:rsidP="008A0916">
      <w:pPr>
        <w:spacing w:line="260" w:lineRule="atLeast"/>
        <w:jc w:val="both"/>
        <w:rPr>
          <w:rFonts w:ascii="Arial" w:hAnsi="Arial" w:cs="Arial"/>
          <w:sz w:val="20"/>
          <w:szCs w:val="20"/>
        </w:rPr>
      </w:pPr>
    </w:p>
    <w:p w14:paraId="30DB48C8" w14:textId="1015BFAA" w:rsidR="00A86D41" w:rsidRPr="009662E0" w:rsidRDefault="0075039D" w:rsidP="00A86D41">
      <w:pPr>
        <w:rPr>
          <w:rFonts w:ascii="Arial" w:hAnsi="Arial" w:cs="Arial"/>
          <w:b/>
          <w:sz w:val="20"/>
          <w:szCs w:val="20"/>
          <w:lang w:eastAsia="en-US"/>
        </w:rPr>
      </w:pPr>
      <w:r w:rsidRPr="009662E0">
        <w:rPr>
          <w:rFonts w:ascii="Arial" w:hAnsi="Arial" w:cs="Arial"/>
          <w:b/>
          <w:sz w:val="20"/>
          <w:szCs w:val="20"/>
          <w:lang w:eastAsia="en-US"/>
        </w:rPr>
        <w:t xml:space="preserve">Krajši opis predmeta javnega naročila: </w:t>
      </w:r>
    </w:p>
    <w:p w14:paraId="15ECAAB0" w14:textId="00DC1C19" w:rsidR="004A14A7" w:rsidRPr="009662E0" w:rsidRDefault="004A14A7" w:rsidP="00A86D41">
      <w:pPr>
        <w:rPr>
          <w:rFonts w:ascii="Arial" w:hAnsi="Arial" w:cs="Arial"/>
          <w:b/>
          <w:sz w:val="20"/>
          <w:szCs w:val="20"/>
          <w:lang w:eastAsia="en-US"/>
        </w:rPr>
      </w:pPr>
    </w:p>
    <w:p w14:paraId="50FB25E1" w14:textId="49E6BA1C" w:rsidR="00BF2B5B" w:rsidRPr="009662E0" w:rsidRDefault="00BF2B5B" w:rsidP="004312B4">
      <w:pPr>
        <w:jc w:val="both"/>
        <w:rPr>
          <w:rFonts w:ascii="Arial" w:hAnsi="Arial" w:cs="Arial"/>
          <w:sz w:val="20"/>
          <w:szCs w:val="20"/>
        </w:rPr>
      </w:pPr>
      <w:r w:rsidRPr="009662E0">
        <w:rPr>
          <w:rFonts w:ascii="Arial" w:hAnsi="Arial" w:cs="Arial"/>
          <w:sz w:val="20"/>
          <w:szCs w:val="20"/>
        </w:rPr>
        <w:t xml:space="preserve">Projekt »DIPSIIP </w:t>
      </w:r>
      <w:r w:rsidRPr="009662E0">
        <w:rPr>
          <w:rFonts w:ascii="Arial" w:hAnsi="Arial" w:cs="Arial"/>
          <w:bCs/>
          <w:sz w:val="20"/>
          <w:szCs w:val="20"/>
        </w:rPr>
        <w:t>- Digitalna integrirana platforma za spremljanje izvajanja ukrepov prometne politike in investicij infrastrukturnih projektov</w:t>
      </w:r>
      <w:r w:rsidRPr="009662E0">
        <w:rPr>
          <w:rFonts w:ascii="Arial" w:hAnsi="Arial" w:cs="Arial"/>
          <w:sz w:val="20"/>
          <w:szCs w:val="20"/>
        </w:rPr>
        <w:t>« (v nadaljevanju: DIPSIIP) je podprojekt projekta Modernizacija digitalnega okolja javne uprave, komponente C2.K2 - Digitalna preobrazba javnega sektorja in javne uprave v okviru Načrta za okrevanje in odpornost (NOO). Naloge, vezane na pripravo in uporabo DIPSIIP, so v pristojnosti in jih bo izvajal</w:t>
      </w:r>
      <w:r w:rsidR="000C443E" w:rsidRPr="009662E0">
        <w:rPr>
          <w:rFonts w:ascii="Arial" w:hAnsi="Arial" w:cs="Arial"/>
          <w:sz w:val="20"/>
          <w:szCs w:val="20"/>
        </w:rPr>
        <w:t>o</w:t>
      </w:r>
      <w:r w:rsidRPr="009662E0">
        <w:rPr>
          <w:rFonts w:ascii="Arial" w:hAnsi="Arial" w:cs="Arial"/>
          <w:sz w:val="20"/>
          <w:szCs w:val="20"/>
        </w:rPr>
        <w:t xml:space="preserve"> Ministrstvo za okolje, podnebje in energijo. </w:t>
      </w:r>
    </w:p>
    <w:p w14:paraId="0B629869" w14:textId="3181903B" w:rsidR="000C443E" w:rsidRPr="009662E0" w:rsidRDefault="000C443E" w:rsidP="000C443E">
      <w:pPr>
        <w:pStyle w:val="Odstavekseznama"/>
        <w:spacing w:before="120" w:line="240" w:lineRule="atLeast"/>
        <w:ind w:left="0"/>
        <w:jc w:val="both"/>
        <w:rPr>
          <w:rFonts w:ascii="Arial" w:hAnsi="Arial" w:cs="Arial"/>
          <w:sz w:val="20"/>
          <w:szCs w:val="20"/>
        </w:rPr>
      </w:pPr>
      <w:bookmarkStart w:id="0" w:name="_Toc156997236"/>
      <w:bookmarkStart w:id="1" w:name="_Toc156998181"/>
      <w:r w:rsidRPr="009662E0">
        <w:rPr>
          <w:rFonts w:ascii="Arial" w:hAnsi="Arial" w:cs="Arial"/>
          <w:sz w:val="20"/>
          <w:szCs w:val="20"/>
        </w:rPr>
        <w:t xml:space="preserve">Cilj projekta je izdelava, vzpostavitev in vzdrževanje informacijske rešitve DIPSIIP, ki </w:t>
      </w:r>
      <w:r w:rsidRPr="009662E0">
        <w:rPr>
          <w:rFonts w:ascii="Arial" w:hAnsi="Arial" w:cs="Arial"/>
          <w:bCs/>
          <w:sz w:val="20"/>
          <w:szCs w:val="20"/>
        </w:rPr>
        <w:t xml:space="preserve">bo </w:t>
      </w:r>
      <w:r w:rsidRPr="009662E0">
        <w:rPr>
          <w:rFonts w:ascii="Arial" w:hAnsi="Arial" w:cs="Arial"/>
          <w:sz w:val="20"/>
          <w:szCs w:val="20"/>
        </w:rPr>
        <w:t>omogočala spremljanje izvajanja prometne politike, investicij trajnostne mobilnosti in investicij infrastrukturnih projektov. Cilj investicije je »v vsakem trenutku« imeti pregled nad stanjem ukrepov za izvajanje prometne politike</w:t>
      </w:r>
      <w:r w:rsidR="002144A9" w:rsidRPr="009662E0">
        <w:rPr>
          <w:rFonts w:ascii="Arial" w:hAnsi="Arial" w:cs="Arial"/>
          <w:sz w:val="20"/>
          <w:szCs w:val="20"/>
        </w:rPr>
        <w:t xml:space="preserve">. </w:t>
      </w:r>
      <w:r w:rsidR="00890F6C" w:rsidRPr="009662E0">
        <w:rPr>
          <w:rFonts w:ascii="Arial" w:hAnsi="Arial" w:cs="Arial"/>
          <w:sz w:val="20"/>
          <w:szCs w:val="20"/>
        </w:rPr>
        <w:t>To bo</w:t>
      </w:r>
      <w:r w:rsidRPr="009662E0">
        <w:rPr>
          <w:rFonts w:ascii="Arial" w:hAnsi="Arial" w:cs="Arial"/>
          <w:sz w:val="20"/>
          <w:szCs w:val="20"/>
        </w:rPr>
        <w:t xml:space="preserve"> realizirano z ustrezno digitalno platformo, ki bo povezovala ukrepe strateških dokumentov in njihovih akcijskih načrtov na eni strani </w:t>
      </w:r>
      <w:r w:rsidRPr="009662E0">
        <w:rPr>
          <w:rFonts w:ascii="Arial" w:hAnsi="Arial" w:cs="Arial"/>
          <w:i/>
          <w:iCs/>
          <w:sz w:val="20"/>
          <w:szCs w:val="20"/>
        </w:rPr>
        <w:t xml:space="preserve">(Strategija razvoja prometa v RS do leta 2030 (Strategija) in Resolucija o nacionalnem programu razvoja prometa do 2030 (Resolucija) </w:t>
      </w:r>
      <w:r w:rsidR="005A6E30" w:rsidRPr="009662E0">
        <w:rPr>
          <w:rFonts w:ascii="Arial" w:hAnsi="Arial" w:cs="Arial"/>
          <w:i/>
          <w:iCs/>
          <w:sz w:val="20"/>
          <w:szCs w:val="20"/>
        </w:rPr>
        <w:t xml:space="preserve">oz. </w:t>
      </w:r>
      <w:r w:rsidR="002144A9" w:rsidRPr="009662E0">
        <w:rPr>
          <w:rFonts w:ascii="Arial" w:hAnsi="Arial" w:cs="Arial"/>
          <w:i/>
          <w:iCs/>
          <w:sz w:val="20"/>
          <w:szCs w:val="20"/>
        </w:rPr>
        <w:t xml:space="preserve">državna celostna prometna strategija (DCPS) </w:t>
      </w:r>
      <w:r w:rsidR="005A6E30" w:rsidRPr="009662E0">
        <w:rPr>
          <w:rFonts w:ascii="Arial" w:hAnsi="Arial" w:cs="Arial"/>
          <w:i/>
          <w:iCs/>
          <w:sz w:val="20"/>
          <w:szCs w:val="20"/>
        </w:rPr>
        <w:t>kot njuna naslednica skladno z Zakonom o celostnem prometnem načrtovanju (Uradni list RS, št. 130/2022)</w:t>
      </w:r>
      <w:r w:rsidRPr="009662E0">
        <w:rPr>
          <w:rFonts w:ascii="Arial" w:hAnsi="Arial" w:cs="Arial"/>
          <w:i/>
          <w:iCs/>
          <w:sz w:val="20"/>
          <w:szCs w:val="20"/>
        </w:rPr>
        <w:t>, in 6-letni operativni načrt vlaganj v promet in prometno infrastrukturo oz. 7-letni akcijski načrt za izvajanje DCPS)</w:t>
      </w:r>
      <w:r w:rsidRPr="009662E0">
        <w:rPr>
          <w:rFonts w:ascii="Arial" w:hAnsi="Arial" w:cs="Arial"/>
          <w:sz w:val="20"/>
          <w:szCs w:val="20"/>
        </w:rPr>
        <w:t xml:space="preserve"> ter investicijske projekte s povezavo na državni proračun na drugi strani. </w:t>
      </w:r>
    </w:p>
    <w:p w14:paraId="03B82BE0" w14:textId="1A8CAAF0" w:rsidR="005A6E30" w:rsidRPr="009662E0" w:rsidRDefault="005A6E30" w:rsidP="005A6E30">
      <w:pPr>
        <w:pStyle w:val="Odstavekseznama"/>
        <w:spacing w:before="120" w:line="240" w:lineRule="atLeast"/>
        <w:ind w:left="0"/>
        <w:jc w:val="both"/>
        <w:rPr>
          <w:rFonts w:ascii="Arial" w:hAnsi="Arial" w:cs="Arial"/>
          <w:sz w:val="20"/>
          <w:szCs w:val="20"/>
        </w:rPr>
      </w:pPr>
      <w:r w:rsidRPr="009662E0">
        <w:rPr>
          <w:rFonts w:ascii="Arial" w:hAnsi="Arial" w:cs="Arial"/>
          <w:sz w:val="20"/>
          <w:szCs w:val="20"/>
        </w:rPr>
        <w:t xml:space="preserve">V kateremkoli časovnem okviru bodo na razpolago podatki o tem, kaj je na določenem ukrepu izvedeno, kaj je predvideno v proračunu in s kakšno dinamiko. K časovnim in finančnim atributom bodo dodani ključni kazalniki učinkov ukrepov in drugi podatki, predvidena je tudi povezava s Prometnim GIS, kar bo omogočalo funkcionalnosti za lociranje in prostorski prikaz izvajanja ukrepov v okviru infrastrukturnih projektov. Med zahtevanimi funkcionalnostmi so tudi avtorstvo in sledenje uporabe, ter izvajanje analiz in poročanje. Omogočena bo redna letna priprava predloga načrta vlaganj v promet in prometno infrastrukturo, ki ga potrdi vlada. </w:t>
      </w:r>
    </w:p>
    <w:p w14:paraId="1810799D" w14:textId="77777777" w:rsidR="00677BE1" w:rsidRPr="009662E0" w:rsidRDefault="00677BE1" w:rsidP="00677BE1">
      <w:pPr>
        <w:pStyle w:val="Odstavekseznama"/>
        <w:spacing w:line="240" w:lineRule="atLeast"/>
        <w:ind w:left="0"/>
        <w:jc w:val="both"/>
        <w:rPr>
          <w:rFonts w:ascii="Arial" w:hAnsi="Arial" w:cs="Arial"/>
          <w:sz w:val="20"/>
          <w:szCs w:val="20"/>
        </w:rPr>
      </w:pPr>
    </w:p>
    <w:p w14:paraId="62539BEA" w14:textId="77777777" w:rsidR="003D4579" w:rsidRPr="009662E0" w:rsidRDefault="003D4579" w:rsidP="00677BE1">
      <w:pPr>
        <w:pStyle w:val="Odstavekseznama"/>
        <w:spacing w:after="240" w:line="240" w:lineRule="atLeast"/>
        <w:ind w:left="0"/>
        <w:jc w:val="both"/>
        <w:rPr>
          <w:rFonts w:ascii="Arial" w:hAnsi="Arial" w:cs="Arial"/>
          <w:sz w:val="20"/>
          <w:szCs w:val="20"/>
        </w:rPr>
      </w:pPr>
      <w:r w:rsidRPr="009662E0">
        <w:rPr>
          <w:rFonts w:ascii="Arial" w:hAnsi="Arial" w:cs="Arial"/>
          <w:sz w:val="20"/>
          <w:szCs w:val="20"/>
        </w:rPr>
        <w:t>Ukrepov in pod-ukrepov je v veljavni  Resoluciji in 6-letnih operativnih načrtih na letni ravni več kot 500, za vsak pod-ukrep je iz vidika strateškega in taktičnega upravljanja (kar je naloga pristojnega ministrstva in osnovni razlog za investicijsko namero) treba poznati, torej zbirati in posodabljati, večje število podatkov (atributov). Ocenjena skupna količina enot podatkov o ukrepih na različnih ravneh, za katere bi moralo pristojno ministrstvo “v vsakem trenutku” poznati njihovo vrednost oz. stanje, je 60.000 podatkov, zato je povezava sistemov nujna. Trenutno se podatki o ukrepih, njihovih lastnostih in statusu zbirajo v ločenih Excel tabelah in so informacijsko nepovezani, kar vodi do podvajanj in razhajanj. Obvladovanje tolikšne množice podatkov - predvsem pa pregled nad njihovo medsebojno povezanostjo in odvisnostjo - brez ustrezne informacijske rešitve ni možno, kakor tudi ne podajanje ustreznih informacij.</w:t>
      </w:r>
    </w:p>
    <w:p w14:paraId="266FD0DD" w14:textId="77777777" w:rsidR="00677BE1" w:rsidRPr="009662E0" w:rsidRDefault="00677BE1" w:rsidP="00677BE1">
      <w:pPr>
        <w:pStyle w:val="Odstavekseznama"/>
        <w:spacing w:line="240" w:lineRule="atLeast"/>
        <w:ind w:left="0"/>
        <w:jc w:val="both"/>
        <w:rPr>
          <w:rFonts w:ascii="Arial" w:hAnsi="Arial" w:cs="Arial"/>
          <w:sz w:val="20"/>
          <w:szCs w:val="20"/>
        </w:rPr>
      </w:pPr>
      <w:r w:rsidRPr="009662E0">
        <w:rPr>
          <w:rFonts w:ascii="Arial" w:hAnsi="Arial" w:cs="Arial"/>
          <w:sz w:val="20"/>
          <w:szCs w:val="20"/>
        </w:rPr>
        <w:t xml:space="preserve">Namen projekta je uporabnikom omogočiti hiter dostop do kvalitetnih in celovitih informacij, njihov zajem in obdelavo za potrebe njihovega dela: načrtovanja ukrepov, spremljanja njihovega izvajanja in načrtovanja večletnega finančnega okvirja. DIPSIIP bo namenjen tudi spremljanju izvajanja ukrepov kot jih bo zastavila DCPS kot naslednica Strategije in Resolucije, v okviru katerega bo sistem spremljanja vzpostavljen na novo, omogočal pa bo tudi redno pripravo poročil o izvajanju akcijskega načrta DCPS ter njegovo spremljanje in nadzor.    </w:t>
      </w:r>
    </w:p>
    <w:p w14:paraId="6F2D809A" w14:textId="16041CFC" w:rsidR="003D4579" w:rsidRPr="009662E0" w:rsidRDefault="00F72B3E" w:rsidP="003D4579">
      <w:pPr>
        <w:pStyle w:val="Odstavekseznama"/>
        <w:spacing w:before="120" w:line="240" w:lineRule="atLeast"/>
        <w:ind w:left="0"/>
        <w:jc w:val="both"/>
        <w:rPr>
          <w:rFonts w:ascii="Arial" w:eastAsia="Calibri" w:hAnsi="Arial" w:cs="Arial"/>
          <w:sz w:val="20"/>
          <w:szCs w:val="20"/>
        </w:rPr>
      </w:pPr>
      <w:r w:rsidRPr="009662E0">
        <w:rPr>
          <w:rFonts w:ascii="Arial" w:hAnsi="Arial" w:cs="Arial"/>
          <w:sz w:val="20"/>
          <w:szCs w:val="20"/>
        </w:rPr>
        <w:t>S tem</w:t>
      </w:r>
      <w:r w:rsidR="003D4579" w:rsidRPr="009662E0">
        <w:rPr>
          <w:rFonts w:ascii="Arial" w:hAnsi="Arial" w:cs="Arial"/>
          <w:sz w:val="20"/>
          <w:szCs w:val="20"/>
        </w:rPr>
        <w:t xml:space="preserve"> bo realizirana določba iz Resolucije</w:t>
      </w:r>
      <w:r w:rsidR="003D4579" w:rsidRPr="009662E0">
        <w:rPr>
          <w:rFonts w:ascii="Arial" w:eastAsiaTheme="minorEastAsia" w:hAnsi="Arial" w:cs="Arial"/>
          <w:sz w:val="20"/>
          <w:szCs w:val="20"/>
        </w:rPr>
        <w:t xml:space="preserve">, ki narekuje, da bo </w:t>
      </w:r>
      <w:r w:rsidR="003D4579" w:rsidRPr="009662E0">
        <w:rPr>
          <w:rFonts w:ascii="Arial" w:hAnsi="Arial" w:cs="Arial"/>
          <w:sz w:val="20"/>
          <w:szCs w:val="20"/>
        </w:rPr>
        <w:t xml:space="preserve">ministrstvo, pristojno za promet, oblikovalo ustrezen interni postopek ter vzpostavilo ustrezno interno strukturo za načrtovanje, spremljanje in nadzor uresničevanja nacionalnega programa (glej Resolucija, str.47) ter zaveza MZI v odzivnem poročilu na revizijsko poročilo Računskega sodišča RS: Vodenje in prostorsko načrtovanje projekta 3. razvojne osi, št. 320-1/2020/46 z dne 27. 12. 2021, </w:t>
      </w:r>
      <w:r w:rsidR="006718EE" w:rsidRPr="009662E0">
        <w:rPr>
          <w:rFonts w:ascii="Arial" w:hAnsi="Arial" w:cs="Arial"/>
          <w:sz w:val="20"/>
          <w:szCs w:val="20"/>
        </w:rPr>
        <w:t>ki je</w:t>
      </w:r>
      <w:r w:rsidR="003D4579" w:rsidRPr="009662E0">
        <w:rPr>
          <w:rFonts w:ascii="Arial" w:hAnsi="Arial" w:cs="Arial"/>
          <w:sz w:val="20"/>
          <w:szCs w:val="20"/>
        </w:rPr>
        <w:t xml:space="preserve"> </w:t>
      </w:r>
      <w:r w:rsidR="003D4579" w:rsidRPr="009662E0">
        <w:rPr>
          <w:rFonts w:ascii="Arial" w:eastAsia="Calibri" w:hAnsi="Arial" w:cs="Arial"/>
          <w:sz w:val="20"/>
          <w:szCs w:val="20"/>
        </w:rPr>
        <w:t xml:space="preserve">izreklo mnenje, da je bilo MZI pri vodenju projekta 3. razvojne osi v obdobju od leta 2015 do leta 2020 neučinkovito, med drugim zato, ker ni vzpostavilo ustreznih notranjih postopkov in notranje organizacijske strukture za spremljanje in nadzor nad uresničevanjem Resolucije. V odzivnem poročilu se je MZI zavezalo k vzpostavitvi posebne aplikacije za spremljanje izvajanja Strategije in Resolucije, z zagotovljeno neposredno povezavo na veljavni državni proračun. Po reorganizaciji vlade je področje prešlo v pristojnost MOPE. </w:t>
      </w:r>
    </w:p>
    <w:p w14:paraId="7FA42DE5" w14:textId="77777777" w:rsidR="004312B4" w:rsidRPr="009662E0" w:rsidRDefault="004312B4" w:rsidP="00701408">
      <w:pPr>
        <w:widowControl w:val="0"/>
        <w:autoSpaceDE w:val="0"/>
        <w:autoSpaceDN w:val="0"/>
        <w:adjustRightInd w:val="0"/>
        <w:spacing w:line="260" w:lineRule="atLeast"/>
        <w:jc w:val="both"/>
        <w:rPr>
          <w:sz w:val="20"/>
          <w:szCs w:val="20"/>
        </w:rPr>
      </w:pPr>
    </w:p>
    <w:p w14:paraId="6304FCA0" w14:textId="3E0D3D80" w:rsidR="004312B4" w:rsidRPr="009662E0" w:rsidRDefault="004312B4" w:rsidP="004312B4">
      <w:pPr>
        <w:jc w:val="both"/>
        <w:rPr>
          <w:rFonts w:ascii="Arial" w:hAnsi="Arial" w:cs="Arial"/>
          <w:sz w:val="20"/>
          <w:szCs w:val="20"/>
        </w:rPr>
      </w:pPr>
      <w:r w:rsidRPr="009662E0">
        <w:rPr>
          <w:rFonts w:ascii="Arial" w:hAnsi="Arial" w:cs="Arial"/>
          <w:sz w:val="20"/>
          <w:szCs w:val="20"/>
        </w:rPr>
        <w:t>Namen tega javnega naročila je</w:t>
      </w:r>
      <w:r w:rsidRPr="009662E0">
        <w:rPr>
          <w:rFonts w:ascii="Arial" w:eastAsia="Calibri" w:hAnsi="Arial" w:cs="Arial"/>
          <w:sz w:val="20"/>
          <w:szCs w:val="20"/>
        </w:rPr>
        <w:t xml:space="preserve"> </w:t>
      </w:r>
      <w:r w:rsidR="00D316B5" w:rsidRPr="009662E0">
        <w:rPr>
          <w:rFonts w:ascii="Arial" w:eastAsia="Calibri" w:hAnsi="Arial" w:cs="Arial"/>
          <w:sz w:val="20"/>
          <w:szCs w:val="20"/>
        </w:rPr>
        <w:t xml:space="preserve">tako </w:t>
      </w:r>
      <w:r w:rsidRPr="009662E0">
        <w:rPr>
          <w:rFonts w:ascii="Arial" w:hAnsi="Arial" w:cs="Arial"/>
          <w:sz w:val="20"/>
          <w:szCs w:val="20"/>
        </w:rPr>
        <w:t xml:space="preserve">izdelava, </w:t>
      </w:r>
      <w:r w:rsidR="000C443E" w:rsidRPr="009662E0">
        <w:rPr>
          <w:rFonts w:ascii="Arial" w:hAnsi="Arial" w:cs="Arial"/>
          <w:sz w:val="20"/>
          <w:szCs w:val="20"/>
        </w:rPr>
        <w:t xml:space="preserve">testiranje, </w:t>
      </w:r>
      <w:r w:rsidRPr="009662E0">
        <w:rPr>
          <w:rFonts w:ascii="Arial" w:hAnsi="Arial" w:cs="Arial"/>
          <w:sz w:val="20"/>
          <w:szCs w:val="20"/>
        </w:rPr>
        <w:t xml:space="preserve">vzpostavitev in vzdrževanje informacijske rešitve (spletnega portala oz. aplikacije) DIPSIIP, ki </w:t>
      </w:r>
      <w:r w:rsidRPr="009662E0">
        <w:rPr>
          <w:rFonts w:ascii="Arial" w:hAnsi="Arial" w:cs="Arial"/>
          <w:bCs/>
          <w:sz w:val="20"/>
          <w:szCs w:val="20"/>
        </w:rPr>
        <w:t xml:space="preserve">bo </w:t>
      </w:r>
      <w:r w:rsidRPr="009662E0">
        <w:rPr>
          <w:rFonts w:ascii="Arial" w:hAnsi="Arial" w:cs="Arial"/>
          <w:sz w:val="20"/>
          <w:szCs w:val="20"/>
        </w:rPr>
        <w:t xml:space="preserve">omogočala spremljanje izvajanja ukrepov prometne politike, investicij trajnostne mobilnosti in investicij infrastrukturnih projektov, </w:t>
      </w:r>
      <w:r w:rsidR="00D316B5" w:rsidRPr="009662E0">
        <w:rPr>
          <w:rFonts w:ascii="Arial" w:hAnsi="Arial" w:cs="Arial"/>
          <w:sz w:val="20"/>
          <w:szCs w:val="20"/>
        </w:rPr>
        <w:t xml:space="preserve">in </w:t>
      </w:r>
      <w:r w:rsidRPr="009662E0">
        <w:rPr>
          <w:rFonts w:ascii="Arial" w:hAnsi="Arial" w:cs="Arial"/>
          <w:sz w:val="20"/>
          <w:szCs w:val="20"/>
        </w:rPr>
        <w:t xml:space="preserve">bo potekala v naslednjih petih (5) fazah z naslednjimi predvidenimi delovnimi paketi in aktivnostmi: </w:t>
      </w:r>
    </w:p>
    <w:p w14:paraId="35C55639" w14:textId="77777777" w:rsidR="00E2239D" w:rsidRPr="009662E0" w:rsidRDefault="00E2239D" w:rsidP="004312B4">
      <w:pPr>
        <w:jc w:val="both"/>
        <w:rPr>
          <w:rFonts w:ascii="Arial" w:hAnsi="Arial" w:cs="Arial"/>
          <w:sz w:val="20"/>
          <w:szCs w:val="20"/>
        </w:rPr>
      </w:pPr>
    </w:p>
    <w:p w14:paraId="65C1A594" w14:textId="77777777" w:rsidR="004312B4" w:rsidRPr="009662E0" w:rsidRDefault="004312B4" w:rsidP="004312B4">
      <w:pPr>
        <w:autoSpaceDE w:val="0"/>
        <w:autoSpaceDN w:val="0"/>
        <w:adjustRightInd w:val="0"/>
        <w:jc w:val="both"/>
        <w:rPr>
          <w:rFonts w:ascii="Arial" w:eastAsia="Calibri" w:hAnsi="Arial" w:cs="Arial"/>
          <w:b/>
          <w:bCs/>
          <w:sz w:val="20"/>
          <w:szCs w:val="20"/>
        </w:rPr>
      </w:pPr>
      <w:r w:rsidRPr="009662E0">
        <w:rPr>
          <w:rFonts w:ascii="Arial" w:eastAsia="Calibri" w:hAnsi="Arial" w:cs="Arial"/>
          <w:b/>
          <w:bCs/>
          <w:sz w:val="20"/>
          <w:szCs w:val="20"/>
        </w:rPr>
        <w:t>FAZA 1</w:t>
      </w:r>
    </w:p>
    <w:p w14:paraId="50FA118E" w14:textId="77777777" w:rsidR="004312B4" w:rsidRPr="009662E0" w:rsidRDefault="004312B4" w:rsidP="00CE30C2">
      <w:pPr>
        <w:pStyle w:val="Odstavekseznama"/>
        <w:numPr>
          <w:ilvl w:val="0"/>
          <w:numId w:val="38"/>
        </w:numPr>
        <w:spacing w:line="260" w:lineRule="atLeast"/>
        <w:ind w:left="356"/>
        <w:contextualSpacing/>
        <w:jc w:val="both"/>
        <w:rPr>
          <w:rFonts w:ascii="Arial" w:hAnsi="Arial" w:cs="Arial"/>
          <w:sz w:val="20"/>
          <w:szCs w:val="20"/>
          <w:lang w:val="en-GB" w:eastAsia="en-GB"/>
        </w:rPr>
      </w:pPr>
      <w:r w:rsidRPr="009662E0">
        <w:rPr>
          <w:rFonts w:ascii="Arial" w:hAnsi="Arial" w:cs="Arial"/>
          <w:b/>
          <w:bCs/>
          <w:sz w:val="20"/>
          <w:szCs w:val="20"/>
        </w:rPr>
        <w:t>Delovni paket 1 (DP1)</w:t>
      </w:r>
      <w:r w:rsidRPr="009662E0">
        <w:rPr>
          <w:rFonts w:ascii="Arial" w:hAnsi="Arial" w:cs="Arial"/>
          <w:sz w:val="20"/>
          <w:szCs w:val="20"/>
        </w:rPr>
        <w:t xml:space="preserve">: Analiza in specifikacija uporabniških zahtev za DIPSIIP: </w:t>
      </w:r>
    </w:p>
    <w:p w14:paraId="248058EB" w14:textId="77777777" w:rsidR="004312B4" w:rsidRPr="009662E0" w:rsidRDefault="004312B4" w:rsidP="00CE30C2">
      <w:pPr>
        <w:pStyle w:val="Odstavekseznama"/>
        <w:numPr>
          <w:ilvl w:val="0"/>
          <w:numId w:val="39"/>
        </w:numPr>
        <w:spacing w:line="260" w:lineRule="atLeast"/>
        <w:ind w:left="1076"/>
        <w:contextualSpacing/>
        <w:jc w:val="both"/>
        <w:rPr>
          <w:rFonts w:ascii="Arial" w:hAnsi="Arial" w:cs="Arial"/>
          <w:b/>
          <w:bCs/>
          <w:sz w:val="20"/>
          <w:szCs w:val="20"/>
          <w:lang w:val="en-GB" w:eastAsia="en-GB"/>
        </w:rPr>
      </w:pPr>
      <w:r w:rsidRPr="009662E0">
        <w:rPr>
          <w:rFonts w:ascii="Arial" w:hAnsi="Arial" w:cs="Arial"/>
          <w:b/>
          <w:bCs/>
          <w:sz w:val="20"/>
          <w:szCs w:val="20"/>
        </w:rPr>
        <w:t>Aktivnost 1 (DP1.A1)</w:t>
      </w:r>
      <w:r w:rsidRPr="009662E0">
        <w:rPr>
          <w:rFonts w:ascii="Arial" w:hAnsi="Arial" w:cs="Arial"/>
          <w:sz w:val="20"/>
          <w:szCs w:val="20"/>
        </w:rPr>
        <w:t>: Specifikacija zahtev</w:t>
      </w:r>
    </w:p>
    <w:p w14:paraId="6ADFEB29" w14:textId="77777777" w:rsidR="004312B4" w:rsidRPr="009662E0" w:rsidRDefault="004312B4" w:rsidP="004312B4">
      <w:pPr>
        <w:jc w:val="both"/>
        <w:rPr>
          <w:rFonts w:ascii="Arial" w:hAnsi="Arial" w:cs="Arial"/>
          <w:i/>
          <w:iCs/>
          <w:sz w:val="20"/>
          <w:szCs w:val="20"/>
        </w:rPr>
      </w:pPr>
      <w:r w:rsidRPr="009662E0">
        <w:rPr>
          <w:rFonts w:ascii="Arial" w:hAnsi="Arial" w:cs="Arial"/>
          <w:b/>
          <w:bCs/>
          <w:i/>
          <w:iCs/>
          <w:sz w:val="20"/>
          <w:szCs w:val="20"/>
        </w:rPr>
        <w:t xml:space="preserve">Izdelek: </w:t>
      </w:r>
      <w:r w:rsidRPr="009662E0">
        <w:rPr>
          <w:rFonts w:ascii="Arial" w:hAnsi="Arial" w:cs="Arial"/>
          <w:i/>
          <w:iCs/>
          <w:sz w:val="20"/>
          <w:szCs w:val="20"/>
        </w:rPr>
        <w:t xml:space="preserve">Izvajalec pripravi </w:t>
      </w:r>
      <w:r w:rsidRPr="009662E0">
        <w:rPr>
          <w:rFonts w:ascii="Arial" w:hAnsi="Arial" w:cs="Arial"/>
          <w:b/>
          <w:bCs/>
          <w:i/>
          <w:iCs/>
          <w:sz w:val="20"/>
          <w:szCs w:val="20"/>
        </w:rPr>
        <w:t>načrt za specifikacijo zahtev,</w:t>
      </w:r>
      <w:r w:rsidRPr="009662E0">
        <w:rPr>
          <w:rFonts w:ascii="Arial" w:hAnsi="Arial" w:cs="Arial"/>
          <w:i/>
          <w:iCs/>
          <w:sz w:val="20"/>
          <w:szCs w:val="20"/>
        </w:rPr>
        <w:t xml:space="preserve"> ki jo naročnik potrdi z izdajo primopredajnega zapisnika po zaključku.               </w:t>
      </w:r>
    </w:p>
    <w:p w14:paraId="5786C831" w14:textId="77777777" w:rsidR="004312B4" w:rsidRPr="009662E0" w:rsidRDefault="004312B4" w:rsidP="004312B4">
      <w:pPr>
        <w:widowControl w:val="0"/>
        <w:tabs>
          <w:tab w:val="left" w:pos="1561"/>
        </w:tabs>
        <w:autoSpaceDE w:val="0"/>
        <w:autoSpaceDN w:val="0"/>
        <w:jc w:val="both"/>
        <w:rPr>
          <w:rFonts w:ascii="Arial" w:hAnsi="Arial" w:cs="Arial"/>
          <w:b/>
          <w:bCs/>
          <w:sz w:val="20"/>
          <w:szCs w:val="20"/>
        </w:rPr>
      </w:pPr>
      <w:r w:rsidRPr="009662E0">
        <w:rPr>
          <w:rFonts w:ascii="Arial" w:hAnsi="Arial" w:cs="Arial"/>
          <w:b/>
          <w:bCs/>
          <w:sz w:val="20"/>
          <w:szCs w:val="20"/>
        </w:rPr>
        <w:t xml:space="preserve">FAZA 2 </w:t>
      </w:r>
    </w:p>
    <w:p w14:paraId="68BAD837" w14:textId="77777777" w:rsidR="004312B4" w:rsidRPr="009662E0" w:rsidRDefault="004312B4" w:rsidP="00CE30C2">
      <w:pPr>
        <w:pStyle w:val="Odstavekseznama"/>
        <w:widowControl w:val="0"/>
        <w:numPr>
          <w:ilvl w:val="0"/>
          <w:numId w:val="38"/>
        </w:numPr>
        <w:tabs>
          <w:tab w:val="left" w:pos="1561"/>
        </w:tabs>
        <w:autoSpaceDE w:val="0"/>
        <w:autoSpaceDN w:val="0"/>
        <w:spacing w:line="260" w:lineRule="atLeast"/>
        <w:ind w:left="426" w:hanging="426"/>
        <w:contextualSpacing/>
        <w:jc w:val="both"/>
        <w:rPr>
          <w:rFonts w:ascii="Arial" w:hAnsi="Arial" w:cs="Arial"/>
          <w:sz w:val="20"/>
          <w:szCs w:val="20"/>
        </w:rPr>
      </w:pPr>
      <w:r w:rsidRPr="009662E0">
        <w:rPr>
          <w:rFonts w:ascii="Arial" w:hAnsi="Arial" w:cs="Arial"/>
          <w:b/>
          <w:bCs/>
          <w:sz w:val="20"/>
          <w:szCs w:val="20"/>
        </w:rPr>
        <w:t>Delovni paket 2 (DP2)</w:t>
      </w:r>
      <w:r w:rsidRPr="009662E0">
        <w:rPr>
          <w:rFonts w:ascii="Arial" w:hAnsi="Arial" w:cs="Arial"/>
          <w:sz w:val="20"/>
          <w:szCs w:val="20"/>
        </w:rPr>
        <w:t>:</w:t>
      </w:r>
      <w:r w:rsidRPr="009662E0">
        <w:rPr>
          <w:rFonts w:ascii="Arial" w:hAnsi="Arial" w:cs="Arial"/>
          <w:b/>
          <w:bCs/>
          <w:sz w:val="20"/>
          <w:szCs w:val="20"/>
        </w:rPr>
        <w:t xml:space="preserve"> </w:t>
      </w:r>
      <w:r w:rsidRPr="009662E0">
        <w:rPr>
          <w:rFonts w:ascii="Arial" w:hAnsi="Arial" w:cs="Arial"/>
          <w:sz w:val="20"/>
          <w:szCs w:val="20"/>
        </w:rPr>
        <w:t>Razvoj DIPSIIP (</w:t>
      </w:r>
      <w:r w:rsidRPr="009662E0">
        <w:rPr>
          <w:rFonts w:ascii="Arial" w:hAnsi="Arial" w:cs="Arial"/>
          <w:spacing w:val="-2"/>
          <w:sz w:val="20"/>
          <w:szCs w:val="20"/>
        </w:rPr>
        <w:t>s poudarkom na uporabi odprtokodnih rešitev),</w:t>
      </w:r>
      <w:r w:rsidRPr="009662E0">
        <w:rPr>
          <w:rFonts w:ascii="Arial" w:hAnsi="Arial" w:cs="Arial"/>
          <w:sz w:val="20"/>
          <w:szCs w:val="20"/>
        </w:rPr>
        <w:t xml:space="preserve"> ki je razdeljena na več delov z aktivnostmi:</w:t>
      </w:r>
    </w:p>
    <w:p w14:paraId="6959A6B7" w14:textId="77777777" w:rsidR="004312B4" w:rsidRPr="009662E0" w:rsidRDefault="004312B4" w:rsidP="004312B4">
      <w:pPr>
        <w:jc w:val="both"/>
        <w:rPr>
          <w:rFonts w:ascii="Arial" w:hAnsi="Arial" w:cs="Arial"/>
          <w:b/>
          <w:bCs/>
          <w:sz w:val="20"/>
          <w:szCs w:val="20"/>
        </w:rPr>
      </w:pPr>
      <w:r w:rsidRPr="009662E0">
        <w:rPr>
          <w:rFonts w:ascii="Arial" w:hAnsi="Arial" w:cs="Arial"/>
          <w:b/>
          <w:bCs/>
          <w:sz w:val="20"/>
          <w:szCs w:val="20"/>
        </w:rPr>
        <w:t>FAZA 2 – 1. del:</w:t>
      </w:r>
    </w:p>
    <w:p w14:paraId="2F5DA7F4" w14:textId="77777777" w:rsidR="004312B4" w:rsidRPr="009662E0" w:rsidRDefault="004312B4" w:rsidP="00CE30C2">
      <w:pPr>
        <w:pStyle w:val="Odstavekseznama"/>
        <w:numPr>
          <w:ilvl w:val="0"/>
          <w:numId w:val="39"/>
        </w:numPr>
        <w:spacing w:line="260" w:lineRule="atLeast"/>
        <w:ind w:left="1080"/>
        <w:contextualSpacing/>
        <w:jc w:val="both"/>
        <w:rPr>
          <w:rFonts w:ascii="Arial" w:hAnsi="Arial" w:cs="Arial"/>
          <w:sz w:val="20"/>
          <w:szCs w:val="20"/>
        </w:rPr>
      </w:pPr>
      <w:r w:rsidRPr="009662E0">
        <w:rPr>
          <w:rFonts w:ascii="Arial" w:hAnsi="Arial" w:cs="Arial"/>
          <w:b/>
          <w:bCs/>
          <w:sz w:val="20"/>
          <w:szCs w:val="20"/>
        </w:rPr>
        <w:t>Aktivnost 1 (DP2.A1):</w:t>
      </w:r>
      <w:r w:rsidRPr="009662E0">
        <w:rPr>
          <w:rFonts w:ascii="Arial" w:hAnsi="Arial" w:cs="Arial"/>
          <w:sz w:val="20"/>
          <w:szCs w:val="20"/>
        </w:rPr>
        <w:t xml:space="preserve"> Zajem obstoječih podatkov na podlagi že sprejetih dokumentov, vzpostavitev podatkovnega modela in uporabniškega vmesnika spletnega portala </w:t>
      </w:r>
    </w:p>
    <w:p w14:paraId="3C0CEA9C" w14:textId="77777777" w:rsidR="004312B4" w:rsidRPr="009662E0" w:rsidRDefault="004312B4" w:rsidP="004312B4">
      <w:pPr>
        <w:jc w:val="both"/>
        <w:rPr>
          <w:rFonts w:ascii="Arial" w:hAnsi="Arial" w:cs="Arial"/>
          <w:b/>
          <w:bCs/>
          <w:sz w:val="20"/>
          <w:szCs w:val="20"/>
        </w:rPr>
      </w:pPr>
      <w:r w:rsidRPr="009662E0">
        <w:rPr>
          <w:rFonts w:ascii="Arial" w:hAnsi="Arial" w:cs="Arial"/>
          <w:b/>
          <w:bCs/>
          <w:sz w:val="20"/>
          <w:szCs w:val="20"/>
        </w:rPr>
        <w:t xml:space="preserve">FAZA 2 – 2. del:                                                                                    </w:t>
      </w:r>
    </w:p>
    <w:p w14:paraId="56914653" w14:textId="77777777" w:rsidR="004312B4" w:rsidRPr="009662E0" w:rsidRDefault="004312B4" w:rsidP="00CE30C2">
      <w:pPr>
        <w:pStyle w:val="Odstavekseznama"/>
        <w:numPr>
          <w:ilvl w:val="0"/>
          <w:numId w:val="39"/>
        </w:numPr>
        <w:spacing w:line="260" w:lineRule="atLeast"/>
        <w:ind w:left="1080"/>
        <w:contextualSpacing/>
        <w:jc w:val="both"/>
        <w:rPr>
          <w:rFonts w:ascii="Arial" w:hAnsi="Arial" w:cs="Arial"/>
          <w:sz w:val="20"/>
          <w:szCs w:val="20"/>
        </w:rPr>
      </w:pPr>
      <w:r w:rsidRPr="009662E0">
        <w:rPr>
          <w:rFonts w:ascii="Arial" w:hAnsi="Arial" w:cs="Arial"/>
          <w:b/>
          <w:bCs/>
          <w:sz w:val="20"/>
          <w:szCs w:val="20"/>
        </w:rPr>
        <w:t>Aktivnost 2 (DP2.A2):</w:t>
      </w:r>
      <w:r w:rsidRPr="009662E0">
        <w:rPr>
          <w:rFonts w:ascii="Arial" w:hAnsi="Arial" w:cs="Arial"/>
          <w:sz w:val="20"/>
          <w:szCs w:val="20"/>
        </w:rPr>
        <w:t xml:space="preserve"> Nadgradnja podatkovnega modela s statusi za ukrepe    </w:t>
      </w:r>
    </w:p>
    <w:p w14:paraId="1E43CE53" w14:textId="77777777" w:rsidR="004312B4" w:rsidRPr="009662E0" w:rsidRDefault="004312B4" w:rsidP="00CE30C2">
      <w:pPr>
        <w:pStyle w:val="Odstavekseznama"/>
        <w:numPr>
          <w:ilvl w:val="0"/>
          <w:numId w:val="39"/>
        </w:numPr>
        <w:spacing w:line="260" w:lineRule="atLeast"/>
        <w:ind w:left="1080"/>
        <w:contextualSpacing/>
        <w:jc w:val="both"/>
        <w:rPr>
          <w:rFonts w:ascii="Arial" w:hAnsi="Arial" w:cs="Arial"/>
          <w:sz w:val="20"/>
          <w:szCs w:val="20"/>
        </w:rPr>
      </w:pPr>
      <w:r w:rsidRPr="009662E0">
        <w:rPr>
          <w:rFonts w:ascii="Arial" w:hAnsi="Arial" w:cs="Arial"/>
          <w:b/>
          <w:bCs/>
          <w:sz w:val="20"/>
          <w:szCs w:val="20"/>
        </w:rPr>
        <w:t>Aktivnost 3 (DP2.A3)</w:t>
      </w:r>
      <w:r w:rsidRPr="009662E0">
        <w:rPr>
          <w:rFonts w:ascii="Arial" w:hAnsi="Arial" w:cs="Arial"/>
          <w:sz w:val="20"/>
          <w:szCs w:val="20"/>
        </w:rPr>
        <w:t xml:space="preserve">: Nadgradnja podatkovnega modela s kategorijami ciljev za ukrepe </w:t>
      </w:r>
    </w:p>
    <w:p w14:paraId="2A4EF668" w14:textId="77777777" w:rsidR="004312B4" w:rsidRPr="009662E0" w:rsidRDefault="004312B4" w:rsidP="004312B4">
      <w:pPr>
        <w:jc w:val="both"/>
        <w:rPr>
          <w:rFonts w:ascii="Arial" w:hAnsi="Arial" w:cs="Arial"/>
          <w:i/>
          <w:iCs/>
          <w:sz w:val="20"/>
          <w:szCs w:val="20"/>
        </w:rPr>
      </w:pPr>
      <w:r w:rsidRPr="009662E0">
        <w:rPr>
          <w:rFonts w:ascii="Arial" w:hAnsi="Arial" w:cs="Arial"/>
          <w:b/>
          <w:bCs/>
          <w:sz w:val="20"/>
          <w:szCs w:val="20"/>
        </w:rPr>
        <w:t>Mejnik 1</w:t>
      </w:r>
      <w:r w:rsidRPr="009662E0">
        <w:rPr>
          <w:rFonts w:ascii="Arial" w:hAnsi="Arial" w:cs="Arial"/>
          <w:sz w:val="20"/>
          <w:szCs w:val="20"/>
        </w:rPr>
        <w:t xml:space="preserve"> – </w:t>
      </w:r>
      <w:r w:rsidRPr="009662E0">
        <w:rPr>
          <w:rFonts w:ascii="Arial" w:hAnsi="Arial" w:cs="Arial"/>
          <w:i/>
          <w:iCs/>
          <w:sz w:val="20"/>
          <w:szCs w:val="20"/>
        </w:rPr>
        <w:t xml:space="preserve">Izdelek: </w:t>
      </w:r>
      <w:r w:rsidRPr="009662E0">
        <w:rPr>
          <w:rFonts w:ascii="Arial" w:hAnsi="Arial" w:cs="Arial"/>
          <w:b/>
          <w:bCs/>
          <w:i/>
          <w:iCs/>
          <w:sz w:val="20"/>
          <w:szCs w:val="20"/>
        </w:rPr>
        <w:t>Delujoč DIPSIIP v testnem okolju</w:t>
      </w:r>
      <w:r w:rsidRPr="009662E0">
        <w:rPr>
          <w:rFonts w:ascii="Arial" w:hAnsi="Arial" w:cs="Arial"/>
          <w:i/>
          <w:iCs/>
          <w:sz w:val="20"/>
          <w:szCs w:val="20"/>
        </w:rPr>
        <w:t>, naročnik potrdi izdelek z izdajo primopredajnega zapisnika</w:t>
      </w:r>
    </w:p>
    <w:p w14:paraId="3A6D9FFC" w14:textId="77777777" w:rsidR="004312B4" w:rsidRPr="009662E0" w:rsidRDefault="004312B4" w:rsidP="004312B4">
      <w:pPr>
        <w:jc w:val="both"/>
        <w:rPr>
          <w:rFonts w:ascii="Arial" w:hAnsi="Arial" w:cs="Arial"/>
          <w:b/>
          <w:bCs/>
          <w:sz w:val="20"/>
          <w:szCs w:val="20"/>
        </w:rPr>
      </w:pPr>
      <w:r w:rsidRPr="009662E0">
        <w:rPr>
          <w:rFonts w:ascii="Arial" w:hAnsi="Arial" w:cs="Arial"/>
          <w:b/>
          <w:bCs/>
          <w:sz w:val="20"/>
          <w:szCs w:val="20"/>
        </w:rPr>
        <w:t>FAZA 2 – 3. del:</w:t>
      </w:r>
    </w:p>
    <w:p w14:paraId="1A9F6B07" w14:textId="77777777" w:rsidR="004312B4" w:rsidRPr="009662E0" w:rsidRDefault="004312B4" w:rsidP="00CE30C2">
      <w:pPr>
        <w:pStyle w:val="Odstavekseznama"/>
        <w:numPr>
          <w:ilvl w:val="0"/>
          <w:numId w:val="40"/>
        </w:numPr>
        <w:spacing w:line="260" w:lineRule="atLeast"/>
        <w:ind w:left="1083"/>
        <w:contextualSpacing/>
        <w:jc w:val="both"/>
        <w:rPr>
          <w:rFonts w:ascii="Arial" w:hAnsi="Arial" w:cs="Arial"/>
          <w:i/>
          <w:iCs/>
          <w:sz w:val="20"/>
          <w:szCs w:val="20"/>
        </w:rPr>
      </w:pPr>
      <w:r w:rsidRPr="009662E0">
        <w:rPr>
          <w:rFonts w:ascii="Arial" w:hAnsi="Arial" w:cs="Arial"/>
          <w:b/>
          <w:bCs/>
          <w:sz w:val="20"/>
          <w:szCs w:val="20"/>
        </w:rPr>
        <w:t>Aktivnost 4 (DP2.A4):</w:t>
      </w:r>
      <w:r w:rsidRPr="009662E0">
        <w:rPr>
          <w:rFonts w:ascii="Arial" w:hAnsi="Arial" w:cs="Arial"/>
          <w:sz w:val="20"/>
          <w:szCs w:val="20"/>
        </w:rPr>
        <w:t xml:space="preserve"> Izvedba </w:t>
      </w:r>
      <w:proofErr w:type="spellStart"/>
      <w:r w:rsidRPr="009662E0">
        <w:rPr>
          <w:rFonts w:ascii="Arial" w:hAnsi="Arial" w:cs="Arial"/>
          <w:sz w:val="20"/>
          <w:szCs w:val="20"/>
        </w:rPr>
        <w:t>interoperabilnosti</w:t>
      </w:r>
      <w:proofErr w:type="spellEnd"/>
      <w:r w:rsidRPr="009662E0">
        <w:rPr>
          <w:rFonts w:ascii="Arial" w:hAnsi="Arial" w:cs="Arial"/>
          <w:sz w:val="20"/>
          <w:szCs w:val="20"/>
        </w:rPr>
        <w:t xml:space="preserve"> z ostalimi informacijskimi rešitvami organov v sestavi </w:t>
      </w:r>
    </w:p>
    <w:p w14:paraId="70D9B545" w14:textId="77777777" w:rsidR="004312B4" w:rsidRPr="009662E0" w:rsidRDefault="004312B4" w:rsidP="00CE30C2">
      <w:pPr>
        <w:pStyle w:val="Odstavekseznama"/>
        <w:numPr>
          <w:ilvl w:val="0"/>
          <w:numId w:val="40"/>
        </w:numPr>
        <w:spacing w:line="260" w:lineRule="atLeast"/>
        <w:ind w:left="1083"/>
        <w:contextualSpacing/>
        <w:jc w:val="both"/>
        <w:rPr>
          <w:rFonts w:ascii="Arial" w:hAnsi="Arial" w:cs="Arial"/>
          <w:sz w:val="20"/>
          <w:szCs w:val="20"/>
        </w:rPr>
      </w:pPr>
      <w:r w:rsidRPr="009662E0">
        <w:rPr>
          <w:rFonts w:ascii="Arial" w:hAnsi="Arial" w:cs="Arial"/>
          <w:b/>
          <w:bCs/>
          <w:sz w:val="20"/>
          <w:szCs w:val="20"/>
        </w:rPr>
        <w:t>Aktivnost 5 (DP2.A5):</w:t>
      </w:r>
      <w:r w:rsidRPr="009662E0">
        <w:rPr>
          <w:rFonts w:ascii="Arial" w:hAnsi="Arial" w:cs="Arial"/>
          <w:sz w:val="20"/>
          <w:szCs w:val="20"/>
        </w:rPr>
        <w:t xml:space="preserve"> Izvedba </w:t>
      </w:r>
      <w:proofErr w:type="spellStart"/>
      <w:r w:rsidRPr="009662E0">
        <w:rPr>
          <w:rFonts w:ascii="Arial" w:hAnsi="Arial" w:cs="Arial"/>
          <w:sz w:val="20"/>
          <w:szCs w:val="20"/>
        </w:rPr>
        <w:t>interoperabilnosti</w:t>
      </w:r>
      <w:proofErr w:type="spellEnd"/>
      <w:r w:rsidRPr="009662E0">
        <w:rPr>
          <w:rFonts w:ascii="Arial" w:hAnsi="Arial" w:cs="Arial"/>
          <w:sz w:val="20"/>
          <w:szCs w:val="20"/>
        </w:rPr>
        <w:t xml:space="preserve"> s sistemom za spremljanje proračuna MF                         </w:t>
      </w:r>
    </w:p>
    <w:p w14:paraId="6B0C0E13" w14:textId="77777777" w:rsidR="004312B4" w:rsidRPr="009662E0" w:rsidRDefault="004312B4" w:rsidP="00CE30C2">
      <w:pPr>
        <w:pStyle w:val="Odstavekseznama"/>
        <w:numPr>
          <w:ilvl w:val="0"/>
          <w:numId w:val="40"/>
        </w:numPr>
        <w:spacing w:line="260" w:lineRule="atLeast"/>
        <w:ind w:left="1083"/>
        <w:contextualSpacing/>
        <w:jc w:val="both"/>
        <w:rPr>
          <w:rFonts w:ascii="Arial" w:hAnsi="Arial" w:cs="Arial"/>
          <w:sz w:val="20"/>
          <w:szCs w:val="20"/>
        </w:rPr>
      </w:pPr>
      <w:r w:rsidRPr="009662E0">
        <w:rPr>
          <w:rFonts w:ascii="Arial" w:hAnsi="Arial" w:cs="Arial"/>
          <w:b/>
          <w:bCs/>
          <w:sz w:val="20"/>
          <w:szCs w:val="20"/>
        </w:rPr>
        <w:t>Aktivnost 6 (DP2.A6):</w:t>
      </w:r>
      <w:r w:rsidRPr="009662E0">
        <w:rPr>
          <w:rFonts w:ascii="Arial" w:hAnsi="Arial" w:cs="Arial"/>
          <w:sz w:val="20"/>
          <w:szCs w:val="20"/>
        </w:rPr>
        <w:t xml:space="preserve"> Nadgradnja uporabniškega vmesnika in funkcionalnosti spletnega portala za javne uslužbence          </w:t>
      </w:r>
    </w:p>
    <w:p w14:paraId="2F542ADE" w14:textId="77777777" w:rsidR="004312B4" w:rsidRPr="009662E0" w:rsidRDefault="004312B4" w:rsidP="004312B4">
      <w:pPr>
        <w:autoSpaceDE w:val="0"/>
        <w:autoSpaceDN w:val="0"/>
        <w:adjustRightInd w:val="0"/>
        <w:jc w:val="both"/>
        <w:rPr>
          <w:rFonts w:ascii="Arial" w:hAnsi="Arial" w:cs="Arial"/>
          <w:sz w:val="20"/>
          <w:szCs w:val="20"/>
        </w:rPr>
      </w:pPr>
      <w:r w:rsidRPr="009662E0">
        <w:rPr>
          <w:rFonts w:ascii="Arial" w:eastAsia="Calibri" w:hAnsi="Arial" w:cs="Arial"/>
          <w:b/>
          <w:bCs/>
          <w:sz w:val="20"/>
          <w:szCs w:val="20"/>
        </w:rPr>
        <w:t>FAZA 3</w:t>
      </w:r>
      <w:r w:rsidRPr="009662E0">
        <w:rPr>
          <w:rFonts w:ascii="Arial" w:hAnsi="Arial" w:cs="Arial"/>
          <w:sz w:val="20"/>
          <w:szCs w:val="20"/>
        </w:rPr>
        <w:t xml:space="preserve">                                                                                                                   </w:t>
      </w:r>
    </w:p>
    <w:p w14:paraId="4AFD4B22" w14:textId="77777777" w:rsidR="004312B4" w:rsidRPr="009662E0" w:rsidRDefault="004312B4" w:rsidP="00CE30C2">
      <w:pPr>
        <w:pStyle w:val="Odstavekseznama"/>
        <w:widowControl w:val="0"/>
        <w:numPr>
          <w:ilvl w:val="0"/>
          <w:numId w:val="38"/>
        </w:numPr>
        <w:tabs>
          <w:tab w:val="left" w:pos="834"/>
        </w:tabs>
        <w:autoSpaceDE w:val="0"/>
        <w:autoSpaceDN w:val="0"/>
        <w:spacing w:line="260" w:lineRule="atLeast"/>
        <w:ind w:left="356" w:right="119"/>
        <w:jc w:val="both"/>
        <w:rPr>
          <w:rFonts w:ascii="Arial" w:hAnsi="Arial" w:cs="Arial"/>
          <w:sz w:val="20"/>
          <w:szCs w:val="20"/>
        </w:rPr>
      </w:pPr>
      <w:bookmarkStart w:id="2" w:name="_Hlk160442032"/>
      <w:r w:rsidRPr="009662E0">
        <w:rPr>
          <w:rFonts w:ascii="Arial" w:hAnsi="Arial" w:cs="Arial"/>
          <w:b/>
          <w:bCs/>
          <w:sz w:val="20"/>
          <w:szCs w:val="20"/>
        </w:rPr>
        <w:t>Delovni paket 3 (DP3):</w:t>
      </w:r>
      <w:r w:rsidRPr="009662E0">
        <w:rPr>
          <w:rFonts w:ascii="Arial" w:hAnsi="Arial" w:cs="Arial"/>
          <w:sz w:val="20"/>
          <w:szCs w:val="20"/>
        </w:rPr>
        <w:t xml:space="preserve"> Testiranje in namestitev DIPSIIP v produkcijsko okolje</w:t>
      </w:r>
      <w:bookmarkEnd w:id="2"/>
      <w:r w:rsidRPr="009662E0">
        <w:rPr>
          <w:rFonts w:ascii="Arial" w:hAnsi="Arial" w:cs="Arial"/>
          <w:sz w:val="20"/>
          <w:szCs w:val="20"/>
        </w:rPr>
        <w:t xml:space="preserve">:  </w:t>
      </w:r>
    </w:p>
    <w:p w14:paraId="723831F0" w14:textId="77777777" w:rsidR="004312B4" w:rsidRPr="009662E0" w:rsidRDefault="004312B4" w:rsidP="00CE30C2">
      <w:pPr>
        <w:pStyle w:val="Odstavekseznama"/>
        <w:numPr>
          <w:ilvl w:val="0"/>
          <w:numId w:val="41"/>
        </w:numPr>
        <w:spacing w:line="260" w:lineRule="atLeast"/>
        <w:ind w:left="1080"/>
        <w:contextualSpacing/>
        <w:jc w:val="both"/>
        <w:rPr>
          <w:rFonts w:ascii="Arial" w:hAnsi="Arial" w:cs="Arial"/>
          <w:sz w:val="20"/>
          <w:szCs w:val="20"/>
        </w:rPr>
      </w:pPr>
      <w:r w:rsidRPr="009662E0">
        <w:rPr>
          <w:rFonts w:ascii="Arial" w:hAnsi="Arial" w:cs="Arial"/>
          <w:b/>
          <w:bCs/>
          <w:sz w:val="20"/>
          <w:szCs w:val="20"/>
        </w:rPr>
        <w:t>Aktivnost 1 (DP3.A1):</w:t>
      </w:r>
      <w:r w:rsidRPr="009662E0">
        <w:rPr>
          <w:rFonts w:ascii="Arial" w:hAnsi="Arial" w:cs="Arial"/>
          <w:sz w:val="20"/>
          <w:szCs w:val="20"/>
        </w:rPr>
        <w:t xml:space="preserve"> Testiranje in odprava napak na podlagi predhodno pripravljenih testnih scenarijev</w:t>
      </w:r>
    </w:p>
    <w:p w14:paraId="70E0B52D" w14:textId="77777777" w:rsidR="004312B4" w:rsidRPr="009662E0" w:rsidRDefault="004312B4" w:rsidP="00CE30C2">
      <w:pPr>
        <w:pStyle w:val="Odstavekseznama"/>
        <w:numPr>
          <w:ilvl w:val="0"/>
          <w:numId w:val="41"/>
        </w:numPr>
        <w:spacing w:line="260" w:lineRule="atLeast"/>
        <w:ind w:left="1080"/>
        <w:contextualSpacing/>
        <w:jc w:val="both"/>
        <w:rPr>
          <w:rFonts w:ascii="Arial" w:hAnsi="Arial" w:cs="Arial"/>
          <w:sz w:val="20"/>
          <w:szCs w:val="20"/>
        </w:rPr>
      </w:pPr>
      <w:r w:rsidRPr="009662E0">
        <w:rPr>
          <w:rFonts w:ascii="Arial" w:hAnsi="Arial" w:cs="Arial"/>
          <w:b/>
          <w:bCs/>
          <w:sz w:val="20"/>
          <w:szCs w:val="20"/>
        </w:rPr>
        <w:t>Aktivnost 2 (DP3.A2):</w:t>
      </w:r>
      <w:r w:rsidRPr="009662E0">
        <w:rPr>
          <w:rFonts w:ascii="Arial" w:hAnsi="Arial" w:cs="Arial"/>
          <w:sz w:val="20"/>
          <w:szCs w:val="20"/>
        </w:rPr>
        <w:t xml:space="preserve"> Namestitev v produkcijsko okolje v skladu s pravili MJU                                            </w:t>
      </w:r>
    </w:p>
    <w:p w14:paraId="77937C40" w14:textId="77777777" w:rsidR="004312B4" w:rsidRPr="009662E0" w:rsidRDefault="004312B4" w:rsidP="004312B4">
      <w:pPr>
        <w:jc w:val="both"/>
        <w:rPr>
          <w:rFonts w:ascii="Arial" w:hAnsi="Arial" w:cs="Arial"/>
          <w:sz w:val="20"/>
          <w:szCs w:val="20"/>
        </w:rPr>
      </w:pPr>
      <w:r w:rsidRPr="009662E0">
        <w:rPr>
          <w:rFonts w:ascii="Arial" w:hAnsi="Arial" w:cs="Arial"/>
          <w:b/>
          <w:bCs/>
          <w:sz w:val="20"/>
          <w:szCs w:val="20"/>
        </w:rPr>
        <w:t>Mejnik 2</w:t>
      </w:r>
      <w:r w:rsidRPr="009662E0">
        <w:rPr>
          <w:rFonts w:ascii="Arial" w:hAnsi="Arial" w:cs="Arial"/>
          <w:sz w:val="20"/>
          <w:szCs w:val="20"/>
        </w:rPr>
        <w:t xml:space="preserve"> -  </w:t>
      </w:r>
      <w:r w:rsidRPr="009662E0">
        <w:rPr>
          <w:rFonts w:ascii="Arial" w:hAnsi="Arial" w:cs="Arial"/>
          <w:i/>
          <w:iCs/>
          <w:sz w:val="20"/>
          <w:szCs w:val="20"/>
        </w:rPr>
        <w:t xml:space="preserve">Izdelek: </w:t>
      </w:r>
      <w:r w:rsidRPr="009662E0">
        <w:rPr>
          <w:rFonts w:ascii="Arial" w:hAnsi="Arial" w:cs="Arial"/>
          <w:b/>
          <w:bCs/>
          <w:i/>
          <w:iCs/>
          <w:sz w:val="20"/>
          <w:szCs w:val="20"/>
        </w:rPr>
        <w:t>Delujoč DIPSIIP v produkcijskem okolju</w:t>
      </w:r>
      <w:r w:rsidRPr="009662E0">
        <w:rPr>
          <w:rFonts w:ascii="Arial" w:hAnsi="Arial" w:cs="Arial"/>
          <w:i/>
          <w:iCs/>
          <w:sz w:val="20"/>
          <w:szCs w:val="20"/>
        </w:rPr>
        <w:t>, naročnik potrdi izdelek z izdajo primopredajnega zapisnika.</w:t>
      </w:r>
    </w:p>
    <w:p w14:paraId="14EA7857" w14:textId="77777777" w:rsidR="004312B4" w:rsidRPr="009662E0" w:rsidRDefault="004312B4" w:rsidP="004312B4">
      <w:pPr>
        <w:widowControl w:val="0"/>
        <w:tabs>
          <w:tab w:val="left" w:pos="834"/>
        </w:tabs>
        <w:autoSpaceDE w:val="0"/>
        <w:autoSpaceDN w:val="0"/>
        <w:ind w:right="119"/>
        <w:jc w:val="both"/>
        <w:rPr>
          <w:rFonts w:ascii="Arial" w:hAnsi="Arial" w:cs="Arial"/>
          <w:b/>
          <w:bCs/>
          <w:sz w:val="20"/>
          <w:szCs w:val="20"/>
        </w:rPr>
      </w:pPr>
      <w:r w:rsidRPr="009662E0">
        <w:rPr>
          <w:rFonts w:ascii="Arial" w:hAnsi="Arial" w:cs="Arial"/>
          <w:b/>
          <w:bCs/>
          <w:sz w:val="20"/>
          <w:szCs w:val="20"/>
        </w:rPr>
        <w:t>FAZA 4</w:t>
      </w:r>
    </w:p>
    <w:p w14:paraId="02176246" w14:textId="77777777" w:rsidR="004312B4" w:rsidRPr="009662E0" w:rsidRDefault="004312B4" w:rsidP="00CE30C2">
      <w:pPr>
        <w:pStyle w:val="Odstavekseznama"/>
        <w:widowControl w:val="0"/>
        <w:numPr>
          <w:ilvl w:val="0"/>
          <w:numId w:val="38"/>
        </w:numPr>
        <w:tabs>
          <w:tab w:val="left" w:pos="834"/>
        </w:tabs>
        <w:autoSpaceDE w:val="0"/>
        <w:autoSpaceDN w:val="0"/>
        <w:spacing w:line="260" w:lineRule="atLeast"/>
        <w:ind w:left="356" w:right="120"/>
        <w:jc w:val="both"/>
        <w:rPr>
          <w:rFonts w:ascii="Arial" w:hAnsi="Arial" w:cs="Arial"/>
          <w:sz w:val="20"/>
          <w:szCs w:val="20"/>
        </w:rPr>
      </w:pPr>
      <w:r w:rsidRPr="009662E0">
        <w:rPr>
          <w:rFonts w:ascii="Arial" w:hAnsi="Arial" w:cs="Arial"/>
          <w:b/>
          <w:bCs/>
          <w:sz w:val="20"/>
          <w:szCs w:val="20"/>
        </w:rPr>
        <w:t>Delovni paket 4 (DP4):</w:t>
      </w:r>
      <w:r w:rsidRPr="009662E0">
        <w:rPr>
          <w:rFonts w:ascii="Arial" w:hAnsi="Arial" w:cs="Arial"/>
          <w:sz w:val="20"/>
          <w:szCs w:val="20"/>
        </w:rPr>
        <w:t xml:space="preserve"> Izobraževanje uporabnikov za delo z DIPSIIP: </w:t>
      </w:r>
    </w:p>
    <w:p w14:paraId="5621C18A" w14:textId="77777777" w:rsidR="004312B4" w:rsidRPr="009662E0" w:rsidRDefault="004312B4" w:rsidP="00CE30C2">
      <w:pPr>
        <w:pStyle w:val="Odstavekseznama"/>
        <w:widowControl w:val="0"/>
        <w:numPr>
          <w:ilvl w:val="0"/>
          <w:numId w:val="42"/>
        </w:numPr>
        <w:tabs>
          <w:tab w:val="left" w:pos="834"/>
        </w:tabs>
        <w:autoSpaceDE w:val="0"/>
        <w:autoSpaceDN w:val="0"/>
        <w:spacing w:line="260" w:lineRule="atLeast"/>
        <w:ind w:left="1076" w:right="120"/>
        <w:jc w:val="both"/>
        <w:rPr>
          <w:rFonts w:ascii="Arial" w:hAnsi="Arial" w:cs="Arial"/>
          <w:sz w:val="20"/>
          <w:szCs w:val="20"/>
        </w:rPr>
      </w:pPr>
      <w:r w:rsidRPr="009662E0">
        <w:rPr>
          <w:rFonts w:ascii="Arial" w:hAnsi="Arial" w:cs="Arial"/>
          <w:b/>
          <w:bCs/>
          <w:sz w:val="20"/>
          <w:szCs w:val="20"/>
        </w:rPr>
        <w:t>Aktivnost 1 (DP4.A1):</w:t>
      </w:r>
      <w:r w:rsidRPr="009662E0">
        <w:rPr>
          <w:rFonts w:ascii="Arial" w:hAnsi="Arial" w:cs="Arial"/>
          <w:sz w:val="20"/>
          <w:szCs w:val="20"/>
        </w:rPr>
        <w:t xml:space="preserve"> Interno izobraževanje za uporabnike, </w:t>
      </w:r>
      <w:r w:rsidRPr="009662E0">
        <w:rPr>
          <w:rFonts w:ascii="Arial" w:hAnsi="Arial" w:cs="Arial"/>
          <w:spacing w:val="-2"/>
          <w:sz w:val="20"/>
          <w:szCs w:val="20"/>
        </w:rPr>
        <w:t>ki bodo upravljali (npr. dnevno uporabljali) DIPSIIP</w:t>
      </w:r>
    </w:p>
    <w:p w14:paraId="680AA81E" w14:textId="77777777" w:rsidR="004312B4" w:rsidRPr="009662E0" w:rsidRDefault="004312B4" w:rsidP="00CE30C2">
      <w:pPr>
        <w:pStyle w:val="Odstavekseznama"/>
        <w:widowControl w:val="0"/>
        <w:numPr>
          <w:ilvl w:val="0"/>
          <w:numId w:val="42"/>
        </w:numPr>
        <w:tabs>
          <w:tab w:val="left" w:pos="834"/>
        </w:tabs>
        <w:autoSpaceDE w:val="0"/>
        <w:autoSpaceDN w:val="0"/>
        <w:spacing w:line="260" w:lineRule="atLeast"/>
        <w:ind w:left="1076" w:right="120"/>
        <w:jc w:val="both"/>
        <w:rPr>
          <w:rFonts w:ascii="Arial" w:hAnsi="Arial" w:cs="Arial"/>
          <w:sz w:val="20"/>
          <w:szCs w:val="20"/>
        </w:rPr>
      </w:pPr>
      <w:r w:rsidRPr="009662E0">
        <w:rPr>
          <w:rFonts w:ascii="Arial" w:hAnsi="Arial" w:cs="Arial"/>
          <w:b/>
          <w:bCs/>
          <w:sz w:val="20"/>
          <w:szCs w:val="20"/>
        </w:rPr>
        <w:t>Aktivnost 2 (DP4.A2):</w:t>
      </w:r>
      <w:r w:rsidRPr="009662E0">
        <w:rPr>
          <w:rFonts w:ascii="Arial" w:hAnsi="Arial" w:cs="Arial"/>
          <w:sz w:val="20"/>
          <w:szCs w:val="20"/>
        </w:rPr>
        <w:t xml:space="preserve"> Izobraževanje za zunanje deležnike, ki bodo uporabljali DIPSIIP bodisi za pridobivanje, bodisi za vnašanje podatkov </w:t>
      </w:r>
      <w:r w:rsidRPr="009662E0">
        <w:rPr>
          <w:rFonts w:ascii="Arial" w:hAnsi="Arial" w:cs="Arial"/>
          <w:spacing w:val="-2"/>
          <w:sz w:val="20"/>
          <w:szCs w:val="20"/>
        </w:rPr>
        <w:t>(npr. izvajalci ukrepov in pod-ukrepov).</w:t>
      </w:r>
    </w:p>
    <w:p w14:paraId="7BE087B2" w14:textId="77777777" w:rsidR="004312B4" w:rsidRPr="009662E0" w:rsidRDefault="004312B4" w:rsidP="004312B4">
      <w:pPr>
        <w:jc w:val="both"/>
        <w:rPr>
          <w:rFonts w:ascii="Arial" w:hAnsi="Arial" w:cs="Arial"/>
          <w:sz w:val="20"/>
          <w:szCs w:val="20"/>
        </w:rPr>
      </w:pPr>
      <w:r w:rsidRPr="009662E0">
        <w:rPr>
          <w:rFonts w:ascii="Arial" w:hAnsi="Arial" w:cs="Arial"/>
          <w:b/>
          <w:bCs/>
          <w:sz w:val="20"/>
          <w:szCs w:val="20"/>
        </w:rPr>
        <w:t>Mejnik 3</w:t>
      </w:r>
      <w:r w:rsidRPr="009662E0">
        <w:rPr>
          <w:rFonts w:ascii="Arial" w:hAnsi="Arial" w:cs="Arial"/>
          <w:sz w:val="20"/>
          <w:szCs w:val="20"/>
        </w:rPr>
        <w:t xml:space="preserve">: Zaključek projekta                                                                                                                                                  </w:t>
      </w:r>
    </w:p>
    <w:p w14:paraId="1D762191" w14:textId="77777777" w:rsidR="004312B4" w:rsidRPr="009662E0" w:rsidRDefault="004312B4" w:rsidP="004312B4">
      <w:pPr>
        <w:overflowPunct w:val="0"/>
        <w:autoSpaceDE w:val="0"/>
        <w:autoSpaceDN w:val="0"/>
        <w:adjustRightInd w:val="0"/>
        <w:jc w:val="both"/>
        <w:textAlignment w:val="baseline"/>
        <w:rPr>
          <w:rFonts w:ascii="Arial" w:eastAsia="Calibri" w:hAnsi="Arial" w:cs="Arial"/>
          <w:b/>
          <w:sz w:val="20"/>
          <w:szCs w:val="20"/>
        </w:rPr>
      </w:pPr>
      <w:r w:rsidRPr="009662E0">
        <w:rPr>
          <w:rFonts w:ascii="Arial" w:eastAsia="Calibri" w:hAnsi="Arial" w:cs="Arial"/>
          <w:b/>
          <w:sz w:val="20"/>
          <w:szCs w:val="20"/>
        </w:rPr>
        <w:t>FAZA 5</w:t>
      </w:r>
    </w:p>
    <w:p w14:paraId="57F2708C" w14:textId="77777777" w:rsidR="004312B4" w:rsidRPr="009662E0" w:rsidRDefault="004312B4" w:rsidP="00CE30C2">
      <w:pPr>
        <w:pStyle w:val="Odstavekseznama"/>
        <w:numPr>
          <w:ilvl w:val="0"/>
          <w:numId w:val="38"/>
        </w:numPr>
        <w:overflowPunct w:val="0"/>
        <w:autoSpaceDE w:val="0"/>
        <w:autoSpaceDN w:val="0"/>
        <w:adjustRightInd w:val="0"/>
        <w:spacing w:line="260" w:lineRule="atLeast"/>
        <w:ind w:left="356"/>
        <w:contextualSpacing/>
        <w:jc w:val="both"/>
        <w:textAlignment w:val="baseline"/>
        <w:rPr>
          <w:rFonts w:ascii="Arial" w:eastAsia="Calibri" w:hAnsi="Arial" w:cs="Arial"/>
          <w:sz w:val="20"/>
          <w:szCs w:val="20"/>
        </w:rPr>
      </w:pPr>
      <w:r w:rsidRPr="009662E0">
        <w:rPr>
          <w:rFonts w:ascii="Arial" w:hAnsi="Arial" w:cs="Arial"/>
          <w:b/>
          <w:bCs/>
          <w:sz w:val="20"/>
          <w:szCs w:val="20"/>
        </w:rPr>
        <w:t>Delovni paket 5 (DP5):</w:t>
      </w:r>
      <w:r w:rsidRPr="009662E0">
        <w:rPr>
          <w:rFonts w:ascii="Arial" w:hAnsi="Arial" w:cs="Arial"/>
          <w:sz w:val="20"/>
          <w:szCs w:val="20"/>
        </w:rPr>
        <w:t xml:space="preserve"> Vzdrževanje DIPSIIP:</w:t>
      </w:r>
    </w:p>
    <w:p w14:paraId="0AD47F88" w14:textId="75DC3406" w:rsidR="004312B4" w:rsidRPr="009662E0" w:rsidRDefault="004312B4" w:rsidP="00CE30C2">
      <w:pPr>
        <w:pStyle w:val="Odstavekseznama"/>
        <w:widowControl w:val="0"/>
        <w:numPr>
          <w:ilvl w:val="0"/>
          <w:numId w:val="43"/>
        </w:numPr>
        <w:overflowPunct w:val="0"/>
        <w:autoSpaceDE w:val="0"/>
        <w:autoSpaceDN w:val="0"/>
        <w:adjustRightInd w:val="0"/>
        <w:spacing w:line="276" w:lineRule="auto"/>
        <w:ind w:left="716" w:right="118"/>
        <w:jc w:val="both"/>
        <w:textAlignment w:val="baseline"/>
        <w:rPr>
          <w:rFonts w:ascii="Arial" w:hAnsi="Arial" w:cs="Arial"/>
          <w:sz w:val="20"/>
          <w:szCs w:val="20"/>
        </w:rPr>
      </w:pPr>
      <w:r w:rsidRPr="009662E0">
        <w:rPr>
          <w:rFonts w:ascii="Arial" w:hAnsi="Arial" w:cs="Arial"/>
          <w:b/>
          <w:bCs/>
          <w:sz w:val="20"/>
          <w:szCs w:val="20"/>
        </w:rPr>
        <w:t>Aktivnost 1 (DP5.A1)</w:t>
      </w:r>
      <w:r w:rsidRPr="009662E0">
        <w:rPr>
          <w:rFonts w:ascii="Arial" w:hAnsi="Arial" w:cs="Arial"/>
          <w:sz w:val="20"/>
          <w:szCs w:val="20"/>
        </w:rPr>
        <w:t xml:space="preserve"> – Izvajanje 5-letnega osnovnega vzdrževanja DIPSIIP</w:t>
      </w:r>
    </w:p>
    <w:p w14:paraId="152D41A0" w14:textId="0D1209AA" w:rsidR="004312B4" w:rsidRPr="009662E0" w:rsidRDefault="004312B4" w:rsidP="00CE30C2">
      <w:pPr>
        <w:pStyle w:val="Odstavekseznama"/>
        <w:widowControl w:val="0"/>
        <w:numPr>
          <w:ilvl w:val="0"/>
          <w:numId w:val="43"/>
        </w:numPr>
        <w:overflowPunct w:val="0"/>
        <w:autoSpaceDE w:val="0"/>
        <w:autoSpaceDN w:val="0"/>
        <w:adjustRightInd w:val="0"/>
        <w:spacing w:line="276" w:lineRule="auto"/>
        <w:ind w:left="716" w:right="118"/>
        <w:jc w:val="both"/>
        <w:textAlignment w:val="baseline"/>
        <w:rPr>
          <w:szCs w:val="22"/>
        </w:rPr>
      </w:pPr>
      <w:r w:rsidRPr="009662E0">
        <w:rPr>
          <w:rFonts w:ascii="Arial" w:hAnsi="Arial" w:cs="Arial"/>
          <w:b/>
          <w:bCs/>
          <w:sz w:val="20"/>
          <w:szCs w:val="20"/>
        </w:rPr>
        <w:t>Aktivnost 2 (DP5.A2)</w:t>
      </w:r>
      <w:r w:rsidRPr="009662E0">
        <w:rPr>
          <w:rFonts w:ascii="Arial" w:hAnsi="Arial" w:cs="Arial"/>
          <w:sz w:val="20"/>
          <w:szCs w:val="20"/>
        </w:rPr>
        <w:t xml:space="preserve"> – Izvajanje 4-letnega dopolnilnega vzdrževanja </w:t>
      </w:r>
      <w:r w:rsidR="002A46DE" w:rsidRPr="009662E0">
        <w:rPr>
          <w:rFonts w:ascii="Arial" w:hAnsi="Arial" w:cs="Arial"/>
          <w:color w:val="000000"/>
          <w:sz w:val="20"/>
          <w:szCs w:val="20"/>
        </w:rPr>
        <w:t>z nadgradnjami na zahtevo naročnika</w:t>
      </w:r>
    </w:p>
    <w:p w14:paraId="4EB7DF69" w14:textId="77777777" w:rsidR="004312B4" w:rsidRPr="009662E0" w:rsidRDefault="004312B4" w:rsidP="00701408">
      <w:pPr>
        <w:widowControl w:val="0"/>
        <w:autoSpaceDE w:val="0"/>
        <w:autoSpaceDN w:val="0"/>
        <w:adjustRightInd w:val="0"/>
        <w:spacing w:line="260" w:lineRule="atLeast"/>
        <w:jc w:val="both"/>
        <w:rPr>
          <w:rFonts w:ascii="Arial" w:hAnsi="Arial" w:cs="Arial"/>
          <w:sz w:val="20"/>
          <w:szCs w:val="20"/>
        </w:rPr>
      </w:pPr>
    </w:p>
    <w:p w14:paraId="64DC4C76" w14:textId="77777777" w:rsidR="00F40AEA" w:rsidRPr="009662E0" w:rsidRDefault="00F40AEA" w:rsidP="00F40AEA">
      <w:pPr>
        <w:widowControl w:val="0"/>
        <w:autoSpaceDE w:val="0"/>
        <w:autoSpaceDN w:val="0"/>
        <w:adjustRightInd w:val="0"/>
        <w:spacing w:line="260" w:lineRule="atLeast"/>
        <w:jc w:val="both"/>
        <w:rPr>
          <w:rFonts w:ascii="Arial" w:hAnsi="Arial" w:cs="Arial"/>
          <w:sz w:val="20"/>
          <w:szCs w:val="20"/>
        </w:rPr>
      </w:pPr>
      <w:r w:rsidRPr="009662E0">
        <w:rPr>
          <w:rFonts w:ascii="Arial" w:hAnsi="Arial" w:cs="Arial"/>
          <w:sz w:val="20"/>
          <w:szCs w:val="20"/>
        </w:rPr>
        <w:t xml:space="preserve">Podrobnejši opis storitve in druge zahteve so razvidne iz </w:t>
      </w:r>
      <w:r w:rsidRPr="009662E0">
        <w:rPr>
          <w:rFonts w:ascii="Arial" w:hAnsi="Arial" w:cs="Arial"/>
          <w:b/>
          <w:bCs/>
          <w:sz w:val="20"/>
          <w:szCs w:val="20"/>
        </w:rPr>
        <w:t>poglavja 5 – projektna naloga</w:t>
      </w:r>
      <w:r w:rsidRPr="009662E0">
        <w:rPr>
          <w:rFonts w:ascii="Arial" w:hAnsi="Arial" w:cs="Arial"/>
          <w:sz w:val="20"/>
          <w:szCs w:val="20"/>
        </w:rPr>
        <w:t xml:space="preserve"> (ki se nahaja v ločenem dokumentu). </w:t>
      </w:r>
    </w:p>
    <w:p w14:paraId="707374AF" w14:textId="77777777" w:rsidR="00983441" w:rsidRPr="009662E0" w:rsidRDefault="00983441" w:rsidP="00C86C41">
      <w:pPr>
        <w:widowControl w:val="0"/>
        <w:autoSpaceDE w:val="0"/>
        <w:autoSpaceDN w:val="0"/>
        <w:adjustRightInd w:val="0"/>
        <w:spacing w:line="260" w:lineRule="atLeast"/>
        <w:jc w:val="both"/>
        <w:rPr>
          <w:rFonts w:ascii="Arial" w:hAnsi="Arial" w:cs="Arial"/>
          <w:sz w:val="20"/>
          <w:szCs w:val="20"/>
        </w:rPr>
      </w:pPr>
    </w:p>
    <w:p w14:paraId="18506280" w14:textId="77777777" w:rsidR="00C86C41" w:rsidRPr="009662E0" w:rsidRDefault="00C86C41" w:rsidP="00C86C41">
      <w:pPr>
        <w:widowControl w:val="0"/>
        <w:autoSpaceDE w:val="0"/>
        <w:autoSpaceDN w:val="0"/>
        <w:adjustRightInd w:val="0"/>
        <w:spacing w:line="260" w:lineRule="atLeast"/>
        <w:jc w:val="both"/>
        <w:rPr>
          <w:rFonts w:ascii="Arial" w:hAnsi="Arial" w:cs="Arial"/>
          <w:sz w:val="20"/>
          <w:szCs w:val="20"/>
        </w:rPr>
      </w:pPr>
      <w:r w:rsidRPr="009662E0">
        <w:rPr>
          <w:rFonts w:ascii="Arial" w:hAnsi="Arial" w:cs="Arial"/>
          <w:sz w:val="20"/>
          <w:szCs w:val="20"/>
        </w:rPr>
        <w:t xml:space="preserve">Ponudnik mora predložiti ponudbo za celotno javno naročilo. Ponudba je lahko samostojna ali ponudba skupine ponudnikov. Izraz »ponudnik« v razpisni dokumentaciji se nanaša na samostojnega ponudnika in na skupino ponudnikov. Navedeno pomeni, da se vse zahteve, ki se nanašajo na ponudnika, v primeru ponudbe skupine ponudnikov, nanašajo na vse partnerje v skupini ponudnikov, razen če je za posamezno zahtevo drugače določeno. </w:t>
      </w:r>
    </w:p>
    <w:p w14:paraId="5EDF84F7" w14:textId="77777777" w:rsidR="00C86C41" w:rsidRPr="009662E0" w:rsidRDefault="00C86C41" w:rsidP="00C86C41">
      <w:pPr>
        <w:widowControl w:val="0"/>
        <w:autoSpaceDE w:val="0"/>
        <w:autoSpaceDN w:val="0"/>
        <w:adjustRightInd w:val="0"/>
        <w:spacing w:line="260" w:lineRule="atLeast"/>
        <w:jc w:val="both"/>
        <w:rPr>
          <w:rFonts w:ascii="Arial" w:hAnsi="Arial" w:cs="Arial"/>
          <w:sz w:val="20"/>
          <w:szCs w:val="20"/>
        </w:rPr>
      </w:pPr>
    </w:p>
    <w:p w14:paraId="2213B030" w14:textId="4399771B" w:rsidR="00701408" w:rsidRPr="009662E0" w:rsidRDefault="005337E5" w:rsidP="00C86C41">
      <w:pPr>
        <w:widowControl w:val="0"/>
        <w:autoSpaceDE w:val="0"/>
        <w:autoSpaceDN w:val="0"/>
        <w:adjustRightInd w:val="0"/>
        <w:spacing w:line="260" w:lineRule="atLeast"/>
        <w:jc w:val="both"/>
        <w:rPr>
          <w:rFonts w:ascii="Arial" w:hAnsi="Arial" w:cs="Arial"/>
          <w:iCs/>
          <w:sz w:val="20"/>
          <w:szCs w:val="20"/>
        </w:rPr>
      </w:pPr>
      <w:r w:rsidRPr="009662E0">
        <w:rPr>
          <w:rFonts w:ascii="Arial" w:hAnsi="Arial" w:cs="Arial"/>
          <w:b/>
          <w:bCs/>
          <w:iCs/>
          <w:sz w:val="20"/>
          <w:szCs w:val="20"/>
        </w:rPr>
        <w:t xml:space="preserve">Rok izvedbe pogodbe: </w:t>
      </w:r>
    </w:p>
    <w:p w14:paraId="20088A86" w14:textId="77777777" w:rsidR="001069E0" w:rsidRPr="009662E0" w:rsidRDefault="001069E0" w:rsidP="00053B8C">
      <w:pPr>
        <w:jc w:val="both"/>
        <w:rPr>
          <w:szCs w:val="20"/>
        </w:rPr>
      </w:pPr>
    </w:p>
    <w:p w14:paraId="0AE8D4BC" w14:textId="3549D2E6" w:rsidR="001069E0" w:rsidRPr="009662E0" w:rsidRDefault="00053B8C" w:rsidP="00053B8C">
      <w:pPr>
        <w:jc w:val="both"/>
        <w:rPr>
          <w:rFonts w:ascii="Arial" w:eastAsia="Calibri" w:hAnsi="Arial" w:cs="Arial"/>
          <w:sz w:val="20"/>
          <w:szCs w:val="20"/>
        </w:rPr>
      </w:pPr>
      <w:r w:rsidRPr="009662E0">
        <w:rPr>
          <w:rFonts w:ascii="Arial" w:hAnsi="Arial" w:cs="Arial"/>
          <w:sz w:val="20"/>
          <w:szCs w:val="20"/>
        </w:rPr>
        <w:t>Rok</w:t>
      </w:r>
      <w:r w:rsidR="001069E0" w:rsidRPr="009662E0">
        <w:rPr>
          <w:rFonts w:ascii="Arial" w:hAnsi="Arial" w:cs="Arial"/>
          <w:sz w:val="20"/>
          <w:szCs w:val="20"/>
        </w:rPr>
        <w:t>, do katerega je potrebno izdelati</w:t>
      </w:r>
      <w:r w:rsidR="004F0281" w:rsidRPr="009662E0">
        <w:rPr>
          <w:rFonts w:ascii="Arial" w:hAnsi="Arial" w:cs="Arial"/>
          <w:sz w:val="20"/>
          <w:szCs w:val="20"/>
        </w:rPr>
        <w:t xml:space="preserve"> in </w:t>
      </w:r>
      <w:r w:rsidR="001069E0" w:rsidRPr="009662E0">
        <w:rPr>
          <w:rFonts w:ascii="Arial" w:hAnsi="Arial" w:cs="Arial"/>
          <w:sz w:val="20"/>
          <w:szCs w:val="20"/>
        </w:rPr>
        <w:t xml:space="preserve">vzpostaviti </w:t>
      </w:r>
      <w:r w:rsidR="00006002" w:rsidRPr="009662E0">
        <w:rPr>
          <w:rFonts w:ascii="Arial" w:hAnsi="Arial" w:cs="Arial"/>
          <w:sz w:val="20"/>
          <w:szCs w:val="20"/>
        </w:rPr>
        <w:t xml:space="preserve">polno operativno celovito informacijsko rešitev </w:t>
      </w:r>
      <w:r w:rsidR="001069E0" w:rsidRPr="009662E0">
        <w:rPr>
          <w:rFonts w:ascii="Arial" w:hAnsi="Arial" w:cs="Arial"/>
          <w:sz w:val="20"/>
          <w:szCs w:val="20"/>
        </w:rPr>
        <w:t>DIPSIIP</w:t>
      </w:r>
      <w:r w:rsidR="0054788B" w:rsidRPr="009662E0">
        <w:rPr>
          <w:rFonts w:ascii="Arial" w:hAnsi="Arial" w:cs="Arial"/>
          <w:sz w:val="20"/>
          <w:szCs w:val="20"/>
        </w:rPr>
        <w:t xml:space="preserve"> (zaključek izvedbe projekta)</w:t>
      </w:r>
      <w:r w:rsidR="00006002" w:rsidRPr="009662E0">
        <w:rPr>
          <w:rFonts w:ascii="Arial" w:hAnsi="Arial" w:cs="Arial"/>
          <w:sz w:val="20"/>
          <w:szCs w:val="20"/>
        </w:rPr>
        <w:t>,</w:t>
      </w:r>
      <w:r w:rsidR="001069E0" w:rsidRPr="009662E0">
        <w:rPr>
          <w:rFonts w:ascii="Arial" w:hAnsi="Arial" w:cs="Arial"/>
          <w:sz w:val="20"/>
          <w:szCs w:val="20"/>
        </w:rPr>
        <w:t xml:space="preserve"> </w:t>
      </w:r>
      <w:r w:rsidR="001069E0" w:rsidRPr="009662E0">
        <w:rPr>
          <w:rFonts w:ascii="Arial" w:eastAsia="Calibri" w:hAnsi="Arial" w:cs="Arial"/>
          <w:sz w:val="20"/>
          <w:szCs w:val="20"/>
        </w:rPr>
        <w:t xml:space="preserve">je </w:t>
      </w:r>
      <w:r w:rsidR="001069E0" w:rsidRPr="009662E0">
        <w:rPr>
          <w:rFonts w:ascii="Arial" w:eastAsia="Calibri" w:hAnsi="Arial" w:cs="Arial"/>
          <w:b/>
          <w:bCs/>
          <w:sz w:val="20"/>
          <w:szCs w:val="20"/>
        </w:rPr>
        <w:t>14 mesecev od uvedbe v delo</w:t>
      </w:r>
      <w:r w:rsidR="001069E0" w:rsidRPr="009662E0">
        <w:rPr>
          <w:rFonts w:ascii="Arial" w:eastAsia="Calibri" w:hAnsi="Arial" w:cs="Arial"/>
          <w:sz w:val="20"/>
          <w:szCs w:val="20"/>
        </w:rPr>
        <w:t xml:space="preserve">. </w:t>
      </w:r>
    </w:p>
    <w:p w14:paraId="5FC2AC8F" w14:textId="77777777" w:rsidR="00053B8C" w:rsidRPr="009662E0" w:rsidRDefault="00053B8C" w:rsidP="00053B8C">
      <w:pPr>
        <w:jc w:val="both"/>
        <w:rPr>
          <w:rFonts w:ascii="Arial" w:hAnsi="Arial" w:cs="Arial"/>
          <w:sz w:val="20"/>
          <w:szCs w:val="20"/>
        </w:rPr>
      </w:pPr>
    </w:p>
    <w:p w14:paraId="4B85EBAB" w14:textId="77777777" w:rsidR="001069E0" w:rsidRPr="009662E0" w:rsidRDefault="001069E0" w:rsidP="00053B8C">
      <w:pPr>
        <w:jc w:val="both"/>
        <w:rPr>
          <w:rFonts w:ascii="Arial" w:hAnsi="Arial" w:cs="Arial"/>
          <w:sz w:val="20"/>
          <w:szCs w:val="20"/>
        </w:rPr>
      </w:pPr>
    </w:p>
    <w:p w14:paraId="4FADC36F" w14:textId="0E9252A2" w:rsidR="001069E0" w:rsidRPr="009662E0" w:rsidRDefault="0054788B" w:rsidP="001069E0">
      <w:pPr>
        <w:widowControl w:val="0"/>
        <w:overflowPunct w:val="0"/>
        <w:autoSpaceDE w:val="0"/>
        <w:autoSpaceDN w:val="0"/>
        <w:adjustRightInd w:val="0"/>
        <w:spacing w:after="240" w:line="276" w:lineRule="auto"/>
        <w:ind w:right="118"/>
        <w:jc w:val="both"/>
        <w:textAlignment w:val="baseline"/>
        <w:rPr>
          <w:rFonts w:ascii="Arial" w:eastAsia="Calibri" w:hAnsi="Arial" w:cs="Arial"/>
          <w:sz w:val="20"/>
          <w:szCs w:val="20"/>
        </w:rPr>
      </w:pPr>
      <w:r w:rsidRPr="009662E0">
        <w:rPr>
          <w:rFonts w:ascii="Arial" w:hAnsi="Arial" w:cs="Arial"/>
          <w:bCs/>
          <w:sz w:val="20"/>
          <w:szCs w:val="20"/>
        </w:rPr>
        <w:lastRenderedPageBreak/>
        <w:t xml:space="preserve">Osnovno </w:t>
      </w:r>
      <w:r w:rsidR="001069E0" w:rsidRPr="009662E0">
        <w:rPr>
          <w:rFonts w:ascii="Arial" w:hAnsi="Arial" w:cs="Arial"/>
          <w:bCs/>
          <w:sz w:val="20"/>
          <w:szCs w:val="20"/>
        </w:rPr>
        <w:t>vzdrževanj</w:t>
      </w:r>
      <w:r w:rsidRPr="009662E0">
        <w:rPr>
          <w:rFonts w:ascii="Arial" w:hAnsi="Arial" w:cs="Arial"/>
          <w:bCs/>
          <w:sz w:val="20"/>
          <w:szCs w:val="20"/>
        </w:rPr>
        <w:t>e</w:t>
      </w:r>
      <w:r w:rsidR="001069E0" w:rsidRPr="009662E0">
        <w:rPr>
          <w:rFonts w:ascii="Arial" w:hAnsi="Arial" w:cs="Arial"/>
          <w:bCs/>
          <w:sz w:val="20"/>
          <w:szCs w:val="20"/>
        </w:rPr>
        <w:t xml:space="preserve"> mora biti zagotovljeno 60 mesecev </w:t>
      </w:r>
      <w:r w:rsidR="001069E0" w:rsidRPr="009662E0">
        <w:rPr>
          <w:rFonts w:ascii="Arial" w:eastAsia="Calibri" w:hAnsi="Arial" w:cs="Arial"/>
          <w:bCs/>
          <w:sz w:val="20"/>
          <w:szCs w:val="20"/>
        </w:rPr>
        <w:t xml:space="preserve">po uspešno izvedenem končnem prevzemu </w:t>
      </w:r>
      <w:r w:rsidR="001069E0" w:rsidRPr="009662E0">
        <w:rPr>
          <w:rFonts w:ascii="Arial" w:hAnsi="Arial" w:cs="Arial"/>
          <w:bCs/>
          <w:sz w:val="20"/>
          <w:szCs w:val="20"/>
        </w:rPr>
        <w:t xml:space="preserve">spletnega portala DIPSIIP v polno uporabo, izvajanje dopolnilnega vzdrževanja z nadgradnjami </w:t>
      </w:r>
      <w:r w:rsidR="003C754D" w:rsidRPr="009662E0">
        <w:rPr>
          <w:rFonts w:ascii="Arial" w:hAnsi="Arial" w:cs="Arial"/>
          <w:bCs/>
          <w:sz w:val="20"/>
          <w:szCs w:val="20"/>
        </w:rPr>
        <w:t>in</w:t>
      </w:r>
      <w:r w:rsidR="001069E0" w:rsidRPr="009662E0">
        <w:rPr>
          <w:rFonts w:ascii="Arial" w:hAnsi="Arial" w:cs="Arial"/>
          <w:bCs/>
          <w:sz w:val="20"/>
          <w:szCs w:val="20"/>
        </w:rPr>
        <w:t xml:space="preserve"> dopolnitvami funkcionalnosti </w:t>
      </w:r>
      <w:r w:rsidR="00006002" w:rsidRPr="009662E0">
        <w:rPr>
          <w:rFonts w:ascii="Arial" w:hAnsi="Arial" w:cs="Arial"/>
          <w:bCs/>
          <w:sz w:val="20"/>
          <w:szCs w:val="20"/>
        </w:rPr>
        <w:t xml:space="preserve">rešitve na zahtevo naročnika </w:t>
      </w:r>
      <w:r w:rsidR="001069E0" w:rsidRPr="009662E0">
        <w:rPr>
          <w:rFonts w:ascii="Arial" w:hAnsi="Arial" w:cs="Arial"/>
          <w:bCs/>
          <w:sz w:val="20"/>
          <w:szCs w:val="20"/>
        </w:rPr>
        <w:t xml:space="preserve">pa </w:t>
      </w:r>
      <w:r w:rsidR="00670B58" w:rsidRPr="009662E0">
        <w:rPr>
          <w:rFonts w:ascii="Arial" w:hAnsi="Arial" w:cs="Arial"/>
          <w:bCs/>
          <w:sz w:val="20"/>
          <w:szCs w:val="20"/>
        </w:rPr>
        <w:t xml:space="preserve">mora biti zagotovljeno </w:t>
      </w:r>
      <w:r w:rsidR="00006002" w:rsidRPr="009662E0">
        <w:rPr>
          <w:rFonts w:ascii="Arial" w:hAnsi="Arial" w:cs="Arial"/>
          <w:bCs/>
          <w:sz w:val="20"/>
          <w:szCs w:val="20"/>
        </w:rPr>
        <w:t>48 mesecev</w:t>
      </w:r>
      <w:r w:rsidR="00670B58" w:rsidRPr="009662E0">
        <w:rPr>
          <w:rFonts w:ascii="Arial" w:hAnsi="Arial" w:cs="Arial"/>
          <w:bCs/>
          <w:sz w:val="20"/>
          <w:szCs w:val="20"/>
        </w:rPr>
        <w:t xml:space="preserve">, vendar </w:t>
      </w:r>
      <w:r w:rsidR="00006002" w:rsidRPr="009662E0">
        <w:rPr>
          <w:rFonts w:ascii="Arial" w:hAnsi="Arial" w:cs="Arial"/>
          <w:bCs/>
          <w:sz w:val="20"/>
          <w:szCs w:val="20"/>
        </w:rPr>
        <w:t xml:space="preserve">z začetkom </w:t>
      </w:r>
      <w:r w:rsidR="001069E0" w:rsidRPr="009662E0">
        <w:rPr>
          <w:rFonts w:ascii="Arial" w:eastAsia="Calibri" w:hAnsi="Arial" w:cs="Arial"/>
          <w:bCs/>
          <w:sz w:val="20"/>
          <w:szCs w:val="20"/>
        </w:rPr>
        <w:t xml:space="preserve">12 mesecev po uspešno izvedenem končnem prevzemu </w:t>
      </w:r>
      <w:r w:rsidR="001069E0" w:rsidRPr="009662E0">
        <w:rPr>
          <w:rFonts w:ascii="Arial" w:hAnsi="Arial" w:cs="Arial"/>
          <w:bCs/>
          <w:sz w:val="20"/>
          <w:szCs w:val="20"/>
        </w:rPr>
        <w:t>spletnega portala DIPSIIP</w:t>
      </w:r>
      <w:r w:rsidR="001069E0" w:rsidRPr="009662E0">
        <w:rPr>
          <w:rFonts w:ascii="Arial" w:eastAsia="Calibri" w:hAnsi="Arial" w:cs="Arial"/>
          <w:bCs/>
          <w:sz w:val="20"/>
          <w:szCs w:val="20"/>
        </w:rPr>
        <w:t xml:space="preserve"> v polno uporabo</w:t>
      </w:r>
      <w:r w:rsidRPr="009662E0">
        <w:rPr>
          <w:rFonts w:ascii="Arial" w:eastAsia="Calibri" w:hAnsi="Arial" w:cs="Arial"/>
          <w:bCs/>
          <w:sz w:val="20"/>
          <w:szCs w:val="20"/>
        </w:rPr>
        <w:t xml:space="preserve">, </w:t>
      </w:r>
      <w:r w:rsidR="00670B58" w:rsidRPr="009662E0">
        <w:rPr>
          <w:rFonts w:ascii="Arial" w:hAnsi="Arial" w:cs="Arial"/>
          <w:bCs/>
          <w:sz w:val="20"/>
          <w:szCs w:val="20"/>
        </w:rPr>
        <w:t>kar je</w:t>
      </w:r>
      <w:r w:rsidRPr="009662E0">
        <w:rPr>
          <w:rFonts w:ascii="Arial" w:hAnsi="Arial" w:cs="Arial"/>
          <w:bCs/>
          <w:sz w:val="20"/>
          <w:szCs w:val="20"/>
        </w:rPr>
        <w:t xml:space="preserve"> končni pogodbeni rok za izvedbo celotnega javnega naročila</w:t>
      </w:r>
      <w:r w:rsidRPr="009662E0">
        <w:rPr>
          <w:rFonts w:ascii="Arial" w:hAnsi="Arial" w:cs="Arial"/>
          <w:sz w:val="20"/>
          <w:szCs w:val="20"/>
        </w:rPr>
        <w:t>.</w:t>
      </w:r>
    </w:p>
    <w:p w14:paraId="38FF453D" w14:textId="77777777" w:rsidR="0054788B" w:rsidRPr="009662E0" w:rsidRDefault="0054788B" w:rsidP="0054788B">
      <w:pPr>
        <w:jc w:val="both"/>
        <w:rPr>
          <w:rFonts w:ascii="Arial" w:eastAsia="Calibri" w:hAnsi="Arial" w:cs="Arial"/>
          <w:sz w:val="20"/>
          <w:szCs w:val="20"/>
        </w:rPr>
      </w:pPr>
      <w:r w:rsidRPr="009662E0">
        <w:rPr>
          <w:rFonts w:ascii="Arial" w:eastAsia="Calibri" w:hAnsi="Arial" w:cs="Arial"/>
          <w:sz w:val="20"/>
          <w:szCs w:val="20"/>
        </w:rPr>
        <w:t xml:space="preserve">Podrobneje so roki za izvedbo posameznih faz definirani v projektni nalogi. </w:t>
      </w:r>
    </w:p>
    <w:p w14:paraId="4F435466" w14:textId="77777777" w:rsidR="00DE0C9C" w:rsidRPr="009662E0" w:rsidRDefault="00DE0C9C" w:rsidP="0054788B">
      <w:pPr>
        <w:jc w:val="both"/>
        <w:rPr>
          <w:rFonts w:ascii="Arial" w:eastAsia="Calibri" w:hAnsi="Arial" w:cs="Arial"/>
          <w:sz w:val="20"/>
          <w:szCs w:val="20"/>
        </w:rPr>
      </w:pPr>
    </w:p>
    <w:p w14:paraId="3F45E600" w14:textId="125E071A" w:rsidR="00DE0C9C" w:rsidRPr="009662E0" w:rsidRDefault="00DE0C9C" w:rsidP="008269FE">
      <w:pPr>
        <w:tabs>
          <w:tab w:val="center" w:pos="4961"/>
        </w:tabs>
        <w:jc w:val="both"/>
        <w:rPr>
          <w:rFonts w:ascii="Arial" w:eastAsia="Calibri" w:hAnsi="Arial" w:cs="Arial"/>
          <w:b/>
          <w:bCs/>
          <w:sz w:val="20"/>
          <w:szCs w:val="20"/>
        </w:rPr>
      </w:pPr>
      <w:r w:rsidRPr="009662E0">
        <w:rPr>
          <w:rFonts w:ascii="Arial" w:eastAsia="Calibri" w:hAnsi="Arial" w:cs="Arial"/>
          <w:b/>
          <w:bCs/>
          <w:sz w:val="20"/>
          <w:szCs w:val="20"/>
        </w:rPr>
        <w:t xml:space="preserve">Limitirane vrednosti ponudbe: </w:t>
      </w:r>
      <w:r w:rsidR="008269FE" w:rsidRPr="009662E0">
        <w:rPr>
          <w:rFonts w:ascii="Arial" w:eastAsia="Calibri" w:hAnsi="Arial" w:cs="Arial"/>
          <w:b/>
          <w:bCs/>
          <w:sz w:val="20"/>
          <w:szCs w:val="20"/>
        </w:rPr>
        <w:tab/>
      </w:r>
    </w:p>
    <w:p w14:paraId="241198CC" w14:textId="77777777" w:rsidR="00DE0C9C" w:rsidRPr="009662E0" w:rsidRDefault="00DE0C9C" w:rsidP="0054788B">
      <w:pPr>
        <w:jc w:val="both"/>
        <w:rPr>
          <w:rFonts w:ascii="Arial" w:eastAsia="Calibri" w:hAnsi="Arial" w:cs="Arial"/>
          <w:sz w:val="20"/>
          <w:szCs w:val="20"/>
        </w:rPr>
      </w:pPr>
    </w:p>
    <w:p w14:paraId="67A7FA81" w14:textId="23630274" w:rsidR="00DE0C9C" w:rsidRPr="009662E0" w:rsidRDefault="00DE0C9C" w:rsidP="00DE0C9C">
      <w:pPr>
        <w:spacing w:after="120"/>
        <w:jc w:val="both"/>
        <w:rPr>
          <w:rFonts w:ascii="Arial" w:hAnsi="Arial" w:cs="Arial"/>
          <w:bCs/>
          <w:sz w:val="20"/>
          <w:szCs w:val="20"/>
        </w:rPr>
      </w:pPr>
      <w:r w:rsidRPr="009662E0">
        <w:rPr>
          <w:rFonts w:ascii="Arial" w:hAnsi="Arial" w:cs="Arial"/>
          <w:bCs/>
          <w:sz w:val="20"/>
          <w:szCs w:val="20"/>
        </w:rPr>
        <w:t xml:space="preserve">Vrednost mesečnega pavšala pod točko DP5.A1 je limitirana na vrednost </w:t>
      </w:r>
      <w:r w:rsidR="006D40EE" w:rsidRPr="009662E0">
        <w:rPr>
          <w:rFonts w:ascii="Arial" w:hAnsi="Arial" w:cs="Arial"/>
          <w:sz w:val="20"/>
          <w:szCs w:val="20"/>
        </w:rPr>
        <w:t xml:space="preserve">1.890,24 </w:t>
      </w:r>
      <w:r w:rsidRPr="009662E0">
        <w:rPr>
          <w:rFonts w:ascii="Arial" w:hAnsi="Arial" w:cs="Arial"/>
          <w:bCs/>
          <w:sz w:val="20"/>
          <w:szCs w:val="20"/>
        </w:rPr>
        <w:t xml:space="preserve">EUR brez DDV. </w:t>
      </w:r>
      <w:r w:rsidR="0059603D" w:rsidRPr="009662E0">
        <w:rPr>
          <w:rFonts w:ascii="Arial" w:hAnsi="Arial" w:cs="Arial"/>
          <w:sz w:val="20"/>
          <w:szCs w:val="20"/>
        </w:rPr>
        <w:t xml:space="preserve">Vrednost pod točko DP5.A2 je limitirana na vrednost </w:t>
      </w:r>
      <w:r w:rsidR="0059603D" w:rsidRPr="009662E0">
        <w:rPr>
          <w:rFonts w:ascii="Arial" w:hAnsi="Arial" w:cs="Arial"/>
          <w:color w:val="000000"/>
          <w:sz w:val="20"/>
          <w:szCs w:val="20"/>
        </w:rPr>
        <w:t>91.794,37</w:t>
      </w:r>
      <w:r w:rsidR="0059603D" w:rsidRPr="009662E0">
        <w:rPr>
          <w:rFonts w:ascii="Arial" w:hAnsi="Arial" w:cs="Arial"/>
          <w:b/>
          <w:bCs/>
          <w:color w:val="000000"/>
          <w:sz w:val="20"/>
          <w:szCs w:val="20"/>
        </w:rPr>
        <w:t xml:space="preserve"> </w:t>
      </w:r>
      <w:r w:rsidR="0059603D" w:rsidRPr="009662E0">
        <w:rPr>
          <w:rFonts w:ascii="Arial" w:hAnsi="Arial" w:cs="Arial"/>
          <w:sz w:val="20"/>
          <w:szCs w:val="20"/>
        </w:rPr>
        <w:t>EUR brez DDV.</w:t>
      </w:r>
      <w:r w:rsidR="0059603D" w:rsidRPr="009662E0">
        <w:rPr>
          <w:rFonts w:cs="Arial"/>
          <w:szCs w:val="20"/>
        </w:rPr>
        <w:t xml:space="preserve"> </w:t>
      </w:r>
      <w:r w:rsidRPr="009662E0">
        <w:rPr>
          <w:rFonts w:ascii="Arial" w:hAnsi="Arial" w:cs="Arial"/>
          <w:bCs/>
          <w:sz w:val="20"/>
          <w:szCs w:val="20"/>
        </w:rPr>
        <w:t xml:space="preserve">Skupna vrednost ponudbe je limitirana na vrednost  </w:t>
      </w:r>
      <w:r w:rsidR="0059603D" w:rsidRPr="009662E0">
        <w:rPr>
          <w:rFonts w:ascii="Arial" w:hAnsi="Arial" w:cs="Arial"/>
          <w:color w:val="000000"/>
          <w:sz w:val="20"/>
          <w:szCs w:val="20"/>
        </w:rPr>
        <w:t>580.328,53</w:t>
      </w:r>
      <w:r w:rsidR="0059603D" w:rsidRPr="009662E0">
        <w:rPr>
          <w:color w:val="000000"/>
          <w:szCs w:val="20"/>
        </w:rPr>
        <w:t xml:space="preserve"> </w:t>
      </w:r>
      <w:r w:rsidRPr="009662E0">
        <w:rPr>
          <w:rFonts w:ascii="Arial" w:hAnsi="Arial" w:cs="Arial"/>
          <w:bCs/>
          <w:sz w:val="20"/>
          <w:szCs w:val="20"/>
        </w:rPr>
        <w:t xml:space="preserve">EUR brez DDV, kar je vezano na zagotovljena sredstva naročnika. </w:t>
      </w:r>
    </w:p>
    <w:p w14:paraId="2126C6DE" w14:textId="25B6A328" w:rsidR="00DE0C9C" w:rsidRPr="009662E0" w:rsidRDefault="00DE0C9C" w:rsidP="00DE0C9C">
      <w:pPr>
        <w:spacing w:after="120"/>
        <w:jc w:val="both"/>
        <w:rPr>
          <w:rFonts w:ascii="Arial" w:hAnsi="Arial" w:cs="Arial"/>
          <w:bCs/>
          <w:sz w:val="20"/>
          <w:szCs w:val="20"/>
        </w:rPr>
      </w:pPr>
      <w:r w:rsidRPr="009662E0">
        <w:rPr>
          <w:rFonts w:ascii="Arial" w:hAnsi="Arial" w:cs="Arial"/>
          <w:bCs/>
          <w:sz w:val="20"/>
          <w:szCs w:val="20"/>
        </w:rPr>
        <w:t xml:space="preserve">Ponudba, ki bo presegla navedene omejitve, bo označena kot nedopustna. </w:t>
      </w:r>
    </w:p>
    <w:p w14:paraId="530FF21A" w14:textId="77777777" w:rsidR="004A14A7" w:rsidRPr="009662E0" w:rsidRDefault="004A14A7" w:rsidP="00C86C41">
      <w:pPr>
        <w:widowControl w:val="0"/>
        <w:autoSpaceDE w:val="0"/>
        <w:autoSpaceDN w:val="0"/>
        <w:adjustRightInd w:val="0"/>
        <w:spacing w:line="260" w:lineRule="atLeast"/>
        <w:jc w:val="both"/>
        <w:rPr>
          <w:rFonts w:ascii="Arial" w:hAnsi="Arial" w:cs="Arial"/>
          <w:iCs/>
          <w:sz w:val="20"/>
          <w:szCs w:val="20"/>
        </w:rPr>
      </w:pPr>
    </w:p>
    <w:bookmarkEnd w:id="0"/>
    <w:bookmarkEnd w:id="1"/>
    <w:p w14:paraId="074F1015" w14:textId="08216D48" w:rsidR="00874E15" w:rsidRPr="009662E0" w:rsidRDefault="00874E15" w:rsidP="00FB7DD3">
      <w:pPr>
        <w:keepNext/>
        <w:spacing w:line="260" w:lineRule="atLeast"/>
        <w:jc w:val="both"/>
        <w:outlineLvl w:val="1"/>
        <w:rPr>
          <w:rFonts w:ascii="Arial" w:hAnsi="Arial" w:cs="Arial"/>
          <w:b/>
          <w:bCs/>
          <w:iCs/>
          <w:sz w:val="20"/>
          <w:szCs w:val="20"/>
        </w:rPr>
      </w:pPr>
      <w:r w:rsidRPr="009662E0">
        <w:rPr>
          <w:rFonts w:ascii="Arial" w:hAnsi="Arial" w:cs="Arial"/>
          <w:b/>
          <w:bCs/>
          <w:iCs/>
          <w:sz w:val="20"/>
          <w:szCs w:val="20"/>
        </w:rPr>
        <w:t>Elektronska predložitev ponudb</w:t>
      </w:r>
    </w:p>
    <w:p w14:paraId="60D1699C" w14:textId="77777777" w:rsidR="00EE006E" w:rsidRPr="009662E0" w:rsidRDefault="00EE006E" w:rsidP="00EE006E">
      <w:pPr>
        <w:spacing w:line="260" w:lineRule="atLeast"/>
        <w:jc w:val="both"/>
        <w:rPr>
          <w:rFonts w:ascii="Arial" w:eastAsia="Calibri" w:hAnsi="Arial" w:cs="Arial"/>
          <w:sz w:val="20"/>
          <w:szCs w:val="20"/>
          <w:lang w:eastAsia="en-US"/>
        </w:rPr>
      </w:pPr>
      <w:r w:rsidRPr="009662E0">
        <w:rPr>
          <w:rFonts w:ascii="Arial" w:eastAsia="Calibri" w:hAnsi="Arial" w:cs="Arial"/>
          <w:sz w:val="20"/>
          <w:szCs w:val="20"/>
          <w:lang w:eastAsia="en-US"/>
        </w:rPr>
        <w:t xml:space="preserve">Ponudniki morajo ponudbe predložiti v informacijski sistem e-JN (v nadaljevanju: sistem e-JN) na spletnem naslovu </w:t>
      </w:r>
      <w:hyperlink r:id="rId8" w:history="1">
        <w:r w:rsidRPr="009662E0">
          <w:rPr>
            <w:rFonts w:ascii="Arial" w:eastAsia="Calibri" w:hAnsi="Arial"/>
            <w:sz w:val="20"/>
            <w:lang w:eastAsia="en-US"/>
          </w:rPr>
          <w:t>https://ejn.gov.si</w:t>
        </w:r>
      </w:hyperlink>
      <w:r w:rsidRPr="009662E0">
        <w:rPr>
          <w:rFonts w:ascii="Arial" w:eastAsia="Calibri" w:hAnsi="Arial" w:cs="Arial"/>
          <w:sz w:val="20"/>
          <w:szCs w:val="20"/>
          <w:lang w:eastAsia="en-US"/>
        </w:rPr>
        <w:t xml:space="preserve">, v skladu s točko 4 dokumenta Navodila za uporabo informacijskega sistema e-JN: PONUDNIKI, ki je del te razpisne dokumentacije in objavljen na spletnem naslovu </w:t>
      </w:r>
      <w:hyperlink r:id="rId9" w:history="1">
        <w:r w:rsidRPr="009662E0">
          <w:rPr>
            <w:rFonts w:ascii="Arial" w:eastAsia="Calibri" w:hAnsi="Arial"/>
            <w:sz w:val="20"/>
            <w:lang w:eastAsia="en-US"/>
          </w:rPr>
          <w:t>https://ejn.gov.si</w:t>
        </w:r>
      </w:hyperlink>
      <w:r w:rsidRPr="009662E0">
        <w:rPr>
          <w:rFonts w:ascii="Arial" w:eastAsia="Calibri" w:hAnsi="Arial" w:cs="Arial"/>
          <w:sz w:val="20"/>
          <w:szCs w:val="20"/>
          <w:lang w:eastAsia="en-US"/>
        </w:rPr>
        <w:t>.</w:t>
      </w:r>
    </w:p>
    <w:p w14:paraId="56FD5632" w14:textId="77777777" w:rsidR="00237744" w:rsidRPr="009662E0" w:rsidRDefault="00237744" w:rsidP="00FB7DD3">
      <w:pPr>
        <w:spacing w:line="260" w:lineRule="atLeast"/>
        <w:jc w:val="both"/>
        <w:rPr>
          <w:rFonts w:ascii="Arial" w:eastAsia="Calibri" w:hAnsi="Arial" w:cs="Arial"/>
          <w:sz w:val="20"/>
          <w:szCs w:val="20"/>
          <w:lang w:eastAsia="en-US"/>
        </w:rPr>
      </w:pPr>
    </w:p>
    <w:p w14:paraId="4FE08DC3" w14:textId="77777777" w:rsidR="00237744" w:rsidRPr="009662E0" w:rsidRDefault="00237744" w:rsidP="00FB7DD3">
      <w:pPr>
        <w:spacing w:line="260" w:lineRule="atLeast"/>
        <w:jc w:val="both"/>
        <w:rPr>
          <w:rFonts w:ascii="Arial" w:eastAsia="Calibri" w:hAnsi="Arial" w:cs="Arial"/>
          <w:sz w:val="20"/>
          <w:szCs w:val="20"/>
          <w:lang w:eastAsia="en-US"/>
        </w:rPr>
      </w:pPr>
      <w:r w:rsidRPr="009662E0">
        <w:rPr>
          <w:rFonts w:ascii="Arial" w:eastAsia="Calibri" w:hAnsi="Arial" w:cs="Arial"/>
          <w:sz w:val="20"/>
          <w:szCs w:val="20"/>
          <w:lang w:eastAsia="en-US"/>
        </w:rPr>
        <w:t xml:space="preserve">Ponudnik se mora pred oddajo ponudbe registrirati na spletnem naslovu </w:t>
      </w:r>
      <w:hyperlink r:id="rId10" w:history="1">
        <w:r w:rsidR="00D47816" w:rsidRPr="009662E0">
          <w:rPr>
            <w:rStyle w:val="Hiperpovezava"/>
            <w:rFonts w:ascii="Arial" w:eastAsia="Calibri" w:hAnsi="Arial" w:cs="Arial"/>
            <w:color w:val="auto"/>
            <w:sz w:val="20"/>
            <w:szCs w:val="20"/>
            <w:lang w:eastAsia="en-US"/>
          </w:rPr>
          <w:t>https://ejn.gov.si</w:t>
        </w:r>
      </w:hyperlink>
      <w:r w:rsidRPr="009662E0">
        <w:rPr>
          <w:rFonts w:ascii="Arial" w:eastAsia="Calibri" w:hAnsi="Arial" w:cs="Arial"/>
          <w:sz w:val="20"/>
          <w:szCs w:val="20"/>
          <w:lang w:eastAsia="en-US"/>
        </w:rPr>
        <w:t>, v skladu z Navodili za uporabo e-JN. Če je ponudnik že registriran v informacijski sistem e-JN, se v aplikacijo prijavi na istem naslovu.</w:t>
      </w:r>
    </w:p>
    <w:p w14:paraId="74AB4442" w14:textId="77777777" w:rsidR="00237744" w:rsidRPr="009662E0" w:rsidRDefault="00237744" w:rsidP="00FB7DD3">
      <w:pPr>
        <w:spacing w:line="260" w:lineRule="atLeast"/>
        <w:jc w:val="both"/>
        <w:rPr>
          <w:rFonts w:ascii="Arial" w:eastAsia="Calibri" w:hAnsi="Arial" w:cs="Arial"/>
          <w:sz w:val="20"/>
          <w:szCs w:val="20"/>
          <w:lang w:eastAsia="en-US"/>
        </w:rPr>
      </w:pPr>
    </w:p>
    <w:p w14:paraId="696690AF" w14:textId="77777777" w:rsidR="00237744" w:rsidRPr="009662E0" w:rsidRDefault="00237744" w:rsidP="00FB7DD3">
      <w:pPr>
        <w:spacing w:line="260" w:lineRule="atLeast"/>
        <w:jc w:val="both"/>
        <w:rPr>
          <w:rFonts w:ascii="Arial" w:eastAsia="Calibri" w:hAnsi="Arial" w:cs="Arial"/>
          <w:sz w:val="20"/>
          <w:szCs w:val="20"/>
          <w:lang w:eastAsia="en-US"/>
        </w:rPr>
      </w:pPr>
      <w:r w:rsidRPr="009662E0">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1EC97B65" w14:textId="77777777" w:rsidR="00237744" w:rsidRPr="009662E0" w:rsidRDefault="00237744" w:rsidP="00FB7DD3">
      <w:pPr>
        <w:spacing w:line="260" w:lineRule="atLeast"/>
        <w:jc w:val="both"/>
        <w:rPr>
          <w:rFonts w:ascii="Arial" w:eastAsia="Calibri" w:hAnsi="Arial" w:cs="Arial"/>
          <w:sz w:val="20"/>
          <w:szCs w:val="20"/>
          <w:lang w:eastAsia="en-US"/>
        </w:rPr>
      </w:pPr>
    </w:p>
    <w:p w14:paraId="328F81CC" w14:textId="385F0E62" w:rsidR="00237744" w:rsidRPr="009662E0" w:rsidRDefault="00237744" w:rsidP="00FB7DD3">
      <w:pPr>
        <w:spacing w:line="260" w:lineRule="atLeast"/>
        <w:jc w:val="both"/>
        <w:rPr>
          <w:rFonts w:ascii="Arial" w:eastAsia="Calibri" w:hAnsi="Arial" w:cs="Arial"/>
          <w:sz w:val="20"/>
          <w:szCs w:val="22"/>
          <w:lang w:eastAsia="en-US"/>
        </w:rPr>
      </w:pPr>
      <w:r w:rsidRPr="009662E0">
        <w:rPr>
          <w:rFonts w:ascii="Arial" w:eastAsia="Calibri" w:hAnsi="Arial" w:cs="Arial"/>
          <w:sz w:val="20"/>
          <w:szCs w:val="20"/>
        </w:rPr>
        <w:t xml:space="preserve">Ponudba se šteje za pravočasno oddano, če jo naročnik prejme preko sistema e-JN </w:t>
      </w:r>
      <w:r w:rsidRPr="009662E0">
        <w:rPr>
          <w:rFonts w:ascii="Arial" w:eastAsia="Calibri" w:hAnsi="Arial" w:cs="Arial"/>
          <w:sz w:val="20"/>
          <w:szCs w:val="20"/>
          <w:u w:val="single"/>
        </w:rPr>
        <w:t xml:space="preserve">https://ejn.gov.si </w:t>
      </w:r>
      <w:r w:rsidRPr="009662E0">
        <w:rPr>
          <w:rFonts w:ascii="Arial" w:eastAsia="Calibri" w:hAnsi="Arial" w:cs="Arial"/>
          <w:sz w:val="20"/>
          <w:szCs w:val="20"/>
        </w:rPr>
        <w:t>najkasneje</w:t>
      </w:r>
      <w:r w:rsidR="000F3D07" w:rsidRPr="009662E0">
        <w:rPr>
          <w:rFonts w:ascii="Arial" w:eastAsia="Calibri" w:hAnsi="Arial" w:cs="Arial"/>
          <w:sz w:val="20"/>
          <w:szCs w:val="20"/>
        </w:rPr>
        <w:t xml:space="preserve"> do dneva in ure, kot je to določeno v obvestilu o naročilu, objavljenem na portalu javnih naročil</w:t>
      </w:r>
      <w:r w:rsidRPr="009662E0">
        <w:rPr>
          <w:rFonts w:ascii="Arial" w:eastAsia="Calibri" w:hAnsi="Arial" w:cs="Arial"/>
          <w:b/>
          <w:sz w:val="20"/>
          <w:szCs w:val="22"/>
          <w:lang w:eastAsia="en-US"/>
        </w:rPr>
        <w:t>.</w:t>
      </w:r>
      <w:r w:rsidRPr="009662E0">
        <w:rPr>
          <w:rFonts w:ascii="Arial" w:eastAsia="Calibri" w:hAnsi="Arial" w:cs="Arial"/>
          <w:sz w:val="20"/>
          <w:szCs w:val="22"/>
          <w:lang w:eastAsia="en-US"/>
        </w:rPr>
        <w:t xml:space="preserve"> Za oddano ponudbo se šteje ponudba, ki je v informacijskem sistemu e-JN označena s statusom »ODDANO«.</w:t>
      </w:r>
    </w:p>
    <w:p w14:paraId="46733A1D" w14:textId="77777777" w:rsidR="00C514E5" w:rsidRPr="009662E0" w:rsidRDefault="00C514E5" w:rsidP="00FB7DD3">
      <w:pPr>
        <w:spacing w:line="260" w:lineRule="atLeast"/>
        <w:jc w:val="both"/>
        <w:rPr>
          <w:rFonts w:ascii="Arial" w:eastAsia="Calibri" w:hAnsi="Arial" w:cs="Arial"/>
          <w:sz w:val="20"/>
          <w:szCs w:val="22"/>
          <w:lang w:eastAsia="en-US"/>
        </w:rPr>
      </w:pPr>
    </w:p>
    <w:p w14:paraId="4D893D8E" w14:textId="77777777" w:rsidR="00237744" w:rsidRPr="009662E0" w:rsidRDefault="00237744" w:rsidP="00FB7DD3">
      <w:pPr>
        <w:spacing w:line="260" w:lineRule="atLeast"/>
        <w:jc w:val="both"/>
        <w:rPr>
          <w:rFonts w:ascii="Arial" w:eastAsia="Calibri" w:hAnsi="Arial" w:cs="Arial"/>
          <w:sz w:val="20"/>
          <w:szCs w:val="22"/>
          <w:lang w:eastAsia="en-US"/>
        </w:rPr>
      </w:pPr>
      <w:r w:rsidRPr="009662E0">
        <w:rPr>
          <w:rFonts w:ascii="Arial" w:eastAsia="Calibri" w:hAnsi="Arial" w:cs="Arial"/>
          <w:sz w:val="20"/>
          <w:szCs w:val="22"/>
          <w:lang w:eastAsia="en-US"/>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04F30B5A" w14:textId="77777777" w:rsidR="00967E7E" w:rsidRPr="009662E0" w:rsidRDefault="00967E7E" w:rsidP="00FB7DD3">
      <w:pPr>
        <w:spacing w:line="260" w:lineRule="atLeast"/>
        <w:jc w:val="both"/>
        <w:rPr>
          <w:rFonts w:ascii="Arial" w:eastAsia="Calibri" w:hAnsi="Arial" w:cs="Arial"/>
          <w:sz w:val="20"/>
          <w:szCs w:val="22"/>
          <w:lang w:eastAsia="en-US"/>
        </w:rPr>
      </w:pPr>
    </w:p>
    <w:p w14:paraId="250B5451" w14:textId="57522219" w:rsidR="00237744" w:rsidRPr="009662E0" w:rsidRDefault="00237744" w:rsidP="00FB7DD3">
      <w:pPr>
        <w:spacing w:line="260" w:lineRule="atLeast"/>
        <w:jc w:val="both"/>
        <w:rPr>
          <w:rFonts w:ascii="Arial" w:eastAsia="Calibri" w:hAnsi="Arial" w:cs="Arial"/>
          <w:sz w:val="20"/>
          <w:szCs w:val="22"/>
          <w:lang w:eastAsia="en-US"/>
        </w:rPr>
      </w:pPr>
      <w:r w:rsidRPr="009662E0">
        <w:rPr>
          <w:rFonts w:ascii="Arial" w:eastAsia="Calibri" w:hAnsi="Arial" w:cs="Arial"/>
          <w:sz w:val="20"/>
          <w:szCs w:val="22"/>
          <w:lang w:eastAsia="en-US"/>
        </w:rPr>
        <w:t>Po preteku roka za predložitev ponudb ponudbe ne bo več mogoče oddati.</w:t>
      </w:r>
    </w:p>
    <w:p w14:paraId="3EAE7833" w14:textId="77777777" w:rsidR="00237744" w:rsidRPr="009662E0" w:rsidRDefault="00237744" w:rsidP="00FB7DD3">
      <w:pPr>
        <w:spacing w:line="260" w:lineRule="atLeast"/>
        <w:jc w:val="both"/>
        <w:rPr>
          <w:rFonts w:ascii="Arial" w:eastAsia="Calibri" w:hAnsi="Arial" w:cs="Arial"/>
          <w:sz w:val="20"/>
          <w:szCs w:val="22"/>
          <w:lang w:eastAsia="en-US"/>
        </w:rPr>
      </w:pPr>
    </w:p>
    <w:p w14:paraId="46460F06" w14:textId="45EBDC4D" w:rsidR="00237744" w:rsidRPr="009662E0" w:rsidRDefault="00237744" w:rsidP="00FB7DD3">
      <w:pPr>
        <w:spacing w:line="260" w:lineRule="atLeast"/>
        <w:jc w:val="both"/>
        <w:rPr>
          <w:rFonts w:ascii="Arial" w:eastAsia="Calibri" w:hAnsi="Arial" w:cs="Arial"/>
          <w:i/>
          <w:sz w:val="20"/>
          <w:szCs w:val="22"/>
          <w:lang w:eastAsia="en-US"/>
        </w:rPr>
      </w:pPr>
      <w:r w:rsidRPr="009662E0">
        <w:rPr>
          <w:rFonts w:ascii="Arial" w:eastAsia="Calibri" w:hAnsi="Arial" w:cs="Arial"/>
          <w:sz w:val="20"/>
          <w:szCs w:val="22"/>
          <w:lang w:eastAsia="en-US"/>
        </w:rPr>
        <w:t>Dostop do povezave za oddajo elektronske ponudbe v tem postopku javnega naročila je na povezav</w:t>
      </w:r>
      <w:r w:rsidR="004275AF" w:rsidRPr="009662E0">
        <w:rPr>
          <w:rFonts w:ascii="Arial" w:eastAsia="Calibri" w:hAnsi="Arial" w:cs="Arial"/>
          <w:sz w:val="20"/>
          <w:szCs w:val="22"/>
          <w:lang w:eastAsia="en-US"/>
        </w:rPr>
        <w:t>i, ki je navedena v poglavju B.5</w:t>
      </w:r>
      <w:r w:rsidRPr="009662E0">
        <w:rPr>
          <w:rFonts w:ascii="Arial" w:eastAsia="Calibri" w:hAnsi="Arial" w:cs="Arial"/>
          <w:sz w:val="20"/>
          <w:szCs w:val="22"/>
          <w:lang w:eastAsia="en-US"/>
        </w:rPr>
        <w:t xml:space="preserve"> Sporočanje v okviru objave na portalu enarocanje.si.</w:t>
      </w:r>
    </w:p>
    <w:p w14:paraId="08BB327F" w14:textId="77777777" w:rsidR="00237744" w:rsidRPr="009662E0" w:rsidRDefault="00237744" w:rsidP="00FB7DD3">
      <w:pPr>
        <w:spacing w:line="260" w:lineRule="atLeast"/>
        <w:rPr>
          <w:rFonts w:ascii="Arial" w:hAnsi="Arial" w:cs="Arial"/>
          <w:sz w:val="20"/>
        </w:rPr>
      </w:pPr>
    </w:p>
    <w:p w14:paraId="108CF966" w14:textId="77777777" w:rsidR="00237744" w:rsidRPr="009662E0" w:rsidRDefault="00237744" w:rsidP="00FB7DD3">
      <w:pPr>
        <w:spacing w:line="260" w:lineRule="atLeast"/>
        <w:jc w:val="both"/>
        <w:rPr>
          <w:rFonts w:ascii="Arial" w:eastAsia="Calibri" w:hAnsi="Arial" w:cs="Arial"/>
          <w:sz w:val="20"/>
          <w:szCs w:val="22"/>
          <w:lang w:eastAsia="en-US"/>
        </w:rPr>
      </w:pPr>
      <w:r w:rsidRPr="009662E0">
        <w:rPr>
          <w:rFonts w:ascii="Arial" w:eastAsia="Calibri" w:hAnsi="Arial" w:cs="Arial"/>
          <w:sz w:val="20"/>
          <w:szCs w:val="20"/>
          <w:lang w:eastAsia="en-US"/>
        </w:rPr>
        <w:t>Naročnik bo obravnaval samo ponudbe, ki bodo oddane v sistemu e-JN.</w:t>
      </w:r>
    </w:p>
    <w:p w14:paraId="0B486792" w14:textId="77777777" w:rsidR="00874E15" w:rsidRPr="009662E0" w:rsidRDefault="00874E15" w:rsidP="00FB7DD3">
      <w:pPr>
        <w:spacing w:line="260" w:lineRule="atLeast"/>
        <w:rPr>
          <w:rFonts w:ascii="Arial" w:hAnsi="Arial" w:cs="Arial"/>
          <w:sz w:val="20"/>
        </w:rPr>
      </w:pPr>
    </w:p>
    <w:p w14:paraId="73B9F147" w14:textId="77777777" w:rsidR="00874E15" w:rsidRPr="009662E0" w:rsidRDefault="00874E15" w:rsidP="00FB7DD3">
      <w:pPr>
        <w:keepNext/>
        <w:keepLines/>
        <w:numPr>
          <w:ilvl w:val="2"/>
          <w:numId w:val="0"/>
        </w:numPr>
        <w:spacing w:line="260" w:lineRule="atLeast"/>
        <w:ind w:hanging="357"/>
        <w:jc w:val="both"/>
        <w:outlineLvl w:val="2"/>
        <w:rPr>
          <w:rFonts w:ascii="Arial" w:hAnsi="Arial"/>
          <w:b/>
          <w:bCs/>
          <w:sz w:val="20"/>
          <w:szCs w:val="26"/>
          <w:lang w:eastAsia="en-US"/>
        </w:rPr>
      </w:pPr>
      <w:bookmarkStart w:id="3" w:name="_Toc509692032"/>
      <w:r w:rsidRPr="009662E0">
        <w:rPr>
          <w:rFonts w:ascii="Arial" w:hAnsi="Arial"/>
          <w:b/>
          <w:bCs/>
          <w:sz w:val="20"/>
          <w:szCs w:val="26"/>
          <w:lang w:eastAsia="en-US"/>
        </w:rPr>
        <w:t xml:space="preserve">      Priprava in oddaja ponudbe v sistemu e-JN</w:t>
      </w:r>
      <w:bookmarkEnd w:id="3"/>
    </w:p>
    <w:p w14:paraId="3F6A1532" w14:textId="19F91201" w:rsidR="00874E15" w:rsidRPr="009662E0" w:rsidRDefault="00874E15" w:rsidP="00FB7DD3">
      <w:pPr>
        <w:spacing w:line="260" w:lineRule="atLeast"/>
        <w:jc w:val="both"/>
        <w:rPr>
          <w:rFonts w:ascii="Arial" w:eastAsia="Calibri" w:hAnsi="Arial" w:cs="Arial"/>
          <w:sz w:val="20"/>
          <w:szCs w:val="20"/>
        </w:rPr>
      </w:pPr>
      <w:r w:rsidRPr="009662E0">
        <w:rPr>
          <w:rFonts w:ascii="Arial" w:eastAsia="Calibri" w:hAnsi="Arial"/>
          <w:sz w:val="20"/>
          <w:szCs w:val="22"/>
          <w:lang w:eastAsia="en-US"/>
        </w:rPr>
        <w:t xml:space="preserve">Ponudnik </w:t>
      </w:r>
      <w:r w:rsidR="00B332E0" w:rsidRPr="009662E0">
        <w:rPr>
          <w:rFonts w:ascii="Arial" w:eastAsia="Calibri" w:hAnsi="Arial"/>
          <w:sz w:val="20"/>
          <w:szCs w:val="22"/>
          <w:lang w:eastAsia="en-US"/>
        </w:rPr>
        <w:t xml:space="preserve">odda </w:t>
      </w:r>
      <w:r w:rsidRPr="009662E0">
        <w:rPr>
          <w:rFonts w:ascii="Arial" w:eastAsia="Calibri" w:hAnsi="Arial"/>
          <w:sz w:val="20"/>
          <w:szCs w:val="22"/>
          <w:lang w:eastAsia="en-US"/>
        </w:rPr>
        <w:t xml:space="preserve">ponudbeno dokumentacijo na način, da po registraciji oziroma prijavi v sistem </w:t>
      </w:r>
      <w:proofErr w:type="spellStart"/>
      <w:r w:rsidRPr="009662E0">
        <w:rPr>
          <w:rFonts w:ascii="Arial" w:eastAsia="Calibri" w:hAnsi="Arial"/>
          <w:sz w:val="20"/>
          <w:szCs w:val="22"/>
          <w:lang w:eastAsia="en-US"/>
        </w:rPr>
        <w:t>eJN</w:t>
      </w:r>
      <w:proofErr w:type="spellEnd"/>
      <w:r w:rsidRPr="009662E0">
        <w:rPr>
          <w:rFonts w:ascii="Arial" w:eastAsia="Calibri" w:hAnsi="Arial"/>
          <w:sz w:val="20"/>
          <w:szCs w:val="22"/>
          <w:lang w:eastAsia="en-US"/>
        </w:rPr>
        <w:t xml:space="preserve"> na naslovu: </w:t>
      </w:r>
      <w:hyperlink r:id="rId11" w:history="1">
        <w:r w:rsidR="00D47816" w:rsidRPr="009662E0">
          <w:rPr>
            <w:rStyle w:val="Hiperpovezava"/>
            <w:rFonts w:ascii="Arial" w:eastAsia="Calibri" w:hAnsi="Arial" w:cs="Arial"/>
            <w:color w:val="auto"/>
            <w:sz w:val="20"/>
            <w:szCs w:val="20"/>
          </w:rPr>
          <w:t>https://ejn.gov.si</w:t>
        </w:r>
      </w:hyperlink>
      <w:r w:rsidRPr="009662E0">
        <w:rPr>
          <w:rFonts w:ascii="Arial" w:eastAsia="Calibri" w:hAnsi="Arial" w:cs="Arial"/>
          <w:sz w:val="20"/>
          <w:szCs w:val="20"/>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63BC0849" w14:textId="77777777" w:rsidR="00441E67" w:rsidRPr="009662E0" w:rsidRDefault="00441E67" w:rsidP="00FB7DD3">
      <w:pPr>
        <w:spacing w:line="260" w:lineRule="atLeast"/>
        <w:jc w:val="both"/>
        <w:rPr>
          <w:rFonts w:ascii="Arial" w:eastAsia="Calibri" w:hAnsi="Arial" w:cs="Arial"/>
          <w:sz w:val="20"/>
          <w:szCs w:val="20"/>
        </w:rPr>
      </w:pPr>
    </w:p>
    <w:p w14:paraId="3F96D2A7" w14:textId="03347E4B" w:rsidR="00464279" w:rsidRPr="009662E0" w:rsidRDefault="00B332E0" w:rsidP="00464279">
      <w:pPr>
        <w:spacing w:line="260" w:lineRule="atLeast"/>
        <w:jc w:val="both"/>
        <w:rPr>
          <w:rFonts w:ascii="Arial" w:eastAsia="Calibri" w:hAnsi="Arial" w:cs="Arial"/>
          <w:sz w:val="20"/>
          <w:szCs w:val="20"/>
        </w:rPr>
      </w:pPr>
      <w:r w:rsidRPr="009662E0">
        <w:rPr>
          <w:rFonts w:ascii="Arial" w:eastAsia="Calibri" w:hAnsi="Arial" w:cs="Arial"/>
          <w:sz w:val="20"/>
          <w:szCs w:val="20"/>
        </w:rPr>
        <w:t>Če</w:t>
      </w:r>
      <w:r w:rsidR="00464279" w:rsidRPr="009662E0">
        <w:rPr>
          <w:rFonts w:ascii="Arial" w:eastAsia="Calibri" w:hAnsi="Arial" w:cs="Arial"/>
          <w:sz w:val="20"/>
          <w:szCs w:val="20"/>
        </w:rPr>
        <w:t xml:space="preserve"> sistem v zadnjih 60 minutah pred iztekom roka za oddajo ponudb ne deluje na način, ki omogoča oddajo ponudb, morajo ponudniki ravnati v skladu z osmim odstavkom 88. člena ZJN-3.</w:t>
      </w:r>
    </w:p>
    <w:p w14:paraId="181C2D5B" w14:textId="77777777" w:rsidR="00441E67" w:rsidRPr="009662E0" w:rsidRDefault="00441E67" w:rsidP="00FB7DD3">
      <w:pPr>
        <w:spacing w:line="260" w:lineRule="atLeast"/>
        <w:jc w:val="both"/>
        <w:rPr>
          <w:rFonts w:ascii="Arial" w:eastAsia="Calibri" w:hAnsi="Arial"/>
          <w:sz w:val="20"/>
          <w:szCs w:val="22"/>
          <w:lang w:eastAsia="en-US"/>
        </w:rPr>
      </w:pPr>
    </w:p>
    <w:p w14:paraId="0C04C9FD" w14:textId="77777777" w:rsidR="00874E15" w:rsidRPr="009662E0" w:rsidRDefault="00874E15" w:rsidP="00FB7DD3">
      <w:pPr>
        <w:spacing w:line="260" w:lineRule="atLeast"/>
        <w:jc w:val="both"/>
        <w:rPr>
          <w:rFonts w:ascii="Arial" w:eastAsia="Calibri" w:hAnsi="Arial" w:cs="Arial"/>
          <w:sz w:val="20"/>
          <w:szCs w:val="20"/>
          <w:lang w:eastAsia="en-US"/>
        </w:rPr>
      </w:pPr>
      <w:r w:rsidRPr="009662E0">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2" w:history="1">
        <w:r w:rsidR="00D47816" w:rsidRPr="009662E0">
          <w:rPr>
            <w:rStyle w:val="Hiperpovezava"/>
            <w:rFonts w:ascii="Arial" w:eastAsia="Calibri" w:hAnsi="Arial" w:cs="Arial"/>
            <w:color w:val="auto"/>
            <w:sz w:val="20"/>
            <w:szCs w:val="20"/>
            <w:lang w:eastAsia="en-US"/>
          </w:rPr>
          <w:t>https://ejn.gov.si</w:t>
        </w:r>
      </w:hyperlink>
      <w:r w:rsidRPr="009662E0">
        <w:rPr>
          <w:rFonts w:ascii="Arial" w:eastAsia="Calibri" w:hAnsi="Arial" w:cs="Arial"/>
          <w:sz w:val="20"/>
          <w:szCs w:val="20"/>
          <w:lang w:eastAsia="en-US"/>
        </w:rPr>
        <w:t>.</w:t>
      </w:r>
    </w:p>
    <w:p w14:paraId="2EC59ECA" w14:textId="77777777" w:rsidR="00874E15" w:rsidRPr="009662E0" w:rsidRDefault="00874E15" w:rsidP="00FB7DD3">
      <w:pPr>
        <w:spacing w:line="260" w:lineRule="atLeast"/>
        <w:jc w:val="both"/>
        <w:rPr>
          <w:rFonts w:ascii="Arial" w:eastAsia="Calibri" w:hAnsi="Arial" w:cs="Arial"/>
          <w:sz w:val="20"/>
          <w:szCs w:val="20"/>
          <w:lang w:eastAsia="en-US"/>
        </w:rPr>
      </w:pPr>
    </w:p>
    <w:p w14:paraId="6E6987D8" w14:textId="77777777" w:rsidR="00874E15" w:rsidRPr="009662E0" w:rsidRDefault="00874E15" w:rsidP="00FB7DD3">
      <w:pPr>
        <w:spacing w:line="260" w:lineRule="atLeast"/>
        <w:jc w:val="both"/>
        <w:rPr>
          <w:rFonts w:ascii="Arial" w:eastAsia="Calibri" w:hAnsi="Arial" w:cs="Arial"/>
          <w:sz w:val="20"/>
          <w:szCs w:val="20"/>
          <w:lang w:eastAsia="en-US"/>
        </w:rPr>
      </w:pPr>
      <w:r w:rsidRPr="009662E0">
        <w:rPr>
          <w:rFonts w:ascii="Arial" w:eastAsia="Calibri" w:hAnsi="Arial" w:cs="Arial"/>
          <w:sz w:val="20"/>
          <w:szCs w:val="20"/>
          <w:lang w:eastAsia="en-US"/>
        </w:rPr>
        <w:t xml:space="preserve">Naročnik bo obravnaval samo ponudbe, ki bodo oddane v sistemu e-JN. </w:t>
      </w:r>
    </w:p>
    <w:p w14:paraId="618D48DA" w14:textId="77777777" w:rsidR="00EC6004" w:rsidRPr="009662E0" w:rsidRDefault="00EC6004" w:rsidP="00FB7DD3">
      <w:pPr>
        <w:spacing w:line="260" w:lineRule="atLeast"/>
        <w:jc w:val="both"/>
        <w:rPr>
          <w:rFonts w:ascii="Arial" w:hAnsi="Arial" w:cs="Arial"/>
          <w:sz w:val="20"/>
          <w:szCs w:val="20"/>
          <w:lang w:eastAsia="en-US"/>
        </w:rPr>
      </w:pPr>
    </w:p>
    <w:p w14:paraId="0430B5E1" w14:textId="77777777" w:rsidR="00874E15" w:rsidRPr="009662E0" w:rsidRDefault="00874E15" w:rsidP="00FB7DD3">
      <w:pPr>
        <w:keepNext/>
        <w:spacing w:line="260" w:lineRule="atLeast"/>
        <w:jc w:val="both"/>
        <w:outlineLvl w:val="1"/>
        <w:rPr>
          <w:rFonts w:ascii="Arial" w:hAnsi="Arial" w:cs="Arial"/>
          <w:b/>
          <w:bCs/>
          <w:iCs/>
          <w:sz w:val="20"/>
          <w:szCs w:val="20"/>
        </w:rPr>
      </w:pPr>
      <w:r w:rsidRPr="009662E0">
        <w:rPr>
          <w:rFonts w:ascii="Arial" w:hAnsi="Arial" w:cs="Arial"/>
          <w:b/>
          <w:bCs/>
          <w:iCs/>
          <w:sz w:val="20"/>
          <w:szCs w:val="20"/>
        </w:rPr>
        <w:t xml:space="preserve">Odpiranje ponudb </w:t>
      </w:r>
    </w:p>
    <w:p w14:paraId="5BBE34AE" w14:textId="5B2901E6" w:rsidR="00874E15" w:rsidRPr="009662E0" w:rsidRDefault="00874E15" w:rsidP="00FB7DD3">
      <w:pPr>
        <w:spacing w:line="260" w:lineRule="atLeast"/>
        <w:jc w:val="both"/>
        <w:rPr>
          <w:rFonts w:ascii="Arial" w:eastAsia="Calibri" w:hAnsi="Arial" w:cs="Arial"/>
          <w:sz w:val="20"/>
          <w:szCs w:val="20"/>
        </w:rPr>
      </w:pPr>
      <w:r w:rsidRPr="009662E0">
        <w:rPr>
          <w:rFonts w:ascii="Arial" w:eastAsia="Calibri" w:hAnsi="Arial" w:cs="Arial"/>
          <w:sz w:val="20"/>
          <w:szCs w:val="20"/>
          <w:lang w:eastAsia="en-US"/>
        </w:rPr>
        <w:t xml:space="preserve">Odpiranje ponudb bo potekalo avtomatično v informacijskem sistemu e-JN </w:t>
      </w:r>
      <w:r w:rsidR="000F3D07" w:rsidRPr="009662E0">
        <w:rPr>
          <w:rFonts w:ascii="Arial" w:eastAsia="Calibri" w:hAnsi="Arial" w:cs="Arial"/>
          <w:sz w:val="20"/>
          <w:szCs w:val="20"/>
          <w:lang w:eastAsia="en-US"/>
        </w:rPr>
        <w:t xml:space="preserve">na spletnem naslovu </w:t>
      </w:r>
      <w:hyperlink r:id="rId13" w:history="1">
        <w:r w:rsidR="000F3D07" w:rsidRPr="009662E0">
          <w:rPr>
            <w:rStyle w:val="Hiperpovezava"/>
            <w:rFonts w:ascii="Arial" w:eastAsia="Calibri" w:hAnsi="Arial" w:cs="Arial"/>
            <w:color w:val="auto"/>
            <w:sz w:val="20"/>
            <w:szCs w:val="20"/>
            <w:lang w:eastAsia="en-US"/>
          </w:rPr>
          <w:t>https://ejn.gov.si</w:t>
        </w:r>
      </w:hyperlink>
      <w:r w:rsidR="000F3D07" w:rsidRPr="009662E0">
        <w:rPr>
          <w:rFonts w:ascii="Arial" w:eastAsia="Calibri" w:hAnsi="Arial" w:cs="Arial"/>
          <w:sz w:val="20"/>
          <w:szCs w:val="20"/>
          <w:lang w:eastAsia="en-US"/>
        </w:rPr>
        <w:t xml:space="preserve">  na dan in uro, kot je to določeno v obvestilu o naročilu, objavljenem na portalu javnih naročil. </w:t>
      </w:r>
    </w:p>
    <w:p w14:paraId="2AF7DD0A" w14:textId="77777777" w:rsidR="00874E15" w:rsidRPr="009662E0" w:rsidRDefault="00874E15" w:rsidP="00FB7DD3">
      <w:pPr>
        <w:spacing w:line="260" w:lineRule="atLeast"/>
        <w:jc w:val="both"/>
        <w:rPr>
          <w:rFonts w:ascii="Arial" w:eastAsia="Calibri" w:hAnsi="Arial" w:cs="Arial"/>
          <w:sz w:val="20"/>
          <w:szCs w:val="22"/>
          <w:lang w:eastAsia="en-US"/>
        </w:rPr>
      </w:pPr>
    </w:p>
    <w:p w14:paraId="624046DE" w14:textId="77777777" w:rsidR="000029A5" w:rsidRPr="009662E0" w:rsidRDefault="000029A5" w:rsidP="000029A5">
      <w:pPr>
        <w:spacing w:line="260" w:lineRule="atLeast"/>
        <w:jc w:val="both"/>
        <w:rPr>
          <w:rFonts w:ascii="Arial" w:eastAsia="Calibri" w:hAnsi="Arial" w:cs="Arial"/>
          <w:sz w:val="20"/>
          <w:szCs w:val="20"/>
          <w:lang w:eastAsia="en-US"/>
        </w:rPr>
      </w:pPr>
      <w:r w:rsidRPr="009662E0">
        <w:rPr>
          <w:rFonts w:ascii="Arial" w:eastAsia="Calibri" w:hAnsi="Arial" w:cs="Arial"/>
          <w:sz w:val="20"/>
          <w:szCs w:val="20"/>
          <w:lang w:eastAsia="en-US"/>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0B3B0DE4" w14:textId="77777777" w:rsidR="00042290" w:rsidRPr="009662E0" w:rsidRDefault="00042290" w:rsidP="00FB7DD3">
      <w:pPr>
        <w:spacing w:line="260" w:lineRule="atLeast"/>
        <w:rPr>
          <w:rFonts w:ascii="Arial" w:hAnsi="Arial"/>
          <w:b/>
          <w:bCs/>
          <w:sz w:val="20"/>
          <w:lang w:eastAsia="en-US"/>
        </w:rPr>
      </w:pPr>
    </w:p>
    <w:p w14:paraId="7C76A64A" w14:textId="77777777" w:rsidR="00463C3E" w:rsidRPr="009662E0" w:rsidRDefault="00463C3E" w:rsidP="00FB7DD3">
      <w:pPr>
        <w:spacing w:line="260" w:lineRule="atLeast"/>
        <w:rPr>
          <w:rFonts w:ascii="Arial" w:hAnsi="Arial"/>
          <w:b/>
          <w:bCs/>
          <w:sz w:val="20"/>
          <w:lang w:eastAsia="en-US"/>
        </w:rPr>
      </w:pPr>
    </w:p>
    <w:p w14:paraId="6ED6587F" w14:textId="0C72FF7A" w:rsidR="003B1710" w:rsidRPr="009662E0" w:rsidRDefault="0075039D" w:rsidP="003B1710">
      <w:pPr>
        <w:spacing w:line="260" w:lineRule="atLeast"/>
        <w:rPr>
          <w:rFonts w:ascii="Arial" w:hAnsi="Arial"/>
          <w:sz w:val="20"/>
          <w:lang w:val="it-IT" w:eastAsia="en-US"/>
        </w:rPr>
      </w:pPr>
      <w:r w:rsidRPr="009662E0">
        <w:rPr>
          <w:rFonts w:ascii="Arial" w:hAnsi="Arial"/>
          <w:sz w:val="20"/>
          <w:lang w:eastAsia="en-US"/>
        </w:rPr>
        <w:t xml:space="preserve">                                     </w:t>
      </w:r>
      <w:r w:rsidR="003B1710" w:rsidRPr="009662E0">
        <w:rPr>
          <w:rFonts w:ascii="Arial" w:hAnsi="Arial"/>
          <w:sz w:val="20"/>
          <w:lang w:eastAsia="en-US"/>
        </w:rPr>
        <w:t xml:space="preserve">                                         </w:t>
      </w:r>
      <w:r w:rsidR="003835B1" w:rsidRPr="009662E0">
        <w:rPr>
          <w:rFonts w:ascii="Arial" w:hAnsi="Arial"/>
          <w:sz w:val="20"/>
          <w:lang w:eastAsia="en-US"/>
        </w:rPr>
        <w:t xml:space="preserve">                             </w:t>
      </w:r>
      <w:r w:rsidR="00B9288A" w:rsidRPr="009662E0">
        <w:rPr>
          <w:rFonts w:ascii="Arial" w:hAnsi="Arial"/>
          <w:sz w:val="20"/>
          <w:lang w:eastAsia="en-US"/>
        </w:rPr>
        <w:t xml:space="preserve">     </w:t>
      </w:r>
      <w:r w:rsidR="005337E5" w:rsidRPr="009662E0">
        <w:rPr>
          <w:rFonts w:ascii="Arial" w:hAnsi="Arial"/>
          <w:sz w:val="20"/>
          <w:lang w:eastAsia="en-US"/>
        </w:rPr>
        <w:t xml:space="preserve">mag. </w:t>
      </w:r>
      <w:r w:rsidR="006060E4" w:rsidRPr="009662E0">
        <w:rPr>
          <w:rFonts w:ascii="Arial" w:hAnsi="Arial"/>
          <w:sz w:val="20"/>
          <w:lang w:eastAsia="en-US"/>
        </w:rPr>
        <w:t>Bojan K</w:t>
      </w:r>
      <w:r w:rsidR="00701408" w:rsidRPr="009662E0">
        <w:rPr>
          <w:rFonts w:ascii="Arial" w:hAnsi="Arial"/>
          <w:sz w:val="20"/>
          <w:lang w:eastAsia="en-US"/>
        </w:rPr>
        <w:t>umer</w:t>
      </w:r>
    </w:p>
    <w:p w14:paraId="300DE478" w14:textId="73909222" w:rsidR="00FD0C9C" w:rsidRPr="009662E0" w:rsidRDefault="008A350C" w:rsidP="00FB7DD3">
      <w:pPr>
        <w:spacing w:line="260" w:lineRule="atLeast"/>
        <w:rPr>
          <w:rFonts w:ascii="Arial" w:hAnsi="Arial" w:cs="Arial"/>
          <w:sz w:val="20"/>
          <w:szCs w:val="20"/>
          <w:lang w:eastAsia="en-US"/>
        </w:rPr>
      </w:pPr>
      <w:bookmarkStart w:id="4" w:name="_Toc125192843"/>
      <w:bookmarkStart w:id="5" w:name="_Toc130197564"/>
      <w:bookmarkStart w:id="6" w:name="_Toc130198065"/>
      <w:bookmarkStart w:id="7" w:name="_Toc130198125"/>
      <w:bookmarkStart w:id="8" w:name="_Toc130799586"/>
      <w:bookmarkStart w:id="9" w:name="_Toc132106357"/>
      <w:bookmarkStart w:id="10" w:name="_Toc132424971"/>
      <w:bookmarkStart w:id="11" w:name="_Toc132432220"/>
      <w:r w:rsidRPr="009662E0">
        <w:rPr>
          <w:rFonts w:ascii="Arial" w:hAnsi="Arial" w:cs="Arial"/>
          <w:sz w:val="20"/>
          <w:szCs w:val="20"/>
          <w:lang w:eastAsia="en-US"/>
        </w:rPr>
        <w:t xml:space="preserve">                                                                                                                      </w:t>
      </w:r>
      <w:r w:rsidR="005337E5" w:rsidRPr="009662E0">
        <w:rPr>
          <w:rFonts w:ascii="Arial" w:hAnsi="Arial" w:cs="Arial"/>
          <w:sz w:val="20"/>
          <w:szCs w:val="20"/>
          <w:lang w:eastAsia="en-US"/>
        </w:rPr>
        <w:t xml:space="preserve">   </w:t>
      </w:r>
      <w:r w:rsidR="00701408" w:rsidRPr="009662E0">
        <w:rPr>
          <w:rFonts w:ascii="Arial" w:hAnsi="Arial" w:cs="Arial"/>
          <w:sz w:val="20"/>
          <w:szCs w:val="20"/>
          <w:lang w:eastAsia="en-US"/>
        </w:rPr>
        <w:t>MINISTER</w:t>
      </w:r>
    </w:p>
    <w:p w14:paraId="2B047A2A" w14:textId="77777777" w:rsidR="00042290" w:rsidRPr="009662E0" w:rsidRDefault="00042290" w:rsidP="00FB7DD3">
      <w:pPr>
        <w:spacing w:line="260" w:lineRule="atLeast"/>
        <w:rPr>
          <w:rFonts w:ascii="Arial" w:hAnsi="Arial" w:cs="Arial"/>
          <w:sz w:val="20"/>
          <w:szCs w:val="20"/>
          <w:lang w:eastAsia="en-US"/>
        </w:rPr>
      </w:pPr>
    </w:p>
    <w:p w14:paraId="504C8A64" w14:textId="77777777" w:rsidR="000029A5" w:rsidRPr="009662E0" w:rsidRDefault="000029A5" w:rsidP="00FB7DD3">
      <w:pPr>
        <w:spacing w:line="260" w:lineRule="atLeast"/>
        <w:rPr>
          <w:rFonts w:ascii="Arial" w:hAnsi="Arial" w:cs="Arial"/>
          <w:sz w:val="20"/>
          <w:szCs w:val="20"/>
          <w:lang w:eastAsia="en-US"/>
        </w:rPr>
      </w:pPr>
    </w:p>
    <w:p w14:paraId="1A2D9873" w14:textId="77777777" w:rsidR="000029A5" w:rsidRPr="009662E0" w:rsidRDefault="000029A5" w:rsidP="00FB7DD3">
      <w:pPr>
        <w:spacing w:line="260" w:lineRule="atLeast"/>
        <w:rPr>
          <w:rFonts w:ascii="Arial" w:hAnsi="Arial" w:cs="Arial"/>
          <w:sz w:val="20"/>
          <w:szCs w:val="20"/>
          <w:lang w:eastAsia="en-US"/>
        </w:rPr>
      </w:pPr>
    </w:p>
    <w:p w14:paraId="090C90E8" w14:textId="77777777" w:rsidR="000029A5" w:rsidRPr="009662E0" w:rsidRDefault="000029A5" w:rsidP="00FB7DD3">
      <w:pPr>
        <w:spacing w:line="260" w:lineRule="atLeast"/>
        <w:rPr>
          <w:rFonts w:ascii="Arial" w:hAnsi="Arial" w:cs="Arial"/>
          <w:sz w:val="20"/>
          <w:szCs w:val="20"/>
          <w:lang w:eastAsia="en-US"/>
        </w:rPr>
      </w:pPr>
    </w:p>
    <w:p w14:paraId="560608C1" w14:textId="77777777" w:rsidR="000029A5" w:rsidRPr="009662E0" w:rsidRDefault="000029A5" w:rsidP="00FB7DD3">
      <w:pPr>
        <w:spacing w:line="260" w:lineRule="atLeast"/>
        <w:rPr>
          <w:rFonts w:ascii="Arial" w:hAnsi="Arial" w:cs="Arial"/>
          <w:sz w:val="20"/>
          <w:szCs w:val="20"/>
          <w:lang w:eastAsia="en-US"/>
        </w:rPr>
      </w:pPr>
    </w:p>
    <w:p w14:paraId="24BBAA3E" w14:textId="77777777" w:rsidR="000029A5" w:rsidRPr="009662E0" w:rsidRDefault="000029A5" w:rsidP="00FB7DD3">
      <w:pPr>
        <w:spacing w:line="260" w:lineRule="atLeast"/>
        <w:rPr>
          <w:rFonts w:ascii="Arial" w:hAnsi="Arial" w:cs="Arial"/>
          <w:sz w:val="20"/>
          <w:szCs w:val="20"/>
          <w:lang w:eastAsia="en-US"/>
        </w:rPr>
      </w:pPr>
    </w:p>
    <w:p w14:paraId="743E9C21" w14:textId="77777777" w:rsidR="000029A5" w:rsidRPr="009662E0" w:rsidRDefault="000029A5" w:rsidP="00FB7DD3">
      <w:pPr>
        <w:spacing w:line="260" w:lineRule="atLeast"/>
        <w:rPr>
          <w:rFonts w:ascii="Arial" w:hAnsi="Arial" w:cs="Arial"/>
          <w:sz w:val="20"/>
          <w:szCs w:val="20"/>
          <w:lang w:eastAsia="en-US"/>
        </w:rPr>
      </w:pPr>
    </w:p>
    <w:p w14:paraId="7A10AF9E" w14:textId="77777777" w:rsidR="000029A5" w:rsidRPr="009662E0" w:rsidRDefault="000029A5" w:rsidP="00FB7DD3">
      <w:pPr>
        <w:spacing w:line="260" w:lineRule="atLeast"/>
        <w:rPr>
          <w:rFonts w:ascii="Arial" w:hAnsi="Arial" w:cs="Arial"/>
          <w:sz w:val="20"/>
          <w:szCs w:val="20"/>
          <w:lang w:eastAsia="en-US"/>
        </w:rPr>
      </w:pPr>
    </w:p>
    <w:p w14:paraId="215A5250" w14:textId="77777777" w:rsidR="000029A5" w:rsidRPr="009662E0" w:rsidRDefault="000029A5" w:rsidP="00FB7DD3">
      <w:pPr>
        <w:spacing w:line="260" w:lineRule="atLeast"/>
        <w:rPr>
          <w:rFonts w:ascii="Arial" w:hAnsi="Arial" w:cs="Arial"/>
          <w:sz w:val="20"/>
          <w:szCs w:val="20"/>
          <w:lang w:eastAsia="en-US"/>
        </w:rPr>
      </w:pPr>
    </w:p>
    <w:p w14:paraId="2E201E98" w14:textId="77777777" w:rsidR="000029A5" w:rsidRPr="009662E0" w:rsidRDefault="000029A5" w:rsidP="00FB7DD3">
      <w:pPr>
        <w:spacing w:line="260" w:lineRule="atLeast"/>
        <w:rPr>
          <w:rFonts w:ascii="Arial" w:hAnsi="Arial" w:cs="Arial"/>
          <w:sz w:val="20"/>
          <w:szCs w:val="20"/>
          <w:lang w:eastAsia="en-US"/>
        </w:rPr>
      </w:pPr>
    </w:p>
    <w:p w14:paraId="20028B77" w14:textId="21149836" w:rsidR="00A740FB" w:rsidRPr="009662E0" w:rsidRDefault="005337E5" w:rsidP="00FB7DD3">
      <w:pPr>
        <w:spacing w:line="260" w:lineRule="atLeast"/>
        <w:rPr>
          <w:rFonts w:ascii="Arial" w:hAnsi="Arial" w:cs="Arial"/>
          <w:sz w:val="20"/>
          <w:szCs w:val="20"/>
          <w:lang w:eastAsia="en-US"/>
        </w:rPr>
      </w:pPr>
      <w:r w:rsidRPr="009662E0">
        <w:rPr>
          <w:rFonts w:ascii="Arial" w:hAnsi="Arial" w:cs="Arial"/>
          <w:sz w:val="20"/>
          <w:szCs w:val="20"/>
          <w:lang w:eastAsia="en-US"/>
        </w:rPr>
        <w:t xml:space="preserve">   </w:t>
      </w:r>
    </w:p>
    <w:p w14:paraId="0872309E" w14:textId="1FECCC0C" w:rsidR="006060E4" w:rsidRPr="009662E0" w:rsidRDefault="006060E4" w:rsidP="00FB7DD3">
      <w:pPr>
        <w:spacing w:line="260" w:lineRule="atLeast"/>
        <w:rPr>
          <w:rFonts w:ascii="Arial" w:hAnsi="Arial" w:cs="Arial"/>
          <w:sz w:val="20"/>
          <w:szCs w:val="20"/>
          <w:lang w:eastAsia="en-US"/>
        </w:rPr>
      </w:pPr>
      <w:r w:rsidRPr="009662E0">
        <w:rPr>
          <w:rFonts w:ascii="Arial" w:hAnsi="Arial" w:cs="Arial"/>
          <w:sz w:val="20"/>
          <w:szCs w:val="20"/>
          <w:lang w:eastAsia="en-US"/>
        </w:rPr>
        <w:t xml:space="preserve"> </w:t>
      </w:r>
    </w:p>
    <w:p w14:paraId="787AA05B" w14:textId="77777777" w:rsidR="00AE25E5" w:rsidRPr="009662E0" w:rsidRDefault="00AE25E5" w:rsidP="00A54C59">
      <w:pPr>
        <w:spacing w:line="260" w:lineRule="atLeast"/>
        <w:jc w:val="both"/>
        <w:rPr>
          <w:rFonts w:ascii="Arial" w:hAnsi="Arial" w:cs="Arial"/>
          <w:b/>
          <w:sz w:val="20"/>
          <w:szCs w:val="20"/>
          <w:lang w:eastAsia="en-US"/>
        </w:rPr>
      </w:pPr>
    </w:p>
    <w:p w14:paraId="03204E37" w14:textId="77777777" w:rsidR="00AE25E5" w:rsidRPr="009662E0" w:rsidRDefault="00AE25E5" w:rsidP="00A54C59">
      <w:pPr>
        <w:spacing w:line="260" w:lineRule="atLeast"/>
        <w:jc w:val="both"/>
        <w:rPr>
          <w:rFonts w:ascii="Arial" w:hAnsi="Arial" w:cs="Arial"/>
          <w:b/>
          <w:sz w:val="20"/>
          <w:szCs w:val="20"/>
          <w:lang w:eastAsia="en-US"/>
        </w:rPr>
      </w:pPr>
    </w:p>
    <w:p w14:paraId="6AA1B8DE" w14:textId="77777777" w:rsidR="006060E4" w:rsidRPr="009662E0" w:rsidRDefault="006060E4" w:rsidP="00A54C59">
      <w:pPr>
        <w:spacing w:line="260" w:lineRule="atLeast"/>
        <w:jc w:val="both"/>
        <w:rPr>
          <w:rFonts w:ascii="Arial" w:hAnsi="Arial" w:cs="Arial"/>
          <w:b/>
          <w:sz w:val="20"/>
          <w:szCs w:val="20"/>
          <w:lang w:eastAsia="en-US"/>
        </w:rPr>
      </w:pPr>
    </w:p>
    <w:p w14:paraId="3C872428" w14:textId="77777777" w:rsidR="006060E4" w:rsidRPr="009662E0" w:rsidRDefault="006060E4" w:rsidP="00A54C59">
      <w:pPr>
        <w:spacing w:line="260" w:lineRule="atLeast"/>
        <w:jc w:val="both"/>
        <w:rPr>
          <w:rFonts w:ascii="Arial" w:hAnsi="Arial" w:cs="Arial"/>
          <w:b/>
          <w:sz w:val="20"/>
          <w:szCs w:val="20"/>
          <w:lang w:eastAsia="en-US"/>
        </w:rPr>
      </w:pPr>
    </w:p>
    <w:p w14:paraId="60726F9B" w14:textId="1A98DE7F" w:rsidR="006060E4" w:rsidRPr="009662E0" w:rsidRDefault="006060E4" w:rsidP="00A54C59">
      <w:pPr>
        <w:spacing w:line="260" w:lineRule="atLeast"/>
        <w:jc w:val="both"/>
        <w:rPr>
          <w:rFonts w:ascii="Arial" w:hAnsi="Arial" w:cs="Arial"/>
          <w:b/>
          <w:sz w:val="20"/>
          <w:szCs w:val="20"/>
          <w:lang w:eastAsia="en-US"/>
        </w:rPr>
      </w:pPr>
    </w:p>
    <w:p w14:paraId="759C68F4" w14:textId="0C734909" w:rsidR="0013788A" w:rsidRPr="009662E0" w:rsidRDefault="0013788A" w:rsidP="00A54C59">
      <w:pPr>
        <w:spacing w:line="260" w:lineRule="atLeast"/>
        <w:jc w:val="both"/>
        <w:rPr>
          <w:rFonts w:ascii="Arial" w:hAnsi="Arial" w:cs="Arial"/>
          <w:b/>
          <w:sz w:val="20"/>
          <w:szCs w:val="20"/>
          <w:lang w:eastAsia="en-US"/>
        </w:rPr>
      </w:pPr>
    </w:p>
    <w:p w14:paraId="3DC5A36E" w14:textId="621B7F89" w:rsidR="0013788A" w:rsidRPr="009662E0" w:rsidRDefault="0013788A" w:rsidP="00A54C59">
      <w:pPr>
        <w:spacing w:line="260" w:lineRule="atLeast"/>
        <w:jc w:val="both"/>
        <w:rPr>
          <w:rFonts w:ascii="Arial" w:hAnsi="Arial" w:cs="Arial"/>
          <w:b/>
          <w:sz w:val="20"/>
          <w:szCs w:val="20"/>
          <w:lang w:eastAsia="en-US"/>
        </w:rPr>
      </w:pPr>
    </w:p>
    <w:p w14:paraId="53F89D09" w14:textId="77777777" w:rsidR="0013788A" w:rsidRPr="009662E0" w:rsidRDefault="0013788A" w:rsidP="00A54C59">
      <w:pPr>
        <w:spacing w:line="260" w:lineRule="atLeast"/>
        <w:jc w:val="both"/>
        <w:rPr>
          <w:rFonts w:ascii="Arial" w:hAnsi="Arial" w:cs="Arial"/>
          <w:b/>
          <w:sz w:val="20"/>
          <w:szCs w:val="20"/>
          <w:lang w:eastAsia="en-US"/>
        </w:rPr>
      </w:pPr>
    </w:p>
    <w:p w14:paraId="735297A0" w14:textId="77777777" w:rsidR="004C76DC" w:rsidRPr="009662E0" w:rsidRDefault="004C76DC" w:rsidP="00A54C59">
      <w:pPr>
        <w:spacing w:line="260" w:lineRule="atLeast"/>
        <w:jc w:val="both"/>
        <w:rPr>
          <w:rFonts w:ascii="Arial" w:hAnsi="Arial" w:cs="Arial"/>
          <w:b/>
          <w:sz w:val="20"/>
          <w:szCs w:val="20"/>
          <w:lang w:eastAsia="en-US"/>
        </w:rPr>
      </w:pPr>
    </w:p>
    <w:p w14:paraId="219ED8C9" w14:textId="77777777" w:rsidR="004C76DC" w:rsidRPr="009662E0" w:rsidRDefault="004C76DC" w:rsidP="00A54C59">
      <w:pPr>
        <w:spacing w:line="260" w:lineRule="atLeast"/>
        <w:jc w:val="both"/>
        <w:rPr>
          <w:rFonts w:ascii="Arial" w:hAnsi="Arial" w:cs="Arial"/>
          <w:b/>
          <w:sz w:val="20"/>
          <w:szCs w:val="20"/>
          <w:lang w:eastAsia="en-US"/>
        </w:rPr>
      </w:pPr>
    </w:p>
    <w:p w14:paraId="2862D7CD" w14:textId="77777777" w:rsidR="004C76DC" w:rsidRPr="009662E0" w:rsidRDefault="004C76DC" w:rsidP="00A54C59">
      <w:pPr>
        <w:spacing w:line="260" w:lineRule="atLeast"/>
        <w:jc w:val="both"/>
        <w:rPr>
          <w:rFonts w:ascii="Arial" w:hAnsi="Arial" w:cs="Arial"/>
          <w:b/>
          <w:sz w:val="20"/>
          <w:szCs w:val="20"/>
          <w:lang w:eastAsia="en-US"/>
        </w:rPr>
      </w:pPr>
    </w:p>
    <w:p w14:paraId="06F79E5F" w14:textId="77777777" w:rsidR="004C76DC" w:rsidRPr="009662E0" w:rsidRDefault="004C76DC" w:rsidP="00A54C59">
      <w:pPr>
        <w:spacing w:line="260" w:lineRule="atLeast"/>
        <w:jc w:val="both"/>
        <w:rPr>
          <w:rFonts w:ascii="Arial" w:hAnsi="Arial" w:cs="Arial"/>
          <w:b/>
          <w:sz w:val="20"/>
          <w:szCs w:val="20"/>
          <w:lang w:eastAsia="en-US"/>
        </w:rPr>
      </w:pPr>
    </w:p>
    <w:p w14:paraId="488BC7E2" w14:textId="77777777" w:rsidR="00AD6B31" w:rsidRPr="009662E0" w:rsidRDefault="00AD6B31" w:rsidP="00A54C59">
      <w:pPr>
        <w:spacing w:line="260" w:lineRule="atLeast"/>
        <w:jc w:val="both"/>
        <w:rPr>
          <w:rFonts w:ascii="Arial" w:hAnsi="Arial" w:cs="Arial"/>
          <w:b/>
          <w:sz w:val="20"/>
          <w:szCs w:val="20"/>
          <w:lang w:eastAsia="en-US"/>
        </w:rPr>
      </w:pPr>
    </w:p>
    <w:p w14:paraId="09D8766B" w14:textId="77777777" w:rsidR="00AD6B31" w:rsidRPr="009662E0" w:rsidRDefault="00AD6B31" w:rsidP="00A54C59">
      <w:pPr>
        <w:spacing w:line="260" w:lineRule="atLeast"/>
        <w:jc w:val="both"/>
        <w:rPr>
          <w:rFonts w:ascii="Arial" w:hAnsi="Arial" w:cs="Arial"/>
          <w:b/>
          <w:sz w:val="20"/>
          <w:szCs w:val="20"/>
          <w:lang w:eastAsia="en-US"/>
        </w:rPr>
      </w:pPr>
    </w:p>
    <w:p w14:paraId="4C349DA0" w14:textId="77777777" w:rsidR="00AD6B31" w:rsidRPr="009662E0" w:rsidRDefault="00AD6B31" w:rsidP="00A54C59">
      <w:pPr>
        <w:spacing w:line="260" w:lineRule="atLeast"/>
        <w:jc w:val="both"/>
        <w:rPr>
          <w:rFonts w:ascii="Arial" w:hAnsi="Arial" w:cs="Arial"/>
          <w:b/>
          <w:sz w:val="20"/>
          <w:szCs w:val="20"/>
          <w:lang w:eastAsia="en-US"/>
        </w:rPr>
      </w:pPr>
    </w:p>
    <w:p w14:paraId="3F1701A9" w14:textId="77777777" w:rsidR="00AD6B31" w:rsidRPr="009662E0" w:rsidRDefault="00AD6B31" w:rsidP="00A54C59">
      <w:pPr>
        <w:spacing w:line="260" w:lineRule="atLeast"/>
        <w:jc w:val="both"/>
        <w:rPr>
          <w:rFonts w:ascii="Arial" w:hAnsi="Arial" w:cs="Arial"/>
          <w:b/>
          <w:sz w:val="20"/>
          <w:szCs w:val="20"/>
          <w:lang w:eastAsia="en-US"/>
        </w:rPr>
      </w:pPr>
    </w:p>
    <w:p w14:paraId="6799E404" w14:textId="77777777" w:rsidR="00AD6B31" w:rsidRPr="009662E0" w:rsidRDefault="00AD6B31" w:rsidP="00A54C59">
      <w:pPr>
        <w:spacing w:line="260" w:lineRule="atLeast"/>
        <w:jc w:val="both"/>
        <w:rPr>
          <w:rFonts w:ascii="Arial" w:hAnsi="Arial" w:cs="Arial"/>
          <w:b/>
          <w:sz w:val="20"/>
          <w:szCs w:val="20"/>
          <w:lang w:eastAsia="en-US"/>
        </w:rPr>
      </w:pPr>
    </w:p>
    <w:p w14:paraId="03EC239B" w14:textId="77777777" w:rsidR="00AD6B31" w:rsidRPr="009662E0" w:rsidRDefault="00AD6B31" w:rsidP="00A54C59">
      <w:pPr>
        <w:spacing w:line="260" w:lineRule="atLeast"/>
        <w:jc w:val="both"/>
        <w:rPr>
          <w:rFonts w:ascii="Arial" w:hAnsi="Arial" w:cs="Arial"/>
          <w:b/>
          <w:sz w:val="20"/>
          <w:szCs w:val="20"/>
          <w:lang w:eastAsia="en-US"/>
        </w:rPr>
      </w:pPr>
    </w:p>
    <w:p w14:paraId="52E6CD3A" w14:textId="77777777" w:rsidR="00AD6B31" w:rsidRPr="009662E0" w:rsidRDefault="00AD6B31" w:rsidP="00A54C59">
      <w:pPr>
        <w:spacing w:line="260" w:lineRule="atLeast"/>
        <w:jc w:val="both"/>
        <w:rPr>
          <w:rFonts w:ascii="Arial" w:hAnsi="Arial" w:cs="Arial"/>
          <w:b/>
          <w:sz w:val="20"/>
          <w:szCs w:val="20"/>
          <w:lang w:eastAsia="en-US"/>
        </w:rPr>
      </w:pPr>
    </w:p>
    <w:p w14:paraId="1481CE25" w14:textId="77777777" w:rsidR="00AD6B31" w:rsidRPr="009662E0" w:rsidRDefault="00AD6B31" w:rsidP="00A54C59">
      <w:pPr>
        <w:spacing w:line="260" w:lineRule="atLeast"/>
        <w:jc w:val="both"/>
        <w:rPr>
          <w:rFonts w:ascii="Arial" w:hAnsi="Arial" w:cs="Arial"/>
          <w:b/>
          <w:sz w:val="20"/>
          <w:szCs w:val="20"/>
          <w:lang w:eastAsia="en-US"/>
        </w:rPr>
      </w:pPr>
    </w:p>
    <w:p w14:paraId="4B049F01" w14:textId="77777777" w:rsidR="00AD6B31" w:rsidRPr="009662E0" w:rsidRDefault="00AD6B31" w:rsidP="00A54C59">
      <w:pPr>
        <w:spacing w:line="260" w:lineRule="atLeast"/>
        <w:jc w:val="both"/>
        <w:rPr>
          <w:rFonts w:ascii="Arial" w:hAnsi="Arial" w:cs="Arial"/>
          <w:b/>
          <w:sz w:val="20"/>
          <w:szCs w:val="20"/>
          <w:lang w:eastAsia="en-US"/>
        </w:rPr>
      </w:pPr>
    </w:p>
    <w:p w14:paraId="4C5BC460" w14:textId="77777777" w:rsidR="00AD6B31" w:rsidRPr="009662E0" w:rsidRDefault="00AD6B31" w:rsidP="00A54C59">
      <w:pPr>
        <w:spacing w:line="260" w:lineRule="atLeast"/>
        <w:jc w:val="both"/>
        <w:rPr>
          <w:rFonts w:ascii="Arial" w:hAnsi="Arial" w:cs="Arial"/>
          <w:b/>
          <w:sz w:val="20"/>
          <w:szCs w:val="20"/>
          <w:lang w:eastAsia="en-US"/>
        </w:rPr>
      </w:pPr>
    </w:p>
    <w:p w14:paraId="6E70F141" w14:textId="77777777" w:rsidR="00AD6B31" w:rsidRPr="009662E0" w:rsidRDefault="00AD6B31" w:rsidP="00A54C59">
      <w:pPr>
        <w:spacing w:line="260" w:lineRule="atLeast"/>
        <w:jc w:val="both"/>
        <w:rPr>
          <w:rFonts w:ascii="Arial" w:hAnsi="Arial" w:cs="Arial"/>
          <w:b/>
          <w:sz w:val="20"/>
          <w:szCs w:val="20"/>
          <w:lang w:eastAsia="en-US"/>
        </w:rPr>
      </w:pPr>
    </w:p>
    <w:p w14:paraId="379EA220" w14:textId="77777777" w:rsidR="00AD6B31" w:rsidRPr="009662E0" w:rsidRDefault="00AD6B31" w:rsidP="00A54C59">
      <w:pPr>
        <w:spacing w:line="260" w:lineRule="atLeast"/>
        <w:jc w:val="both"/>
        <w:rPr>
          <w:rFonts w:ascii="Arial" w:hAnsi="Arial" w:cs="Arial"/>
          <w:b/>
          <w:sz w:val="20"/>
          <w:szCs w:val="20"/>
          <w:lang w:eastAsia="en-US"/>
        </w:rPr>
      </w:pPr>
    </w:p>
    <w:p w14:paraId="350D56D6" w14:textId="77777777" w:rsidR="00AD6B31" w:rsidRPr="009662E0" w:rsidRDefault="00AD6B31" w:rsidP="00A54C59">
      <w:pPr>
        <w:spacing w:line="260" w:lineRule="atLeast"/>
        <w:jc w:val="both"/>
        <w:rPr>
          <w:rFonts w:ascii="Arial" w:hAnsi="Arial" w:cs="Arial"/>
          <w:b/>
          <w:sz w:val="20"/>
          <w:szCs w:val="20"/>
          <w:lang w:eastAsia="en-US"/>
        </w:rPr>
      </w:pPr>
    </w:p>
    <w:p w14:paraId="4DC05CA6" w14:textId="77777777" w:rsidR="00AD6B31" w:rsidRPr="009662E0" w:rsidRDefault="00AD6B31" w:rsidP="00A54C59">
      <w:pPr>
        <w:spacing w:line="260" w:lineRule="atLeast"/>
        <w:jc w:val="both"/>
        <w:rPr>
          <w:rFonts w:ascii="Arial" w:hAnsi="Arial" w:cs="Arial"/>
          <w:b/>
          <w:sz w:val="20"/>
          <w:szCs w:val="20"/>
          <w:lang w:eastAsia="en-US"/>
        </w:rPr>
      </w:pPr>
    </w:p>
    <w:p w14:paraId="44433787" w14:textId="77777777" w:rsidR="00AD6B31" w:rsidRPr="009662E0" w:rsidRDefault="00AD6B31" w:rsidP="00A54C59">
      <w:pPr>
        <w:spacing w:line="260" w:lineRule="atLeast"/>
        <w:jc w:val="both"/>
        <w:rPr>
          <w:rFonts w:ascii="Arial" w:hAnsi="Arial" w:cs="Arial"/>
          <w:b/>
          <w:sz w:val="20"/>
          <w:szCs w:val="20"/>
          <w:lang w:eastAsia="en-US"/>
        </w:rPr>
      </w:pPr>
    </w:p>
    <w:p w14:paraId="2246CEDC" w14:textId="77777777" w:rsidR="00AD6B31" w:rsidRPr="009662E0" w:rsidRDefault="00AD6B31" w:rsidP="00A54C59">
      <w:pPr>
        <w:spacing w:line="260" w:lineRule="atLeast"/>
        <w:jc w:val="both"/>
        <w:rPr>
          <w:rFonts w:ascii="Arial" w:hAnsi="Arial" w:cs="Arial"/>
          <w:b/>
          <w:sz w:val="20"/>
          <w:szCs w:val="20"/>
          <w:lang w:eastAsia="en-US"/>
        </w:rPr>
      </w:pPr>
    </w:p>
    <w:p w14:paraId="6D6A292D" w14:textId="77777777" w:rsidR="00AD6B31" w:rsidRPr="009662E0" w:rsidRDefault="00AD6B31" w:rsidP="00A54C59">
      <w:pPr>
        <w:spacing w:line="260" w:lineRule="atLeast"/>
        <w:jc w:val="both"/>
        <w:rPr>
          <w:rFonts w:ascii="Arial" w:hAnsi="Arial" w:cs="Arial"/>
          <w:b/>
          <w:sz w:val="20"/>
          <w:szCs w:val="20"/>
          <w:lang w:eastAsia="en-US"/>
        </w:rPr>
      </w:pPr>
    </w:p>
    <w:p w14:paraId="4619C782" w14:textId="15D1118D" w:rsidR="0075039D" w:rsidRPr="009662E0" w:rsidRDefault="00A54C59" w:rsidP="00A54C59">
      <w:pPr>
        <w:spacing w:line="260" w:lineRule="atLeast"/>
        <w:jc w:val="both"/>
        <w:rPr>
          <w:rFonts w:ascii="Arial" w:hAnsi="Arial" w:cs="Arial"/>
          <w:b/>
          <w:sz w:val="20"/>
          <w:szCs w:val="20"/>
          <w:lang w:eastAsia="en-US"/>
        </w:rPr>
      </w:pPr>
      <w:r w:rsidRPr="009662E0">
        <w:rPr>
          <w:rFonts w:ascii="Arial" w:hAnsi="Arial" w:cs="Arial"/>
          <w:b/>
          <w:sz w:val="20"/>
          <w:szCs w:val="20"/>
          <w:lang w:eastAsia="en-US"/>
        </w:rPr>
        <w:lastRenderedPageBreak/>
        <w:t xml:space="preserve">POGLAVJE 2: </w:t>
      </w:r>
      <w:r w:rsidR="0075039D" w:rsidRPr="009662E0">
        <w:rPr>
          <w:rFonts w:ascii="Arial" w:hAnsi="Arial" w:cs="Arial"/>
          <w:b/>
          <w:sz w:val="20"/>
          <w:szCs w:val="20"/>
          <w:lang w:eastAsia="en-US"/>
        </w:rPr>
        <w:t xml:space="preserve">NAVODILO PONUDNIKOM ZA IZDELAVO PONUDBE TER DOLOČILA O IZVEDBI POSTOPKA </w:t>
      </w:r>
    </w:p>
    <w:p w14:paraId="66079F50" w14:textId="77777777" w:rsidR="0075039D" w:rsidRPr="009662E0" w:rsidRDefault="0075039D" w:rsidP="00FB7DD3">
      <w:pPr>
        <w:spacing w:line="260" w:lineRule="atLeast"/>
        <w:jc w:val="both"/>
        <w:rPr>
          <w:rFonts w:ascii="Arial" w:hAnsi="Arial" w:cs="Arial"/>
          <w:b/>
          <w:sz w:val="20"/>
          <w:szCs w:val="20"/>
          <w:lang w:eastAsia="en-US"/>
        </w:rPr>
      </w:pPr>
    </w:p>
    <w:p w14:paraId="4D77BF24" w14:textId="77777777" w:rsidR="0075039D" w:rsidRPr="009662E0" w:rsidRDefault="0075039D" w:rsidP="00E048A7">
      <w:pPr>
        <w:numPr>
          <w:ilvl w:val="1"/>
          <w:numId w:val="8"/>
        </w:numPr>
        <w:spacing w:line="260" w:lineRule="atLeast"/>
        <w:jc w:val="both"/>
        <w:rPr>
          <w:rFonts w:ascii="Arial" w:hAnsi="Arial" w:cs="Arial"/>
          <w:b/>
          <w:sz w:val="20"/>
          <w:szCs w:val="20"/>
          <w:lang w:eastAsia="en-US"/>
        </w:rPr>
      </w:pPr>
      <w:bookmarkStart w:id="12" w:name="_Toc130197568"/>
      <w:bookmarkStart w:id="13" w:name="_Toc130198069"/>
      <w:bookmarkStart w:id="14" w:name="_Toc130198129"/>
      <w:bookmarkStart w:id="15" w:name="_Toc130799590"/>
      <w:bookmarkStart w:id="16" w:name="_Toc132106361"/>
      <w:bookmarkStart w:id="17" w:name="_Toc132424975"/>
      <w:bookmarkStart w:id="18" w:name="_Toc132432224"/>
      <w:bookmarkStart w:id="19" w:name="_Toc125192846"/>
      <w:bookmarkStart w:id="20" w:name="_Toc130197567"/>
      <w:bookmarkStart w:id="21" w:name="_Toc130198068"/>
      <w:bookmarkStart w:id="22" w:name="_Toc130198128"/>
      <w:bookmarkStart w:id="23" w:name="_Toc130799589"/>
      <w:bookmarkStart w:id="24" w:name="_Toc132106360"/>
      <w:bookmarkStart w:id="25" w:name="_Toc132424974"/>
      <w:bookmarkStart w:id="26" w:name="_Toc132432223"/>
      <w:r w:rsidRPr="009662E0">
        <w:rPr>
          <w:rFonts w:ascii="Arial" w:hAnsi="Arial" w:cs="Arial"/>
          <w:b/>
          <w:sz w:val="20"/>
          <w:szCs w:val="20"/>
          <w:lang w:eastAsia="en-US"/>
        </w:rPr>
        <w:t xml:space="preserve">Predpisi </w:t>
      </w:r>
    </w:p>
    <w:p w14:paraId="05ECA452" w14:textId="77777777" w:rsidR="0075039D" w:rsidRPr="009662E0" w:rsidRDefault="0075039D" w:rsidP="00FB7DD3">
      <w:pPr>
        <w:spacing w:line="260" w:lineRule="atLeast"/>
        <w:jc w:val="both"/>
        <w:rPr>
          <w:rFonts w:ascii="Arial" w:hAnsi="Arial" w:cs="Arial"/>
          <w:sz w:val="20"/>
          <w:szCs w:val="20"/>
          <w:lang w:eastAsia="en-US"/>
        </w:rPr>
      </w:pPr>
    </w:p>
    <w:p w14:paraId="626881E7" w14:textId="77B55BFC" w:rsidR="00FB7DD3" w:rsidRPr="009662E0" w:rsidRDefault="0075039D" w:rsidP="003D1EA6">
      <w:pPr>
        <w:spacing w:line="260" w:lineRule="atLeast"/>
        <w:jc w:val="both"/>
        <w:rPr>
          <w:rFonts w:ascii="Arial" w:hAnsi="Arial" w:cs="Arial"/>
          <w:sz w:val="20"/>
          <w:szCs w:val="20"/>
          <w:lang w:eastAsia="en-US"/>
        </w:rPr>
      </w:pPr>
      <w:r w:rsidRPr="009662E0">
        <w:rPr>
          <w:rFonts w:ascii="Arial" w:hAnsi="Arial" w:cs="Arial"/>
          <w:sz w:val="20"/>
          <w:szCs w:val="20"/>
          <w:lang w:eastAsia="en-US"/>
        </w:rPr>
        <w:t>Pri oddaji javnega naročila se bodo uporabljala predvsem določila naslednjih predpisov:</w:t>
      </w:r>
    </w:p>
    <w:p w14:paraId="5E4C69E3" w14:textId="59329C46" w:rsidR="0075039D" w:rsidRPr="009662E0" w:rsidRDefault="0075039D" w:rsidP="00E048A7">
      <w:pPr>
        <w:pStyle w:val="Odstavekseznama"/>
        <w:numPr>
          <w:ilvl w:val="0"/>
          <w:numId w:val="26"/>
        </w:numPr>
        <w:spacing w:line="260" w:lineRule="atLeast"/>
        <w:jc w:val="both"/>
        <w:rPr>
          <w:rFonts w:ascii="Arial" w:hAnsi="Arial" w:cs="Arial"/>
          <w:sz w:val="20"/>
          <w:szCs w:val="20"/>
          <w:lang w:eastAsia="en-US"/>
        </w:rPr>
      </w:pPr>
      <w:r w:rsidRPr="009662E0">
        <w:rPr>
          <w:rFonts w:ascii="Arial" w:hAnsi="Arial" w:cs="Arial"/>
          <w:sz w:val="20"/>
          <w:szCs w:val="20"/>
          <w:lang w:eastAsia="en-US"/>
        </w:rPr>
        <w:t>Zakon</w:t>
      </w:r>
      <w:r w:rsidR="00CA7D97" w:rsidRPr="009662E0">
        <w:rPr>
          <w:rFonts w:ascii="Arial" w:hAnsi="Arial" w:cs="Arial"/>
          <w:sz w:val="20"/>
          <w:szCs w:val="20"/>
          <w:lang w:eastAsia="en-US"/>
        </w:rPr>
        <w:t>a</w:t>
      </w:r>
      <w:r w:rsidRPr="009662E0">
        <w:rPr>
          <w:rFonts w:ascii="Arial" w:hAnsi="Arial" w:cs="Arial"/>
          <w:sz w:val="20"/>
          <w:szCs w:val="20"/>
          <w:lang w:eastAsia="en-US"/>
        </w:rPr>
        <w:t xml:space="preserve"> o javnem naročanju (</w:t>
      </w:r>
      <w:r w:rsidR="00D20796" w:rsidRPr="009662E0">
        <w:rPr>
          <w:rFonts w:ascii="Arial" w:hAnsi="Arial" w:cs="Arial"/>
          <w:sz w:val="20"/>
          <w:szCs w:val="20"/>
          <w:lang w:eastAsia="en-US"/>
        </w:rPr>
        <w:t xml:space="preserve">Uradni list RS, št. 91/15, 14/18, 121/21, 10/22, 74/22 – </w:t>
      </w:r>
      <w:proofErr w:type="spellStart"/>
      <w:r w:rsidR="00D20796" w:rsidRPr="009662E0">
        <w:rPr>
          <w:rFonts w:ascii="Arial" w:hAnsi="Arial" w:cs="Arial"/>
          <w:sz w:val="20"/>
          <w:szCs w:val="20"/>
          <w:lang w:eastAsia="en-US"/>
        </w:rPr>
        <w:t>odl</w:t>
      </w:r>
      <w:proofErr w:type="spellEnd"/>
      <w:r w:rsidR="00D20796" w:rsidRPr="009662E0">
        <w:rPr>
          <w:rFonts w:ascii="Arial" w:hAnsi="Arial" w:cs="Arial"/>
          <w:sz w:val="20"/>
          <w:szCs w:val="20"/>
          <w:lang w:eastAsia="en-US"/>
        </w:rPr>
        <w:t>. US</w:t>
      </w:r>
      <w:r w:rsidR="002C4719" w:rsidRPr="009662E0">
        <w:rPr>
          <w:rFonts w:ascii="Arial" w:hAnsi="Arial" w:cs="Arial"/>
          <w:sz w:val="20"/>
          <w:szCs w:val="20"/>
          <w:lang w:eastAsia="en-US"/>
        </w:rPr>
        <w:t>,</w:t>
      </w:r>
      <w:r w:rsidR="00D20796" w:rsidRPr="009662E0">
        <w:rPr>
          <w:rFonts w:ascii="Arial" w:hAnsi="Arial" w:cs="Arial"/>
          <w:sz w:val="20"/>
          <w:szCs w:val="20"/>
          <w:lang w:eastAsia="en-US"/>
        </w:rPr>
        <w:t xml:space="preserve"> 100/22 – ZNUZSZS</w:t>
      </w:r>
      <w:r w:rsidR="004C76DC" w:rsidRPr="009662E0">
        <w:rPr>
          <w:rFonts w:ascii="Arial" w:hAnsi="Arial" w:cs="Arial"/>
          <w:sz w:val="20"/>
          <w:szCs w:val="20"/>
          <w:lang w:eastAsia="en-US"/>
        </w:rPr>
        <w:t xml:space="preserve">, </w:t>
      </w:r>
      <w:r w:rsidR="002C4719" w:rsidRPr="009662E0">
        <w:rPr>
          <w:rFonts w:ascii="Arial" w:hAnsi="Arial" w:cs="Arial"/>
          <w:sz w:val="20"/>
          <w:szCs w:val="20"/>
          <w:lang w:eastAsia="en-US"/>
        </w:rPr>
        <w:t>28/23</w:t>
      </w:r>
      <w:r w:rsidR="004C76DC" w:rsidRPr="009662E0">
        <w:rPr>
          <w:rFonts w:ascii="Arial" w:hAnsi="Arial" w:cs="Arial"/>
          <w:sz w:val="20"/>
          <w:szCs w:val="20"/>
          <w:lang w:eastAsia="en-US"/>
        </w:rPr>
        <w:t xml:space="preserve"> in 88/23-ZOPNN-F</w:t>
      </w:r>
      <w:r w:rsidRPr="009662E0">
        <w:rPr>
          <w:rFonts w:ascii="Arial" w:hAnsi="Arial" w:cs="Arial"/>
          <w:sz w:val="20"/>
          <w:szCs w:val="20"/>
          <w:lang w:eastAsia="en-US"/>
        </w:rPr>
        <w:t xml:space="preserve">), vključno z veljavnimi podzakonskimi akti </w:t>
      </w:r>
    </w:p>
    <w:p w14:paraId="348703AE" w14:textId="51ECBB9B" w:rsidR="00E30D29" w:rsidRPr="009662E0" w:rsidRDefault="0075039D" w:rsidP="00E048A7">
      <w:pPr>
        <w:pStyle w:val="Odstavekseznama"/>
        <w:numPr>
          <w:ilvl w:val="0"/>
          <w:numId w:val="26"/>
        </w:numPr>
        <w:spacing w:line="260" w:lineRule="atLeast"/>
        <w:jc w:val="both"/>
        <w:rPr>
          <w:rFonts w:ascii="Arial" w:hAnsi="Arial" w:cs="Arial"/>
          <w:sz w:val="20"/>
          <w:szCs w:val="20"/>
          <w:lang w:eastAsia="en-US"/>
        </w:rPr>
      </w:pPr>
      <w:r w:rsidRPr="009662E0">
        <w:rPr>
          <w:rFonts w:ascii="Arial" w:hAnsi="Arial" w:cs="Arial"/>
          <w:sz w:val="20"/>
          <w:szCs w:val="20"/>
          <w:lang w:eastAsia="en-US"/>
        </w:rPr>
        <w:t>Zakon</w:t>
      </w:r>
      <w:r w:rsidR="00CA7D97" w:rsidRPr="009662E0">
        <w:rPr>
          <w:rFonts w:ascii="Arial" w:hAnsi="Arial" w:cs="Arial"/>
          <w:sz w:val="20"/>
          <w:szCs w:val="20"/>
          <w:lang w:eastAsia="en-US"/>
        </w:rPr>
        <w:t>a</w:t>
      </w:r>
      <w:r w:rsidRPr="009662E0">
        <w:rPr>
          <w:rFonts w:ascii="Arial" w:hAnsi="Arial" w:cs="Arial"/>
          <w:sz w:val="20"/>
          <w:szCs w:val="20"/>
          <w:lang w:eastAsia="en-US"/>
        </w:rPr>
        <w:t xml:space="preserve"> o pravnem varstvu v postopkih javnega naročanja </w:t>
      </w:r>
      <w:r w:rsidR="00E30D29" w:rsidRPr="009662E0">
        <w:rPr>
          <w:rFonts w:ascii="Arial" w:hAnsi="Arial" w:cs="Arial"/>
          <w:sz w:val="20"/>
          <w:szCs w:val="20"/>
          <w:lang w:eastAsia="en-US"/>
        </w:rPr>
        <w:t>(Uradni list RS, št. 43/11,</w:t>
      </w:r>
      <w:r w:rsidR="00994C18" w:rsidRPr="009662E0">
        <w:rPr>
          <w:rFonts w:ascii="Arial" w:hAnsi="Arial" w:cs="Arial"/>
          <w:sz w:val="20"/>
          <w:szCs w:val="20"/>
          <w:lang w:eastAsia="en-US"/>
        </w:rPr>
        <w:t xml:space="preserve"> </w:t>
      </w:r>
      <w:r w:rsidR="00E30D29" w:rsidRPr="009662E0">
        <w:rPr>
          <w:rFonts w:ascii="Arial" w:hAnsi="Arial" w:cs="Arial"/>
          <w:sz w:val="20"/>
          <w:szCs w:val="20"/>
          <w:lang w:eastAsia="en-US"/>
        </w:rPr>
        <w:t>60/11 – ZTP-D, 63/13</w:t>
      </w:r>
      <w:r w:rsidR="00994C18" w:rsidRPr="009662E0">
        <w:rPr>
          <w:rFonts w:ascii="Arial" w:hAnsi="Arial" w:cs="Arial"/>
          <w:sz w:val="20"/>
          <w:szCs w:val="20"/>
          <w:lang w:eastAsia="en-US"/>
        </w:rPr>
        <w:t xml:space="preserve"> - ZPVPJN-A</w:t>
      </w:r>
      <w:r w:rsidR="00E30D29" w:rsidRPr="009662E0">
        <w:rPr>
          <w:rFonts w:ascii="Arial" w:hAnsi="Arial" w:cs="Arial"/>
          <w:sz w:val="20"/>
          <w:szCs w:val="20"/>
          <w:lang w:eastAsia="en-US"/>
        </w:rPr>
        <w:t>, 90/14 – ZDU-1, 60/17 - ZPVPJN-B</w:t>
      </w:r>
      <w:r w:rsidR="00EE75CA" w:rsidRPr="009662E0">
        <w:rPr>
          <w:rFonts w:ascii="Arial" w:hAnsi="Arial" w:cs="Arial"/>
          <w:sz w:val="20"/>
          <w:szCs w:val="20"/>
          <w:lang w:eastAsia="en-US"/>
        </w:rPr>
        <w:t xml:space="preserve"> in 72/19 – ZPVPJN-C</w:t>
      </w:r>
      <w:r w:rsidR="00E30D29" w:rsidRPr="009662E0">
        <w:rPr>
          <w:rFonts w:ascii="Arial" w:hAnsi="Arial" w:cs="Arial"/>
          <w:sz w:val="20"/>
          <w:szCs w:val="20"/>
          <w:lang w:eastAsia="en-US"/>
        </w:rPr>
        <w:t>);</w:t>
      </w:r>
    </w:p>
    <w:p w14:paraId="3AA4F85D" w14:textId="29CD618D" w:rsidR="0075039D" w:rsidRPr="009662E0" w:rsidRDefault="00CA7D97" w:rsidP="00E048A7">
      <w:pPr>
        <w:pStyle w:val="Odstavekseznama"/>
        <w:numPr>
          <w:ilvl w:val="0"/>
          <w:numId w:val="26"/>
        </w:numPr>
        <w:spacing w:line="260" w:lineRule="atLeast"/>
        <w:jc w:val="both"/>
        <w:rPr>
          <w:rFonts w:ascii="Arial" w:hAnsi="Arial" w:cs="Arial"/>
          <w:sz w:val="20"/>
          <w:szCs w:val="20"/>
          <w:lang w:eastAsia="en-US"/>
        </w:rPr>
      </w:pPr>
      <w:r w:rsidRPr="009662E0">
        <w:rPr>
          <w:rFonts w:ascii="Arial" w:hAnsi="Arial" w:cs="Arial"/>
          <w:sz w:val="20"/>
          <w:szCs w:val="20"/>
          <w:lang w:eastAsia="en-US"/>
        </w:rPr>
        <w:t>Obligacijskega</w:t>
      </w:r>
      <w:r w:rsidR="0075039D" w:rsidRPr="009662E0">
        <w:rPr>
          <w:rFonts w:ascii="Arial" w:hAnsi="Arial" w:cs="Arial"/>
          <w:sz w:val="20"/>
          <w:szCs w:val="20"/>
          <w:lang w:eastAsia="en-US"/>
        </w:rPr>
        <w:t xml:space="preserve"> zakonik</w:t>
      </w:r>
      <w:r w:rsidRPr="009662E0">
        <w:rPr>
          <w:rFonts w:ascii="Arial" w:hAnsi="Arial" w:cs="Arial"/>
          <w:sz w:val="20"/>
          <w:szCs w:val="20"/>
          <w:lang w:eastAsia="en-US"/>
        </w:rPr>
        <w:t>a</w:t>
      </w:r>
      <w:r w:rsidR="00874E15" w:rsidRPr="009662E0">
        <w:rPr>
          <w:rFonts w:ascii="Arial" w:hAnsi="Arial" w:cs="Arial"/>
          <w:sz w:val="20"/>
          <w:szCs w:val="20"/>
          <w:lang w:eastAsia="en-US"/>
        </w:rPr>
        <w:t xml:space="preserve"> (Uradni list RS, št, 97/07 – UPB, 64/16 – </w:t>
      </w:r>
      <w:proofErr w:type="spellStart"/>
      <w:r w:rsidR="00874E15" w:rsidRPr="009662E0">
        <w:rPr>
          <w:rFonts w:ascii="Arial" w:hAnsi="Arial" w:cs="Arial"/>
          <w:sz w:val="20"/>
          <w:szCs w:val="20"/>
          <w:lang w:eastAsia="en-US"/>
        </w:rPr>
        <w:t>odl</w:t>
      </w:r>
      <w:proofErr w:type="spellEnd"/>
      <w:r w:rsidR="00874E15" w:rsidRPr="009662E0">
        <w:rPr>
          <w:rFonts w:ascii="Arial" w:hAnsi="Arial" w:cs="Arial"/>
          <w:sz w:val="20"/>
          <w:szCs w:val="20"/>
          <w:lang w:eastAsia="en-US"/>
        </w:rPr>
        <w:t>. US in 20/18 – OROZ631),</w:t>
      </w:r>
    </w:p>
    <w:p w14:paraId="65D8CC91" w14:textId="070710B1" w:rsidR="001554ED" w:rsidRPr="009662E0" w:rsidRDefault="0075039D" w:rsidP="00E048A7">
      <w:pPr>
        <w:pStyle w:val="Odstavekseznama"/>
        <w:numPr>
          <w:ilvl w:val="0"/>
          <w:numId w:val="26"/>
        </w:numPr>
        <w:spacing w:line="260" w:lineRule="atLeast"/>
        <w:jc w:val="both"/>
        <w:rPr>
          <w:rFonts w:ascii="Arial" w:hAnsi="Arial" w:cs="Arial"/>
          <w:sz w:val="20"/>
          <w:szCs w:val="20"/>
          <w:lang w:eastAsia="en-US"/>
        </w:rPr>
      </w:pPr>
      <w:r w:rsidRPr="009662E0">
        <w:rPr>
          <w:rFonts w:ascii="Arial" w:hAnsi="Arial" w:cs="Arial"/>
          <w:sz w:val="20"/>
          <w:szCs w:val="20"/>
          <w:lang w:eastAsia="en-US"/>
        </w:rPr>
        <w:t>Zakon</w:t>
      </w:r>
      <w:r w:rsidR="00CA7D97" w:rsidRPr="009662E0">
        <w:rPr>
          <w:rFonts w:ascii="Arial" w:hAnsi="Arial" w:cs="Arial"/>
          <w:sz w:val="20"/>
          <w:szCs w:val="20"/>
          <w:lang w:eastAsia="en-US"/>
        </w:rPr>
        <w:t>a</w:t>
      </w:r>
      <w:r w:rsidRPr="009662E0">
        <w:rPr>
          <w:rFonts w:ascii="Arial" w:hAnsi="Arial" w:cs="Arial"/>
          <w:sz w:val="20"/>
          <w:szCs w:val="20"/>
          <w:lang w:eastAsia="en-US"/>
        </w:rPr>
        <w:t xml:space="preserve"> o integriteti in preprečevanju korupcije </w:t>
      </w:r>
      <w:r w:rsidR="00465677" w:rsidRPr="009662E0">
        <w:rPr>
          <w:rFonts w:ascii="Arial" w:hAnsi="Arial" w:cs="Arial"/>
          <w:sz w:val="20"/>
          <w:szCs w:val="20"/>
          <w:lang w:eastAsia="en-US"/>
        </w:rPr>
        <w:t>(Uradni list RS, št. 69/1</w:t>
      </w:r>
      <w:r w:rsidR="00E078A3" w:rsidRPr="009662E0">
        <w:rPr>
          <w:rFonts w:ascii="Arial" w:hAnsi="Arial" w:cs="Arial"/>
          <w:sz w:val="20"/>
          <w:szCs w:val="20"/>
          <w:lang w:eastAsia="en-US"/>
        </w:rPr>
        <w:t>1</w:t>
      </w:r>
      <w:r w:rsidR="00CE506E" w:rsidRPr="009662E0">
        <w:rPr>
          <w:rFonts w:ascii="Arial" w:hAnsi="Arial" w:cs="Arial"/>
          <w:sz w:val="20"/>
          <w:szCs w:val="20"/>
          <w:lang w:eastAsia="en-US"/>
        </w:rPr>
        <w:t xml:space="preserve"> -</w:t>
      </w:r>
      <w:r w:rsidR="00465677" w:rsidRPr="009662E0">
        <w:rPr>
          <w:rFonts w:ascii="Arial" w:hAnsi="Arial" w:cs="Arial"/>
          <w:sz w:val="20"/>
          <w:szCs w:val="20"/>
          <w:lang w:eastAsia="en-US"/>
        </w:rPr>
        <w:t xml:space="preserve"> UPB</w:t>
      </w:r>
      <w:r w:rsidR="00B21535" w:rsidRPr="009662E0">
        <w:rPr>
          <w:rFonts w:ascii="Arial" w:hAnsi="Arial" w:cs="Arial"/>
          <w:sz w:val="20"/>
          <w:szCs w:val="20"/>
          <w:lang w:eastAsia="en-US"/>
        </w:rPr>
        <w:t>,</w:t>
      </w:r>
      <w:r w:rsidR="00CE506E" w:rsidRPr="009662E0">
        <w:rPr>
          <w:rFonts w:ascii="Arial" w:hAnsi="Arial" w:cs="Arial"/>
          <w:sz w:val="20"/>
          <w:szCs w:val="20"/>
          <w:lang w:eastAsia="en-US"/>
        </w:rPr>
        <w:t xml:space="preserve"> </w:t>
      </w:r>
      <w:r w:rsidR="00E078A3" w:rsidRPr="009662E0">
        <w:rPr>
          <w:rFonts w:ascii="Arial" w:hAnsi="Arial" w:cs="Arial"/>
          <w:sz w:val="20"/>
          <w:szCs w:val="20"/>
          <w:lang w:eastAsia="en-US"/>
        </w:rPr>
        <w:t>158/20</w:t>
      </w:r>
      <w:r w:rsidR="00B21535" w:rsidRPr="009662E0">
        <w:rPr>
          <w:rFonts w:ascii="Arial" w:hAnsi="Arial" w:cs="Arial"/>
          <w:sz w:val="20"/>
          <w:szCs w:val="20"/>
          <w:lang w:eastAsia="en-US"/>
        </w:rPr>
        <w:t xml:space="preserve"> in 3/22 –</w:t>
      </w:r>
      <w:r w:rsidR="00CE506E" w:rsidRPr="009662E0">
        <w:rPr>
          <w:rFonts w:ascii="Arial" w:hAnsi="Arial" w:cs="Arial"/>
          <w:sz w:val="20"/>
          <w:szCs w:val="20"/>
          <w:lang w:eastAsia="en-US"/>
        </w:rPr>
        <w:t xml:space="preserve"> </w:t>
      </w:r>
      <w:proofErr w:type="spellStart"/>
      <w:r w:rsidR="00CE506E" w:rsidRPr="009662E0">
        <w:rPr>
          <w:rFonts w:ascii="Arial" w:hAnsi="Arial" w:cs="Arial"/>
          <w:sz w:val="20"/>
          <w:szCs w:val="20"/>
          <w:lang w:eastAsia="en-US"/>
        </w:rPr>
        <w:t>ZDeb</w:t>
      </w:r>
      <w:proofErr w:type="spellEnd"/>
      <w:r w:rsidR="00B21535" w:rsidRPr="009662E0">
        <w:rPr>
          <w:rFonts w:ascii="Arial" w:hAnsi="Arial" w:cs="Arial"/>
          <w:sz w:val="20"/>
          <w:szCs w:val="20"/>
          <w:lang w:eastAsia="en-US"/>
        </w:rPr>
        <w:t xml:space="preserve"> </w:t>
      </w:r>
      <w:r w:rsidR="00CE506E" w:rsidRPr="009662E0">
        <w:rPr>
          <w:rFonts w:ascii="Arial" w:hAnsi="Arial" w:cs="Arial"/>
          <w:sz w:val="20"/>
          <w:szCs w:val="20"/>
          <w:lang w:eastAsia="en-US"/>
        </w:rPr>
        <w:t xml:space="preserve">in 16/23 – </w:t>
      </w:r>
      <w:proofErr w:type="spellStart"/>
      <w:r w:rsidR="00CE506E" w:rsidRPr="009662E0">
        <w:rPr>
          <w:rFonts w:ascii="Arial" w:hAnsi="Arial" w:cs="Arial"/>
          <w:sz w:val="20"/>
          <w:szCs w:val="20"/>
          <w:lang w:eastAsia="en-US"/>
        </w:rPr>
        <w:t>ZZPri</w:t>
      </w:r>
      <w:proofErr w:type="spellEnd"/>
      <w:r w:rsidR="00465677" w:rsidRPr="009662E0">
        <w:rPr>
          <w:rFonts w:ascii="Arial" w:hAnsi="Arial" w:cs="Arial"/>
          <w:sz w:val="20"/>
          <w:szCs w:val="20"/>
          <w:lang w:eastAsia="en-US"/>
        </w:rPr>
        <w:t>)</w:t>
      </w:r>
      <w:r w:rsidR="006060E4" w:rsidRPr="009662E0">
        <w:rPr>
          <w:rFonts w:ascii="Arial" w:hAnsi="Arial" w:cs="Arial"/>
          <w:sz w:val="20"/>
          <w:szCs w:val="20"/>
          <w:lang w:eastAsia="en-US"/>
        </w:rPr>
        <w:t xml:space="preserve"> ter določila</w:t>
      </w:r>
    </w:p>
    <w:p w14:paraId="73AC2577" w14:textId="2947CA9B" w:rsidR="0075039D" w:rsidRPr="009662E0" w:rsidRDefault="00CA7D97" w:rsidP="00E048A7">
      <w:pPr>
        <w:pStyle w:val="Odstavekseznama"/>
        <w:numPr>
          <w:ilvl w:val="0"/>
          <w:numId w:val="26"/>
        </w:numPr>
        <w:spacing w:line="260" w:lineRule="atLeast"/>
        <w:jc w:val="both"/>
        <w:rPr>
          <w:rFonts w:ascii="Arial" w:hAnsi="Arial" w:cs="Arial"/>
          <w:sz w:val="20"/>
          <w:szCs w:val="20"/>
          <w:lang w:eastAsia="en-US"/>
        </w:rPr>
      </w:pPr>
      <w:r w:rsidRPr="009662E0">
        <w:rPr>
          <w:rFonts w:ascii="Arial" w:hAnsi="Arial" w:cs="Arial"/>
          <w:sz w:val="20"/>
          <w:szCs w:val="20"/>
          <w:lang w:eastAsia="en-US"/>
        </w:rPr>
        <w:t>vseh</w:t>
      </w:r>
      <w:r w:rsidR="0075039D" w:rsidRPr="009662E0">
        <w:rPr>
          <w:rFonts w:ascii="Arial" w:hAnsi="Arial" w:cs="Arial"/>
          <w:sz w:val="20"/>
          <w:szCs w:val="20"/>
          <w:lang w:eastAsia="en-US"/>
        </w:rPr>
        <w:t xml:space="preserve"> ostali</w:t>
      </w:r>
      <w:r w:rsidRPr="009662E0">
        <w:rPr>
          <w:rFonts w:ascii="Arial" w:hAnsi="Arial" w:cs="Arial"/>
          <w:sz w:val="20"/>
          <w:szCs w:val="20"/>
          <w:lang w:eastAsia="en-US"/>
        </w:rPr>
        <w:t>h</w:t>
      </w:r>
      <w:r w:rsidR="0075039D" w:rsidRPr="009662E0">
        <w:rPr>
          <w:rFonts w:ascii="Arial" w:hAnsi="Arial" w:cs="Arial"/>
          <w:sz w:val="20"/>
          <w:szCs w:val="20"/>
          <w:lang w:eastAsia="en-US"/>
        </w:rPr>
        <w:t xml:space="preserve"> predpis</w:t>
      </w:r>
      <w:r w:rsidRPr="009662E0">
        <w:rPr>
          <w:rFonts w:ascii="Arial" w:hAnsi="Arial" w:cs="Arial"/>
          <w:sz w:val="20"/>
          <w:szCs w:val="20"/>
          <w:lang w:eastAsia="en-US"/>
        </w:rPr>
        <w:t>ov</w:t>
      </w:r>
      <w:r w:rsidR="0075039D" w:rsidRPr="009662E0">
        <w:rPr>
          <w:rFonts w:ascii="Arial" w:hAnsi="Arial" w:cs="Arial"/>
          <w:sz w:val="20"/>
          <w:szCs w:val="20"/>
          <w:lang w:eastAsia="en-US"/>
        </w:rPr>
        <w:t xml:space="preserve"> </w:t>
      </w:r>
      <w:r w:rsidR="00300748" w:rsidRPr="009662E0">
        <w:rPr>
          <w:rFonts w:ascii="Arial" w:hAnsi="Arial" w:cs="Arial"/>
          <w:sz w:val="20"/>
          <w:szCs w:val="20"/>
          <w:lang w:eastAsia="en-US"/>
        </w:rPr>
        <w:t>s</w:t>
      </w:r>
      <w:r w:rsidR="0075039D" w:rsidRPr="009662E0">
        <w:rPr>
          <w:rFonts w:ascii="Arial" w:hAnsi="Arial" w:cs="Arial"/>
          <w:sz w:val="20"/>
          <w:szCs w:val="20"/>
          <w:lang w:eastAsia="en-US"/>
        </w:rPr>
        <w:t xml:space="preserve"> področja javnega naroč</w:t>
      </w:r>
      <w:r w:rsidR="006060E4" w:rsidRPr="009662E0">
        <w:rPr>
          <w:rFonts w:ascii="Arial" w:hAnsi="Arial" w:cs="Arial"/>
          <w:sz w:val="20"/>
          <w:szCs w:val="20"/>
          <w:lang w:eastAsia="en-US"/>
        </w:rPr>
        <w:t xml:space="preserve">anja. </w:t>
      </w:r>
    </w:p>
    <w:p w14:paraId="2E264024" w14:textId="77777777" w:rsidR="0075039D" w:rsidRPr="009662E0" w:rsidRDefault="0075039D" w:rsidP="00FB7DD3">
      <w:pPr>
        <w:spacing w:line="260" w:lineRule="atLeast"/>
        <w:jc w:val="both"/>
        <w:rPr>
          <w:rFonts w:ascii="Arial" w:hAnsi="Arial" w:cs="Arial"/>
          <w:sz w:val="20"/>
          <w:szCs w:val="20"/>
          <w:lang w:eastAsia="en-US"/>
        </w:rPr>
      </w:pPr>
    </w:p>
    <w:p w14:paraId="0C776CF0" w14:textId="77777777" w:rsidR="0075039D" w:rsidRPr="009662E0" w:rsidRDefault="0075039D" w:rsidP="00E048A7">
      <w:pPr>
        <w:keepNext/>
        <w:numPr>
          <w:ilvl w:val="1"/>
          <w:numId w:val="8"/>
        </w:numPr>
        <w:spacing w:line="260" w:lineRule="atLeast"/>
        <w:jc w:val="both"/>
        <w:outlineLvl w:val="1"/>
        <w:rPr>
          <w:rFonts w:ascii="Arial" w:hAnsi="Arial" w:cs="Arial"/>
          <w:b/>
          <w:bCs/>
          <w:iCs/>
          <w:sz w:val="20"/>
          <w:szCs w:val="20"/>
        </w:rPr>
      </w:pPr>
      <w:bookmarkStart w:id="27" w:name="_Toc156997240"/>
      <w:bookmarkStart w:id="28" w:name="_Toc156998185"/>
      <w:r w:rsidRPr="009662E0">
        <w:rPr>
          <w:rFonts w:ascii="Arial" w:hAnsi="Arial" w:cs="Arial"/>
          <w:b/>
          <w:bCs/>
          <w:iCs/>
          <w:sz w:val="20"/>
          <w:szCs w:val="20"/>
        </w:rPr>
        <w:t>Razpisna dokumentacija</w:t>
      </w:r>
      <w:bookmarkEnd w:id="12"/>
      <w:bookmarkEnd w:id="13"/>
      <w:bookmarkEnd w:id="14"/>
      <w:bookmarkEnd w:id="15"/>
      <w:bookmarkEnd w:id="16"/>
      <w:bookmarkEnd w:id="17"/>
      <w:bookmarkEnd w:id="18"/>
      <w:bookmarkEnd w:id="27"/>
      <w:bookmarkEnd w:id="28"/>
    </w:p>
    <w:p w14:paraId="5C9AEE14" w14:textId="77777777" w:rsidR="00FB7DD3" w:rsidRPr="009662E0" w:rsidRDefault="00FB7DD3" w:rsidP="00FB7DD3">
      <w:pPr>
        <w:keepNext/>
        <w:spacing w:line="260" w:lineRule="atLeast"/>
        <w:ind w:left="720"/>
        <w:jc w:val="both"/>
        <w:outlineLvl w:val="1"/>
        <w:rPr>
          <w:rFonts w:ascii="Arial" w:hAnsi="Arial" w:cs="Arial"/>
          <w:b/>
          <w:bCs/>
          <w:iCs/>
          <w:sz w:val="20"/>
          <w:szCs w:val="20"/>
        </w:rPr>
      </w:pPr>
    </w:p>
    <w:p w14:paraId="3EAC6CA0" w14:textId="77777777" w:rsidR="0075039D" w:rsidRPr="009662E0" w:rsidRDefault="00FB7DD3" w:rsidP="00FB7DD3">
      <w:pPr>
        <w:keepNext/>
        <w:spacing w:line="260" w:lineRule="atLeast"/>
        <w:jc w:val="both"/>
        <w:outlineLvl w:val="2"/>
        <w:rPr>
          <w:rFonts w:ascii="Arial" w:hAnsi="Arial" w:cs="Arial"/>
          <w:b/>
          <w:bCs/>
          <w:sz w:val="20"/>
          <w:szCs w:val="20"/>
          <w:lang w:eastAsia="en-US"/>
        </w:rPr>
      </w:pPr>
      <w:bookmarkStart w:id="29" w:name="_Toc130197569"/>
      <w:bookmarkStart w:id="30" w:name="_Toc130198070"/>
      <w:bookmarkStart w:id="31" w:name="_Toc130198130"/>
      <w:bookmarkStart w:id="32" w:name="_Toc130799591"/>
      <w:bookmarkStart w:id="33" w:name="_Toc132106362"/>
      <w:bookmarkStart w:id="34" w:name="_Toc132424976"/>
      <w:bookmarkStart w:id="35" w:name="_Toc132432225"/>
      <w:bookmarkStart w:id="36" w:name="_Toc156997241"/>
      <w:r w:rsidRPr="009662E0">
        <w:rPr>
          <w:rFonts w:ascii="Arial" w:hAnsi="Arial" w:cs="Arial"/>
          <w:b/>
          <w:bCs/>
          <w:sz w:val="20"/>
          <w:szCs w:val="20"/>
          <w:lang w:eastAsia="en-US"/>
        </w:rPr>
        <w:t xml:space="preserve">2.2.1 </w:t>
      </w:r>
      <w:r w:rsidR="0075039D" w:rsidRPr="009662E0">
        <w:rPr>
          <w:rFonts w:ascii="Arial" w:hAnsi="Arial" w:cs="Arial"/>
          <w:b/>
          <w:bCs/>
          <w:sz w:val="20"/>
          <w:szCs w:val="20"/>
          <w:lang w:eastAsia="en-US"/>
        </w:rPr>
        <w:t>Vsebina razpisne dokumentacije</w:t>
      </w:r>
      <w:bookmarkEnd w:id="29"/>
      <w:bookmarkEnd w:id="30"/>
      <w:bookmarkEnd w:id="31"/>
      <w:bookmarkEnd w:id="32"/>
      <w:bookmarkEnd w:id="33"/>
      <w:bookmarkEnd w:id="34"/>
      <w:bookmarkEnd w:id="35"/>
      <w:bookmarkEnd w:id="36"/>
    </w:p>
    <w:p w14:paraId="77D01D86" w14:textId="77777777" w:rsidR="00920BAB" w:rsidRPr="009662E0" w:rsidRDefault="0075039D" w:rsidP="00FB7DD3">
      <w:pPr>
        <w:spacing w:line="260" w:lineRule="atLeast"/>
        <w:jc w:val="both"/>
        <w:rPr>
          <w:rFonts w:ascii="Arial" w:hAnsi="Arial" w:cs="Arial"/>
          <w:sz w:val="20"/>
          <w:szCs w:val="20"/>
          <w:lang w:eastAsia="en-US"/>
        </w:rPr>
      </w:pPr>
      <w:r w:rsidRPr="009662E0">
        <w:rPr>
          <w:rFonts w:ascii="Arial" w:hAnsi="Arial" w:cs="Arial"/>
          <w:sz w:val="20"/>
          <w:szCs w:val="20"/>
          <w:lang w:eastAsia="en-US"/>
        </w:rPr>
        <w:t>Razpisna dokumentacija vsebuje naslednje dokumente:</w:t>
      </w:r>
    </w:p>
    <w:p w14:paraId="06099100" w14:textId="77777777" w:rsidR="00920BAB" w:rsidRPr="009662E0" w:rsidRDefault="0075039D" w:rsidP="00E048A7">
      <w:pPr>
        <w:numPr>
          <w:ilvl w:val="0"/>
          <w:numId w:val="6"/>
        </w:numPr>
        <w:spacing w:line="260" w:lineRule="atLeast"/>
        <w:jc w:val="both"/>
        <w:rPr>
          <w:rFonts w:ascii="Arial" w:hAnsi="Arial" w:cs="Arial"/>
          <w:sz w:val="20"/>
          <w:szCs w:val="20"/>
          <w:lang w:eastAsia="en-US"/>
        </w:rPr>
      </w:pPr>
      <w:r w:rsidRPr="009662E0">
        <w:rPr>
          <w:rFonts w:ascii="Arial" w:hAnsi="Arial" w:cs="Arial"/>
          <w:sz w:val="20"/>
          <w:szCs w:val="20"/>
        </w:rPr>
        <w:t>poglavje 1: Povabilo k oddaji ponudbe,</w:t>
      </w:r>
    </w:p>
    <w:p w14:paraId="380C4F18" w14:textId="77777777" w:rsidR="00920BAB" w:rsidRPr="009662E0" w:rsidRDefault="0075039D" w:rsidP="00E048A7">
      <w:pPr>
        <w:numPr>
          <w:ilvl w:val="0"/>
          <w:numId w:val="6"/>
        </w:numPr>
        <w:spacing w:line="260" w:lineRule="atLeast"/>
        <w:jc w:val="both"/>
        <w:rPr>
          <w:rFonts w:ascii="Arial" w:hAnsi="Arial" w:cs="Arial"/>
          <w:sz w:val="20"/>
          <w:szCs w:val="20"/>
          <w:lang w:eastAsia="en-US"/>
        </w:rPr>
      </w:pPr>
      <w:r w:rsidRPr="009662E0">
        <w:rPr>
          <w:rFonts w:ascii="Arial" w:hAnsi="Arial" w:cs="Arial"/>
          <w:sz w:val="20"/>
          <w:szCs w:val="20"/>
        </w:rPr>
        <w:t>poglavje 2: Navodilo ponudnikom za izdelavo ponudbe ter določila o izvedbi postopka,</w:t>
      </w:r>
    </w:p>
    <w:p w14:paraId="4B4317FF" w14:textId="77777777" w:rsidR="00920BAB" w:rsidRPr="009662E0" w:rsidRDefault="0075039D" w:rsidP="00E048A7">
      <w:pPr>
        <w:numPr>
          <w:ilvl w:val="0"/>
          <w:numId w:val="6"/>
        </w:numPr>
        <w:spacing w:line="260" w:lineRule="atLeast"/>
        <w:jc w:val="both"/>
        <w:rPr>
          <w:rFonts w:ascii="Arial" w:hAnsi="Arial" w:cs="Arial"/>
          <w:sz w:val="20"/>
          <w:szCs w:val="20"/>
          <w:lang w:eastAsia="en-US"/>
        </w:rPr>
      </w:pPr>
      <w:r w:rsidRPr="009662E0">
        <w:rPr>
          <w:rFonts w:ascii="Arial" w:hAnsi="Arial" w:cs="Arial"/>
          <w:sz w:val="20"/>
          <w:szCs w:val="20"/>
        </w:rPr>
        <w:t>poglavje 3: Razlogi za izključitev in pogoji za sodelovanje,</w:t>
      </w:r>
    </w:p>
    <w:p w14:paraId="67FC6807" w14:textId="77777777" w:rsidR="0024028B" w:rsidRPr="009662E0" w:rsidRDefault="0075039D" w:rsidP="00E048A7">
      <w:pPr>
        <w:numPr>
          <w:ilvl w:val="0"/>
          <w:numId w:val="6"/>
        </w:numPr>
        <w:spacing w:line="260" w:lineRule="atLeast"/>
        <w:jc w:val="both"/>
        <w:rPr>
          <w:rFonts w:ascii="Arial" w:hAnsi="Arial" w:cs="Arial"/>
          <w:sz w:val="20"/>
          <w:szCs w:val="20"/>
          <w:lang w:eastAsia="en-US"/>
        </w:rPr>
      </w:pPr>
      <w:r w:rsidRPr="009662E0">
        <w:rPr>
          <w:rFonts w:ascii="Arial" w:hAnsi="Arial" w:cs="Arial"/>
          <w:sz w:val="20"/>
          <w:szCs w:val="20"/>
        </w:rPr>
        <w:t>poglavje 4: Obrazci naročnika,</w:t>
      </w:r>
    </w:p>
    <w:p w14:paraId="592FBEF1" w14:textId="347BB658" w:rsidR="00D22557" w:rsidRPr="009662E0" w:rsidRDefault="00CC2DF6" w:rsidP="00E048A7">
      <w:pPr>
        <w:numPr>
          <w:ilvl w:val="0"/>
          <w:numId w:val="6"/>
        </w:numPr>
        <w:spacing w:line="260" w:lineRule="atLeast"/>
        <w:jc w:val="both"/>
        <w:rPr>
          <w:rFonts w:ascii="Arial" w:hAnsi="Arial" w:cs="Arial"/>
          <w:sz w:val="20"/>
          <w:szCs w:val="20"/>
          <w:lang w:eastAsia="en-US"/>
        </w:rPr>
      </w:pPr>
      <w:r w:rsidRPr="009662E0">
        <w:rPr>
          <w:rFonts w:ascii="Arial" w:hAnsi="Arial" w:cs="Arial"/>
          <w:sz w:val="20"/>
          <w:szCs w:val="20"/>
        </w:rPr>
        <w:t xml:space="preserve">poglavje </w:t>
      </w:r>
      <w:r w:rsidR="005337E5" w:rsidRPr="009662E0">
        <w:rPr>
          <w:rFonts w:ascii="Arial" w:hAnsi="Arial" w:cs="Arial"/>
          <w:sz w:val="20"/>
          <w:szCs w:val="20"/>
        </w:rPr>
        <w:t>5</w:t>
      </w:r>
      <w:r w:rsidR="00D22557" w:rsidRPr="009662E0">
        <w:rPr>
          <w:rFonts w:ascii="Arial" w:hAnsi="Arial" w:cs="Arial"/>
          <w:sz w:val="20"/>
          <w:szCs w:val="20"/>
        </w:rPr>
        <w:t xml:space="preserve">: </w:t>
      </w:r>
      <w:r w:rsidR="00C86C41" w:rsidRPr="009662E0">
        <w:rPr>
          <w:rFonts w:ascii="Arial" w:hAnsi="Arial" w:cs="Arial"/>
          <w:sz w:val="20"/>
          <w:szCs w:val="20"/>
        </w:rPr>
        <w:t>Priloga –</w:t>
      </w:r>
      <w:r w:rsidR="006060E4" w:rsidRPr="009662E0">
        <w:rPr>
          <w:rFonts w:ascii="Arial" w:hAnsi="Arial" w:cs="Arial"/>
          <w:sz w:val="20"/>
          <w:szCs w:val="20"/>
        </w:rPr>
        <w:t xml:space="preserve"> Projektna naloga</w:t>
      </w:r>
      <w:r w:rsidR="00B332E0" w:rsidRPr="009662E0">
        <w:rPr>
          <w:rFonts w:ascii="Arial" w:hAnsi="Arial" w:cs="Arial"/>
          <w:sz w:val="20"/>
          <w:szCs w:val="20"/>
        </w:rPr>
        <w:t>,</w:t>
      </w:r>
    </w:p>
    <w:p w14:paraId="17BCFAB2" w14:textId="704B7A83" w:rsidR="0075039D" w:rsidRPr="009662E0" w:rsidRDefault="00475F7F" w:rsidP="00E048A7">
      <w:pPr>
        <w:numPr>
          <w:ilvl w:val="0"/>
          <w:numId w:val="6"/>
        </w:numPr>
        <w:spacing w:line="260" w:lineRule="atLeast"/>
        <w:jc w:val="both"/>
        <w:rPr>
          <w:rFonts w:ascii="Arial" w:hAnsi="Arial" w:cs="Arial"/>
          <w:sz w:val="20"/>
          <w:szCs w:val="20"/>
          <w:lang w:eastAsia="en-US"/>
        </w:rPr>
      </w:pPr>
      <w:r w:rsidRPr="009662E0">
        <w:rPr>
          <w:rFonts w:ascii="Arial" w:hAnsi="Arial" w:cs="Arial"/>
          <w:sz w:val="20"/>
          <w:szCs w:val="20"/>
        </w:rPr>
        <w:t>Priloga</w:t>
      </w:r>
      <w:r w:rsidR="006060E4" w:rsidRPr="009662E0">
        <w:rPr>
          <w:rFonts w:ascii="Arial" w:hAnsi="Arial" w:cs="Arial"/>
          <w:sz w:val="20"/>
          <w:szCs w:val="20"/>
        </w:rPr>
        <w:t xml:space="preserve"> 1</w:t>
      </w:r>
      <w:r w:rsidRPr="009662E0">
        <w:rPr>
          <w:rFonts w:ascii="Arial" w:hAnsi="Arial" w:cs="Arial"/>
          <w:sz w:val="20"/>
          <w:szCs w:val="20"/>
        </w:rPr>
        <w:t xml:space="preserve"> - </w:t>
      </w:r>
      <w:r w:rsidR="0075039D" w:rsidRPr="009662E0">
        <w:rPr>
          <w:rFonts w:ascii="Arial" w:hAnsi="Arial" w:cs="Arial"/>
          <w:sz w:val="20"/>
          <w:szCs w:val="20"/>
        </w:rPr>
        <w:t>ESPD obrazec v .</w:t>
      </w:r>
      <w:proofErr w:type="spellStart"/>
      <w:r w:rsidR="0075039D" w:rsidRPr="009662E0">
        <w:rPr>
          <w:rFonts w:ascii="Arial" w:hAnsi="Arial" w:cs="Arial"/>
          <w:sz w:val="20"/>
          <w:szCs w:val="20"/>
        </w:rPr>
        <w:t>xml</w:t>
      </w:r>
      <w:proofErr w:type="spellEnd"/>
      <w:r w:rsidR="0075039D" w:rsidRPr="009662E0">
        <w:rPr>
          <w:rFonts w:ascii="Arial" w:hAnsi="Arial" w:cs="Arial"/>
          <w:sz w:val="20"/>
          <w:szCs w:val="20"/>
        </w:rPr>
        <w:t xml:space="preserve"> obliki datoteke</w:t>
      </w:r>
      <w:r w:rsidR="00E27652" w:rsidRPr="009662E0">
        <w:rPr>
          <w:rFonts w:ascii="Arial" w:hAnsi="Arial" w:cs="Arial"/>
          <w:sz w:val="20"/>
          <w:szCs w:val="20"/>
        </w:rPr>
        <w:t>,</w:t>
      </w:r>
    </w:p>
    <w:p w14:paraId="7FFF7052" w14:textId="6FEFD9A3" w:rsidR="00D22557" w:rsidRPr="009662E0" w:rsidRDefault="00475F7F" w:rsidP="00E048A7">
      <w:pPr>
        <w:numPr>
          <w:ilvl w:val="0"/>
          <w:numId w:val="6"/>
        </w:numPr>
        <w:spacing w:line="260" w:lineRule="atLeast"/>
        <w:jc w:val="both"/>
        <w:rPr>
          <w:rFonts w:ascii="Arial" w:hAnsi="Arial" w:cs="Arial"/>
          <w:sz w:val="20"/>
          <w:szCs w:val="20"/>
          <w:lang w:eastAsia="en-US"/>
        </w:rPr>
      </w:pPr>
      <w:r w:rsidRPr="009662E0">
        <w:rPr>
          <w:rFonts w:ascii="Arial" w:hAnsi="Arial" w:cs="Arial"/>
          <w:sz w:val="20"/>
          <w:szCs w:val="20"/>
        </w:rPr>
        <w:t xml:space="preserve">Priloga </w:t>
      </w:r>
      <w:r w:rsidR="006060E4" w:rsidRPr="009662E0">
        <w:rPr>
          <w:rFonts w:ascii="Arial" w:hAnsi="Arial" w:cs="Arial"/>
          <w:sz w:val="20"/>
          <w:szCs w:val="20"/>
        </w:rPr>
        <w:t>2</w:t>
      </w:r>
      <w:r w:rsidR="00B332E0" w:rsidRPr="009662E0">
        <w:rPr>
          <w:rFonts w:ascii="Arial" w:hAnsi="Arial" w:cs="Arial"/>
          <w:sz w:val="20"/>
          <w:szCs w:val="20"/>
        </w:rPr>
        <w:t xml:space="preserve"> </w:t>
      </w:r>
      <w:r w:rsidRPr="009662E0">
        <w:rPr>
          <w:rFonts w:ascii="Arial" w:hAnsi="Arial" w:cs="Arial"/>
          <w:sz w:val="20"/>
          <w:szCs w:val="20"/>
        </w:rPr>
        <w:t xml:space="preserve">- </w:t>
      </w:r>
      <w:r w:rsidR="004275AF" w:rsidRPr="009662E0">
        <w:rPr>
          <w:rFonts w:ascii="Arial" w:hAnsi="Arial" w:cs="Arial"/>
          <w:sz w:val="20"/>
          <w:szCs w:val="20"/>
        </w:rPr>
        <w:t>Obrazec »Ponudba - ponudbeni predračun</w:t>
      </w:r>
      <w:r w:rsidR="003B56D6" w:rsidRPr="009662E0">
        <w:rPr>
          <w:rFonts w:ascii="Arial" w:hAnsi="Arial" w:cs="Arial"/>
          <w:sz w:val="20"/>
          <w:szCs w:val="20"/>
        </w:rPr>
        <w:t>«</w:t>
      </w:r>
      <w:r w:rsidR="006060E4" w:rsidRPr="009662E0">
        <w:rPr>
          <w:rFonts w:ascii="Arial" w:hAnsi="Arial" w:cs="Arial"/>
          <w:sz w:val="20"/>
          <w:szCs w:val="20"/>
          <w:lang w:eastAsia="en-US"/>
        </w:rPr>
        <w:t xml:space="preserve"> </w:t>
      </w:r>
    </w:p>
    <w:p w14:paraId="05850742" w14:textId="77777777" w:rsidR="0075039D" w:rsidRPr="009662E0" w:rsidRDefault="0075039D" w:rsidP="00FB7DD3">
      <w:pPr>
        <w:spacing w:line="260" w:lineRule="atLeast"/>
        <w:jc w:val="both"/>
        <w:rPr>
          <w:rFonts w:ascii="Arial" w:hAnsi="Arial" w:cs="Arial"/>
          <w:sz w:val="20"/>
          <w:szCs w:val="20"/>
        </w:rPr>
      </w:pPr>
      <w:r w:rsidRPr="009662E0">
        <w:rPr>
          <w:rFonts w:ascii="Arial" w:hAnsi="Arial" w:cs="Arial"/>
          <w:sz w:val="20"/>
          <w:szCs w:val="20"/>
        </w:rPr>
        <w:t xml:space="preserve">Sestavni del razpisne dokumentacije so tudi morebitni dodatki k razpisni dokumentaciji, izdani v skladu s točko 2.2.3. teh navodil in objavljeni na portalu </w:t>
      </w:r>
      <w:hyperlink r:id="rId14" w:history="1">
        <w:r w:rsidR="00D47816" w:rsidRPr="009662E0">
          <w:rPr>
            <w:rStyle w:val="Hiperpovezava"/>
            <w:rFonts w:ascii="Arial" w:hAnsi="Arial" w:cs="Arial"/>
            <w:color w:val="auto"/>
            <w:sz w:val="20"/>
            <w:szCs w:val="20"/>
          </w:rPr>
          <w:t>www.enarocanje.si</w:t>
        </w:r>
      </w:hyperlink>
      <w:r w:rsidRPr="009662E0">
        <w:rPr>
          <w:rFonts w:ascii="Arial" w:hAnsi="Arial" w:cs="Arial"/>
          <w:sz w:val="20"/>
          <w:szCs w:val="20"/>
        </w:rPr>
        <w:t xml:space="preserve"> .</w:t>
      </w:r>
    </w:p>
    <w:p w14:paraId="5B74200E" w14:textId="77777777" w:rsidR="00F26542" w:rsidRPr="009662E0" w:rsidRDefault="00F26542" w:rsidP="00FB7DD3">
      <w:pPr>
        <w:spacing w:line="260" w:lineRule="atLeast"/>
        <w:jc w:val="both"/>
        <w:rPr>
          <w:rFonts w:ascii="Arial" w:hAnsi="Arial" w:cs="Arial"/>
          <w:sz w:val="20"/>
          <w:szCs w:val="20"/>
        </w:rPr>
      </w:pPr>
    </w:p>
    <w:p w14:paraId="10FE91F4" w14:textId="77777777" w:rsidR="0075039D" w:rsidRPr="009662E0" w:rsidRDefault="00F26542" w:rsidP="00FB7DD3">
      <w:pPr>
        <w:keepNext/>
        <w:numPr>
          <w:ilvl w:val="2"/>
          <w:numId w:val="0"/>
        </w:numPr>
        <w:tabs>
          <w:tab w:val="num" w:pos="720"/>
        </w:tabs>
        <w:spacing w:line="260" w:lineRule="atLeast"/>
        <w:ind w:hanging="540"/>
        <w:jc w:val="both"/>
        <w:outlineLvl w:val="2"/>
        <w:rPr>
          <w:rFonts w:ascii="Arial" w:hAnsi="Arial" w:cs="Arial"/>
          <w:b/>
          <w:bCs/>
          <w:sz w:val="20"/>
          <w:szCs w:val="20"/>
          <w:lang w:eastAsia="en-US"/>
        </w:rPr>
      </w:pPr>
      <w:bookmarkStart w:id="37" w:name="_Toc130197570"/>
      <w:bookmarkStart w:id="38" w:name="_Toc130198071"/>
      <w:bookmarkStart w:id="39" w:name="_Toc130198131"/>
      <w:bookmarkStart w:id="40" w:name="_Toc130799592"/>
      <w:bookmarkStart w:id="41" w:name="_Toc132106363"/>
      <w:bookmarkStart w:id="42" w:name="_Toc132424977"/>
      <w:bookmarkStart w:id="43" w:name="_Toc132432226"/>
      <w:bookmarkStart w:id="44" w:name="_Toc156997242"/>
      <w:bookmarkStart w:id="45" w:name="_Toc156997244"/>
      <w:bookmarkStart w:id="46" w:name="_Toc156998186"/>
      <w:bookmarkStart w:id="47" w:name="_Toc130197572"/>
      <w:bookmarkStart w:id="48" w:name="_Toc130198073"/>
      <w:bookmarkStart w:id="49" w:name="_Toc130198133"/>
      <w:bookmarkStart w:id="50" w:name="_Toc130799594"/>
      <w:bookmarkStart w:id="51" w:name="_Toc132106365"/>
      <w:bookmarkStart w:id="52" w:name="_Toc132424979"/>
      <w:bookmarkStart w:id="53" w:name="_Toc132432228"/>
      <w:bookmarkStart w:id="54" w:name="_Toc125192847"/>
      <w:bookmarkEnd w:id="19"/>
      <w:bookmarkEnd w:id="20"/>
      <w:bookmarkEnd w:id="21"/>
      <w:bookmarkEnd w:id="22"/>
      <w:bookmarkEnd w:id="23"/>
      <w:bookmarkEnd w:id="24"/>
      <w:bookmarkEnd w:id="25"/>
      <w:bookmarkEnd w:id="26"/>
      <w:r w:rsidRPr="009662E0">
        <w:rPr>
          <w:rFonts w:ascii="Arial" w:hAnsi="Arial" w:cs="Arial"/>
          <w:b/>
          <w:bCs/>
          <w:sz w:val="20"/>
          <w:szCs w:val="20"/>
          <w:lang w:eastAsia="en-US"/>
        </w:rPr>
        <w:t xml:space="preserve">         </w:t>
      </w:r>
      <w:r w:rsidR="0075039D" w:rsidRPr="009662E0">
        <w:rPr>
          <w:rFonts w:ascii="Arial" w:hAnsi="Arial" w:cs="Arial"/>
          <w:b/>
          <w:bCs/>
          <w:sz w:val="20"/>
          <w:szCs w:val="20"/>
          <w:lang w:eastAsia="en-US"/>
        </w:rPr>
        <w:t>2.2.2 Pridobivanje dodatnih informacij</w:t>
      </w:r>
      <w:bookmarkEnd w:id="37"/>
      <w:bookmarkEnd w:id="38"/>
      <w:bookmarkEnd w:id="39"/>
      <w:bookmarkEnd w:id="40"/>
      <w:bookmarkEnd w:id="41"/>
      <w:bookmarkEnd w:id="42"/>
      <w:bookmarkEnd w:id="43"/>
      <w:bookmarkEnd w:id="44"/>
    </w:p>
    <w:p w14:paraId="11320174" w14:textId="7796A073" w:rsidR="0075039D" w:rsidRPr="009662E0" w:rsidRDefault="0075039D" w:rsidP="00FB7DD3">
      <w:pPr>
        <w:spacing w:line="260" w:lineRule="atLeast"/>
        <w:jc w:val="both"/>
        <w:rPr>
          <w:rFonts w:ascii="Arial" w:hAnsi="Arial" w:cs="Arial"/>
          <w:sz w:val="20"/>
          <w:szCs w:val="20"/>
          <w:lang w:eastAsia="en-US"/>
        </w:rPr>
      </w:pPr>
      <w:r w:rsidRPr="009662E0">
        <w:rPr>
          <w:rFonts w:ascii="Arial" w:hAnsi="Arial" w:cs="Arial"/>
          <w:sz w:val="20"/>
          <w:szCs w:val="20"/>
          <w:lang w:eastAsia="en-US"/>
        </w:rPr>
        <w:t xml:space="preserve">Vse zahteve za dodatne informacije v zvezi s postopkom se posredujejo na portal </w:t>
      </w:r>
      <w:hyperlink r:id="rId15" w:history="1">
        <w:r w:rsidRPr="009662E0">
          <w:rPr>
            <w:rFonts w:ascii="Arial" w:hAnsi="Arial" w:cs="Arial"/>
            <w:sz w:val="20"/>
            <w:szCs w:val="20"/>
            <w:u w:val="single"/>
            <w:lang w:eastAsia="en-US"/>
          </w:rPr>
          <w:t>www.enarocanje.si</w:t>
        </w:r>
      </w:hyperlink>
      <w:r w:rsidR="00762FA3" w:rsidRPr="009662E0">
        <w:rPr>
          <w:rFonts w:ascii="Arial" w:hAnsi="Arial" w:cs="Arial"/>
          <w:sz w:val="20"/>
          <w:szCs w:val="20"/>
          <w:lang w:eastAsia="en-US"/>
        </w:rPr>
        <w:t xml:space="preserve"> do dneva in ure, kot je to določeno v </w:t>
      </w:r>
      <w:r w:rsidR="003D07B7" w:rsidRPr="009662E0">
        <w:rPr>
          <w:rFonts w:ascii="Arial" w:hAnsi="Arial" w:cs="Arial"/>
          <w:sz w:val="20"/>
          <w:szCs w:val="20"/>
          <w:lang w:eastAsia="en-US"/>
        </w:rPr>
        <w:t>obvestilu o naročilu,</w:t>
      </w:r>
      <w:r w:rsidR="003D07B7" w:rsidRPr="009662E0">
        <w:t xml:space="preserve"> </w:t>
      </w:r>
      <w:r w:rsidR="003D07B7" w:rsidRPr="009662E0">
        <w:rPr>
          <w:rFonts w:ascii="Arial" w:hAnsi="Arial" w:cs="Arial"/>
          <w:sz w:val="20"/>
          <w:szCs w:val="20"/>
          <w:lang w:eastAsia="en-US"/>
        </w:rPr>
        <w:t>objavljenem na portalu javnih naročil</w:t>
      </w:r>
      <w:r w:rsidR="00762FA3" w:rsidRPr="009662E0">
        <w:rPr>
          <w:rFonts w:ascii="Arial" w:hAnsi="Arial" w:cs="Arial"/>
          <w:sz w:val="20"/>
          <w:szCs w:val="20"/>
          <w:lang w:eastAsia="en-US"/>
        </w:rPr>
        <w:t>.</w:t>
      </w:r>
      <w:r w:rsidR="00DF37A9" w:rsidRPr="009662E0">
        <w:rPr>
          <w:rFonts w:ascii="Arial" w:hAnsi="Arial" w:cs="Arial"/>
          <w:sz w:val="20"/>
          <w:szCs w:val="20"/>
          <w:lang w:eastAsia="en-US"/>
        </w:rPr>
        <w:t xml:space="preserve"> </w:t>
      </w:r>
      <w:r w:rsidR="00762FA3" w:rsidRPr="009662E0">
        <w:rPr>
          <w:rFonts w:ascii="Arial" w:hAnsi="Arial" w:cs="Arial"/>
          <w:sz w:val="20"/>
          <w:szCs w:val="20"/>
          <w:lang w:eastAsia="en-US"/>
        </w:rPr>
        <w:t>N</w:t>
      </w:r>
      <w:r w:rsidRPr="009662E0">
        <w:rPr>
          <w:rFonts w:ascii="Arial" w:hAnsi="Arial" w:cs="Arial"/>
          <w:sz w:val="20"/>
          <w:szCs w:val="20"/>
          <w:lang w:eastAsia="en-US"/>
        </w:rPr>
        <w:t xml:space="preserve">aročnik </w:t>
      </w:r>
      <w:r w:rsidR="00762FA3" w:rsidRPr="009662E0">
        <w:rPr>
          <w:rFonts w:ascii="Arial" w:hAnsi="Arial" w:cs="Arial"/>
          <w:sz w:val="20"/>
          <w:szCs w:val="20"/>
          <w:lang w:eastAsia="en-US"/>
        </w:rPr>
        <w:t xml:space="preserve">bo </w:t>
      </w:r>
      <w:r w:rsidRPr="009662E0">
        <w:rPr>
          <w:rFonts w:ascii="Arial" w:hAnsi="Arial" w:cs="Arial"/>
          <w:sz w:val="20"/>
          <w:szCs w:val="20"/>
          <w:lang w:eastAsia="en-US"/>
        </w:rPr>
        <w:t xml:space="preserve">pripravil in objavil odgovor najkasneje </w:t>
      </w:r>
      <w:r w:rsidR="00762FA3" w:rsidRPr="009662E0">
        <w:rPr>
          <w:rFonts w:ascii="Arial" w:hAnsi="Arial" w:cs="Arial"/>
          <w:sz w:val="20"/>
          <w:szCs w:val="20"/>
          <w:lang w:eastAsia="en-US"/>
        </w:rPr>
        <w:t>šest dni pred datumom, ki je določen za oddajo ponudb</w:t>
      </w:r>
      <w:r w:rsidR="00DF37A9" w:rsidRPr="009662E0">
        <w:rPr>
          <w:rFonts w:ascii="Arial" w:hAnsi="Arial" w:cs="Arial"/>
          <w:sz w:val="20"/>
          <w:szCs w:val="20"/>
          <w:lang w:eastAsia="en-US"/>
        </w:rPr>
        <w:t>.</w:t>
      </w:r>
      <w:r w:rsidR="004275AF" w:rsidRPr="009662E0">
        <w:rPr>
          <w:rFonts w:ascii="Arial" w:hAnsi="Arial" w:cs="Arial"/>
          <w:sz w:val="20"/>
          <w:szCs w:val="20"/>
          <w:lang w:eastAsia="en-US"/>
        </w:rPr>
        <w:t xml:space="preserve"> Vse dodatne informacije bodo</w:t>
      </w:r>
      <w:r w:rsidRPr="009662E0">
        <w:rPr>
          <w:rFonts w:ascii="Arial" w:hAnsi="Arial" w:cs="Arial"/>
          <w:sz w:val="20"/>
          <w:szCs w:val="20"/>
          <w:lang w:eastAsia="en-US"/>
        </w:rPr>
        <w:t xml:space="preserve"> objavljene izključno na omenjenem portalu in jih naročnik ne bo posebej posredoval.</w:t>
      </w:r>
    </w:p>
    <w:p w14:paraId="466E8161" w14:textId="77777777" w:rsidR="00F26542" w:rsidRPr="009662E0" w:rsidRDefault="00F26542" w:rsidP="00FB7DD3">
      <w:pPr>
        <w:spacing w:line="260" w:lineRule="atLeast"/>
        <w:jc w:val="both"/>
        <w:rPr>
          <w:rFonts w:ascii="Arial" w:hAnsi="Arial" w:cs="Arial"/>
          <w:sz w:val="20"/>
          <w:szCs w:val="20"/>
          <w:lang w:eastAsia="en-US"/>
        </w:rPr>
      </w:pPr>
    </w:p>
    <w:p w14:paraId="18662F99" w14:textId="77777777" w:rsidR="0075039D" w:rsidRPr="009662E0"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55" w:name="_Toc130197571"/>
      <w:bookmarkStart w:id="56" w:name="_Toc130198072"/>
      <w:bookmarkStart w:id="57" w:name="_Toc130198132"/>
      <w:bookmarkStart w:id="58" w:name="_Toc130799593"/>
      <w:bookmarkStart w:id="59" w:name="_Toc132106364"/>
      <w:bookmarkStart w:id="60" w:name="_Toc132424978"/>
      <w:bookmarkStart w:id="61" w:name="_Toc132432227"/>
      <w:bookmarkStart w:id="62" w:name="_Toc156997243"/>
      <w:r w:rsidRPr="009662E0">
        <w:rPr>
          <w:rFonts w:ascii="Arial" w:hAnsi="Arial" w:cs="Arial"/>
          <w:b/>
          <w:bCs/>
          <w:sz w:val="20"/>
          <w:szCs w:val="20"/>
          <w:lang w:eastAsia="en-US"/>
        </w:rPr>
        <w:t>2.2.3 Spremembe in dopolnitve razpisne dokumentacije</w:t>
      </w:r>
      <w:bookmarkEnd w:id="55"/>
      <w:bookmarkEnd w:id="56"/>
      <w:bookmarkEnd w:id="57"/>
      <w:bookmarkEnd w:id="58"/>
      <w:bookmarkEnd w:id="59"/>
      <w:bookmarkEnd w:id="60"/>
      <w:bookmarkEnd w:id="61"/>
      <w:bookmarkEnd w:id="62"/>
    </w:p>
    <w:p w14:paraId="233CAD64" w14:textId="77777777" w:rsidR="0075039D" w:rsidRPr="009662E0" w:rsidRDefault="0075039D" w:rsidP="00FB7DD3">
      <w:pPr>
        <w:spacing w:line="260" w:lineRule="atLeast"/>
        <w:jc w:val="both"/>
        <w:rPr>
          <w:rFonts w:ascii="Arial" w:hAnsi="Arial" w:cs="Arial"/>
          <w:sz w:val="20"/>
          <w:szCs w:val="20"/>
          <w:lang w:eastAsia="en-US"/>
        </w:rPr>
      </w:pPr>
      <w:r w:rsidRPr="009662E0">
        <w:rPr>
          <w:rFonts w:ascii="Arial" w:hAnsi="Arial" w:cs="Arial"/>
          <w:sz w:val="20"/>
          <w:szCs w:val="20"/>
          <w:lang w:eastAsia="en-US"/>
        </w:rPr>
        <w:t>Naročnik sme v skladu s 67. členom ZJN-3 spremeniti ali dopolniti razpisno dokumentacijo. Tovrstne spremembe in dopolnitve bo naročnik izdal v obliki dodatkov k razpisni dokumentaciji</w:t>
      </w:r>
      <w:r w:rsidR="008D5319" w:rsidRPr="009662E0">
        <w:rPr>
          <w:rFonts w:ascii="Arial" w:hAnsi="Arial" w:cs="Arial"/>
          <w:sz w:val="20"/>
          <w:szCs w:val="20"/>
          <w:lang w:eastAsia="en-US"/>
        </w:rPr>
        <w:t>.</w:t>
      </w:r>
      <w:r w:rsidRPr="009662E0">
        <w:rPr>
          <w:rFonts w:ascii="Arial" w:hAnsi="Arial" w:cs="Arial"/>
          <w:sz w:val="20"/>
          <w:szCs w:val="20"/>
          <w:lang w:eastAsia="en-US"/>
        </w:rPr>
        <w:t xml:space="preserve"> Vsak dodatek k razpisni dokumentaciji postane sestavni del razpisne dokumentacije. Kot del dokumentacije o javnem naročilu štejejo tudi vprašanja in odgovori, objavljeni na portalu e-naročanje.  </w:t>
      </w:r>
    </w:p>
    <w:p w14:paraId="69D4A0A1" w14:textId="77777777" w:rsidR="00632527" w:rsidRPr="009662E0" w:rsidRDefault="00632527" w:rsidP="00FB7DD3">
      <w:pPr>
        <w:spacing w:line="260" w:lineRule="atLeast"/>
        <w:jc w:val="both"/>
        <w:rPr>
          <w:rFonts w:ascii="Arial" w:hAnsi="Arial" w:cs="Arial"/>
          <w:sz w:val="20"/>
          <w:szCs w:val="20"/>
          <w:lang w:eastAsia="en-US"/>
        </w:rPr>
      </w:pPr>
    </w:p>
    <w:p w14:paraId="1D232F62" w14:textId="77777777" w:rsidR="0075039D" w:rsidRPr="009662E0" w:rsidRDefault="0075039D" w:rsidP="00E048A7">
      <w:pPr>
        <w:keepNext/>
        <w:numPr>
          <w:ilvl w:val="1"/>
          <w:numId w:val="8"/>
        </w:numPr>
        <w:spacing w:line="260" w:lineRule="atLeast"/>
        <w:jc w:val="both"/>
        <w:outlineLvl w:val="1"/>
        <w:rPr>
          <w:rFonts w:ascii="Arial" w:hAnsi="Arial" w:cs="Arial"/>
          <w:b/>
          <w:bCs/>
          <w:iCs/>
          <w:sz w:val="20"/>
          <w:szCs w:val="20"/>
        </w:rPr>
      </w:pPr>
      <w:r w:rsidRPr="009662E0">
        <w:rPr>
          <w:rFonts w:ascii="Arial" w:hAnsi="Arial" w:cs="Arial"/>
          <w:b/>
          <w:bCs/>
          <w:iCs/>
          <w:sz w:val="20"/>
          <w:szCs w:val="20"/>
        </w:rPr>
        <w:t>Priprava ponudbe</w:t>
      </w:r>
      <w:bookmarkEnd w:id="45"/>
      <w:bookmarkEnd w:id="46"/>
    </w:p>
    <w:p w14:paraId="69DD95D8" w14:textId="77777777" w:rsidR="00E74A6D" w:rsidRPr="009662E0" w:rsidRDefault="00E74A6D" w:rsidP="00E74A6D">
      <w:pPr>
        <w:keepNext/>
        <w:spacing w:line="260" w:lineRule="atLeast"/>
        <w:ind w:left="360"/>
        <w:jc w:val="both"/>
        <w:outlineLvl w:val="1"/>
        <w:rPr>
          <w:rFonts w:ascii="Arial" w:hAnsi="Arial" w:cs="Arial"/>
          <w:b/>
          <w:bCs/>
          <w:iCs/>
          <w:sz w:val="20"/>
          <w:szCs w:val="20"/>
        </w:rPr>
      </w:pPr>
    </w:p>
    <w:p w14:paraId="74CA781A" w14:textId="77777777" w:rsidR="0075039D" w:rsidRPr="009662E0"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63" w:name="_Toc130197577"/>
      <w:bookmarkStart w:id="64" w:name="_Toc130198078"/>
      <w:bookmarkStart w:id="65" w:name="_Toc130198138"/>
      <w:bookmarkStart w:id="66" w:name="_Toc130799599"/>
      <w:bookmarkStart w:id="67" w:name="_Toc132106370"/>
      <w:bookmarkStart w:id="68" w:name="_Toc132424984"/>
      <w:bookmarkStart w:id="69" w:name="_Toc132432233"/>
      <w:bookmarkStart w:id="70" w:name="_Toc156997245"/>
      <w:r w:rsidRPr="009662E0">
        <w:rPr>
          <w:rFonts w:ascii="Arial" w:hAnsi="Arial" w:cs="Arial"/>
          <w:b/>
          <w:bCs/>
          <w:sz w:val="20"/>
          <w:szCs w:val="20"/>
          <w:lang w:eastAsia="en-US"/>
        </w:rPr>
        <w:t>2.3.1 Jezik ponudbe</w:t>
      </w:r>
      <w:bookmarkEnd w:id="63"/>
      <w:bookmarkEnd w:id="64"/>
      <w:bookmarkEnd w:id="65"/>
      <w:bookmarkEnd w:id="66"/>
      <w:bookmarkEnd w:id="67"/>
      <w:bookmarkEnd w:id="68"/>
      <w:bookmarkEnd w:id="69"/>
      <w:bookmarkEnd w:id="70"/>
    </w:p>
    <w:p w14:paraId="166E6839" w14:textId="48E6EB3D" w:rsidR="00181639" w:rsidRPr="009662E0" w:rsidRDefault="00181639" w:rsidP="00181639">
      <w:pPr>
        <w:spacing w:line="260" w:lineRule="atLeast"/>
        <w:jc w:val="both"/>
        <w:rPr>
          <w:rFonts w:ascii="Arial" w:hAnsi="Arial" w:cs="Arial"/>
          <w:sz w:val="20"/>
          <w:szCs w:val="20"/>
          <w:lang w:eastAsia="en-US"/>
        </w:rPr>
      </w:pPr>
      <w:bookmarkStart w:id="71" w:name="_Toc125192849"/>
      <w:bookmarkStart w:id="72" w:name="_Toc130197578"/>
      <w:bookmarkStart w:id="73" w:name="_Toc130198079"/>
      <w:bookmarkStart w:id="74" w:name="_Toc130198139"/>
      <w:bookmarkStart w:id="75" w:name="_Toc130799600"/>
      <w:bookmarkStart w:id="76" w:name="_Toc132106371"/>
      <w:bookmarkStart w:id="77" w:name="_Toc132424985"/>
      <w:bookmarkStart w:id="78" w:name="_Toc132432234"/>
      <w:bookmarkStart w:id="79" w:name="_Toc156997246"/>
      <w:r w:rsidRPr="009662E0">
        <w:rPr>
          <w:rFonts w:ascii="Arial" w:hAnsi="Arial" w:cs="Arial"/>
          <w:sz w:val="20"/>
          <w:szCs w:val="20"/>
          <w:lang w:eastAsia="en-US"/>
        </w:rPr>
        <w:t xml:space="preserve">Postopek javnega naročanja poteka v slovenskem jeziku. Vsi dokumenti v zvezi s ponudbo morajo biti v slovenskem jeziku. </w:t>
      </w:r>
      <w:r w:rsidR="006C55CE" w:rsidRPr="009662E0">
        <w:rPr>
          <w:rFonts w:ascii="Arial" w:hAnsi="Arial" w:cs="Arial"/>
          <w:sz w:val="20"/>
          <w:szCs w:val="20"/>
          <w:lang w:eastAsia="en-US"/>
        </w:rPr>
        <w:t>Če</w:t>
      </w:r>
      <w:r w:rsidRPr="009662E0">
        <w:rPr>
          <w:rFonts w:ascii="Arial" w:hAnsi="Arial" w:cs="Arial"/>
          <w:sz w:val="20"/>
          <w:szCs w:val="20"/>
          <w:lang w:eastAsia="en-US"/>
        </w:rPr>
        <w:t xml:space="preserve"> je dokument predložen v tujem jeziku, mu mora biti priložen uraden prevod v slovenski jezik (prevod sodno zapriseženega prevajalca).</w:t>
      </w:r>
    </w:p>
    <w:p w14:paraId="24A1000A" w14:textId="77777777" w:rsidR="00181639" w:rsidRPr="009662E0" w:rsidRDefault="00181639" w:rsidP="00181639">
      <w:pPr>
        <w:spacing w:line="260" w:lineRule="atLeast"/>
        <w:jc w:val="both"/>
        <w:rPr>
          <w:rFonts w:ascii="Arial" w:hAnsi="Arial" w:cs="Arial"/>
          <w:sz w:val="20"/>
          <w:szCs w:val="20"/>
          <w:lang w:eastAsia="en-US"/>
        </w:rPr>
      </w:pPr>
    </w:p>
    <w:p w14:paraId="4F8B555A" w14:textId="77777777" w:rsidR="00181639" w:rsidRPr="009662E0" w:rsidRDefault="00181639" w:rsidP="00181639">
      <w:pPr>
        <w:spacing w:line="260" w:lineRule="atLeast"/>
        <w:jc w:val="both"/>
        <w:rPr>
          <w:rFonts w:ascii="Arial" w:hAnsi="Arial" w:cs="Arial"/>
          <w:sz w:val="20"/>
          <w:szCs w:val="20"/>
          <w:lang w:eastAsia="en-US"/>
        </w:rPr>
      </w:pPr>
      <w:r w:rsidRPr="009662E0">
        <w:rPr>
          <w:rFonts w:ascii="Arial" w:hAnsi="Arial" w:cs="Arial"/>
          <w:sz w:val="20"/>
          <w:szCs w:val="20"/>
          <w:lang w:eastAsia="en-US"/>
        </w:rPr>
        <w:t xml:space="preserve">V tujem jeziku (in sicer v angleškem ali nemškem jeziku) je lahko le </w:t>
      </w:r>
      <w:proofErr w:type="spellStart"/>
      <w:r w:rsidRPr="009662E0">
        <w:rPr>
          <w:rFonts w:ascii="Arial" w:hAnsi="Arial" w:cs="Arial"/>
          <w:sz w:val="20"/>
          <w:szCs w:val="20"/>
          <w:lang w:eastAsia="en-US"/>
        </w:rPr>
        <w:t>prospektni</w:t>
      </w:r>
      <w:proofErr w:type="spellEnd"/>
      <w:r w:rsidRPr="009662E0">
        <w:rPr>
          <w:rFonts w:ascii="Arial" w:hAnsi="Arial" w:cs="Arial"/>
          <w:sz w:val="20"/>
          <w:szCs w:val="20"/>
          <w:lang w:eastAsia="en-US"/>
        </w:rPr>
        <w:t xml:space="preserve"> material, licenčne pogodbe, licence in podobno, ki dodatno pojasnjujejo ponudbo. Naročnik si za te dokumente pridržuje pravico, da od ponudnika, kateremu se bo odločil oddati javno naročilo, naknadno zahteva prevod dokumentov, ki jih je ponudnik dolžan dostaviti v roku, ki ga bo naročnik določil glede na obseg gradiva, ki ga bo treba prevesti v slovenščino. Stroške prevoda nosi ponudnik in jamči za pravilnost prevoda v slovenski jezik.</w:t>
      </w:r>
    </w:p>
    <w:p w14:paraId="2F562FBE" w14:textId="77777777" w:rsidR="00E74A6D" w:rsidRPr="009662E0" w:rsidRDefault="00E74A6D" w:rsidP="00FB7DD3">
      <w:pPr>
        <w:spacing w:line="260" w:lineRule="atLeast"/>
        <w:jc w:val="both"/>
        <w:rPr>
          <w:rFonts w:ascii="Arial" w:hAnsi="Arial" w:cs="Arial"/>
          <w:sz w:val="20"/>
          <w:szCs w:val="20"/>
          <w:lang w:eastAsia="en-US"/>
        </w:rPr>
      </w:pPr>
    </w:p>
    <w:p w14:paraId="187261E5" w14:textId="77777777" w:rsidR="0075039D" w:rsidRPr="009662E0"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80" w:name="_Toc130197579"/>
      <w:bookmarkStart w:id="81" w:name="_Toc130198080"/>
      <w:bookmarkStart w:id="82" w:name="_Toc130198140"/>
      <w:bookmarkStart w:id="83" w:name="_Toc130799601"/>
      <w:bookmarkStart w:id="84" w:name="_Toc132106372"/>
      <w:bookmarkStart w:id="85" w:name="_Toc132424986"/>
      <w:bookmarkStart w:id="86" w:name="_Toc132432235"/>
      <w:bookmarkStart w:id="87" w:name="_Toc156997247"/>
      <w:bookmarkEnd w:id="71"/>
      <w:bookmarkEnd w:id="72"/>
      <w:bookmarkEnd w:id="73"/>
      <w:bookmarkEnd w:id="74"/>
      <w:bookmarkEnd w:id="75"/>
      <w:bookmarkEnd w:id="76"/>
      <w:bookmarkEnd w:id="77"/>
      <w:bookmarkEnd w:id="78"/>
      <w:bookmarkEnd w:id="79"/>
      <w:r w:rsidRPr="009662E0">
        <w:rPr>
          <w:rFonts w:ascii="Arial" w:hAnsi="Arial" w:cs="Arial"/>
          <w:b/>
          <w:bCs/>
          <w:sz w:val="20"/>
          <w:szCs w:val="20"/>
          <w:lang w:eastAsia="en-US"/>
        </w:rPr>
        <w:lastRenderedPageBreak/>
        <w:t>2.3.2 Oblika ponudbe</w:t>
      </w:r>
      <w:bookmarkEnd w:id="80"/>
      <w:bookmarkEnd w:id="81"/>
      <w:bookmarkEnd w:id="82"/>
      <w:bookmarkEnd w:id="83"/>
      <w:bookmarkEnd w:id="84"/>
      <w:bookmarkEnd w:id="85"/>
      <w:bookmarkEnd w:id="86"/>
      <w:bookmarkEnd w:id="87"/>
    </w:p>
    <w:p w14:paraId="772247CF" w14:textId="77777777" w:rsidR="00E30D29" w:rsidRPr="009662E0" w:rsidRDefault="00E30D29" w:rsidP="00FB7DD3">
      <w:pPr>
        <w:spacing w:line="260" w:lineRule="atLeast"/>
        <w:jc w:val="both"/>
        <w:rPr>
          <w:rFonts w:ascii="Arial" w:hAnsi="Arial" w:cs="Arial"/>
          <w:sz w:val="20"/>
          <w:szCs w:val="20"/>
          <w:lang w:eastAsia="en-US"/>
        </w:rPr>
      </w:pPr>
      <w:r w:rsidRPr="009662E0">
        <w:rPr>
          <w:rFonts w:ascii="Arial" w:hAnsi="Arial" w:cs="Arial"/>
          <w:sz w:val="20"/>
          <w:szCs w:val="20"/>
          <w:lang w:eastAsia="en-US"/>
        </w:rPr>
        <w:t xml:space="preserve">Ponudnik vpiše zahtevane podatke v obrazce, ki so sestavni del razpisne dokumentacije ter priloži zahtevana dokazila o izpolnjevanju pogojev, kjer je to zahtevano. Ponudba mora biti podana na obrazcih, ki so sestavni del razpisne dokumentacije ali po vsebini in obliki enakih obrazcih, izdelanih s strani ponudnika. </w:t>
      </w:r>
    </w:p>
    <w:p w14:paraId="7929C42F" w14:textId="77777777" w:rsidR="00E30D29" w:rsidRPr="009662E0" w:rsidRDefault="00E30D29" w:rsidP="00FB7DD3">
      <w:pPr>
        <w:spacing w:line="260" w:lineRule="atLeast"/>
        <w:jc w:val="both"/>
        <w:rPr>
          <w:rFonts w:ascii="Arial" w:hAnsi="Arial" w:cs="Arial"/>
          <w:sz w:val="20"/>
          <w:szCs w:val="20"/>
          <w:lang w:eastAsia="en-US"/>
        </w:rPr>
      </w:pPr>
    </w:p>
    <w:p w14:paraId="5258462B" w14:textId="5DDB5398" w:rsidR="00E30D29" w:rsidRPr="009662E0" w:rsidRDefault="006C55CE" w:rsidP="00FB7DD3">
      <w:pPr>
        <w:spacing w:line="260" w:lineRule="atLeast"/>
        <w:jc w:val="both"/>
        <w:rPr>
          <w:rFonts w:ascii="Arial" w:hAnsi="Arial" w:cs="Arial"/>
          <w:sz w:val="20"/>
          <w:szCs w:val="20"/>
          <w:lang w:eastAsia="en-US"/>
        </w:rPr>
      </w:pPr>
      <w:r w:rsidRPr="009662E0">
        <w:rPr>
          <w:rFonts w:ascii="Arial" w:hAnsi="Arial" w:cs="Arial"/>
          <w:sz w:val="20"/>
          <w:szCs w:val="20"/>
          <w:lang w:eastAsia="en-US"/>
        </w:rPr>
        <w:t>Če</w:t>
      </w:r>
      <w:r w:rsidR="00E30D29" w:rsidRPr="009662E0">
        <w:rPr>
          <w:rFonts w:ascii="Arial" w:hAnsi="Arial" w:cs="Arial"/>
          <w:sz w:val="20"/>
          <w:szCs w:val="20"/>
          <w:lang w:eastAsia="en-US"/>
        </w:rPr>
        <w:t xml:space="preserve">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1F88CCA5" w14:textId="77777777" w:rsidR="0099475D" w:rsidRPr="009662E0" w:rsidRDefault="0099475D" w:rsidP="00FB7DD3">
      <w:pPr>
        <w:spacing w:line="260" w:lineRule="atLeast"/>
        <w:jc w:val="both"/>
        <w:rPr>
          <w:rFonts w:ascii="Arial" w:hAnsi="Arial" w:cs="Arial"/>
          <w:sz w:val="20"/>
          <w:szCs w:val="20"/>
          <w:lang w:eastAsia="en-US"/>
        </w:rPr>
      </w:pPr>
    </w:p>
    <w:p w14:paraId="5E1F946E" w14:textId="77777777" w:rsidR="00E30D29" w:rsidRPr="009662E0" w:rsidRDefault="00E30D29" w:rsidP="00FB7DD3">
      <w:pPr>
        <w:spacing w:line="260" w:lineRule="atLeast"/>
        <w:jc w:val="both"/>
        <w:rPr>
          <w:rFonts w:ascii="Arial" w:hAnsi="Arial" w:cs="Arial"/>
          <w:sz w:val="20"/>
          <w:szCs w:val="20"/>
          <w:lang w:eastAsia="en-US"/>
        </w:rPr>
      </w:pPr>
      <w:r w:rsidRPr="009662E0">
        <w:rPr>
          <w:rFonts w:ascii="Arial" w:hAnsi="Arial" w:cs="Arial"/>
          <w:sz w:val="20"/>
          <w:szCs w:val="20"/>
          <w:lang w:eastAsia="en-US"/>
        </w:rPr>
        <w:t xml:space="preserve">Dokumenti, ki se predložijo kot sestavni del ponudbe in ki izvirajo od ponudnika, morajo biti opremljeni </w:t>
      </w:r>
      <w:r w:rsidR="002761F7" w:rsidRPr="009662E0">
        <w:rPr>
          <w:rFonts w:ascii="Arial" w:hAnsi="Arial" w:cs="Arial"/>
          <w:sz w:val="20"/>
          <w:szCs w:val="20"/>
          <w:lang w:eastAsia="en-US"/>
        </w:rPr>
        <w:t>s</w:t>
      </w:r>
      <w:r w:rsidRPr="009662E0">
        <w:rPr>
          <w:rFonts w:ascii="Arial" w:hAnsi="Arial" w:cs="Arial"/>
          <w:sz w:val="20"/>
          <w:szCs w:val="20"/>
          <w:lang w:eastAsia="en-US"/>
        </w:rPr>
        <w:t xml:space="preserve"> podpisom osebe, ki ima polno pooblastilo za zastopanje ponudnika. </w:t>
      </w:r>
    </w:p>
    <w:p w14:paraId="7C8E2C87" w14:textId="77777777" w:rsidR="00AC1E8E" w:rsidRPr="009662E0" w:rsidRDefault="00AC1E8E" w:rsidP="00FB7DD3">
      <w:pPr>
        <w:spacing w:line="260" w:lineRule="atLeast"/>
        <w:jc w:val="both"/>
        <w:rPr>
          <w:rFonts w:ascii="Arial" w:hAnsi="Arial" w:cs="Arial"/>
          <w:sz w:val="20"/>
          <w:szCs w:val="20"/>
          <w:lang w:eastAsia="en-US"/>
        </w:rPr>
      </w:pPr>
    </w:p>
    <w:p w14:paraId="754F3ECF" w14:textId="77777777" w:rsidR="00E30D29" w:rsidRPr="009662E0" w:rsidRDefault="00E30D29" w:rsidP="00FB7DD3">
      <w:pPr>
        <w:spacing w:line="260" w:lineRule="atLeast"/>
        <w:jc w:val="both"/>
        <w:rPr>
          <w:rFonts w:ascii="Arial" w:hAnsi="Arial" w:cs="Arial"/>
          <w:sz w:val="20"/>
          <w:szCs w:val="20"/>
          <w:lang w:eastAsia="en-US"/>
        </w:rPr>
      </w:pPr>
      <w:r w:rsidRPr="009662E0">
        <w:rPr>
          <w:rFonts w:ascii="Arial" w:hAnsi="Arial" w:cs="Arial"/>
          <w:sz w:val="20"/>
          <w:szCs w:val="20"/>
          <w:lang w:eastAsia="en-US"/>
        </w:rPr>
        <w:t xml:space="preserve">Naročnik si pridržuje pravico, da kadarkoli v postopku preverjanja ponudbe zahteva predložitev originalnih izvodov ali overjenih kopij. </w:t>
      </w:r>
    </w:p>
    <w:p w14:paraId="7C29907E" w14:textId="77777777" w:rsidR="00E30D29" w:rsidRPr="009662E0" w:rsidRDefault="00E30D29" w:rsidP="00FB7DD3">
      <w:pPr>
        <w:spacing w:line="260" w:lineRule="atLeast"/>
        <w:jc w:val="both"/>
        <w:rPr>
          <w:rFonts w:ascii="Arial" w:hAnsi="Arial" w:cs="Arial"/>
          <w:sz w:val="20"/>
          <w:szCs w:val="20"/>
          <w:lang w:eastAsia="en-US"/>
        </w:rPr>
      </w:pPr>
    </w:p>
    <w:p w14:paraId="6199375E" w14:textId="77777777" w:rsidR="0075039D" w:rsidRPr="009662E0" w:rsidRDefault="00E30D29" w:rsidP="00FB7DD3">
      <w:pPr>
        <w:spacing w:line="260" w:lineRule="atLeast"/>
        <w:jc w:val="both"/>
        <w:rPr>
          <w:rFonts w:ascii="Arial" w:hAnsi="Arial" w:cs="Arial"/>
          <w:sz w:val="20"/>
          <w:szCs w:val="20"/>
          <w:lang w:eastAsia="en-US"/>
        </w:rPr>
      </w:pPr>
      <w:r w:rsidRPr="009662E0">
        <w:rPr>
          <w:rFonts w:ascii="Arial" w:hAnsi="Arial" w:cs="Arial"/>
          <w:sz w:val="20"/>
          <w:szCs w:val="20"/>
          <w:lang w:eastAsia="en-US"/>
        </w:rPr>
        <w:t>Ponudnik prevzema vse stroške, vezane na pripravo, izdelavo in predložitev ponudbe.</w:t>
      </w:r>
    </w:p>
    <w:p w14:paraId="4DEE0C41" w14:textId="77777777" w:rsidR="00E30D29" w:rsidRPr="009662E0" w:rsidRDefault="00E30D29" w:rsidP="00FB7DD3">
      <w:pPr>
        <w:spacing w:line="260" w:lineRule="atLeast"/>
        <w:jc w:val="both"/>
        <w:rPr>
          <w:rFonts w:ascii="Arial" w:hAnsi="Arial" w:cs="Arial"/>
          <w:sz w:val="20"/>
          <w:szCs w:val="20"/>
          <w:lang w:eastAsia="en-US"/>
        </w:rPr>
      </w:pPr>
    </w:p>
    <w:p w14:paraId="40590429" w14:textId="77777777" w:rsidR="00E30D29" w:rsidRPr="009662E0" w:rsidRDefault="00E30D29"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88" w:name="_Toc336851749"/>
      <w:bookmarkStart w:id="89" w:name="_Toc336851797"/>
      <w:bookmarkStart w:id="90" w:name="_Toc509692018"/>
      <w:r w:rsidRPr="009662E0">
        <w:rPr>
          <w:rFonts w:ascii="Arial" w:hAnsi="Arial" w:cs="Arial"/>
          <w:b/>
          <w:bCs/>
          <w:sz w:val="20"/>
          <w:szCs w:val="20"/>
          <w:lang w:eastAsia="en-US"/>
        </w:rPr>
        <w:t>2.3.3 Obrazec »ESPD« za vse gospodarske subjekte</w:t>
      </w:r>
    </w:p>
    <w:bookmarkEnd w:id="88"/>
    <w:bookmarkEnd w:id="89"/>
    <w:bookmarkEnd w:id="90"/>
    <w:p w14:paraId="32017DF9" w14:textId="77777777" w:rsidR="0055598E" w:rsidRPr="009662E0" w:rsidRDefault="0055598E" w:rsidP="00FB7DD3">
      <w:pPr>
        <w:spacing w:line="260" w:lineRule="atLeast"/>
        <w:jc w:val="both"/>
        <w:rPr>
          <w:rFonts w:ascii="Arial" w:eastAsia="Calibri" w:hAnsi="Arial" w:cs="Arial"/>
          <w:sz w:val="20"/>
          <w:szCs w:val="22"/>
          <w:lang w:eastAsia="en-US"/>
        </w:rPr>
      </w:pPr>
      <w:r w:rsidRPr="009662E0">
        <w:rPr>
          <w:rFonts w:ascii="Arial" w:eastAsia="Calibri" w:hAnsi="Arial" w:cs="Arial"/>
          <w:sz w:val="20"/>
          <w:szCs w:val="22"/>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7E4A9491" w14:textId="77777777" w:rsidR="0055598E" w:rsidRPr="009662E0" w:rsidRDefault="0055598E" w:rsidP="00FB7DD3">
      <w:pPr>
        <w:spacing w:line="260" w:lineRule="atLeast"/>
        <w:jc w:val="both"/>
        <w:rPr>
          <w:rFonts w:ascii="Arial" w:eastAsia="Calibri" w:hAnsi="Arial" w:cs="Arial"/>
          <w:sz w:val="20"/>
          <w:szCs w:val="22"/>
          <w:lang w:eastAsia="en-US"/>
        </w:rPr>
      </w:pPr>
    </w:p>
    <w:p w14:paraId="0E327A16" w14:textId="77777777" w:rsidR="0055598E" w:rsidRPr="009662E0" w:rsidRDefault="0055598E" w:rsidP="00FB7DD3">
      <w:pPr>
        <w:spacing w:line="260" w:lineRule="atLeast"/>
        <w:jc w:val="both"/>
        <w:rPr>
          <w:rFonts w:ascii="Arial" w:eastAsia="Calibri" w:hAnsi="Arial" w:cs="Arial"/>
          <w:sz w:val="20"/>
          <w:szCs w:val="20"/>
        </w:rPr>
      </w:pPr>
      <w:r w:rsidRPr="009662E0">
        <w:rPr>
          <w:rFonts w:ascii="Arial" w:eastAsia="Calibri" w:hAnsi="Arial" w:cs="Arial"/>
          <w:sz w:val="20"/>
          <w:szCs w:val="20"/>
        </w:rPr>
        <w:t>Navedbe v ESPD in/ali dokazila, ki ji predloži gospodarski subjekt, morajo biti veljavni.</w:t>
      </w:r>
    </w:p>
    <w:p w14:paraId="418257C3" w14:textId="77777777" w:rsidR="0055598E" w:rsidRPr="009662E0" w:rsidRDefault="0055598E" w:rsidP="00FB7DD3">
      <w:pPr>
        <w:spacing w:line="260" w:lineRule="atLeast"/>
        <w:jc w:val="both"/>
        <w:rPr>
          <w:rFonts w:ascii="Arial" w:eastAsia="Calibri" w:hAnsi="Arial" w:cs="Arial"/>
          <w:sz w:val="20"/>
          <w:szCs w:val="20"/>
        </w:rPr>
      </w:pPr>
    </w:p>
    <w:p w14:paraId="406DAF67" w14:textId="38421645" w:rsidR="0055598E" w:rsidRPr="009662E0" w:rsidRDefault="0055598E" w:rsidP="00FB7DD3">
      <w:pPr>
        <w:spacing w:line="260" w:lineRule="atLeast"/>
        <w:jc w:val="both"/>
        <w:rPr>
          <w:rFonts w:ascii="Arial" w:eastAsia="Calibri" w:hAnsi="Arial" w:cs="Arial"/>
          <w:sz w:val="20"/>
          <w:szCs w:val="22"/>
          <w:lang w:eastAsia="en-US"/>
        </w:rPr>
      </w:pPr>
      <w:r w:rsidRPr="009662E0">
        <w:rPr>
          <w:rFonts w:ascii="Arial" w:eastAsia="Calibri" w:hAnsi="Arial" w:cs="Arial"/>
          <w:sz w:val="20"/>
          <w:szCs w:val="22"/>
          <w:lang w:eastAsia="en-US"/>
        </w:rPr>
        <w:t xml:space="preserve">Gospodarski subjekt naročnikov obrazec ESPD (datoteka XML) uvozi na spletni </w:t>
      </w:r>
      <w:r w:rsidR="00AE25E5" w:rsidRPr="009662E0">
        <w:rPr>
          <w:rFonts w:ascii="Arial" w:eastAsia="Calibri" w:hAnsi="Arial" w:cs="Arial"/>
          <w:sz w:val="20"/>
          <w:szCs w:val="22"/>
          <w:lang w:eastAsia="en-US"/>
        </w:rPr>
        <w:t>povezavi</w:t>
      </w:r>
      <w:r w:rsidRPr="009662E0">
        <w:rPr>
          <w:rFonts w:ascii="Arial" w:eastAsia="Calibri" w:hAnsi="Arial" w:cs="Arial"/>
          <w:sz w:val="20"/>
          <w:szCs w:val="22"/>
          <w:lang w:eastAsia="en-US"/>
        </w:rPr>
        <w:t xml:space="preserve">: </w:t>
      </w:r>
      <w:hyperlink r:id="rId16" w:history="1">
        <w:r w:rsidR="00AE25E5" w:rsidRPr="009662E0">
          <w:rPr>
            <w:rStyle w:val="Hiperpovezava"/>
            <w:rFonts w:ascii="Arial" w:eastAsia="Calibri" w:hAnsi="Arial" w:cs="Arial"/>
            <w:color w:val="auto"/>
            <w:sz w:val="20"/>
            <w:szCs w:val="22"/>
            <w:lang w:eastAsia="en-US"/>
          </w:rPr>
          <w:t>https://ejn.gov.si/espd</w:t>
        </w:r>
      </w:hyperlink>
      <w:r w:rsidRPr="009662E0">
        <w:rPr>
          <w:rFonts w:ascii="Arial" w:eastAsia="Calibri" w:hAnsi="Arial" w:cs="Arial"/>
          <w:sz w:val="20"/>
          <w:szCs w:val="22"/>
          <w:lang w:eastAsia="en-US"/>
        </w:rPr>
        <w:t xml:space="preserve"> in v njega neposredno vnese zahtevane podatke.</w:t>
      </w:r>
    </w:p>
    <w:p w14:paraId="4AEEDAE8" w14:textId="77777777" w:rsidR="0055598E" w:rsidRPr="009662E0" w:rsidRDefault="0055598E" w:rsidP="00FB7DD3">
      <w:pPr>
        <w:spacing w:line="260" w:lineRule="atLeast"/>
        <w:jc w:val="both"/>
        <w:rPr>
          <w:rFonts w:ascii="Arial" w:eastAsia="Calibri" w:hAnsi="Arial" w:cs="Arial"/>
          <w:sz w:val="20"/>
          <w:szCs w:val="22"/>
          <w:lang w:eastAsia="en-US"/>
        </w:rPr>
      </w:pPr>
    </w:p>
    <w:p w14:paraId="4850E3FA" w14:textId="77777777" w:rsidR="0055598E" w:rsidRPr="009662E0" w:rsidRDefault="0055598E" w:rsidP="00FB7DD3">
      <w:pPr>
        <w:spacing w:line="260" w:lineRule="atLeast"/>
        <w:jc w:val="both"/>
        <w:rPr>
          <w:rFonts w:ascii="Arial" w:eastAsia="Calibri" w:hAnsi="Arial" w:cs="Arial"/>
          <w:sz w:val="20"/>
          <w:szCs w:val="22"/>
          <w:lang w:eastAsia="en-US"/>
        </w:rPr>
      </w:pPr>
      <w:r w:rsidRPr="009662E0">
        <w:rPr>
          <w:rFonts w:ascii="Arial" w:eastAsia="Calibri" w:hAnsi="Arial" w:cs="Arial"/>
          <w:sz w:val="20"/>
          <w:szCs w:val="22"/>
          <w:lang w:eastAsia="en-US"/>
        </w:rPr>
        <w:t>Izpolnjen in podpisan ESPD mora biti preko Sistema za elektronsko oddajo ponudb oddan ločeno za vse gospodarske subjekte, ki v kakršni koli vlogi sodelujejo v ponudbi (ponudnik, sodelujoči ponudniki v primeru skupne ponudbe, gospodarski subjekti, na katerih kapacitete se sklicuje ponudnik in podizvajalci).</w:t>
      </w:r>
    </w:p>
    <w:p w14:paraId="6246C4A9" w14:textId="77777777" w:rsidR="0055598E" w:rsidRPr="009662E0" w:rsidRDefault="0055598E" w:rsidP="00FB7DD3">
      <w:pPr>
        <w:spacing w:line="260" w:lineRule="atLeast"/>
        <w:jc w:val="both"/>
        <w:rPr>
          <w:rFonts w:ascii="Arial" w:eastAsia="Calibri" w:hAnsi="Arial" w:cs="Arial"/>
          <w:sz w:val="20"/>
          <w:szCs w:val="22"/>
          <w:lang w:eastAsia="en-US"/>
        </w:rPr>
      </w:pPr>
    </w:p>
    <w:p w14:paraId="4FF3753D" w14:textId="77777777" w:rsidR="0055598E" w:rsidRPr="009662E0" w:rsidRDefault="0055598E" w:rsidP="00FB7DD3">
      <w:pPr>
        <w:spacing w:line="260" w:lineRule="atLeast"/>
        <w:jc w:val="both"/>
        <w:rPr>
          <w:rFonts w:ascii="Arial" w:eastAsia="Calibri" w:hAnsi="Arial" w:cs="Arial"/>
          <w:sz w:val="20"/>
          <w:szCs w:val="22"/>
          <w:lang w:eastAsia="en-US"/>
        </w:rPr>
      </w:pPr>
      <w:bookmarkStart w:id="91" w:name="_Hlk511905322"/>
      <w:r w:rsidRPr="009662E0">
        <w:rPr>
          <w:rFonts w:ascii="Arial" w:eastAsia="Calibri" w:hAnsi="Arial" w:cs="Arial"/>
          <w:sz w:val="20"/>
          <w:szCs w:val="22"/>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9662E0">
        <w:rPr>
          <w:rFonts w:ascii="Arial" w:eastAsia="Calibri" w:hAnsi="Arial" w:cs="Arial"/>
          <w:sz w:val="20"/>
          <w:szCs w:val="22"/>
          <w:lang w:eastAsia="en-US"/>
        </w:rPr>
        <w:t>xml</w:t>
      </w:r>
      <w:proofErr w:type="spellEnd"/>
      <w:r w:rsidRPr="009662E0">
        <w:rPr>
          <w:rFonts w:ascii="Arial" w:eastAsia="Calibri" w:hAnsi="Arial" w:cs="Arial"/>
          <w:sz w:val="20"/>
          <w:szCs w:val="22"/>
          <w:lang w:eastAsia="en-US"/>
        </w:rPr>
        <w:t xml:space="preserve">. obliki ali nepodpisan ESPD v </w:t>
      </w:r>
      <w:proofErr w:type="spellStart"/>
      <w:r w:rsidRPr="009662E0">
        <w:rPr>
          <w:rFonts w:ascii="Arial" w:eastAsia="Calibri" w:hAnsi="Arial" w:cs="Arial"/>
          <w:sz w:val="20"/>
          <w:szCs w:val="22"/>
          <w:lang w:eastAsia="en-US"/>
        </w:rPr>
        <w:t>xml</w:t>
      </w:r>
      <w:proofErr w:type="spellEnd"/>
      <w:r w:rsidRPr="009662E0">
        <w:rPr>
          <w:rFonts w:ascii="Arial" w:eastAsia="Calibri" w:hAnsi="Arial" w:cs="Arial"/>
          <w:sz w:val="20"/>
          <w:szCs w:val="22"/>
          <w:lang w:eastAsia="en-US"/>
        </w:rPr>
        <w:t xml:space="preserve">. obliki, </w:t>
      </w:r>
      <w:bookmarkStart w:id="92" w:name="_Hlk531606225"/>
      <w:r w:rsidRPr="009662E0">
        <w:rPr>
          <w:rFonts w:ascii="Arial" w:eastAsia="Calibri" w:hAnsi="Arial" w:cs="Arial"/>
          <w:sz w:val="20"/>
          <w:szCs w:val="22"/>
          <w:lang w:eastAsia="en-US"/>
        </w:rPr>
        <w:t>pri čemer se v slednjem primeru v skladu Splošnimi pogoji uporabe informacijskega sistema e-JN šteje, da je oddan pravno zavezujoč dokument, ki ima enako veljavnost kot podpisan</w:t>
      </w:r>
      <w:bookmarkEnd w:id="92"/>
      <w:r w:rsidRPr="009662E0">
        <w:rPr>
          <w:rFonts w:ascii="Arial" w:eastAsia="Calibri" w:hAnsi="Arial" w:cs="Arial"/>
          <w:sz w:val="20"/>
          <w:szCs w:val="22"/>
          <w:lang w:eastAsia="en-US"/>
        </w:rPr>
        <w:t xml:space="preserve">. </w:t>
      </w:r>
    </w:p>
    <w:bookmarkEnd w:id="91"/>
    <w:p w14:paraId="49E589F0" w14:textId="77777777" w:rsidR="0055598E" w:rsidRPr="009662E0" w:rsidRDefault="0055598E" w:rsidP="00FB7DD3">
      <w:pPr>
        <w:spacing w:line="260" w:lineRule="atLeast"/>
        <w:jc w:val="both"/>
        <w:rPr>
          <w:rFonts w:ascii="Arial" w:eastAsia="Calibri" w:hAnsi="Arial" w:cs="Arial"/>
          <w:sz w:val="20"/>
          <w:szCs w:val="22"/>
          <w:lang w:eastAsia="en-US"/>
        </w:rPr>
      </w:pPr>
    </w:p>
    <w:p w14:paraId="05E9A1CB" w14:textId="77777777" w:rsidR="0055598E" w:rsidRPr="009662E0" w:rsidRDefault="0055598E" w:rsidP="00FB7DD3">
      <w:pPr>
        <w:spacing w:line="260" w:lineRule="atLeast"/>
        <w:jc w:val="both"/>
        <w:rPr>
          <w:rFonts w:ascii="Arial" w:eastAsia="Calibri" w:hAnsi="Arial" w:cs="Arial"/>
          <w:sz w:val="20"/>
          <w:szCs w:val="22"/>
          <w:lang w:eastAsia="en-US"/>
        </w:rPr>
      </w:pPr>
      <w:r w:rsidRPr="009662E0">
        <w:rPr>
          <w:rFonts w:ascii="Arial" w:eastAsia="Calibri" w:hAnsi="Arial" w:cs="Arial"/>
          <w:sz w:val="20"/>
          <w:szCs w:val="22"/>
          <w:lang w:eastAsia="en-US"/>
        </w:rPr>
        <w:t xml:space="preserve">Za ostale sodelujoče ponudnik v razdelek »ESPD – ostali sodelujoči« priloži podpisane ESPD v </w:t>
      </w:r>
      <w:proofErr w:type="spellStart"/>
      <w:r w:rsidRPr="009662E0">
        <w:rPr>
          <w:rFonts w:ascii="Arial" w:eastAsia="Calibri" w:hAnsi="Arial" w:cs="Arial"/>
          <w:sz w:val="20"/>
          <w:szCs w:val="22"/>
          <w:lang w:eastAsia="en-US"/>
        </w:rPr>
        <w:t>pdf</w:t>
      </w:r>
      <w:proofErr w:type="spellEnd"/>
      <w:r w:rsidRPr="009662E0">
        <w:rPr>
          <w:rFonts w:ascii="Arial" w:eastAsia="Calibri" w:hAnsi="Arial" w:cs="Arial"/>
          <w:sz w:val="20"/>
          <w:szCs w:val="22"/>
          <w:lang w:eastAsia="en-US"/>
        </w:rPr>
        <w:t xml:space="preserve">. obliki, ali v elektronski obliki podpisan </w:t>
      </w:r>
      <w:proofErr w:type="spellStart"/>
      <w:r w:rsidRPr="009662E0">
        <w:rPr>
          <w:rFonts w:ascii="Arial" w:eastAsia="Calibri" w:hAnsi="Arial" w:cs="Arial"/>
          <w:sz w:val="20"/>
          <w:szCs w:val="22"/>
          <w:lang w:eastAsia="en-US"/>
        </w:rPr>
        <w:t>xml</w:t>
      </w:r>
      <w:proofErr w:type="spellEnd"/>
      <w:r w:rsidRPr="009662E0">
        <w:rPr>
          <w:rFonts w:ascii="Arial" w:eastAsia="Calibri" w:hAnsi="Arial" w:cs="Arial"/>
          <w:sz w:val="20"/>
          <w:szCs w:val="22"/>
          <w:lang w:eastAsia="en-US"/>
        </w:rPr>
        <w:t>.</w:t>
      </w:r>
    </w:p>
    <w:p w14:paraId="6EF0A7E8" w14:textId="77777777" w:rsidR="00E30D29" w:rsidRPr="009662E0" w:rsidRDefault="00E30D29" w:rsidP="00FB7DD3">
      <w:pPr>
        <w:spacing w:line="260" w:lineRule="atLeast"/>
        <w:jc w:val="both"/>
        <w:rPr>
          <w:rFonts w:ascii="Arial" w:eastAsia="Calibri" w:hAnsi="Arial"/>
          <w:sz w:val="20"/>
          <w:szCs w:val="22"/>
          <w:lang w:eastAsia="en-US"/>
        </w:rPr>
      </w:pPr>
    </w:p>
    <w:p w14:paraId="21667435" w14:textId="032ADF73" w:rsidR="00E30D29" w:rsidRPr="009662E0" w:rsidRDefault="004275AF"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93" w:name="_Toc509692019"/>
      <w:r w:rsidRPr="009662E0">
        <w:rPr>
          <w:rFonts w:ascii="Arial" w:hAnsi="Arial" w:cs="Arial"/>
          <w:b/>
          <w:bCs/>
          <w:sz w:val="20"/>
          <w:szCs w:val="20"/>
          <w:lang w:eastAsia="en-US"/>
        </w:rPr>
        <w:t>2.3.4 Obrazec »Ponudba - ponudbeni predračun</w:t>
      </w:r>
      <w:r w:rsidR="00E30D29" w:rsidRPr="009662E0">
        <w:rPr>
          <w:rFonts w:ascii="Arial" w:hAnsi="Arial" w:cs="Arial"/>
          <w:b/>
          <w:bCs/>
          <w:sz w:val="20"/>
          <w:szCs w:val="20"/>
          <w:lang w:eastAsia="en-US"/>
        </w:rPr>
        <w:t xml:space="preserve">« </w:t>
      </w:r>
    </w:p>
    <w:bookmarkEnd w:id="93"/>
    <w:p w14:paraId="7284D1B8" w14:textId="77777777" w:rsidR="00E30D29" w:rsidRPr="009662E0" w:rsidRDefault="00E30D29" w:rsidP="00FB7DD3">
      <w:pPr>
        <w:spacing w:line="260" w:lineRule="atLeast"/>
        <w:jc w:val="both"/>
        <w:rPr>
          <w:rFonts w:ascii="Arial" w:eastAsia="Calibri" w:hAnsi="Arial"/>
          <w:sz w:val="20"/>
          <w:szCs w:val="22"/>
          <w:lang w:eastAsia="en-US"/>
        </w:rPr>
      </w:pPr>
      <w:r w:rsidRPr="009662E0">
        <w:rPr>
          <w:rFonts w:ascii="Arial" w:eastAsia="Calibri" w:hAnsi="Arial"/>
          <w:sz w:val="20"/>
          <w:szCs w:val="22"/>
          <w:lang w:eastAsia="en-US"/>
        </w:rPr>
        <w:t>Ponudnik mora v ponudbenem predračunu ponujati vse pozicije, ob upoštevanju specifikacij, ki so del razpisne dokumentacije.</w:t>
      </w:r>
    </w:p>
    <w:p w14:paraId="6C6E7015" w14:textId="77777777" w:rsidR="00E30D29" w:rsidRPr="009662E0" w:rsidRDefault="00E30D29" w:rsidP="00FB7DD3">
      <w:pPr>
        <w:spacing w:line="260" w:lineRule="atLeast"/>
        <w:jc w:val="both"/>
        <w:rPr>
          <w:rFonts w:ascii="Arial" w:eastAsia="Calibri" w:hAnsi="Arial"/>
          <w:sz w:val="20"/>
          <w:szCs w:val="22"/>
          <w:lang w:eastAsia="en-US"/>
        </w:rPr>
      </w:pPr>
    </w:p>
    <w:p w14:paraId="63CED9BA" w14:textId="77777777" w:rsidR="00E30D29" w:rsidRPr="009662E0" w:rsidRDefault="00E30D29" w:rsidP="00FB7DD3">
      <w:pPr>
        <w:spacing w:line="260" w:lineRule="atLeast"/>
        <w:jc w:val="both"/>
        <w:rPr>
          <w:rFonts w:ascii="Arial" w:eastAsia="Calibri" w:hAnsi="Arial"/>
          <w:sz w:val="20"/>
          <w:szCs w:val="20"/>
          <w:lang w:eastAsia="en-US"/>
        </w:rPr>
      </w:pPr>
      <w:r w:rsidRPr="009662E0">
        <w:rPr>
          <w:rFonts w:ascii="Arial" w:eastAsia="Calibri" w:hAnsi="Arial"/>
          <w:sz w:val="20"/>
          <w:szCs w:val="22"/>
          <w:lang w:eastAsia="en-US"/>
        </w:rPr>
        <w:t xml:space="preserve">Ponudnik izpolni vse postavke v ponudbenem predračunu, in </w:t>
      </w:r>
      <w:r w:rsidRPr="009662E0">
        <w:rPr>
          <w:rFonts w:ascii="Arial" w:eastAsia="Calibri" w:hAnsi="Arial"/>
          <w:sz w:val="20"/>
          <w:szCs w:val="20"/>
          <w:lang w:eastAsia="en-US"/>
        </w:rPr>
        <w:t xml:space="preserve">sicer </w:t>
      </w:r>
      <w:r w:rsidRPr="009662E0">
        <w:rPr>
          <w:rFonts w:ascii="Arial" w:eastAsia="Calibri" w:hAnsi="Arial"/>
          <w:b/>
          <w:sz w:val="20"/>
          <w:szCs w:val="20"/>
          <w:lang w:eastAsia="en-US"/>
        </w:rPr>
        <w:t>na dve decimalni mesti</w:t>
      </w:r>
      <w:r w:rsidR="009805BF" w:rsidRPr="009662E0">
        <w:rPr>
          <w:rFonts w:ascii="Arial" w:eastAsia="Calibri" w:hAnsi="Arial"/>
          <w:b/>
          <w:sz w:val="20"/>
          <w:szCs w:val="20"/>
          <w:lang w:eastAsia="en-US"/>
        </w:rPr>
        <w:t xml:space="preserve"> natančno</w:t>
      </w:r>
      <w:r w:rsidRPr="009662E0">
        <w:rPr>
          <w:rFonts w:ascii="Arial" w:eastAsia="Calibri" w:hAnsi="Arial"/>
          <w:sz w:val="20"/>
          <w:szCs w:val="20"/>
          <w:lang w:eastAsia="en-US"/>
        </w:rPr>
        <w:t xml:space="preserve">. </w:t>
      </w:r>
    </w:p>
    <w:p w14:paraId="11839767" w14:textId="77777777" w:rsidR="00BC4C61" w:rsidRPr="009662E0" w:rsidRDefault="00BC4C61" w:rsidP="00FB7DD3">
      <w:pPr>
        <w:spacing w:line="260" w:lineRule="atLeast"/>
        <w:jc w:val="both"/>
        <w:rPr>
          <w:rFonts w:ascii="Arial" w:eastAsia="Calibri" w:hAnsi="Arial"/>
          <w:sz w:val="20"/>
          <w:szCs w:val="22"/>
          <w:lang w:eastAsia="en-US"/>
        </w:rPr>
      </w:pPr>
    </w:p>
    <w:p w14:paraId="7CEF3FE5" w14:textId="77777777" w:rsidR="00617DF5" w:rsidRPr="009662E0" w:rsidRDefault="00E30D29" w:rsidP="00FB7DD3">
      <w:pPr>
        <w:spacing w:line="260" w:lineRule="atLeast"/>
        <w:jc w:val="both"/>
      </w:pPr>
      <w:r w:rsidRPr="009662E0">
        <w:rPr>
          <w:rFonts w:ascii="Arial" w:eastAsia="Calibri" w:hAnsi="Arial"/>
          <w:sz w:val="20"/>
          <w:szCs w:val="22"/>
          <w:lang w:eastAsia="en-US"/>
        </w:rPr>
        <w:t>Ponudnik ne sme spreminjati vsebine ponudbenega predračuna.</w:t>
      </w:r>
      <w:r w:rsidR="008D70AF" w:rsidRPr="009662E0">
        <w:t xml:space="preserve"> </w:t>
      </w:r>
    </w:p>
    <w:p w14:paraId="349B8532" w14:textId="159552CA" w:rsidR="00E30D29" w:rsidRPr="009662E0" w:rsidRDefault="00E30D29" w:rsidP="00FB7DD3">
      <w:pPr>
        <w:spacing w:line="260" w:lineRule="atLeast"/>
        <w:jc w:val="both"/>
        <w:rPr>
          <w:rFonts w:ascii="Arial" w:eastAsia="Calibri" w:hAnsi="Arial"/>
          <w:sz w:val="20"/>
          <w:szCs w:val="22"/>
          <w:lang w:eastAsia="en-US"/>
        </w:rPr>
      </w:pPr>
    </w:p>
    <w:p w14:paraId="4D51A3FC" w14:textId="77777777" w:rsidR="00E30D29" w:rsidRPr="009662E0" w:rsidRDefault="00E30D29" w:rsidP="00FB7DD3">
      <w:pPr>
        <w:spacing w:line="260" w:lineRule="atLeast"/>
        <w:jc w:val="both"/>
        <w:rPr>
          <w:rFonts w:ascii="Arial" w:eastAsia="Calibri" w:hAnsi="Arial"/>
          <w:sz w:val="20"/>
          <w:szCs w:val="22"/>
          <w:lang w:eastAsia="en-US"/>
        </w:rPr>
      </w:pPr>
      <w:r w:rsidRPr="009662E0">
        <w:rPr>
          <w:rFonts w:ascii="Arial" w:eastAsia="Calibri" w:hAnsi="Arial"/>
          <w:sz w:val="20"/>
          <w:szCs w:val="22"/>
          <w:lang w:eastAsia="en-US"/>
        </w:rPr>
        <w:t>V primeru, da bo naročnik pri pregledu in ocenjevanju ponudb odkril očitne računske napake, bo ravnal v skladu s sedmim odstavkom 89. člena ZJN-3.</w:t>
      </w:r>
    </w:p>
    <w:p w14:paraId="594A3DB6" w14:textId="77777777" w:rsidR="000029A5" w:rsidRPr="009662E0" w:rsidRDefault="000029A5" w:rsidP="00FB7DD3">
      <w:pPr>
        <w:spacing w:line="260" w:lineRule="atLeast"/>
        <w:jc w:val="both"/>
        <w:rPr>
          <w:rFonts w:ascii="Arial" w:eastAsia="Calibri" w:hAnsi="Arial"/>
          <w:sz w:val="20"/>
          <w:szCs w:val="22"/>
          <w:lang w:eastAsia="en-US"/>
        </w:rPr>
      </w:pPr>
    </w:p>
    <w:p w14:paraId="69B839DF" w14:textId="77777777" w:rsidR="000029A5" w:rsidRPr="009662E0" w:rsidRDefault="000029A5" w:rsidP="000029A5">
      <w:pPr>
        <w:spacing w:line="260" w:lineRule="atLeast"/>
        <w:jc w:val="both"/>
        <w:rPr>
          <w:rFonts w:ascii="Arial" w:eastAsia="Calibri" w:hAnsi="Arial"/>
          <w:sz w:val="20"/>
          <w:szCs w:val="22"/>
          <w:lang w:eastAsia="en-US"/>
        </w:rPr>
      </w:pPr>
      <w:r w:rsidRPr="009662E0">
        <w:rPr>
          <w:rFonts w:ascii="Arial" w:eastAsia="Calibri" w:hAnsi="Arial"/>
          <w:sz w:val="20"/>
          <w:szCs w:val="22"/>
          <w:lang w:eastAsia="en-US"/>
        </w:rPr>
        <w:t xml:space="preserve">Ponudnik v sistem e-JN v razdelek »Skupna ponudbena vrednost« v zato namenjen prostor vpiše skupni ponudbeni znesek brez davka v EUR in znesek davka v EUR. Znesek skupaj z davkom v EUR se izračuna </w:t>
      </w:r>
      <w:r w:rsidRPr="009662E0">
        <w:rPr>
          <w:rFonts w:ascii="Arial" w:eastAsia="Calibri" w:hAnsi="Arial"/>
          <w:sz w:val="20"/>
          <w:szCs w:val="22"/>
          <w:lang w:eastAsia="en-US"/>
        </w:rPr>
        <w:lastRenderedPageBreak/>
        <w:t xml:space="preserve">samodejno. V del »Predračun« pa naloži datoteko v obliki </w:t>
      </w:r>
      <w:proofErr w:type="spellStart"/>
      <w:r w:rsidRPr="009662E0">
        <w:rPr>
          <w:rFonts w:ascii="Arial" w:eastAsia="Calibri" w:hAnsi="Arial"/>
          <w:sz w:val="20"/>
          <w:szCs w:val="22"/>
          <w:lang w:eastAsia="en-US"/>
        </w:rPr>
        <w:t>word</w:t>
      </w:r>
      <w:proofErr w:type="spellEnd"/>
      <w:r w:rsidRPr="009662E0">
        <w:rPr>
          <w:rFonts w:ascii="Arial" w:eastAsia="Calibri" w:hAnsi="Arial"/>
          <w:sz w:val="20"/>
          <w:szCs w:val="22"/>
          <w:lang w:eastAsia="en-US"/>
        </w:rPr>
        <w:t xml:space="preserve">, </w:t>
      </w:r>
      <w:proofErr w:type="spellStart"/>
      <w:r w:rsidRPr="009662E0">
        <w:rPr>
          <w:rFonts w:ascii="Arial" w:eastAsia="Calibri" w:hAnsi="Arial"/>
          <w:sz w:val="20"/>
          <w:szCs w:val="22"/>
          <w:lang w:eastAsia="en-US"/>
        </w:rPr>
        <w:t>excel</w:t>
      </w:r>
      <w:proofErr w:type="spellEnd"/>
      <w:r w:rsidRPr="009662E0">
        <w:rPr>
          <w:rFonts w:ascii="Arial" w:eastAsia="Calibri" w:hAnsi="Arial"/>
          <w:sz w:val="20"/>
          <w:szCs w:val="22"/>
          <w:lang w:eastAsia="en-US"/>
        </w:rPr>
        <w:t xml:space="preserve"> ali </w:t>
      </w:r>
      <w:proofErr w:type="spellStart"/>
      <w:r w:rsidRPr="009662E0">
        <w:rPr>
          <w:rFonts w:ascii="Arial" w:eastAsia="Calibri" w:hAnsi="Arial"/>
          <w:sz w:val="20"/>
          <w:szCs w:val="22"/>
          <w:lang w:eastAsia="en-US"/>
        </w:rPr>
        <w:t>pdf</w:t>
      </w:r>
      <w:proofErr w:type="spellEnd"/>
      <w:r w:rsidRPr="009662E0">
        <w:rPr>
          <w:rFonts w:ascii="Arial" w:eastAsia="Calibri" w:hAnsi="Arial"/>
          <w:sz w:val="20"/>
          <w:szCs w:val="22"/>
          <w:lang w:eastAsia="en-US"/>
        </w:rPr>
        <w:t xml:space="preserve">. »Skupna ponudbena vrednost«, ki bo vpisana v istoimenski razdelek in dokument, ki bo naložen kot predračun v del »Predračun«, bosta razvidna in dostopna na javnem odpiranju ponudb. </w:t>
      </w:r>
    </w:p>
    <w:p w14:paraId="3F25BD29" w14:textId="77777777" w:rsidR="000029A5" w:rsidRPr="009662E0" w:rsidRDefault="000029A5" w:rsidP="000029A5">
      <w:pPr>
        <w:spacing w:line="260" w:lineRule="atLeast"/>
        <w:jc w:val="both"/>
        <w:rPr>
          <w:rFonts w:ascii="Arial" w:eastAsia="Calibri" w:hAnsi="Arial"/>
          <w:sz w:val="20"/>
          <w:szCs w:val="22"/>
          <w:lang w:eastAsia="en-US"/>
        </w:rPr>
      </w:pPr>
    </w:p>
    <w:p w14:paraId="5B9107F0" w14:textId="77777777" w:rsidR="000029A5" w:rsidRPr="009662E0" w:rsidRDefault="000029A5" w:rsidP="000029A5">
      <w:pPr>
        <w:spacing w:line="260" w:lineRule="atLeast"/>
        <w:jc w:val="both"/>
        <w:rPr>
          <w:rFonts w:ascii="Arial" w:eastAsia="Calibri" w:hAnsi="Arial"/>
          <w:sz w:val="20"/>
          <w:szCs w:val="22"/>
          <w:lang w:eastAsia="en-US"/>
        </w:rPr>
      </w:pPr>
      <w:r w:rsidRPr="009662E0">
        <w:rPr>
          <w:rFonts w:ascii="Arial" w:eastAsia="Calibri" w:hAnsi="Arial"/>
          <w:sz w:val="20"/>
          <w:szCs w:val="22"/>
          <w:lang w:eastAsia="en-US"/>
        </w:rPr>
        <w:t>V primeru razhajanj med podatki navedenimi v razdelku »Skupna ponudbena vrednost« in dokumentu, ki je predložen v delu »Predračun«, kot veljavni štejejo podatki v dokumentu, ki je predložen v delu »Predračun«.</w:t>
      </w:r>
    </w:p>
    <w:p w14:paraId="5477BE0A" w14:textId="77777777" w:rsidR="00F80ED5" w:rsidRPr="009662E0" w:rsidRDefault="00F80ED5"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94" w:name="_Toc130197580"/>
      <w:bookmarkStart w:id="95" w:name="_Toc130198081"/>
      <w:bookmarkStart w:id="96" w:name="_Toc130198141"/>
      <w:bookmarkStart w:id="97" w:name="_Toc130799602"/>
      <w:bookmarkStart w:id="98" w:name="_Toc132106373"/>
      <w:bookmarkStart w:id="99" w:name="_Toc132424987"/>
      <w:bookmarkStart w:id="100" w:name="_Toc132432236"/>
      <w:bookmarkStart w:id="101" w:name="_Toc156997248"/>
    </w:p>
    <w:p w14:paraId="10C278BA" w14:textId="77777777" w:rsidR="0075039D" w:rsidRPr="009662E0"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r w:rsidRPr="009662E0">
        <w:rPr>
          <w:rFonts w:ascii="Arial" w:hAnsi="Arial" w:cs="Arial"/>
          <w:b/>
          <w:bCs/>
          <w:sz w:val="20"/>
          <w:szCs w:val="20"/>
          <w:lang w:eastAsia="en-US"/>
        </w:rPr>
        <w:t>2.3.</w:t>
      </w:r>
      <w:r w:rsidR="00E30D29" w:rsidRPr="009662E0">
        <w:rPr>
          <w:rFonts w:ascii="Arial" w:hAnsi="Arial" w:cs="Arial"/>
          <w:b/>
          <w:bCs/>
          <w:sz w:val="20"/>
          <w:szCs w:val="20"/>
          <w:lang w:eastAsia="en-US"/>
        </w:rPr>
        <w:t>5</w:t>
      </w:r>
      <w:r w:rsidRPr="009662E0">
        <w:rPr>
          <w:rFonts w:ascii="Arial" w:hAnsi="Arial" w:cs="Arial"/>
          <w:b/>
          <w:bCs/>
          <w:sz w:val="20"/>
          <w:szCs w:val="20"/>
          <w:lang w:eastAsia="en-US"/>
        </w:rPr>
        <w:t xml:space="preserve"> Ponudbena cena</w:t>
      </w:r>
      <w:bookmarkEnd w:id="94"/>
      <w:bookmarkEnd w:id="95"/>
      <w:bookmarkEnd w:id="96"/>
      <w:bookmarkEnd w:id="97"/>
      <w:bookmarkEnd w:id="98"/>
      <w:bookmarkEnd w:id="99"/>
      <w:bookmarkEnd w:id="100"/>
      <w:bookmarkEnd w:id="101"/>
    </w:p>
    <w:p w14:paraId="0F9E2B0D" w14:textId="77777777" w:rsidR="00CB589D" w:rsidRPr="009662E0" w:rsidRDefault="00CB589D" w:rsidP="00CB589D">
      <w:pPr>
        <w:spacing w:line="260" w:lineRule="atLeast"/>
        <w:jc w:val="both"/>
        <w:rPr>
          <w:rFonts w:ascii="Arial" w:hAnsi="Arial" w:cs="Arial"/>
          <w:sz w:val="20"/>
          <w:szCs w:val="20"/>
          <w:lang w:eastAsia="en-US"/>
        </w:rPr>
      </w:pPr>
      <w:r w:rsidRPr="009662E0">
        <w:rPr>
          <w:rFonts w:ascii="Arial" w:hAnsi="Arial" w:cs="Arial"/>
          <w:sz w:val="20"/>
          <w:szCs w:val="20"/>
          <w:lang w:eastAsia="en-US"/>
        </w:rPr>
        <w:t>Cene v ponudbi morajo biti izražene v EUR brez DDV in morajo vključevati vse stroške izvajalca, ki so potrebni za izvedbo naročila. Naročnik naknadno ne bo priznaval nobenih stroškov, ki niso zajeti v ponudbeno ceno.</w:t>
      </w:r>
    </w:p>
    <w:p w14:paraId="41E63D08" w14:textId="77777777" w:rsidR="00CB589D" w:rsidRPr="009662E0" w:rsidRDefault="00CB589D" w:rsidP="00CB589D">
      <w:pPr>
        <w:spacing w:line="260" w:lineRule="atLeast"/>
        <w:jc w:val="both"/>
        <w:rPr>
          <w:rFonts w:ascii="Arial" w:hAnsi="Arial" w:cs="Arial"/>
          <w:sz w:val="20"/>
          <w:szCs w:val="20"/>
          <w:lang w:eastAsia="en-US"/>
        </w:rPr>
      </w:pPr>
    </w:p>
    <w:p w14:paraId="38C0354C" w14:textId="4222DADD" w:rsidR="00CB589D" w:rsidRPr="009662E0" w:rsidRDefault="00CB589D" w:rsidP="00CB589D">
      <w:pPr>
        <w:spacing w:line="260" w:lineRule="atLeast"/>
        <w:jc w:val="both"/>
        <w:rPr>
          <w:rFonts w:ascii="Arial" w:hAnsi="Arial" w:cs="Arial"/>
          <w:sz w:val="20"/>
          <w:szCs w:val="20"/>
          <w:lang w:eastAsia="en-US"/>
        </w:rPr>
      </w:pPr>
      <w:r w:rsidRPr="009662E0">
        <w:rPr>
          <w:rFonts w:ascii="Arial" w:hAnsi="Arial" w:cs="Arial"/>
          <w:sz w:val="20"/>
          <w:szCs w:val="20"/>
          <w:lang w:eastAsia="en-US"/>
        </w:rPr>
        <w:t xml:space="preserve">Ponudnik mora izpolniti vse postavke v predračunu. </w:t>
      </w:r>
      <w:r w:rsidR="00975DF9" w:rsidRPr="009662E0">
        <w:rPr>
          <w:rFonts w:ascii="Arial" w:hAnsi="Arial" w:cs="Arial"/>
          <w:sz w:val="20"/>
          <w:szCs w:val="20"/>
          <w:lang w:eastAsia="en-US"/>
        </w:rPr>
        <w:t>Če</w:t>
      </w:r>
      <w:r w:rsidRPr="009662E0">
        <w:rPr>
          <w:rFonts w:ascii="Arial" w:hAnsi="Arial" w:cs="Arial"/>
          <w:sz w:val="20"/>
          <w:szCs w:val="20"/>
          <w:lang w:eastAsia="en-US"/>
        </w:rPr>
        <w:t xml:space="preserve"> ponudnik cene v posamezno postavko ne vpiše, se šteje, da predmetne postavke ne ponuja in tako ne izpolnjuje vseh zahtev naročnika iz predmetne razpisne dokumentacije.</w:t>
      </w:r>
    </w:p>
    <w:p w14:paraId="40C972D6" w14:textId="77777777" w:rsidR="00CB589D" w:rsidRPr="009662E0" w:rsidRDefault="00CB589D" w:rsidP="00CB589D">
      <w:pPr>
        <w:spacing w:line="260" w:lineRule="atLeast"/>
        <w:jc w:val="both"/>
        <w:rPr>
          <w:rFonts w:ascii="Arial" w:hAnsi="Arial" w:cs="Arial"/>
          <w:sz w:val="20"/>
          <w:szCs w:val="20"/>
          <w:lang w:eastAsia="en-US"/>
        </w:rPr>
      </w:pPr>
    </w:p>
    <w:p w14:paraId="0B474780" w14:textId="77777777" w:rsidR="00CB589D" w:rsidRPr="009662E0" w:rsidRDefault="00CB589D" w:rsidP="00CB589D">
      <w:pPr>
        <w:spacing w:line="260" w:lineRule="atLeast"/>
        <w:jc w:val="both"/>
        <w:rPr>
          <w:rFonts w:ascii="Arial" w:hAnsi="Arial" w:cs="Arial"/>
          <w:sz w:val="20"/>
          <w:szCs w:val="20"/>
          <w:lang w:eastAsia="en-US"/>
        </w:rPr>
      </w:pPr>
      <w:r w:rsidRPr="009662E0">
        <w:rPr>
          <w:rFonts w:ascii="Arial" w:hAnsi="Arial" w:cs="Arial"/>
          <w:sz w:val="20"/>
          <w:szCs w:val="20"/>
          <w:lang w:eastAsia="en-US"/>
        </w:rPr>
        <w:t xml:space="preserve">Če ponudnik katero izmed pozicij v ponudbenem predračunu ponuja zastonj, vpiše ceno »0,00 EUR«. </w:t>
      </w:r>
    </w:p>
    <w:p w14:paraId="488E9F1D" w14:textId="77777777" w:rsidR="00CB589D" w:rsidRPr="009662E0" w:rsidRDefault="00CB589D" w:rsidP="00CB589D">
      <w:pPr>
        <w:spacing w:line="260" w:lineRule="atLeast"/>
        <w:jc w:val="both"/>
        <w:rPr>
          <w:rFonts w:ascii="Arial" w:hAnsi="Arial" w:cs="Arial"/>
          <w:sz w:val="20"/>
          <w:szCs w:val="20"/>
          <w:lang w:eastAsia="en-US"/>
        </w:rPr>
      </w:pPr>
    </w:p>
    <w:p w14:paraId="227AFC6B" w14:textId="77777777" w:rsidR="00CB589D" w:rsidRPr="009662E0" w:rsidRDefault="00CB589D" w:rsidP="00CB589D">
      <w:pPr>
        <w:spacing w:line="260" w:lineRule="atLeast"/>
        <w:jc w:val="both"/>
        <w:rPr>
          <w:rFonts w:ascii="Arial" w:hAnsi="Arial" w:cs="Arial"/>
          <w:sz w:val="20"/>
          <w:szCs w:val="20"/>
          <w:lang w:eastAsia="en-US"/>
        </w:rPr>
      </w:pPr>
      <w:r w:rsidRPr="009662E0">
        <w:rPr>
          <w:rFonts w:ascii="Arial" w:hAnsi="Arial" w:cs="Arial"/>
          <w:sz w:val="20"/>
          <w:szCs w:val="20"/>
          <w:lang w:eastAsia="en-US"/>
        </w:rPr>
        <w:t xml:space="preserve">Cene iz ponudbenega predračuna so fiksne do zaključka izvedbe predmeta naročila, če v pogodbi ni določeno drugače. </w:t>
      </w:r>
    </w:p>
    <w:p w14:paraId="63326963" w14:textId="77777777" w:rsidR="00CB589D" w:rsidRPr="009662E0" w:rsidRDefault="00CB589D" w:rsidP="00CB589D">
      <w:pPr>
        <w:spacing w:line="260" w:lineRule="atLeast"/>
        <w:jc w:val="both"/>
        <w:rPr>
          <w:rFonts w:ascii="Arial" w:hAnsi="Arial" w:cs="Arial"/>
          <w:sz w:val="20"/>
          <w:szCs w:val="20"/>
          <w:lang w:eastAsia="en-US"/>
        </w:rPr>
      </w:pPr>
    </w:p>
    <w:p w14:paraId="2001F6F9" w14:textId="77777777" w:rsidR="00CB589D" w:rsidRPr="009662E0" w:rsidRDefault="00CB589D" w:rsidP="00CB589D">
      <w:pPr>
        <w:spacing w:line="260" w:lineRule="atLeast"/>
        <w:jc w:val="both"/>
        <w:rPr>
          <w:rFonts w:ascii="Arial" w:hAnsi="Arial" w:cs="Arial"/>
          <w:sz w:val="20"/>
          <w:szCs w:val="20"/>
          <w:lang w:eastAsia="en-US"/>
        </w:rPr>
      </w:pPr>
      <w:r w:rsidRPr="009662E0">
        <w:rPr>
          <w:rFonts w:ascii="Arial" w:hAnsi="Arial" w:cs="Arial"/>
          <w:sz w:val="20"/>
          <w:szCs w:val="20"/>
          <w:lang w:eastAsia="en-US"/>
        </w:rPr>
        <w:t xml:space="preserve">Davek na dodano vrednost mora biti prikazan posebej, v skladu z obrazcem ponudbenega predračuna in nato zajet v končni ponudbeni vrednosti v obrazcu ponudbe oziroma ponudbenega predračuna. </w:t>
      </w:r>
    </w:p>
    <w:p w14:paraId="066C798A" w14:textId="77777777" w:rsidR="00C86C41" w:rsidRPr="009662E0" w:rsidRDefault="00C86C41" w:rsidP="00C86C41">
      <w:pPr>
        <w:spacing w:line="260" w:lineRule="atLeast"/>
        <w:jc w:val="both"/>
        <w:rPr>
          <w:rFonts w:ascii="Arial" w:hAnsi="Arial" w:cs="Arial"/>
          <w:sz w:val="20"/>
          <w:szCs w:val="20"/>
          <w:lang w:eastAsia="en-US"/>
        </w:rPr>
      </w:pPr>
    </w:p>
    <w:p w14:paraId="0A7F56C3" w14:textId="77777777" w:rsidR="0075039D" w:rsidRPr="009662E0" w:rsidRDefault="00E30D29"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102" w:name="_Toc156997250"/>
      <w:bookmarkStart w:id="103" w:name="_Toc130197582"/>
      <w:bookmarkStart w:id="104" w:name="_Toc130198083"/>
      <w:bookmarkStart w:id="105" w:name="_Toc130198143"/>
      <w:bookmarkStart w:id="106" w:name="_Toc130799604"/>
      <w:bookmarkStart w:id="107" w:name="_Toc132106375"/>
      <w:bookmarkStart w:id="108" w:name="_Toc132424989"/>
      <w:bookmarkStart w:id="109" w:name="_Toc132432238"/>
      <w:r w:rsidRPr="009662E0">
        <w:rPr>
          <w:rFonts w:ascii="Arial" w:hAnsi="Arial" w:cs="Arial"/>
          <w:b/>
          <w:bCs/>
          <w:sz w:val="20"/>
          <w:szCs w:val="20"/>
          <w:lang w:eastAsia="en-US"/>
        </w:rPr>
        <w:t>2.3.6</w:t>
      </w:r>
      <w:r w:rsidR="0075039D" w:rsidRPr="009662E0">
        <w:rPr>
          <w:rFonts w:ascii="Arial" w:hAnsi="Arial" w:cs="Arial"/>
          <w:b/>
          <w:bCs/>
          <w:sz w:val="20"/>
          <w:szCs w:val="20"/>
          <w:lang w:eastAsia="en-US"/>
        </w:rPr>
        <w:t xml:space="preserve"> Označitev podatkov, ki pomenijo poslovno skrivnost</w:t>
      </w:r>
      <w:bookmarkEnd w:id="102"/>
    </w:p>
    <w:p w14:paraId="52303016" w14:textId="77777777" w:rsidR="003835B1" w:rsidRPr="009662E0" w:rsidRDefault="003835B1" w:rsidP="003835B1">
      <w:pPr>
        <w:spacing w:line="260" w:lineRule="atLeast"/>
        <w:jc w:val="both"/>
        <w:rPr>
          <w:rFonts w:ascii="Arial" w:hAnsi="Arial" w:cs="Arial"/>
          <w:sz w:val="20"/>
          <w:szCs w:val="20"/>
          <w:lang w:eastAsia="en-US"/>
        </w:rPr>
      </w:pPr>
      <w:r w:rsidRPr="009662E0">
        <w:rPr>
          <w:rFonts w:ascii="Arial" w:hAnsi="Arial" w:cs="Arial"/>
          <w:sz w:val="20"/>
          <w:szCs w:val="20"/>
          <w:lang w:eastAsia="en-US"/>
        </w:rPr>
        <w:t xml:space="preserve">Če ponudba vsebuje podatke, ki predstavljajo poslovno skrivnost skladno z 2. členom Zakona o poslovni skrivnosti (Uradni list RS, št. 22/19 - </w:t>
      </w:r>
      <w:proofErr w:type="spellStart"/>
      <w:r w:rsidRPr="009662E0">
        <w:rPr>
          <w:rFonts w:ascii="Arial" w:hAnsi="Arial" w:cs="Arial"/>
          <w:sz w:val="20"/>
          <w:szCs w:val="20"/>
          <w:lang w:eastAsia="en-US"/>
        </w:rPr>
        <w:t>ZPosS</w:t>
      </w:r>
      <w:proofErr w:type="spellEnd"/>
      <w:r w:rsidRPr="009662E0">
        <w:rPr>
          <w:rFonts w:ascii="Arial" w:hAnsi="Arial" w:cs="Arial"/>
          <w:sz w:val="20"/>
          <w:szCs w:val="20"/>
          <w:lang w:eastAsia="en-US"/>
        </w:rPr>
        <w:t xml:space="preserve">), mora ponudnik v ponudbi </w:t>
      </w:r>
      <w:r w:rsidRPr="009662E0">
        <w:rPr>
          <w:rFonts w:ascii="Arial" w:hAnsi="Arial" w:cs="Arial"/>
          <w:b/>
          <w:bCs/>
          <w:sz w:val="20"/>
          <w:szCs w:val="20"/>
          <w:lang w:eastAsia="en-US"/>
        </w:rPr>
        <w:t xml:space="preserve">priložiti ustrezen sklep o določitvi podatkov, ki pomenijo poslovno skrivnost oziroma drug dokument v pisni obliki, </w:t>
      </w:r>
      <w:r w:rsidRPr="009662E0">
        <w:rPr>
          <w:rFonts w:ascii="Arial" w:hAnsi="Arial" w:cs="Arial"/>
          <w:sz w:val="20"/>
          <w:szCs w:val="20"/>
          <w:lang w:eastAsia="en-US"/>
        </w:rPr>
        <w:t xml:space="preserve">kot to določa 2. odstavek 2. člena </w:t>
      </w:r>
      <w:proofErr w:type="spellStart"/>
      <w:r w:rsidRPr="009662E0">
        <w:rPr>
          <w:rFonts w:ascii="Arial" w:hAnsi="Arial" w:cs="Arial"/>
          <w:sz w:val="20"/>
          <w:szCs w:val="20"/>
          <w:lang w:eastAsia="en-US"/>
        </w:rPr>
        <w:t>ZPosS</w:t>
      </w:r>
      <w:proofErr w:type="spellEnd"/>
      <w:r w:rsidRPr="009662E0">
        <w:rPr>
          <w:rFonts w:ascii="Arial" w:hAnsi="Arial" w:cs="Arial"/>
          <w:sz w:val="20"/>
          <w:szCs w:val="20"/>
          <w:lang w:eastAsia="en-US"/>
        </w:rPr>
        <w:t>, iz katerega bo jasno izhajalo, kateri podatki v ponudbi pomenijo poslovno skrivnost. Podatki, navedeni v tem sklepu ali drugem dokumentu, morajo biti označeni tudi v posameznih segmentih ponudbe. Pri tem mora ponudnik upoštevati tudi določbe 35. člena ZJN-3.</w:t>
      </w:r>
    </w:p>
    <w:p w14:paraId="1DB18D24" w14:textId="77777777" w:rsidR="003835B1" w:rsidRPr="009662E0" w:rsidRDefault="003835B1" w:rsidP="003835B1">
      <w:pPr>
        <w:spacing w:line="260" w:lineRule="atLeast"/>
        <w:jc w:val="both"/>
        <w:rPr>
          <w:rFonts w:ascii="Arial" w:hAnsi="Arial" w:cs="Arial"/>
          <w:sz w:val="20"/>
          <w:szCs w:val="20"/>
          <w:lang w:eastAsia="en-US"/>
        </w:rPr>
      </w:pPr>
    </w:p>
    <w:p w14:paraId="3F806D0E" w14:textId="4E3338A9" w:rsidR="003835B1" w:rsidRPr="009662E0" w:rsidRDefault="003835B1" w:rsidP="003835B1">
      <w:pPr>
        <w:spacing w:line="260" w:lineRule="atLeast"/>
        <w:jc w:val="both"/>
        <w:rPr>
          <w:rFonts w:ascii="Arial" w:hAnsi="Arial" w:cs="Arial"/>
          <w:sz w:val="20"/>
          <w:szCs w:val="20"/>
          <w:lang w:eastAsia="en-US"/>
        </w:rPr>
      </w:pPr>
      <w:r w:rsidRPr="009662E0">
        <w:rPr>
          <w:rFonts w:ascii="Arial" w:hAnsi="Arial" w:cs="Arial"/>
          <w:sz w:val="20"/>
          <w:szCs w:val="20"/>
          <w:lang w:eastAsia="en-US"/>
        </w:rPr>
        <w:t xml:space="preserve">Če ponudbo odda skupina ponudnikov, velja zahteva po predložitvi sklepa oziroma dokumenta iz prejšnjega odstavka za vsakega posameznega </w:t>
      </w:r>
      <w:proofErr w:type="spellStart"/>
      <w:r w:rsidRPr="009662E0">
        <w:rPr>
          <w:rFonts w:ascii="Arial" w:hAnsi="Arial" w:cs="Arial"/>
          <w:sz w:val="20"/>
          <w:szCs w:val="20"/>
          <w:lang w:eastAsia="en-US"/>
        </w:rPr>
        <w:t>soponudnika</w:t>
      </w:r>
      <w:proofErr w:type="spellEnd"/>
      <w:r w:rsidRPr="009662E0">
        <w:rPr>
          <w:rFonts w:ascii="Arial" w:hAnsi="Arial" w:cs="Arial"/>
          <w:sz w:val="20"/>
          <w:szCs w:val="20"/>
          <w:lang w:eastAsia="en-US"/>
        </w:rPr>
        <w:t xml:space="preserve">, </w:t>
      </w:r>
      <w:r w:rsidR="00975DF9" w:rsidRPr="009662E0">
        <w:rPr>
          <w:rFonts w:ascii="Arial" w:hAnsi="Arial" w:cs="Arial"/>
          <w:sz w:val="20"/>
          <w:szCs w:val="20"/>
          <w:lang w:eastAsia="en-US"/>
        </w:rPr>
        <w:t>če</w:t>
      </w:r>
      <w:r w:rsidRPr="009662E0">
        <w:rPr>
          <w:rFonts w:ascii="Arial" w:hAnsi="Arial" w:cs="Arial"/>
          <w:sz w:val="20"/>
          <w:szCs w:val="20"/>
          <w:lang w:eastAsia="en-US"/>
        </w:rPr>
        <w:t xml:space="preserve"> poslovno skrivnost predstavljajo podatki v ponudbi, ki se nanašajo na </w:t>
      </w:r>
      <w:proofErr w:type="spellStart"/>
      <w:r w:rsidRPr="009662E0">
        <w:rPr>
          <w:rFonts w:ascii="Arial" w:hAnsi="Arial" w:cs="Arial"/>
          <w:sz w:val="20"/>
          <w:szCs w:val="20"/>
          <w:lang w:eastAsia="en-US"/>
        </w:rPr>
        <w:t>soponudnika</w:t>
      </w:r>
      <w:proofErr w:type="spellEnd"/>
      <w:r w:rsidRPr="009662E0">
        <w:rPr>
          <w:rFonts w:ascii="Arial" w:hAnsi="Arial" w:cs="Arial"/>
          <w:sz w:val="20"/>
          <w:szCs w:val="20"/>
          <w:lang w:eastAsia="en-US"/>
        </w:rPr>
        <w:t xml:space="preserve">. </w:t>
      </w:r>
    </w:p>
    <w:p w14:paraId="3CE476CC" w14:textId="77777777" w:rsidR="003835B1" w:rsidRPr="009662E0" w:rsidRDefault="003835B1" w:rsidP="003835B1">
      <w:pPr>
        <w:spacing w:line="260" w:lineRule="atLeast"/>
        <w:jc w:val="both"/>
        <w:rPr>
          <w:rFonts w:ascii="Arial" w:hAnsi="Arial" w:cs="Arial"/>
          <w:sz w:val="20"/>
          <w:szCs w:val="20"/>
          <w:lang w:eastAsia="en-US"/>
        </w:rPr>
      </w:pPr>
    </w:p>
    <w:p w14:paraId="23AE393E" w14:textId="77777777" w:rsidR="003835B1" w:rsidRPr="009662E0" w:rsidRDefault="003835B1" w:rsidP="003835B1">
      <w:pPr>
        <w:spacing w:line="260" w:lineRule="atLeast"/>
        <w:jc w:val="both"/>
        <w:rPr>
          <w:rFonts w:ascii="Arial" w:hAnsi="Arial" w:cs="Arial"/>
          <w:sz w:val="20"/>
          <w:szCs w:val="20"/>
          <w:lang w:eastAsia="en-US"/>
        </w:rPr>
      </w:pPr>
      <w:r w:rsidRPr="009662E0">
        <w:rPr>
          <w:rFonts w:ascii="Arial" w:hAnsi="Arial" w:cs="Arial"/>
          <w:sz w:val="20"/>
          <w:szCs w:val="20"/>
          <w:lang w:eastAsia="en-US"/>
        </w:rPr>
        <w:t xml:space="preserve">Če na posamezni strani pomeni poslovno skrivnost le določen podatek, mora biti to eksplicitno označeno. </w:t>
      </w:r>
    </w:p>
    <w:p w14:paraId="6DD6BDC9" w14:textId="77777777" w:rsidR="003835B1" w:rsidRPr="009662E0" w:rsidRDefault="003835B1" w:rsidP="003835B1">
      <w:pPr>
        <w:spacing w:line="260" w:lineRule="atLeast"/>
        <w:jc w:val="both"/>
        <w:rPr>
          <w:rFonts w:ascii="Arial" w:hAnsi="Arial" w:cs="Arial"/>
          <w:sz w:val="20"/>
          <w:szCs w:val="20"/>
          <w:lang w:eastAsia="en-US"/>
        </w:rPr>
      </w:pPr>
    </w:p>
    <w:p w14:paraId="623BC60C" w14:textId="77777777" w:rsidR="003835B1" w:rsidRPr="009662E0" w:rsidRDefault="003835B1" w:rsidP="003835B1">
      <w:pPr>
        <w:spacing w:line="260" w:lineRule="atLeast"/>
        <w:jc w:val="both"/>
        <w:rPr>
          <w:rFonts w:ascii="Arial" w:hAnsi="Arial" w:cs="Arial"/>
          <w:sz w:val="20"/>
          <w:szCs w:val="20"/>
          <w:lang w:eastAsia="en-US"/>
        </w:rPr>
      </w:pPr>
      <w:r w:rsidRPr="009662E0">
        <w:rPr>
          <w:rFonts w:ascii="Arial" w:hAnsi="Arial" w:cs="Arial"/>
          <w:sz w:val="20"/>
          <w:szCs w:val="20"/>
          <w:lang w:eastAsia="en-US"/>
        </w:rPr>
        <w:t xml:space="preserve">Za osebni podatek, tajni podatek ali poslovno skrivnost se ne morejo določiti "specifikacije ponujenega blaga, storitve ali gradnje, količina iz te specifikacije, cena na enoto, vrednost posamezne postavke in skupna vrednost iz ponudbe ter vsi tisti podatki, ki so vplivali na razvrstitev ponudbe v okviru drugih meril" (2. odstavek 35. člena ZJN-3). Kot poslovna skrivnost pa tudi ne morejo biti označeni podatki, ki so javno dostopni oziroma so javni že v skladu z zakonom (kot so npr. podatki o pogodbah, sklenjenih z javnim sektorjem RS). </w:t>
      </w:r>
    </w:p>
    <w:p w14:paraId="2A29A848" w14:textId="77777777" w:rsidR="00632527" w:rsidRPr="009662E0" w:rsidRDefault="00632527" w:rsidP="003835B1">
      <w:pPr>
        <w:spacing w:line="260" w:lineRule="atLeast"/>
        <w:jc w:val="both"/>
        <w:rPr>
          <w:rFonts w:ascii="Arial" w:hAnsi="Arial" w:cs="Arial"/>
          <w:sz w:val="20"/>
          <w:szCs w:val="20"/>
          <w:lang w:eastAsia="en-US"/>
        </w:rPr>
      </w:pPr>
    </w:p>
    <w:p w14:paraId="1B29978B" w14:textId="77777777" w:rsidR="0075039D" w:rsidRPr="009662E0" w:rsidRDefault="0075039D" w:rsidP="003835B1">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110" w:name="_Toc156997251"/>
      <w:r w:rsidRPr="009662E0">
        <w:rPr>
          <w:rFonts w:ascii="Arial" w:hAnsi="Arial" w:cs="Arial"/>
          <w:b/>
          <w:bCs/>
          <w:sz w:val="20"/>
          <w:szCs w:val="20"/>
          <w:lang w:eastAsia="en-US"/>
        </w:rPr>
        <w:t>2.3.</w:t>
      </w:r>
      <w:r w:rsidR="00E30D29" w:rsidRPr="009662E0">
        <w:rPr>
          <w:rFonts w:ascii="Arial" w:hAnsi="Arial" w:cs="Arial"/>
          <w:b/>
          <w:bCs/>
          <w:sz w:val="20"/>
          <w:szCs w:val="20"/>
          <w:lang w:eastAsia="en-US"/>
        </w:rPr>
        <w:t>7</w:t>
      </w:r>
      <w:r w:rsidRPr="009662E0">
        <w:rPr>
          <w:rFonts w:ascii="Arial" w:hAnsi="Arial" w:cs="Arial"/>
          <w:b/>
          <w:bCs/>
          <w:sz w:val="20"/>
          <w:szCs w:val="20"/>
          <w:lang w:eastAsia="en-US"/>
        </w:rPr>
        <w:t xml:space="preserve"> Veljavnost ponudbe</w:t>
      </w:r>
      <w:bookmarkEnd w:id="103"/>
      <w:bookmarkEnd w:id="104"/>
      <w:bookmarkEnd w:id="105"/>
      <w:bookmarkEnd w:id="106"/>
      <w:bookmarkEnd w:id="107"/>
      <w:bookmarkEnd w:id="108"/>
      <w:bookmarkEnd w:id="109"/>
      <w:bookmarkEnd w:id="110"/>
    </w:p>
    <w:p w14:paraId="25A76A9E" w14:textId="77777777" w:rsidR="009943A6" w:rsidRPr="009662E0" w:rsidRDefault="0075039D" w:rsidP="00DE6F9E">
      <w:pPr>
        <w:spacing w:line="260" w:lineRule="atLeast"/>
        <w:jc w:val="both"/>
        <w:rPr>
          <w:rFonts w:ascii="Arial" w:hAnsi="Arial" w:cs="Arial"/>
          <w:sz w:val="20"/>
          <w:szCs w:val="20"/>
          <w:lang w:eastAsia="en-US"/>
        </w:rPr>
      </w:pPr>
      <w:r w:rsidRPr="009662E0">
        <w:rPr>
          <w:rFonts w:ascii="Arial" w:hAnsi="Arial" w:cs="Arial"/>
          <w:sz w:val="20"/>
          <w:szCs w:val="20"/>
          <w:lang w:eastAsia="en-US"/>
        </w:rPr>
        <w:t xml:space="preserve">Ponudbe brez kakršnih koli popravkov in dopolnitev, razen v primerih iz petega odstavka 89. člena ZJN-3, morajo ostati v veljavi </w:t>
      </w:r>
      <w:r w:rsidR="00701196" w:rsidRPr="009662E0">
        <w:rPr>
          <w:rFonts w:ascii="Arial" w:hAnsi="Arial" w:cs="Arial"/>
          <w:b/>
          <w:bCs/>
          <w:sz w:val="20"/>
          <w:szCs w:val="20"/>
          <w:lang w:eastAsia="en-US"/>
        </w:rPr>
        <w:t xml:space="preserve">najmanj </w:t>
      </w:r>
      <w:r w:rsidR="00CB589D" w:rsidRPr="009662E0">
        <w:rPr>
          <w:rFonts w:ascii="Arial" w:hAnsi="Arial" w:cs="Arial"/>
          <w:b/>
          <w:bCs/>
          <w:sz w:val="20"/>
          <w:szCs w:val="20"/>
          <w:lang w:eastAsia="en-US"/>
        </w:rPr>
        <w:t>4 mesece</w:t>
      </w:r>
      <w:r w:rsidRPr="009662E0">
        <w:rPr>
          <w:rFonts w:ascii="Arial" w:hAnsi="Arial" w:cs="Arial"/>
          <w:sz w:val="20"/>
          <w:szCs w:val="20"/>
          <w:lang w:eastAsia="en-US"/>
        </w:rPr>
        <w:t xml:space="preserve"> po izteku roka za predložitev ponudb.</w:t>
      </w:r>
    </w:p>
    <w:p w14:paraId="22B1EEF1" w14:textId="77777777" w:rsidR="009943A6" w:rsidRPr="009662E0" w:rsidRDefault="009943A6" w:rsidP="00DE6F9E">
      <w:pPr>
        <w:spacing w:line="260" w:lineRule="atLeast"/>
        <w:jc w:val="both"/>
        <w:rPr>
          <w:rFonts w:ascii="Arial" w:hAnsi="Arial" w:cs="Arial"/>
          <w:sz w:val="20"/>
          <w:szCs w:val="20"/>
          <w:lang w:eastAsia="en-US"/>
        </w:rPr>
      </w:pPr>
    </w:p>
    <w:p w14:paraId="7CFE19FA" w14:textId="3AC64958" w:rsidR="00DE6F9E" w:rsidRPr="009662E0" w:rsidRDefault="00DE6F9E" w:rsidP="00DE6F9E">
      <w:pPr>
        <w:spacing w:line="260" w:lineRule="atLeast"/>
        <w:jc w:val="both"/>
        <w:rPr>
          <w:rFonts w:ascii="Arial" w:hAnsi="Arial" w:cs="Arial"/>
          <w:b/>
          <w:sz w:val="20"/>
          <w:szCs w:val="20"/>
        </w:rPr>
      </w:pPr>
      <w:r w:rsidRPr="009662E0">
        <w:rPr>
          <w:rFonts w:ascii="Arial" w:hAnsi="Arial" w:cs="Arial"/>
          <w:b/>
          <w:sz w:val="20"/>
          <w:szCs w:val="20"/>
        </w:rPr>
        <w:t>2.3.8 Zahtevano zavarovanje za resnost ponudbe</w:t>
      </w:r>
    </w:p>
    <w:p w14:paraId="3B379251" w14:textId="2867214B" w:rsidR="00DE6F9E" w:rsidRPr="009662E0" w:rsidRDefault="00DE6F9E" w:rsidP="00DE6F9E">
      <w:pPr>
        <w:spacing w:line="260" w:lineRule="atLeast"/>
        <w:jc w:val="both"/>
        <w:rPr>
          <w:rFonts w:ascii="Arial" w:hAnsi="Arial" w:cs="Arial"/>
          <w:i/>
          <w:sz w:val="20"/>
          <w:szCs w:val="20"/>
        </w:rPr>
      </w:pPr>
      <w:r w:rsidRPr="009662E0">
        <w:rPr>
          <w:rFonts w:ascii="Arial" w:hAnsi="Arial" w:cs="Arial"/>
          <w:sz w:val="20"/>
          <w:szCs w:val="20"/>
        </w:rPr>
        <w:t xml:space="preserve">Ponudnik kot zavarovanje za resnost ponudbe v predmetnem javnem naročilu kot del ponudbene dokumentacije predloži bančno garancijo ali kavcijsko zavarovanje. Vrednost zavarovanja za resnost ponudbe za predmetno javno naročilo znaša </w:t>
      </w:r>
      <w:r w:rsidR="00097BEC" w:rsidRPr="009662E0">
        <w:rPr>
          <w:rFonts w:ascii="Arial" w:hAnsi="Arial" w:cs="Arial"/>
          <w:sz w:val="20"/>
          <w:szCs w:val="20"/>
        </w:rPr>
        <w:t>8</w:t>
      </w:r>
      <w:r w:rsidR="00A86D41" w:rsidRPr="009662E0">
        <w:rPr>
          <w:rFonts w:ascii="Arial" w:hAnsi="Arial" w:cs="Arial"/>
          <w:sz w:val="20"/>
          <w:szCs w:val="20"/>
        </w:rPr>
        <w:t>.000,00 EUR</w:t>
      </w:r>
      <w:r w:rsidRPr="009662E0">
        <w:rPr>
          <w:rFonts w:ascii="Arial" w:hAnsi="Arial" w:cs="Arial"/>
          <w:sz w:val="20"/>
          <w:szCs w:val="20"/>
        </w:rPr>
        <w:t>.</w:t>
      </w:r>
    </w:p>
    <w:p w14:paraId="5DF50910" w14:textId="77777777" w:rsidR="00DE6F9E" w:rsidRPr="009662E0" w:rsidRDefault="00DE6F9E" w:rsidP="00DE6F9E">
      <w:pPr>
        <w:spacing w:line="260" w:lineRule="atLeast"/>
        <w:jc w:val="both"/>
        <w:rPr>
          <w:rFonts w:ascii="Arial" w:hAnsi="Arial" w:cs="Arial"/>
          <w:i/>
          <w:sz w:val="20"/>
          <w:szCs w:val="20"/>
        </w:rPr>
      </w:pPr>
    </w:p>
    <w:p w14:paraId="1C698A46" w14:textId="682A8AA9" w:rsidR="00DE6F9E" w:rsidRPr="009662E0" w:rsidRDefault="00DE6F9E" w:rsidP="00DE6F9E">
      <w:pPr>
        <w:spacing w:line="260" w:lineRule="atLeast"/>
        <w:jc w:val="both"/>
        <w:rPr>
          <w:rFonts w:ascii="Arial" w:hAnsi="Arial" w:cs="Arial"/>
          <w:sz w:val="20"/>
          <w:szCs w:val="20"/>
        </w:rPr>
      </w:pPr>
      <w:r w:rsidRPr="009662E0">
        <w:rPr>
          <w:rFonts w:ascii="Arial" w:hAnsi="Arial" w:cs="Arial"/>
          <w:sz w:val="20"/>
          <w:szCs w:val="20"/>
        </w:rPr>
        <w:t>Zavarovanje za resnost ponudbe mora biti predloženo kot del ponudbe v .</w:t>
      </w:r>
      <w:proofErr w:type="spellStart"/>
      <w:r w:rsidRPr="009662E0">
        <w:rPr>
          <w:rFonts w:ascii="Arial" w:hAnsi="Arial" w:cs="Arial"/>
          <w:sz w:val="20"/>
          <w:szCs w:val="20"/>
        </w:rPr>
        <w:t>pdf</w:t>
      </w:r>
      <w:proofErr w:type="spellEnd"/>
      <w:r w:rsidRPr="009662E0">
        <w:rPr>
          <w:rFonts w:ascii="Arial" w:hAnsi="Arial" w:cs="Arial"/>
          <w:sz w:val="20"/>
          <w:szCs w:val="20"/>
        </w:rPr>
        <w:t xml:space="preserve"> datoteki</w:t>
      </w:r>
      <w:r w:rsidR="000029A5" w:rsidRPr="009662E0">
        <w:rPr>
          <w:rFonts w:ascii="Arial" w:hAnsi="Arial" w:cs="Arial"/>
          <w:sz w:val="20"/>
          <w:szCs w:val="20"/>
        </w:rPr>
        <w:t>. Zahtevan rok veljavnosti zavarovanja za resnost ponudbe je d</w:t>
      </w:r>
      <w:r w:rsidR="00643E58" w:rsidRPr="009662E0">
        <w:rPr>
          <w:rFonts w:ascii="Arial" w:hAnsi="Arial" w:cs="Arial"/>
          <w:sz w:val="20"/>
          <w:szCs w:val="20"/>
        </w:rPr>
        <w:t xml:space="preserve">o </w:t>
      </w:r>
      <w:r w:rsidR="00911162" w:rsidRPr="009662E0">
        <w:rPr>
          <w:rFonts w:ascii="Arial" w:hAnsi="Arial" w:cs="Arial"/>
          <w:sz w:val="20"/>
          <w:szCs w:val="20"/>
        </w:rPr>
        <w:t>30</w:t>
      </w:r>
      <w:r w:rsidR="00643E58" w:rsidRPr="009662E0">
        <w:rPr>
          <w:rFonts w:ascii="Arial" w:hAnsi="Arial" w:cs="Arial"/>
          <w:sz w:val="20"/>
          <w:szCs w:val="20"/>
        </w:rPr>
        <w:t>.</w:t>
      </w:r>
      <w:r w:rsidR="00AE3D0D" w:rsidRPr="009662E0">
        <w:rPr>
          <w:rFonts w:ascii="Arial" w:hAnsi="Arial" w:cs="Arial"/>
          <w:sz w:val="20"/>
          <w:szCs w:val="20"/>
        </w:rPr>
        <w:t>3</w:t>
      </w:r>
      <w:r w:rsidR="00643E58" w:rsidRPr="009662E0">
        <w:rPr>
          <w:rFonts w:ascii="Arial" w:hAnsi="Arial" w:cs="Arial"/>
          <w:sz w:val="20"/>
          <w:szCs w:val="20"/>
        </w:rPr>
        <w:t>.202</w:t>
      </w:r>
      <w:r w:rsidR="00AE3D0D" w:rsidRPr="009662E0">
        <w:rPr>
          <w:rFonts w:ascii="Arial" w:hAnsi="Arial" w:cs="Arial"/>
          <w:sz w:val="20"/>
          <w:szCs w:val="20"/>
        </w:rPr>
        <w:t>5</w:t>
      </w:r>
      <w:r w:rsidR="00643E58" w:rsidRPr="009662E0">
        <w:rPr>
          <w:rFonts w:ascii="Arial" w:hAnsi="Arial" w:cs="Arial"/>
          <w:sz w:val="20"/>
          <w:szCs w:val="20"/>
        </w:rPr>
        <w:t>.</w:t>
      </w:r>
    </w:p>
    <w:p w14:paraId="67EFB258" w14:textId="77777777" w:rsidR="00532F16" w:rsidRPr="009662E0" w:rsidRDefault="00532F16" w:rsidP="00DE6F9E">
      <w:pPr>
        <w:spacing w:line="260" w:lineRule="atLeast"/>
        <w:jc w:val="both"/>
        <w:rPr>
          <w:rFonts w:ascii="Arial" w:hAnsi="Arial" w:cs="Arial"/>
          <w:i/>
          <w:sz w:val="20"/>
          <w:szCs w:val="20"/>
        </w:rPr>
      </w:pPr>
    </w:p>
    <w:p w14:paraId="17EA62A5" w14:textId="2F5D2C41" w:rsidR="00DE6F9E" w:rsidRPr="009662E0" w:rsidRDefault="00DE6F9E" w:rsidP="00DE6F9E">
      <w:pPr>
        <w:spacing w:line="260" w:lineRule="atLeast"/>
        <w:jc w:val="both"/>
        <w:rPr>
          <w:rFonts w:ascii="Arial" w:hAnsi="Arial" w:cs="Arial"/>
          <w:sz w:val="20"/>
          <w:szCs w:val="20"/>
        </w:rPr>
      </w:pPr>
      <w:r w:rsidRPr="009662E0">
        <w:rPr>
          <w:rFonts w:ascii="Arial" w:hAnsi="Arial" w:cs="Arial"/>
          <w:sz w:val="20"/>
          <w:szCs w:val="20"/>
        </w:rPr>
        <w:t>Vsebina zavarovanja mora biti skladna z vzorcem garancije iz te razpisne dokumentacije.</w:t>
      </w:r>
      <w:r w:rsidR="003F6588" w:rsidRPr="009662E0">
        <w:rPr>
          <w:rFonts w:ascii="Arial" w:hAnsi="Arial" w:cs="Arial"/>
          <w:sz w:val="20"/>
          <w:szCs w:val="20"/>
        </w:rPr>
        <w:t xml:space="preserve"> </w:t>
      </w:r>
    </w:p>
    <w:p w14:paraId="15D704CC" w14:textId="77777777" w:rsidR="00252349" w:rsidRPr="009662E0" w:rsidRDefault="00252349" w:rsidP="00DE6F9E">
      <w:pPr>
        <w:spacing w:line="260" w:lineRule="atLeast"/>
        <w:jc w:val="both"/>
        <w:rPr>
          <w:rFonts w:ascii="Arial" w:hAnsi="Arial" w:cs="Arial"/>
          <w:sz w:val="20"/>
          <w:szCs w:val="20"/>
        </w:rPr>
      </w:pPr>
    </w:p>
    <w:p w14:paraId="74DFCA11" w14:textId="77777777" w:rsidR="00DE6F9E" w:rsidRPr="009662E0" w:rsidRDefault="00DE6F9E" w:rsidP="00DE6F9E">
      <w:pPr>
        <w:spacing w:line="260" w:lineRule="atLeast"/>
        <w:jc w:val="both"/>
        <w:rPr>
          <w:rFonts w:ascii="Arial" w:hAnsi="Arial" w:cs="Arial"/>
          <w:sz w:val="20"/>
          <w:szCs w:val="20"/>
        </w:rPr>
      </w:pPr>
      <w:r w:rsidRPr="009662E0">
        <w:rPr>
          <w:rFonts w:ascii="Arial" w:hAnsi="Arial" w:cs="Arial"/>
          <w:sz w:val="20"/>
          <w:szCs w:val="20"/>
        </w:rPr>
        <w:t>Vsako ponudbo, ki ne vsebuje zahtevanega zavarovanja za resnost ponudbe ali po vsebini, veljavnosti ter po višini zahtevanega zneska (če je garancija po vrednosti nižja od zahtevanega zneska) sprejemljive garancije za resnost ponudbe, bo naročnik zavrnil kot nedopustno.</w:t>
      </w:r>
    </w:p>
    <w:p w14:paraId="4857E4B6" w14:textId="77777777" w:rsidR="00DE6F9E" w:rsidRPr="009662E0" w:rsidRDefault="00DE6F9E" w:rsidP="00DE6F9E">
      <w:pPr>
        <w:spacing w:line="260" w:lineRule="atLeast"/>
        <w:jc w:val="both"/>
        <w:rPr>
          <w:rFonts w:ascii="Arial" w:hAnsi="Arial" w:cs="Arial"/>
          <w:sz w:val="20"/>
          <w:szCs w:val="20"/>
        </w:rPr>
      </w:pPr>
    </w:p>
    <w:p w14:paraId="6EEE01BE" w14:textId="77777777" w:rsidR="00DE6F9E" w:rsidRPr="009662E0" w:rsidRDefault="00DE6F9E" w:rsidP="00DE6F9E">
      <w:pPr>
        <w:spacing w:line="260" w:lineRule="atLeast"/>
        <w:jc w:val="both"/>
        <w:rPr>
          <w:rFonts w:ascii="Arial" w:hAnsi="Arial" w:cs="Arial"/>
          <w:sz w:val="20"/>
          <w:szCs w:val="20"/>
        </w:rPr>
      </w:pPr>
      <w:r w:rsidRPr="009662E0">
        <w:rPr>
          <w:rFonts w:ascii="Arial" w:hAnsi="Arial" w:cs="Arial"/>
          <w:sz w:val="20"/>
          <w:szCs w:val="20"/>
        </w:rPr>
        <w:t>Naročnik bo unovčil zavarovanje za resnost ponudbe:</w:t>
      </w:r>
    </w:p>
    <w:p w14:paraId="3BC5B7E1" w14:textId="77777777" w:rsidR="00DE6F9E" w:rsidRPr="009662E0" w:rsidRDefault="00DE6F9E" w:rsidP="00E048A7">
      <w:pPr>
        <w:numPr>
          <w:ilvl w:val="0"/>
          <w:numId w:val="21"/>
        </w:numPr>
        <w:suppressAutoHyphens/>
        <w:spacing w:line="260" w:lineRule="atLeast"/>
        <w:jc w:val="both"/>
        <w:rPr>
          <w:rFonts w:ascii="Arial" w:hAnsi="Arial" w:cs="Arial"/>
          <w:sz w:val="20"/>
          <w:szCs w:val="20"/>
        </w:rPr>
      </w:pPr>
      <w:r w:rsidRPr="009662E0">
        <w:rPr>
          <w:rFonts w:ascii="Arial" w:hAnsi="Arial" w:cs="Arial"/>
          <w:sz w:val="20"/>
          <w:szCs w:val="20"/>
        </w:rPr>
        <w:t>če ponudnik po roku za oddajo ponudb umakne ali spremeni ponudbo v času njene veljavnosti, navedene v ponudbi ali</w:t>
      </w:r>
    </w:p>
    <w:p w14:paraId="2B2C1545" w14:textId="77777777" w:rsidR="00DE6F9E" w:rsidRPr="009662E0" w:rsidRDefault="00DE6F9E" w:rsidP="00E048A7">
      <w:pPr>
        <w:numPr>
          <w:ilvl w:val="0"/>
          <w:numId w:val="21"/>
        </w:numPr>
        <w:suppressAutoHyphens/>
        <w:spacing w:line="260" w:lineRule="atLeast"/>
        <w:jc w:val="both"/>
        <w:rPr>
          <w:rFonts w:ascii="Arial" w:hAnsi="Arial" w:cs="Arial"/>
          <w:sz w:val="20"/>
          <w:szCs w:val="20"/>
        </w:rPr>
      </w:pPr>
      <w:r w:rsidRPr="009662E0">
        <w:rPr>
          <w:rFonts w:ascii="Arial" w:hAnsi="Arial" w:cs="Arial"/>
          <w:sz w:val="20"/>
          <w:szCs w:val="20"/>
        </w:rPr>
        <w:t>če ponudnik na poziv naročnika ni pravočasno (torej v roku, ki ga je določil naročnik) dostavil zahtevanega podaljšanja zavarovanja za resnost ponudbe ali</w:t>
      </w:r>
    </w:p>
    <w:p w14:paraId="5538CC6F" w14:textId="77777777" w:rsidR="00DE6F9E" w:rsidRPr="009662E0" w:rsidRDefault="00DE6F9E" w:rsidP="00E048A7">
      <w:pPr>
        <w:numPr>
          <w:ilvl w:val="0"/>
          <w:numId w:val="21"/>
        </w:numPr>
        <w:suppressAutoHyphens/>
        <w:spacing w:line="260" w:lineRule="atLeast"/>
        <w:jc w:val="both"/>
        <w:rPr>
          <w:rFonts w:ascii="Arial" w:hAnsi="Arial" w:cs="Arial"/>
          <w:sz w:val="20"/>
          <w:szCs w:val="20"/>
        </w:rPr>
      </w:pPr>
      <w:r w:rsidRPr="009662E0">
        <w:rPr>
          <w:rFonts w:ascii="Arial" w:hAnsi="Arial" w:cs="Arial"/>
          <w:sz w:val="20"/>
          <w:szCs w:val="20"/>
        </w:rPr>
        <w:t>če ponudnik, ki ga je naročnik v času veljavnosti ponudbe obvestil o sprejetju njegove ponudbe, zavrne sklenitev pogodbe v skladu z določbami teh navodil ponudnikom ali</w:t>
      </w:r>
    </w:p>
    <w:p w14:paraId="7F07AC64" w14:textId="77777777" w:rsidR="00DE6F9E" w:rsidRPr="009662E0" w:rsidRDefault="00DE6F9E" w:rsidP="00E048A7">
      <w:pPr>
        <w:numPr>
          <w:ilvl w:val="0"/>
          <w:numId w:val="21"/>
        </w:numPr>
        <w:suppressAutoHyphens/>
        <w:spacing w:line="260" w:lineRule="atLeast"/>
        <w:jc w:val="both"/>
        <w:rPr>
          <w:rFonts w:ascii="Arial" w:hAnsi="Arial" w:cs="Arial"/>
          <w:sz w:val="20"/>
          <w:szCs w:val="20"/>
        </w:rPr>
      </w:pPr>
      <w:r w:rsidRPr="009662E0">
        <w:rPr>
          <w:rFonts w:ascii="Arial" w:hAnsi="Arial" w:cs="Arial"/>
          <w:sz w:val="20"/>
          <w:szCs w:val="20"/>
        </w:rPr>
        <w:t>če ponudnik ne predloži ali zavrne predložitev finančnega zavarovanja za dobro izvedbo pogodbenih obveznosti v skladu z določbami teh navodil in pogodbe.</w:t>
      </w:r>
    </w:p>
    <w:p w14:paraId="646D7203" w14:textId="77777777" w:rsidR="00DE6F9E" w:rsidRPr="009662E0" w:rsidRDefault="00DE6F9E" w:rsidP="00DE6F9E">
      <w:pPr>
        <w:spacing w:after="60"/>
        <w:ind w:left="540"/>
        <w:jc w:val="both"/>
        <w:rPr>
          <w:rFonts w:ascii="Arial" w:hAnsi="Arial" w:cs="Arial"/>
          <w:sz w:val="20"/>
          <w:szCs w:val="20"/>
        </w:rPr>
      </w:pPr>
    </w:p>
    <w:p w14:paraId="55BBB654" w14:textId="77777777" w:rsidR="00DE6F9E" w:rsidRPr="009662E0" w:rsidRDefault="00DE6F9E" w:rsidP="00DE6F9E">
      <w:pPr>
        <w:spacing w:line="260" w:lineRule="atLeast"/>
        <w:jc w:val="both"/>
        <w:rPr>
          <w:rFonts w:ascii="Arial" w:hAnsi="Arial" w:cs="Arial"/>
          <w:sz w:val="20"/>
          <w:szCs w:val="20"/>
        </w:rPr>
      </w:pPr>
      <w:r w:rsidRPr="009662E0">
        <w:rPr>
          <w:rFonts w:ascii="Arial" w:hAnsi="Arial" w:cs="Arial"/>
          <w:sz w:val="20"/>
          <w:szCs w:val="20"/>
        </w:rPr>
        <w:t>Zavarovanje za resnost ponudbe mora biti izdano s strani:</w:t>
      </w:r>
    </w:p>
    <w:p w14:paraId="1D4E9B2B" w14:textId="5A12323B" w:rsidR="00DE6F9E" w:rsidRPr="009662E0" w:rsidRDefault="00DE6F9E" w:rsidP="00E048A7">
      <w:pPr>
        <w:pStyle w:val="Odstavekseznama1"/>
        <w:numPr>
          <w:ilvl w:val="0"/>
          <w:numId w:val="6"/>
        </w:numPr>
        <w:spacing w:line="260" w:lineRule="atLeast"/>
        <w:jc w:val="both"/>
        <w:rPr>
          <w:rFonts w:ascii="Arial" w:hAnsi="Arial" w:cs="Arial"/>
          <w:sz w:val="20"/>
          <w:szCs w:val="20"/>
        </w:rPr>
      </w:pPr>
      <w:r w:rsidRPr="009662E0">
        <w:rPr>
          <w:rFonts w:ascii="Arial" w:hAnsi="Arial" w:cs="Arial"/>
          <w:sz w:val="20"/>
          <w:szCs w:val="20"/>
        </w:rPr>
        <w:t>banke oziroma zavarovalnice v državi naročnika ali</w:t>
      </w:r>
    </w:p>
    <w:p w14:paraId="6BA3949D" w14:textId="7942741E" w:rsidR="00DE6F9E" w:rsidRPr="009662E0" w:rsidRDefault="00DE6F9E" w:rsidP="00E048A7">
      <w:pPr>
        <w:pStyle w:val="Odstavekseznama1"/>
        <w:numPr>
          <w:ilvl w:val="0"/>
          <w:numId w:val="6"/>
        </w:numPr>
        <w:spacing w:line="260" w:lineRule="atLeast"/>
        <w:jc w:val="both"/>
        <w:rPr>
          <w:rFonts w:ascii="Arial" w:hAnsi="Arial" w:cs="Arial"/>
          <w:sz w:val="20"/>
          <w:szCs w:val="20"/>
        </w:rPr>
      </w:pPr>
      <w:r w:rsidRPr="009662E0">
        <w:rPr>
          <w:rFonts w:ascii="Arial" w:hAnsi="Arial" w:cs="Arial"/>
          <w:sz w:val="20"/>
          <w:szCs w:val="20"/>
        </w:rPr>
        <w:t>tuje banke oziroma zavarovalnice preko korespondenčne banke oziroma zavarovalnice v državi naročnika.</w:t>
      </w:r>
    </w:p>
    <w:p w14:paraId="7D893C9F" w14:textId="77777777" w:rsidR="00DE6F9E" w:rsidRPr="009662E0" w:rsidRDefault="00DE6F9E" w:rsidP="00DE6F9E">
      <w:pPr>
        <w:pStyle w:val="Odstavekseznama1"/>
        <w:spacing w:line="260" w:lineRule="atLeast"/>
        <w:ind w:left="1534"/>
        <w:jc w:val="both"/>
        <w:rPr>
          <w:rFonts w:ascii="Arial" w:hAnsi="Arial" w:cs="Arial"/>
          <w:sz w:val="20"/>
          <w:szCs w:val="20"/>
        </w:rPr>
      </w:pPr>
    </w:p>
    <w:p w14:paraId="14E7AE0E" w14:textId="21567ECA" w:rsidR="00DE6F9E" w:rsidRPr="009662E0" w:rsidRDefault="00975DF9" w:rsidP="00252349">
      <w:pPr>
        <w:spacing w:line="260" w:lineRule="atLeast"/>
        <w:jc w:val="both"/>
        <w:rPr>
          <w:rFonts w:ascii="Arial" w:hAnsi="Arial" w:cs="Arial"/>
          <w:sz w:val="20"/>
          <w:szCs w:val="20"/>
        </w:rPr>
      </w:pPr>
      <w:r w:rsidRPr="009662E0">
        <w:rPr>
          <w:rFonts w:ascii="Arial" w:hAnsi="Arial" w:cs="Arial"/>
          <w:sz w:val="20"/>
          <w:szCs w:val="20"/>
        </w:rPr>
        <w:t>Če</w:t>
      </w:r>
      <w:r w:rsidR="00DE6F9E" w:rsidRPr="009662E0">
        <w:rPr>
          <w:rFonts w:ascii="Arial" w:hAnsi="Arial" w:cs="Arial"/>
          <w:sz w:val="20"/>
          <w:szCs w:val="20"/>
        </w:rPr>
        <w:t xml:space="preserve"> zaradi objektivnih okoliščin v roku veljavnosti zavarovanja za resnost ponudbe ne pride do podpisa pogodbe po pravnomočnosti odločitve o oddaji javnega naročila, lahko naročnik zahteva od izbranega ponudnika podaljšanje veljavnosti zavarovanja. </w:t>
      </w:r>
      <w:r w:rsidRPr="009662E0">
        <w:rPr>
          <w:rFonts w:ascii="Arial" w:hAnsi="Arial" w:cs="Arial"/>
          <w:sz w:val="20"/>
          <w:szCs w:val="20"/>
        </w:rPr>
        <w:t>Če</w:t>
      </w:r>
      <w:r w:rsidR="00DE6F9E" w:rsidRPr="009662E0">
        <w:rPr>
          <w:rFonts w:ascii="Arial" w:hAnsi="Arial" w:cs="Arial"/>
          <w:sz w:val="20"/>
          <w:szCs w:val="20"/>
        </w:rPr>
        <w:t xml:space="preserve"> v tem primeru zavarovanje ne bo podaljšano, je to razlog za unovčenje še veljavnega zavarovanja.</w:t>
      </w:r>
    </w:p>
    <w:p w14:paraId="170D002B" w14:textId="77777777" w:rsidR="00DE6F9E" w:rsidRPr="009662E0" w:rsidRDefault="00DE6F9E" w:rsidP="00252349">
      <w:pPr>
        <w:spacing w:line="260" w:lineRule="atLeast"/>
        <w:jc w:val="both"/>
        <w:rPr>
          <w:rFonts w:ascii="Arial" w:hAnsi="Arial" w:cs="Arial"/>
          <w:sz w:val="20"/>
          <w:szCs w:val="20"/>
        </w:rPr>
      </w:pPr>
    </w:p>
    <w:p w14:paraId="68CC241F" w14:textId="77777777" w:rsidR="00DE6F9E" w:rsidRPr="009662E0" w:rsidRDefault="00DE6F9E" w:rsidP="00252349">
      <w:pPr>
        <w:spacing w:line="260" w:lineRule="atLeast"/>
        <w:jc w:val="both"/>
        <w:rPr>
          <w:rFonts w:ascii="Arial" w:hAnsi="Arial" w:cs="Arial"/>
          <w:sz w:val="20"/>
          <w:szCs w:val="20"/>
        </w:rPr>
      </w:pPr>
      <w:r w:rsidRPr="009662E0">
        <w:rPr>
          <w:rFonts w:ascii="Arial" w:hAnsi="Arial" w:cs="Arial"/>
          <w:sz w:val="20"/>
          <w:szCs w:val="20"/>
        </w:rPr>
        <w:t>V primeru skupne ponudbe lahko zavarovanje za resnost ponudbe predloži eden izmed partnerjev.</w:t>
      </w:r>
    </w:p>
    <w:p w14:paraId="7A92A36F" w14:textId="77777777" w:rsidR="00252349" w:rsidRPr="009662E0" w:rsidRDefault="00252349" w:rsidP="00252349">
      <w:pPr>
        <w:spacing w:line="260" w:lineRule="atLeast"/>
        <w:jc w:val="both"/>
        <w:rPr>
          <w:rFonts w:ascii="Arial" w:hAnsi="Arial" w:cs="Arial"/>
          <w:sz w:val="20"/>
          <w:szCs w:val="20"/>
        </w:rPr>
      </w:pPr>
    </w:p>
    <w:p w14:paraId="6694C1EC" w14:textId="77777777" w:rsidR="00252349" w:rsidRPr="009662E0" w:rsidRDefault="00252349" w:rsidP="00252349">
      <w:pPr>
        <w:spacing w:line="260" w:lineRule="atLeast"/>
        <w:jc w:val="both"/>
        <w:rPr>
          <w:rFonts w:ascii="Arial" w:hAnsi="Arial" w:cs="Arial"/>
          <w:b/>
          <w:kern w:val="2"/>
          <w:sz w:val="20"/>
          <w:szCs w:val="20"/>
        </w:rPr>
      </w:pPr>
      <w:r w:rsidRPr="009662E0">
        <w:rPr>
          <w:rFonts w:ascii="Arial" w:hAnsi="Arial" w:cs="Arial"/>
          <w:sz w:val="20"/>
          <w:szCs w:val="20"/>
        </w:rPr>
        <w:t>V primeru, da je zavarovanje podpisano digitalno, mora biti digitalen podpis varen elektronski podpis, overjen s kvalificiranim potrdilom.</w:t>
      </w:r>
    </w:p>
    <w:p w14:paraId="73E06A73" w14:textId="77777777" w:rsidR="00FA5478" w:rsidRPr="009662E0" w:rsidRDefault="00FA5478"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111" w:name="_Toc130197584"/>
      <w:bookmarkStart w:id="112" w:name="_Toc130198085"/>
      <w:bookmarkStart w:id="113" w:name="_Toc130198145"/>
      <w:bookmarkStart w:id="114" w:name="_Toc130799606"/>
      <w:bookmarkStart w:id="115" w:name="_Toc132106377"/>
      <w:bookmarkStart w:id="116" w:name="_Toc132424991"/>
      <w:bookmarkStart w:id="117" w:name="_Toc132432240"/>
      <w:bookmarkStart w:id="118" w:name="_Toc156997253"/>
    </w:p>
    <w:p w14:paraId="0360B751" w14:textId="77777777" w:rsidR="0075039D" w:rsidRPr="009662E0"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r w:rsidRPr="009662E0">
        <w:rPr>
          <w:rFonts w:ascii="Arial" w:hAnsi="Arial" w:cs="Arial"/>
          <w:b/>
          <w:bCs/>
          <w:sz w:val="20"/>
          <w:szCs w:val="20"/>
          <w:lang w:eastAsia="en-US"/>
        </w:rPr>
        <w:t>2.3.</w:t>
      </w:r>
      <w:r w:rsidR="00DE6F9E" w:rsidRPr="009662E0">
        <w:rPr>
          <w:rFonts w:ascii="Arial" w:hAnsi="Arial" w:cs="Arial"/>
          <w:b/>
          <w:bCs/>
          <w:sz w:val="20"/>
          <w:szCs w:val="20"/>
          <w:lang w:eastAsia="en-US"/>
        </w:rPr>
        <w:t xml:space="preserve">9 </w:t>
      </w:r>
      <w:r w:rsidRPr="009662E0">
        <w:rPr>
          <w:rFonts w:ascii="Arial" w:hAnsi="Arial" w:cs="Arial"/>
          <w:b/>
          <w:bCs/>
          <w:sz w:val="20"/>
          <w:szCs w:val="20"/>
          <w:lang w:eastAsia="en-US"/>
        </w:rPr>
        <w:t>Variantna ponudba</w:t>
      </w:r>
      <w:bookmarkEnd w:id="111"/>
      <w:bookmarkEnd w:id="112"/>
      <w:bookmarkEnd w:id="113"/>
      <w:bookmarkEnd w:id="114"/>
      <w:bookmarkEnd w:id="115"/>
      <w:bookmarkEnd w:id="116"/>
      <w:bookmarkEnd w:id="117"/>
      <w:bookmarkEnd w:id="118"/>
    </w:p>
    <w:p w14:paraId="30654384" w14:textId="77777777" w:rsidR="0075039D" w:rsidRPr="009662E0" w:rsidRDefault="0075039D" w:rsidP="00FB7DD3">
      <w:pPr>
        <w:spacing w:line="260" w:lineRule="atLeast"/>
        <w:jc w:val="both"/>
        <w:rPr>
          <w:rFonts w:ascii="Arial" w:hAnsi="Arial" w:cs="Arial"/>
          <w:sz w:val="20"/>
          <w:szCs w:val="20"/>
          <w:lang w:eastAsia="en-US"/>
        </w:rPr>
      </w:pPr>
      <w:r w:rsidRPr="009662E0">
        <w:rPr>
          <w:rFonts w:ascii="Arial" w:hAnsi="Arial" w:cs="Arial"/>
          <w:sz w:val="20"/>
          <w:szCs w:val="20"/>
          <w:lang w:eastAsia="en-US"/>
        </w:rPr>
        <w:t xml:space="preserve">Variantne ponudbe niso dovoljene. </w:t>
      </w:r>
    </w:p>
    <w:p w14:paraId="37DBF56C" w14:textId="77777777" w:rsidR="0075039D" w:rsidRPr="009662E0" w:rsidRDefault="0075039D" w:rsidP="00FB7DD3">
      <w:pPr>
        <w:spacing w:line="260" w:lineRule="atLeast"/>
        <w:jc w:val="both"/>
        <w:rPr>
          <w:rFonts w:ascii="Arial" w:hAnsi="Arial" w:cs="Arial"/>
          <w:sz w:val="20"/>
          <w:szCs w:val="20"/>
          <w:lang w:eastAsia="en-US"/>
        </w:rPr>
      </w:pPr>
    </w:p>
    <w:p w14:paraId="0C62FB3E" w14:textId="77777777" w:rsidR="0075039D" w:rsidRPr="009662E0" w:rsidRDefault="0075039D" w:rsidP="00FB7DD3">
      <w:pPr>
        <w:tabs>
          <w:tab w:val="num" w:pos="540"/>
        </w:tabs>
        <w:spacing w:line="260" w:lineRule="atLeast"/>
        <w:jc w:val="both"/>
        <w:rPr>
          <w:rFonts w:ascii="Arial" w:hAnsi="Arial" w:cs="Arial"/>
          <w:b/>
          <w:sz w:val="20"/>
          <w:szCs w:val="20"/>
          <w:lang w:eastAsia="en-US"/>
        </w:rPr>
      </w:pPr>
      <w:r w:rsidRPr="009662E0">
        <w:rPr>
          <w:rFonts w:ascii="Arial" w:hAnsi="Arial" w:cs="Arial"/>
          <w:b/>
          <w:sz w:val="20"/>
          <w:szCs w:val="20"/>
          <w:lang w:eastAsia="en-US"/>
        </w:rPr>
        <w:t>2.3.</w:t>
      </w:r>
      <w:r w:rsidR="00DE6F9E" w:rsidRPr="009662E0">
        <w:rPr>
          <w:rFonts w:ascii="Arial" w:hAnsi="Arial" w:cs="Arial"/>
          <w:b/>
          <w:sz w:val="20"/>
          <w:szCs w:val="20"/>
          <w:lang w:eastAsia="en-US"/>
        </w:rPr>
        <w:t>10</w:t>
      </w:r>
      <w:r w:rsidRPr="009662E0">
        <w:rPr>
          <w:rFonts w:ascii="Arial" w:hAnsi="Arial" w:cs="Arial"/>
          <w:b/>
          <w:sz w:val="20"/>
          <w:szCs w:val="20"/>
          <w:lang w:eastAsia="en-US"/>
        </w:rPr>
        <w:t xml:space="preserve"> Merila za izbiro ponudbe pri oddaji javnega naročila</w:t>
      </w:r>
    </w:p>
    <w:p w14:paraId="69666D45" w14:textId="77777777" w:rsidR="00A86D41" w:rsidRPr="009662E0" w:rsidRDefault="00A86D41" w:rsidP="00A86D41">
      <w:pPr>
        <w:jc w:val="both"/>
        <w:rPr>
          <w:rFonts w:ascii="Arial" w:hAnsi="Arial" w:cs="Arial"/>
          <w:sz w:val="20"/>
          <w:szCs w:val="20"/>
        </w:rPr>
      </w:pPr>
      <w:r w:rsidRPr="009662E0">
        <w:rPr>
          <w:rFonts w:ascii="Arial" w:hAnsi="Arial" w:cs="Arial"/>
          <w:sz w:val="20"/>
          <w:szCs w:val="20"/>
        </w:rPr>
        <w:t xml:space="preserve">Naročnik bo izbral ekonomsko najugodnejšo ponudbo (prvi odstavek 84. člena ZJN-3). </w:t>
      </w:r>
    </w:p>
    <w:p w14:paraId="30748853" w14:textId="77777777" w:rsidR="004A14A7" w:rsidRPr="009662E0" w:rsidRDefault="004A14A7" w:rsidP="004A14A7">
      <w:pPr>
        <w:spacing w:line="260" w:lineRule="atLeast"/>
        <w:jc w:val="both"/>
        <w:rPr>
          <w:rFonts w:ascii="Arial" w:hAnsi="Arial" w:cs="Arial"/>
          <w:sz w:val="20"/>
          <w:szCs w:val="20"/>
          <w:lang w:eastAsia="en-US"/>
        </w:rPr>
      </w:pPr>
    </w:p>
    <w:p w14:paraId="019E9466" w14:textId="77777777" w:rsidR="004A14A7" w:rsidRPr="009662E0" w:rsidRDefault="004A14A7" w:rsidP="004A14A7">
      <w:pPr>
        <w:spacing w:line="260" w:lineRule="atLeast"/>
        <w:jc w:val="both"/>
        <w:rPr>
          <w:rFonts w:ascii="Arial" w:hAnsi="Arial" w:cs="Arial"/>
          <w:sz w:val="20"/>
          <w:szCs w:val="20"/>
          <w:lang w:eastAsia="en-US"/>
        </w:rPr>
      </w:pPr>
      <w:r w:rsidRPr="009662E0">
        <w:rPr>
          <w:rFonts w:ascii="Arial" w:hAnsi="Arial" w:cs="Arial"/>
          <w:sz w:val="20"/>
          <w:szCs w:val="20"/>
          <w:lang w:eastAsia="en-US"/>
        </w:rPr>
        <w:t>Ekonomsko najugodnejša ponudba bo izbrana na podlagi točkovanja po merilih, kot sledi:</w:t>
      </w:r>
    </w:p>
    <w:tbl>
      <w:tblPr>
        <w:tblW w:w="949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527"/>
        <w:gridCol w:w="3968"/>
      </w:tblGrid>
      <w:tr w:rsidR="008534C9" w:rsidRPr="009662E0" w14:paraId="5EEF70EE" w14:textId="77777777" w:rsidTr="00E07927">
        <w:trPr>
          <w:trHeight w:val="20"/>
        </w:trPr>
        <w:tc>
          <w:tcPr>
            <w:tcW w:w="5527" w:type="dxa"/>
            <w:tcBorders>
              <w:top w:val="single" w:sz="4" w:space="0" w:color="auto"/>
              <w:left w:val="single" w:sz="4" w:space="0" w:color="auto"/>
              <w:bottom w:val="single" w:sz="4" w:space="0" w:color="auto"/>
              <w:right w:val="single" w:sz="4" w:space="0" w:color="auto"/>
            </w:tcBorders>
            <w:vAlign w:val="center"/>
            <w:hideMark/>
          </w:tcPr>
          <w:p w14:paraId="3BAFC208" w14:textId="77777777" w:rsidR="004A14A7" w:rsidRPr="009662E0" w:rsidRDefault="004A14A7" w:rsidP="004A14A7">
            <w:pPr>
              <w:spacing w:line="260" w:lineRule="atLeast"/>
              <w:jc w:val="both"/>
              <w:rPr>
                <w:rFonts w:ascii="Arial" w:hAnsi="Arial" w:cs="Arial"/>
                <w:b/>
                <w:sz w:val="20"/>
                <w:szCs w:val="20"/>
                <w:lang w:eastAsia="en-US"/>
              </w:rPr>
            </w:pPr>
            <w:r w:rsidRPr="009662E0">
              <w:rPr>
                <w:rFonts w:ascii="Arial" w:hAnsi="Arial" w:cs="Arial"/>
                <w:b/>
                <w:sz w:val="20"/>
                <w:szCs w:val="20"/>
                <w:lang w:eastAsia="en-US"/>
              </w:rPr>
              <w:t>Uporabljena merila</w:t>
            </w:r>
          </w:p>
        </w:tc>
        <w:tc>
          <w:tcPr>
            <w:tcW w:w="3968" w:type="dxa"/>
            <w:tcBorders>
              <w:top w:val="single" w:sz="4" w:space="0" w:color="auto"/>
              <w:left w:val="single" w:sz="4" w:space="0" w:color="auto"/>
              <w:bottom w:val="single" w:sz="4" w:space="0" w:color="auto"/>
              <w:right w:val="single" w:sz="4" w:space="0" w:color="auto"/>
            </w:tcBorders>
            <w:vAlign w:val="center"/>
            <w:hideMark/>
          </w:tcPr>
          <w:p w14:paraId="60B3707E" w14:textId="77777777" w:rsidR="004A14A7" w:rsidRPr="009662E0" w:rsidRDefault="004A14A7" w:rsidP="004A14A7">
            <w:pPr>
              <w:spacing w:line="260" w:lineRule="atLeast"/>
              <w:jc w:val="center"/>
              <w:rPr>
                <w:rFonts w:ascii="Arial" w:hAnsi="Arial" w:cs="Arial"/>
                <w:b/>
                <w:sz w:val="20"/>
                <w:szCs w:val="20"/>
                <w:lang w:eastAsia="en-US"/>
              </w:rPr>
            </w:pPr>
            <w:r w:rsidRPr="009662E0">
              <w:rPr>
                <w:rFonts w:ascii="Arial" w:hAnsi="Arial" w:cs="Arial"/>
                <w:b/>
                <w:sz w:val="20"/>
                <w:szCs w:val="20"/>
                <w:lang w:eastAsia="en-US"/>
              </w:rPr>
              <w:t>Največje možno število točk</w:t>
            </w:r>
          </w:p>
        </w:tc>
      </w:tr>
      <w:tr w:rsidR="008534C9" w:rsidRPr="009662E0" w14:paraId="357E3C10" w14:textId="77777777" w:rsidTr="00E07927">
        <w:trPr>
          <w:trHeight w:val="20"/>
        </w:trPr>
        <w:tc>
          <w:tcPr>
            <w:tcW w:w="5527" w:type="dxa"/>
            <w:tcBorders>
              <w:top w:val="single" w:sz="4" w:space="0" w:color="auto"/>
              <w:left w:val="single" w:sz="4" w:space="0" w:color="auto"/>
              <w:bottom w:val="single" w:sz="4" w:space="0" w:color="auto"/>
              <w:right w:val="single" w:sz="4" w:space="0" w:color="auto"/>
            </w:tcBorders>
            <w:vAlign w:val="center"/>
            <w:hideMark/>
          </w:tcPr>
          <w:p w14:paraId="22CC4E87" w14:textId="77777777" w:rsidR="004A14A7" w:rsidRPr="009662E0" w:rsidRDefault="004A14A7" w:rsidP="004A14A7">
            <w:pPr>
              <w:spacing w:line="260" w:lineRule="atLeast"/>
              <w:jc w:val="both"/>
              <w:rPr>
                <w:rFonts w:ascii="Arial" w:hAnsi="Arial" w:cs="Arial"/>
                <w:sz w:val="20"/>
                <w:szCs w:val="20"/>
                <w:lang w:eastAsia="en-US"/>
              </w:rPr>
            </w:pPr>
            <w:r w:rsidRPr="009662E0">
              <w:rPr>
                <w:rFonts w:ascii="Arial" w:hAnsi="Arial" w:cs="Arial"/>
                <w:sz w:val="20"/>
                <w:szCs w:val="20"/>
                <w:lang w:eastAsia="en-US"/>
              </w:rPr>
              <w:t>Tc – končna ponudbena vrednost (brez DDV)</w:t>
            </w:r>
          </w:p>
        </w:tc>
        <w:tc>
          <w:tcPr>
            <w:tcW w:w="3968" w:type="dxa"/>
            <w:tcBorders>
              <w:top w:val="single" w:sz="4" w:space="0" w:color="auto"/>
              <w:left w:val="single" w:sz="4" w:space="0" w:color="auto"/>
              <w:bottom w:val="single" w:sz="4" w:space="0" w:color="auto"/>
              <w:right w:val="single" w:sz="4" w:space="0" w:color="auto"/>
            </w:tcBorders>
            <w:vAlign w:val="center"/>
            <w:hideMark/>
          </w:tcPr>
          <w:p w14:paraId="12ED5262" w14:textId="68B71440" w:rsidR="004A14A7" w:rsidRPr="009662E0" w:rsidRDefault="004A14A7" w:rsidP="004A14A7">
            <w:pPr>
              <w:spacing w:line="260" w:lineRule="atLeast"/>
              <w:jc w:val="center"/>
              <w:rPr>
                <w:rFonts w:ascii="Arial" w:hAnsi="Arial" w:cs="Arial"/>
                <w:b/>
                <w:sz w:val="20"/>
                <w:szCs w:val="20"/>
                <w:lang w:eastAsia="en-US"/>
              </w:rPr>
            </w:pPr>
            <w:r w:rsidRPr="009662E0">
              <w:rPr>
                <w:rFonts w:ascii="Arial" w:hAnsi="Arial" w:cs="Arial"/>
                <w:b/>
                <w:sz w:val="20"/>
                <w:szCs w:val="20"/>
                <w:lang w:eastAsia="en-US"/>
              </w:rPr>
              <w:t xml:space="preserve"> </w:t>
            </w:r>
            <w:r w:rsidR="00F82372" w:rsidRPr="009662E0">
              <w:rPr>
                <w:rFonts w:ascii="Arial" w:hAnsi="Arial" w:cs="Arial"/>
                <w:b/>
                <w:sz w:val="20"/>
                <w:szCs w:val="20"/>
                <w:lang w:eastAsia="en-US"/>
              </w:rPr>
              <w:t>7</w:t>
            </w:r>
            <w:r w:rsidRPr="009662E0">
              <w:rPr>
                <w:rFonts w:ascii="Arial" w:hAnsi="Arial" w:cs="Arial"/>
                <w:b/>
                <w:sz w:val="20"/>
                <w:szCs w:val="20"/>
                <w:lang w:eastAsia="en-US"/>
              </w:rPr>
              <w:t>0</w:t>
            </w:r>
          </w:p>
        </w:tc>
      </w:tr>
      <w:tr w:rsidR="004A14A7" w:rsidRPr="009662E0" w14:paraId="1FF6658C" w14:textId="77777777" w:rsidTr="00E07927">
        <w:trPr>
          <w:trHeight w:val="20"/>
        </w:trPr>
        <w:tc>
          <w:tcPr>
            <w:tcW w:w="5527" w:type="dxa"/>
            <w:tcBorders>
              <w:top w:val="single" w:sz="4" w:space="0" w:color="auto"/>
              <w:left w:val="single" w:sz="4" w:space="0" w:color="auto"/>
              <w:bottom w:val="single" w:sz="4" w:space="0" w:color="auto"/>
              <w:right w:val="single" w:sz="4" w:space="0" w:color="auto"/>
            </w:tcBorders>
            <w:vAlign w:val="center"/>
            <w:hideMark/>
          </w:tcPr>
          <w:p w14:paraId="46D31012" w14:textId="77777777" w:rsidR="004A14A7" w:rsidRPr="009662E0" w:rsidRDefault="004A14A7" w:rsidP="004A14A7">
            <w:pPr>
              <w:spacing w:line="260" w:lineRule="atLeast"/>
              <w:jc w:val="both"/>
              <w:rPr>
                <w:rFonts w:ascii="Arial" w:hAnsi="Arial" w:cs="Arial"/>
                <w:sz w:val="20"/>
                <w:szCs w:val="20"/>
                <w:lang w:eastAsia="en-US"/>
              </w:rPr>
            </w:pPr>
            <w:r w:rsidRPr="009662E0">
              <w:rPr>
                <w:rFonts w:ascii="Arial" w:hAnsi="Arial" w:cs="Arial"/>
                <w:sz w:val="20"/>
                <w:szCs w:val="20"/>
                <w:lang w:eastAsia="en-US"/>
              </w:rPr>
              <w:t>T</w:t>
            </w:r>
            <w:r w:rsidRPr="009662E0">
              <w:rPr>
                <w:rFonts w:ascii="Arial" w:hAnsi="Arial" w:cs="Arial"/>
                <w:sz w:val="20"/>
                <w:szCs w:val="20"/>
                <w:vertAlign w:val="subscript"/>
                <w:lang w:eastAsia="en-US"/>
              </w:rPr>
              <w:t>REF</w:t>
            </w:r>
            <w:r w:rsidRPr="009662E0">
              <w:rPr>
                <w:rFonts w:ascii="Arial" w:hAnsi="Arial" w:cs="Arial"/>
                <w:sz w:val="20"/>
                <w:szCs w:val="20"/>
                <w:lang w:eastAsia="en-US"/>
              </w:rPr>
              <w:t xml:space="preserve"> – reference ključnega kadra</w:t>
            </w:r>
          </w:p>
        </w:tc>
        <w:tc>
          <w:tcPr>
            <w:tcW w:w="3968" w:type="dxa"/>
            <w:tcBorders>
              <w:top w:val="single" w:sz="4" w:space="0" w:color="auto"/>
              <w:left w:val="single" w:sz="4" w:space="0" w:color="auto"/>
              <w:bottom w:val="single" w:sz="4" w:space="0" w:color="auto"/>
              <w:right w:val="single" w:sz="4" w:space="0" w:color="auto"/>
            </w:tcBorders>
            <w:vAlign w:val="center"/>
            <w:hideMark/>
          </w:tcPr>
          <w:p w14:paraId="2A1C6FB6" w14:textId="51178C75" w:rsidR="004A14A7" w:rsidRPr="009662E0" w:rsidRDefault="004A14A7" w:rsidP="004A14A7">
            <w:pPr>
              <w:spacing w:line="260" w:lineRule="atLeast"/>
              <w:jc w:val="center"/>
              <w:rPr>
                <w:rFonts w:ascii="Arial" w:hAnsi="Arial" w:cs="Arial"/>
                <w:b/>
                <w:sz w:val="20"/>
                <w:szCs w:val="20"/>
                <w:lang w:eastAsia="en-US"/>
              </w:rPr>
            </w:pPr>
            <w:r w:rsidRPr="009662E0">
              <w:rPr>
                <w:rFonts w:ascii="Arial" w:hAnsi="Arial" w:cs="Arial"/>
                <w:b/>
                <w:sz w:val="20"/>
                <w:szCs w:val="20"/>
                <w:lang w:eastAsia="en-US"/>
              </w:rPr>
              <w:t xml:space="preserve"> </w:t>
            </w:r>
            <w:r w:rsidR="00F82372" w:rsidRPr="009662E0">
              <w:rPr>
                <w:rFonts w:ascii="Arial" w:hAnsi="Arial" w:cs="Arial"/>
                <w:b/>
                <w:sz w:val="20"/>
                <w:szCs w:val="20"/>
                <w:lang w:eastAsia="en-US"/>
              </w:rPr>
              <w:t>3</w:t>
            </w:r>
            <w:r w:rsidRPr="009662E0">
              <w:rPr>
                <w:rFonts w:ascii="Arial" w:hAnsi="Arial" w:cs="Arial"/>
                <w:b/>
                <w:sz w:val="20"/>
                <w:szCs w:val="20"/>
                <w:lang w:eastAsia="en-US"/>
              </w:rPr>
              <w:t>0</w:t>
            </w:r>
          </w:p>
        </w:tc>
      </w:tr>
    </w:tbl>
    <w:p w14:paraId="4AA269D3" w14:textId="77777777" w:rsidR="004A14A7" w:rsidRPr="009662E0" w:rsidRDefault="004A14A7" w:rsidP="004A14A7">
      <w:pPr>
        <w:spacing w:line="260" w:lineRule="atLeast"/>
        <w:jc w:val="both"/>
        <w:rPr>
          <w:rFonts w:ascii="Arial" w:hAnsi="Arial" w:cs="Arial"/>
          <w:sz w:val="20"/>
          <w:szCs w:val="20"/>
          <w:lang w:eastAsia="en-US"/>
        </w:rPr>
      </w:pPr>
    </w:p>
    <w:p w14:paraId="53C2A5CF" w14:textId="77777777" w:rsidR="004A14A7" w:rsidRPr="009662E0" w:rsidRDefault="004A14A7" w:rsidP="004A14A7">
      <w:pPr>
        <w:spacing w:line="260" w:lineRule="atLeast"/>
        <w:jc w:val="both"/>
        <w:rPr>
          <w:rFonts w:ascii="Arial" w:hAnsi="Arial" w:cs="Arial"/>
          <w:sz w:val="20"/>
          <w:szCs w:val="20"/>
          <w:lang w:eastAsia="en-US"/>
        </w:rPr>
      </w:pPr>
      <w:r w:rsidRPr="009662E0">
        <w:rPr>
          <w:rFonts w:ascii="Arial" w:hAnsi="Arial" w:cs="Arial"/>
          <w:sz w:val="20"/>
          <w:szCs w:val="20"/>
          <w:lang w:eastAsia="en-US"/>
        </w:rPr>
        <w:t>Skupno število točk dobimo s seštevkom maksimalnega števila točk posameznega merila. Najvišje skupno število točk je 100.  Najugodnejša ponudba je ponudba z najvišjim skupnim številom točk. V primeru enakega števila točk se izbere ponudba z nižjo ponudbeno ceno. V primeru enakih cen bo naročnik izbral ponudbo, ki je bila oddana prej. Če so ponudbe oddane istočasno, bo naročnik izvedel javni žreb.</w:t>
      </w:r>
    </w:p>
    <w:p w14:paraId="6D5FCE16" w14:textId="77777777" w:rsidR="004A14A7" w:rsidRPr="009662E0" w:rsidRDefault="004A14A7" w:rsidP="004A14A7">
      <w:pPr>
        <w:spacing w:line="260" w:lineRule="atLeast"/>
        <w:jc w:val="both"/>
        <w:rPr>
          <w:rFonts w:ascii="Arial" w:hAnsi="Arial" w:cs="Arial"/>
          <w:sz w:val="20"/>
          <w:szCs w:val="20"/>
          <w:lang w:eastAsia="en-US"/>
        </w:rPr>
      </w:pPr>
    </w:p>
    <w:p w14:paraId="0F7224AC" w14:textId="77777777" w:rsidR="004A14A7" w:rsidRPr="009662E0" w:rsidRDefault="004A14A7" w:rsidP="004A14A7">
      <w:pPr>
        <w:spacing w:line="260" w:lineRule="atLeast"/>
        <w:jc w:val="center"/>
        <w:rPr>
          <w:rFonts w:ascii="Arial" w:hAnsi="Arial" w:cs="Arial"/>
          <w:b/>
          <w:sz w:val="20"/>
          <w:szCs w:val="20"/>
          <w:lang w:eastAsia="en-US"/>
        </w:rPr>
      </w:pPr>
      <w:r w:rsidRPr="009662E0">
        <w:rPr>
          <w:rFonts w:ascii="Arial" w:hAnsi="Arial" w:cs="Arial"/>
          <w:b/>
          <w:sz w:val="20"/>
          <w:szCs w:val="20"/>
          <w:lang w:eastAsia="en-US"/>
        </w:rPr>
        <w:t>Skupno število točk se izračuna po formuli:</w:t>
      </w:r>
    </w:p>
    <w:p w14:paraId="28F58592" w14:textId="77777777" w:rsidR="004A14A7" w:rsidRPr="009662E0" w:rsidRDefault="004A14A7" w:rsidP="004A14A7">
      <w:pPr>
        <w:spacing w:line="260" w:lineRule="atLeast"/>
        <w:ind w:left="720"/>
        <w:jc w:val="center"/>
        <w:rPr>
          <w:rFonts w:ascii="Arial" w:hAnsi="Arial" w:cs="Arial"/>
          <w:b/>
          <w:sz w:val="20"/>
          <w:szCs w:val="20"/>
          <w:vertAlign w:val="subscript"/>
          <w:lang w:eastAsia="en-US"/>
        </w:rPr>
      </w:pPr>
      <w:r w:rsidRPr="009662E0">
        <w:rPr>
          <w:rFonts w:ascii="Arial" w:hAnsi="Arial" w:cs="Arial"/>
          <w:b/>
          <w:sz w:val="20"/>
          <w:szCs w:val="20"/>
          <w:lang w:eastAsia="en-US"/>
        </w:rPr>
        <w:t>T</w:t>
      </w:r>
      <w:r w:rsidRPr="009662E0">
        <w:rPr>
          <w:rFonts w:ascii="Arial" w:hAnsi="Arial" w:cs="Arial"/>
          <w:b/>
          <w:sz w:val="20"/>
          <w:szCs w:val="20"/>
          <w:vertAlign w:val="subscript"/>
          <w:lang w:eastAsia="en-US"/>
        </w:rPr>
        <w:t xml:space="preserve">SKUP = </w:t>
      </w:r>
      <w:r w:rsidRPr="009662E0">
        <w:rPr>
          <w:rFonts w:ascii="Arial" w:hAnsi="Arial" w:cs="Arial"/>
          <w:b/>
          <w:sz w:val="20"/>
          <w:szCs w:val="20"/>
          <w:lang w:eastAsia="en-US"/>
        </w:rPr>
        <w:t>T</w:t>
      </w:r>
      <w:r w:rsidRPr="009662E0">
        <w:rPr>
          <w:rFonts w:ascii="Arial" w:hAnsi="Arial" w:cs="Arial"/>
          <w:b/>
          <w:sz w:val="20"/>
          <w:szCs w:val="20"/>
          <w:vertAlign w:val="subscript"/>
          <w:lang w:eastAsia="en-US"/>
        </w:rPr>
        <w:t xml:space="preserve">C + </w:t>
      </w:r>
      <w:r w:rsidRPr="009662E0">
        <w:rPr>
          <w:rFonts w:ascii="Arial" w:hAnsi="Arial" w:cs="Arial"/>
          <w:b/>
          <w:sz w:val="20"/>
          <w:szCs w:val="20"/>
          <w:lang w:eastAsia="en-US"/>
        </w:rPr>
        <w:t>T</w:t>
      </w:r>
      <w:r w:rsidRPr="009662E0">
        <w:rPr>
          <w:rFonts w:ascii="Arial" w:hAnsi="Arial" w:cs="Arial"/>
          <w:b/>
          <w:sz w:val="20"/>
          <w:szCs w:val="20"/>
          <w:vertAlign w:val="subscript"/>
          <w:lang w:eastAsia="en-US"/>
        </w:rPr>
        <w:t xml:space="preserve">REF </w:t>
      </w:r>
    </w:p>
    <w:p w14:paraId="2A17936D" w14:textId="77777777" w:rsidR="00C13A5D" w:rsidRPr="009662E0" w:rsidRDefault="00C13A5D" w:rsidP="004A14A7">
      <w:pPr>
        <w:spacing w:line="260" w:lineRule="atLeast"/>
        <w:jc w:val="both"/>
        <w:rPr>
          <w:rFonts w:ascii="Arial" w:hAnsi="Arial" w:cs="Arial"/>
          <w:b/>
          <w:sz w:val="20"/>
          <w:szCs w:val="20"/>
          <w:lang w:eastAsia="en-US"/>
        </w:rPr>
      </w:pPr>
    </w:p>
    <w:p w14:paraId="422B4D45" w14:textId="71E2EFD4" w:rsidR="004A14A7" w:rsidRPr="009662E0" w:rsidRDefault="004A14A7" w:rsidP="004A14A7">
      <w:pPr>
        <w:spacing w:line="260" w:lineRule="atLeast"/>
        <w:jc w:val="both"/>
        <w:rPr>
          <w:rFonts w:ascii="Arial" w:hAnsi="Arial" w:cs="Arial"/>
          <w:b/>
          <w:sz w:val="20"/>
          <w:szCs w:val="20"/>
          <w:lang w:eastAsia="en-US"/>
        </w:rPr>
      </w:pPr>
      <w:r w:rsidRPr="009662E0">
        <w:rPr>
          <w:rFonts w:ascii="Arial" w:hAnsi="Arial" w:cs="Arial"/>
          <w:b/>
          <w:sz w:val="20"/>
          <w:szCs w:val="20"/>
          <w:lang w:eastAsia="en-US"/>
        </w:rPr>
        <w:t>Vrednotenje posameznega merila za izbor:</w:t>
      </w:r>
    </w:p>
    <w:p w14:paraId="12401AC6" w14:textId="77777777" w:rsidR="004A14A7" w:rsidRPr="009662E0" w:rsidRDefault="004A14A7" w:rsidP="004A14A7">
      <w:pPr>
        <w:spacing w:line="260" w:lineRule="atLeast"/>
        <w:jc w:val="both"/>
        <w:rPr>
          <w:rFonts w:ascii="Arial" w:hAnsi="Arial" w:cs="Arial"/>
          <w:b/>
          <w:sz w:val="20"/>
          <w:szCs w:val="20"/>
          <w:lang w:eastAsia="en-US"/>
        </w:rPr>
      </w:pPr>
    </w:p>
    <w:p w14:paraId="404FD514" w14:textId="77777777" w:rsidR="004A14A7" w:rsidRPr="009662E0" w:rsidRDefault="004A14A7" w:rsidP="004A14A7">
      <w:pPr>
        <w:spacing w:line="260" w:lineRule="atLeast"/>
        <w:jc w:val="both"/>
        <w:rPr>
          <w:rFonts w:ascii="Arial" w:hAnsi="Arial" w:cs="Arial"/>
          <w:b/>
          <w:sz w:val="20"/>
          <w:szCs w:val="20"/>
          <w:u w:val="single"/>
          <w:lang w:eastAsia="en-US"/>
        </w:rPr>
      </w:pPr>
      <w:r w:rsidRPr="009662E0">
        <w:rPr>
          <w:rFonts w:ascii="Arial" w:hAnsi="Arial" w:cs="Arial"/>
          <w:b/>
          <w:sz w:val="20"/>
          <w:szCs w:val="20"/>
          <w:u w:val="single"/>
          <w:lang w:eastAsia="en-US"/>
        </w:rPr>
        <w:t>1.Tc - Končna ponudbena vrednost (brez DDV):</w:t>
      </w:r>
    </w:p>
    <w:p w14:paraId="51AE2E1E" w14:textId="7D4E5C2F" w:rsidR="004A14A7" w:rsidRPr="009662E0" w:rsidRDefault="004A14A7" w:rsidP="004A14A7">
      <w:pPr>
        <w:spacing w:line="260" w:lineRule="atLeast"/>
        <w:jc w:val="both"/>
        <w:rPr>
          <w:rFonts w:ascii="Arial" w:hAnsi="Arial" w:cs="Arial"/>
          <w:sz w:val="20"/>
          <w:szCs w:val="20"/>
          <w:lang w:eastAsia="en-US"/>
        </w:rPr>
      </w:pPr>
      <w:r w:rsidRPr="009662E0">
        <w:rPr>
          <w:rFonts w:ascii="Arial" w:hAnsi="Arial" w:cs="Arial"/>
          <w:sz w:val="20"/>
          <w:szCs w:val="20"/>
          <w:lang w:eastAsia="en-US"/>
        </w:rPr>
        <w:t xml:space="preserve">Pri merilu se uporabi skupna ponudbena vrednost brez DDV. Ponudba, ki v primerjavi z ostalimi doseže najnižjo skupno ponudbeno vrednost, doseže največ  </w:t>
      </w:r>
      <w:r w:rsidR="00F82372" w:rsidRPr="009662E0">
        <w:rPr>
          <w:rFonts w:ascii="Arial" w:hAnsi="Arial" w:cs="Arial"/>
          <w:sz w:val="20"/>
          <w:szCs w:val="20"/>
          <w:lang w:eastAsia="en-US"/>
        </w:rPr>
        <w:t>7</w:t>
      </w:r>
      <w:r w:rsidRPr="009662E0">
        <w:rPr>
          <w:rFonts w:ascii="Arial" w:hAnsi="Arial" w:cs="Arial"/>
          <w:sz w:val="20"/>
          <w:szCs w:val="20"/>
          <w:lang w:eastAsia="en-US"/>
        </w:rPr>
        <w:t>0 točk, ponudba z najvišjo skupno ponudbeno vrednostjo pa doseže najmanj točk.</w:t>
      </w:r>
    </w:p>
    <w:p w14:paraId="222C042D" w14:textId="77777777" w:rsidR="004A14A7" w:rsidRPr="009662E0" w:rsidRDefault="004A14A7" w:rsidP="004A14A7">
      <w:pPr>
        <w:spacing w:line="260" w:lineRule="atLeast"/>
        <w:jc w:val="both"/>
        <w:rPr>
          <w:rFonts w:ascii="Arial" w:hAnsi="Arial" w:cs="Arial"/>
          <w:sz w:val="20"/>
          <w:szCs w:val="20"/>
          <w:lang w:eastAsia="en-US"/>
        </w:rPr>
      </w:pPr>
    </w:p>
    <w:p w14:paraId="0DA8EC92" w14:textId="77777777" w:rsidR="004A14A7" w:rsidRPr="009662E0" w:rsidRDefault="004A14A7" w:rsidP="004A14A7">
      <w:pPr>
        <w:spacing w:line="260" w:lineRule="atLeast"/>
        <w:jc w:val="both"/>
        <w:rPr>
          <w:rFonts w:ascii="Arial" w:hAnsi="Arial" w:cs="Arial"/>
          <w:sz w:val="20"/>
          <w:szCs w:val="20"/>
          <w:lang w:eastAsia="en-US"/>
        </w:rPr>
      </w:pPr>
      <w:r w:rsidRPr="009662E0">
        <w:rPr>
          <w:rFonts w:ascii="Arial" w:hAnsi="Arial" w:cs="Arial"/>
          <w:sz w:val="20"/>
          <w:szCs w:val="20"/>
          <w:lang w:eastAsia="en-US"/>
        </w:rPr>
        <w:lastRenderedPageBreak/>
        <w:t>Končna ponudbena vrednost -Tc se pri ocenjevanju točkuje kot sledi:</w:t>
      </w:r>
    </w:p>
    <w:p w14:paraId="248855B0" w14:textId="77777777" w:rsidR="004A14A7" w:rsidRPr="009662E0" w:rsidRDefault="004A14A7" w:rsidP="00CE30C2">
      <w:pPr>
        <w:numPr>
          <w:ilvl w:val="0"/>
          <w:numId w:val="32"/>
        </w:numPr>
        <w:spacing w:before="60" w:after="60" w:line="259" w:lineRule="auto"/>
        <w:jc w:val="both"/>
        <w:rPr>
          <w:rFonts w:ascii="Arial" w:hAnsi="Arial" w:cs="Arial"/>
          <w:sz w:val="20"/>
          <w:szCs w:val="20"/>
          <w:lang w:eastAsia="en-US"/>
        </w:rPr>
      </w:pPr>
      <w:proofErr w:type="spellStart"/>
      <w:r w:rsidRPr="009662E0">
        <w:rPr>
          <w:rFonts w:ascii="Arial" w:hAnsi="Arial" w:cs="Arial"/>
          <w:b/>
          <w:sz w:val="20"/>
          <w:szCs w:val="20"/>
          <w:lang w:eastAsia="en-US"/>
        </w:rPr>
        <w:t>C</w:t>
      </w:r>
      <w:r w:rsidRPr="009662E0">
        <w:rPr>
          <w:rFonts w:ascii="Arial" w:hAnsi="Arial" w:cs="Arial"/>
          <w:b/>
          <w:sz w:val="20"/>
          <w:szCs w:val="20"/>
          <w:vertAlign w:val="subscript"/>
          <w:lang w:eastAsia="en-US"/>
        </w:rPr>
        <w:t>min</w:t>
      </w:r>
      <w:proofErr w:type="spellEnd"/>
      <w:r w:rsidRPr="009662E0">
        <w:rPr>
          <w:rFonts w:ascii="Arial" w:hAnsi="Arial" w:cs="Arial"/>
          <w:sz w:val="20"/>
          <w:szCs w:val="20"/>
          <w:lang w:eastAsia="en-US"/>
        </w:rPr>
        <w:t xml:space="preserve"> – najnižja končna ponudbena vrednost (brez DDV) izmed vseh vrednotenih ponudb</w:t>
      </w:r>
    </w:p>
    <w:p w14:paraId="1D4C00B4" w14:textId="77777777" w:rsidR="004A14A7" w:rsidRPr="009662E0" w:rsidRDefault="004A14A7" w:rsidP="00CE30C2">
      <w:pPr>
        <w:numPr>
          <w:ilvl w:val="0"/>
          <w:numId w:val="32"/>
        </w:numPr>
        <w:spacing w:before="60" w:after="60" w:line="259" w:lineRule="auto"/>
        <w:jc w:val="both"/>
        <w:rPr>
          <w:rFonts w:ascii="Arial" w:hAnsi="Arial" w:cs="Arial"/>
          <w:sz w:val="20"/>
          <w:szCs w:val="20"/>
          <w:lang w:eastAsia="en-US"/>
        </w:rPr>
      </w:pPr>
      <w:r w:rsidRPr="009662E0">
        <w:rPr>
          <w:rFonts w:ascii="Arial" w:hAnsi="Arial" w:cs="Arial"/>
          <w:b/>
          <w:sz w:val="20"/>
          <w:szCs w:val="20"/>
          <w:lang w:eastAsia="en-US"/>
        </w:rPr>
        <w:t>C</w:t>
      </w:r>
      <w:r w:rsidRPr="009662E0">
        <w:rPr>
          <w:rFonts w:ascii="Arial" w:hAnsi="Arial" w:cs="Arial"/>
          <w:sz w:val="20"/>
          <w:szCs w:val="20"/>
          <w:lang w:eastAsia="en-US"/>
        </w:rPr>
        <w:t xml:space="preserve"> – končna ponudbena vrednost posamezne ocenjevane ponudbe (brez DDV)</w:t>
      </w:r>
    </w:p>
    <w:p w14:paraId="07C3C2F9" w14:textId="77777777" w:rsidR="004A14A7" w:rsidRPr="009662E0" w:rsidRDefault="004A14A7" w:rsidP="00CE30C2">
      <w:pPr>
        <w:numPr>
          <w:ilvl w:val="0"/>
          <w:numId w:val="32"/>
        </w:numPr>
        <w:spacing w:before="60" w:after="60" w:line="259" w:lineRule="auto"/>
        <w:jc w:val="both"/>
        <w:rPr>
          <w:rFonts w:ascii="Arial" w:hAnsi="Arial" w:cs="Arial"/>
          <w:sz w:val="20"/>
          <w:szCs w:val="20"/>
          <w:lang w:eastAsia="en-US"/>
        </w:rPr>
      </w:pPr>
      <w:r w:rsidRPr="009662E0">
        <w:rPr>
          <w:rFonts w:ascii="Arial" w:hAnsi="Arial" w:cs="Arial"/>
          <w:b/>
          <w:sz w:val="20"/>
          <w:szCs w:val="20"/>
          <w:lang w:eastAsia="en-US"/>
        </w:rPr>
        <w:t>T</w:t>
      </w:r>
      <w:r w:rsidRPr="009662E0">
        <w:rPr>
          <w:rFonts w:ascii="Arial" w:hAnsi="Arial" w:cs="Arial"/>
          <w:b/>
          <w:sz w:val="20"/>
          <w:szCs w:val="20"/>
          <w:vertAlign w:val="subscript"/>
          <w:lang w:eastAsia="en-US"/>
        </w:rPr>
        <w:t>C</w:t>
      </w:r>
      <w:r w:rsidRPr="009662E0">
        <w:rPr>
          <w:rFonts w:ascii="Arial" w:hAnsi="Arial" w:cs="Arial"/>
          <w:b/>
          <w:sz w:val="20"/>
          <w:szCs w:val="20"/>
          <w:lang w:eastAsia="en-US"/>
        </w:rPr>
        <w:t xml:space="preserve"> </w:t>
      </w:r>
      <w:r w:rsidRPr="009662E0">
        <w:rPr>
          <w:rFonts w:ascii="Arial" w:hAnsi="Arial" w:cs="Arial"/>
          <w:sz w:val="20"/>
          <w:szCs w:val="20"/>
          <w:lang w:eastAsia="en-US"/>
        </w:rPr>
        <w:t>– točke ocenjevanja posameznega ponudnika (točke se zaokrožijo na dve decimalki natančno, v skladu s pravili matematičnega zaokroževanja).</w:t>
      </w:r>
    </w:p>
    <w:p w14:paraId="7C1B8C2A" w14:textId="77777777" w:rsidR="004A14A7" w:rsidRPr="009662E0" w:rsidRDefault="004A14A7" w:rsidP="004A14A7">
      <w:pPr>
        <w:spacing w:line="260" w:lineRule="atLeast"/>
        <w:jc w:val="both"/>
        <w:rPr>
          <w:rFonts w:ascii="Arial" w:hAnsi="Arial" w:cs="Arial"/>
          <w:sz w:val="20"/>
          <w:szCs w:val="20"/>
          <w:lang w:eastAsia="en-US"/>
        </w:rPr>
      </w:pPr>
    </w:p>
    <w:p w14:paraId="47DD32ED" w14:textId="77777777" w:rsidR="004A14A7" w:rsidRPr="009662E0" w:rsidRDefault="004A14A7" w:rsidP="004A14A7">
      <w:pPr>
        <w:spacing w:line="260" w:lineRule="atLeast"/>
        <w:jc w:val="center"/>
        <w:rPr>
          <w:rFonts w:ascii="Arial" w:hAnsi="Arial" w:cs="Arial"/>
          <w:b/>
          <w:sz w:val="20"/>
          <w:szCs w:val="20"/>
          <w:lang w:eastAsia="en-US"/>
        </w:rPr>
      </w:pPr>
      <w:r w:rsidRPr="009662E0">
        <w:rPr>
          <w:rFonts w:ascii="Arial" w:hAnsi="Arial" w:cs="Arial"/>
          <w:b/>
          <w:sz w:val="20"/>
          <w:szCs w:val="20"/>
          <w:lang w:eastAsia="en-US"/>
        </w:rPr>
        <w:t>Število točk za končno ponudbeno vrednost se izračuna po formuli:</w:t>
      </w:r>
    </w:p>
    <w:p w14:paraId="0BF777C1" w14:textId="4AD87786" w:rsidR="004A14A7" w:rsidRPr="009662E0" w:rsidRDefault="004A14A7" w:rsidP="004A14A7">
      <w:pPr>
        <w:spacing w:before="60" w:after="60" w:line="260" w:lineRule="atLeast"/>
        <w:jc w:val="center"/>
        <w:rPr>
          <w:rFonts w:ascii="Arial" w:hAnsi="Arial" w:cs="Arial"/>
          <w:sz w:val="20"/>
          <w:szCs w:val="20"/>
          <w:lang w:eastAsia="en-US"/>
        </w:rPr>
      </w:pPr>
      <w:r w:rsidRPr="009662E0">
        <w:rPr>
          <w:rFonts w:ascii="Arial" w:hAnsi="Arial" w:cs="Arial"/>
          <w:b/>
          <w:sz w:val="20"/>
          <w:szCs w:val="20"/>
          <w:lang w:eastAsia="en-US"/>
        </w:rPr>
        <w:t>T</w:t>
      </w:r>
      <w:r w:rsidRPr="009662E0">
        <w:rPr>
          <w:rFonts w:ascii="Arial" w:hAnsi="Arial" w:cs="Arial"/>
          <w:b/>
          <w:sz w:val="20"/>
          <w:szCs w:val="20"/>
          <w:vertAlign w:val="subscript"/>
          <w:lang w:eastAsia="en-US"/>
        </w:rPr>
        <w:t>C</w:t>
      </w:r>
      <w:r w:rsidRPr="009662E0">
        <w:rPr>
          <w:rFonts w:ascii="Arial" w:hAnsi="Arial" w:cs="Arial"/>
          <w:b/>
          <w:sz w:val="20"/>
          <w:szCs w:val="20"/>
          <w:lang w:eastAsia="en-US"/>
        </w:rPr>
        <w:t xml:space="preserve"> = (</w:t>
      </w:r>
      <w:proofErr w:type="spellStart"/>
      <w:r w:rsidRPr="009662E0">
        <w:rPr>
          <w:rFonts w:ascii="Arial" w:hAnsi="Arial" w:cs="Arial"/>
          <w:b/>
          <w:sz w:val="20"/>
          <w:szCs w:val="20"/>
          <w:lang w:eastAsia="en-US"/>
        </w:rPr>
        <w:t>C</w:t>
      </w:r>
      <w:r w:rsidRPr="009662E0">
        <w:rPr>
          <w:rFonts w:ascii="Arial" w:hAnsi="Arial" w:cs="Arial"/>
          <w:b/>
          <w:sz w:val="20"/>
          <w:szCs w:val="20"/>
          <w:vertAlign w:val="subscript"/>
          <w:lang w:eastAsia="en-US"/>
        </w:rPr>
        <w:t>min</w:t>
      </w:r>
      <w:proofErr w:type="spellEnd"/>
      <w:r w:rsidRPr="009662E0">
        <w:rPr>
          <w:rFonts w:ascii="Arial" w:hAnsi="Arial" w:cs="Arial"/>
          <w:b/>
          <w:sz w:val="20"/>
          <w:szCs w:val="20"/>
          <w:lang w:eastAsia="en-US"/>
        </w:rPr>
        <w:t xml:space="preserve"> / C) * </w:t>
      </w:r>
      <w:r w:rsidR="00F82372" w:rsidRPr="009662E0">
        <w:rPr>
          <w:rFonts w:ascii="Arial" w:hAnsi="Arial" w:cs="Arial"/>
          <w:b/>
          <w:sz w:val="20"/>
          <w:szCs w:val="20"/>
          <w:lang w:eastAsia="en-US"/>
        </w:rPr>
        <w:t>7</w:t>
      </w:r>
      <w:r w:rsidRPr="009662E0">
        <w:rPr>
          <w:rFonts w:ascii="Arial" w:hAnsi="Arial" w:cs="Arial"/>
          <w:b/>
          <w:sz w:val="20"/>
          <w:szCs w:val="20"/>
          <w:lang w:eastAsia="en-US"/>
        </w:rPr>
        <w:t>0</w:t>
      </w:r>
    </w:p>
    <w:p w14:paraId="2FB9EFCC" w14:textId="77777777" w:rsidR="004A14A7" w:rsidRPr="009662E0" w:rsidRDefault="004A14A7" w:rsidP="004A14A7">
      <w:pPr>
        <w:spacing w:line="260" w:lineRule="atLeast"/>
        <w:jc w:val="both"/>
        <w:rPr>
          <w:rFonts w:ascii="Arial" w:hAnsi="Arial" w:cs="Arial"/>
          <w:sz w:val="20"/>
          <w:szCs w:val="20"/>
          <w:lang w:eastAsia="en-US"/>
        </w:rPr>
      </w:pPr>
    </w:p>
    <w:p w14:paraId="0B311FEE" w14:textId="77777777" w:rsidR="004A14A7" w:rsidRPr="009662E0" w:rsidRDefault="004A14A7" w:rsidP="004A14A7">
      <w:pPr>
        <w:spacing w:line="260" w:lineRule="atLeast"/>
        <w:jc w:val="both"/>
        <w:rPr>
          <w:rFonts w:ascii="Arial" w:hAnsi="Arial" w:cs="Arial"/>
          <w:b/>
          <w:sz w:val="20"/>
          <w:szCs w:val="20"/>
          <w:u w:val="single"/>
          <w:lang w:eastAsia="en-US"/>
        </w:rPr>
      </w:pPr>
      <w:r w:rsidRPr="009662E0">
        <w:rPr>
          <w:rFonts w:ascii="Arial" w:hAnsi="Arial" w:cs="Arial"/>
          <w:b/>
          <w:sz w:val="20"/>
          <w:szCs w:val="20"/>
          <w:u w:val="single"/>
          <w:lang w:eastAsia="en-US"/>
        </w:rPr>
        <w:t>2. T</w:t>
      </w:r>
      <w:r w:rsidRPr="009662E0">
        <w:rPr>
          <w:rFonts w:ascii="Arial" w:hAnsi="Arial" w:cs="Arial"/>
          <w:b/>
          <w:sz w:val="20"/>
          <w:szCs w:val="20"/>
          <w:u w:val="single"/>
          <w:vertAlign w:val="subscript"/>
          <w:lang w:eastAsia="en-US"/>
        </w:rPr>
        <w:t xml:space="preserve">REF - </w:t>
      </w:r>
      <w:r w:rsidRPr="009662E0">
        <w:rPr>
          <w:rFonts w:ascii="Arial" w:hAnsi="Arial" w:cs="Arial"/>
          <w:b/>
          <w:sz w:val="20"/>
          <w:szCs w:val="20"/>
          <w:u w:val="single"/>
          <w:lang w:eastAsia="en-US"/>
        </w:rPr>
        <w:t>reference ključnega kadra:</w:t>
      </w:r>
    </w:p>
    <w:p w14:paraId="76A2B77D" w14:textId="77777777" w:rsidR="004A14A7" w:rsidRPr="009662E0" w:rsidRDefault="004A14A7" w:rsidP="004A14A7">
      <w:pPr>
        <w:spacing w:line="260" w:lineRule="atLeast"/>
        <w:jc w:val="both"/>
        <w:rPr>
          <w:rFonts w:ascii="Arial" w:hAnsi="Arial" w:cs="Arial"/>
          <w:b/>
          <w:sz w:val="20"/>
          <w:szCs w:val="20"/>
          <w:lang w:eastAsia="en-US"/>
        </w:rPr>
      </w:pPr>
    </w:p>
    <w:p w14:paraId="5B6621EE" w14:textId="361086EE" w:rsidR="004A14A7" w:rsidRPr="009662E0" w:rsidRDefault="004A14A7" w:rsidP="004A14A7">
      <w:pPr>
        <w:spacing w:line="260" w:lineRule="atLeast"/>
        <w:jc w:val="both"/>
        <w:rPr>
          <w:rFonts w:ascii="Arial" w:hAnsi="Arial" w:cs="Arial"/>
          <w:sz w:val="20"/>
          <w:szCs w:val="20"/>
          <w:lang w:eastAsia="en-US"/>
        </w:rPr>
      </w:pPr>
      <w:r w:rsidRPr="009662E0">
        <w:rPr>
          <w:rFonts w:ascii="Arial" w:hAnsi="Arial" w:cs="Arial"/>
          <w:sz w:val="20"/>
          <w:szCs w:val="20"/>
          <w:lang w:eastAsia="en-US"/>
        </w:rPr>
        <w:t>Za merilo</w:t>
      </w:r>
      <w:r w:rsidRPr="009662E0">
        <w:rPr>
          <w:rFonts w:ascii="Arial" w:hAnsi="Arial" w:cs="Arial"/>
          <w:b/>
          <w:sz w:val="20"/>
          <w:szCs w:val="20"/>
          <w:lang w:eastAsia="en-US"/>
        </w:rPr>
        <w:t xml:space="preserve"> T</w:t>
      </w:r>
      <w:r w:rsidRPr="009662E0">
        <w:rPr>
          <w:rFonts w:ascii="Arial" w:hAnsi="Arial" w:cs="Arial"/>
          <w:b/>
          <w:sz w:val="20"/>
          <w:szCs w:val="20"/>
          <w:vertAlign w:val="subscript"/>
          <w:lang w:eastAsia="en-US"/>
        </w:rPr>
        <w:t>REF</w:t>
      </w:r>
      <w:r w:rsidRPr="009662E0">
        <w:rPr>
          <w:rFonts w:ascii="Arial" w:hAnsi="Arial" w:cs="Arial"/>
          <w:sz w:val="20"/>
          <w:szCs w:val="20"/>
          <w:lang w:eastAsia="en-US"/>
        </w:rPr>
        <w:t xml:space="preserve"> – Točke za reference ključnega kadra (0 točk in do največ </w:t>
      </w:r>
      <w:r w:rsidRPr="009662E0">
        <w:rPr>
          <w:rFonts w:ascii="Arial" w:hAnsi="Arial" w:cs="Arial"/>
          <w:b/>
          <w:sz w:val="20"/>
          <w:szCs w:val="20"/>
          <w:lang w:eastAsia="en-US"/>
        </w:rPr>
        <w:t xml:space="preserve"> </w:t>
      </w:r>
      <w:r w:rsidR="00F82372" w:rsidRPr="009662E0">
        <w:rPr>
          <w:rFonts w:ascii="Arial" w:hAnsi="Arial" w:cs="Arial"/>
          <w:b/>
          <w:sz w:val="20"/>
          <w:szCs w:val="20"/>
          <w:lang w:eastAsia="en-US"/>
        </w:rPr>
        <w:t>3</w:t>
      </w:r>
      <w:r w:rsidRPr="009662E0">
        <w:rPr>
          <w:rFonts w:ascii="Arial" w:hAnsi="Arial" w:cs="Arial"/>
          <w:b/>
          <w:sz w:val="20"/>
          <w:szCs w:val="20"/>
          <w:lang w:eastAsia="en-US"/>
        </w:rPr>
        <w:t>0 točk</w:t>
      </w:r>
      <w:r w:rsidRPr="009662E0">
        <w:rPr>
          <w:rFonts w:ascii="Arial" w:hAnsi="Arial" w:cs="Arial"/>
          <w:sz w:val="20"/>
          <w:szCs w:val="20"/>
          <w:lang w:eastAsia="en-US"/>
        </w:rPr>
        <w:t>) lahko ponudnik doseže na osnovi točkovanja uspešno zaključen</w:t>
      </w:r>
      <w:r w:rsidR="000A2902" w:rsidRPr="009662E0">
        <w:rPr>
          <w:rFonts w:ascii="Arial" w:hAnsi="Arial" w:cs="Arial"/>
          <w:sz w:val="20"/>
          <w:szCs w:val="20"/>
          <w:lang w:eastAsia="en-US"/>
        </w:rPr>
        <w:t>ega</w:t>
      </w:r>
      <w:r w:rsidR="00BD3D0D" w:rsidRPr="009662E0">
        <w:rPr>
          <w:rFonts w:ascii="Arial" w:hAnsi="Arial" w:cs="Arial"/>
          <w:sz w:val="20"/>
          <w:szCs w:val="20"/>
          <w:lang w:eastAsia="en-US"/>
        </w:rPr>
        <w:t xml:space="preserve"> projekt</w:t>
      </w:r>
      <w:r w:rsidR="000A2902" w:rsidRPr="009662E0">
        <w:rPr>
          <w:rFonts w:ascii="Arial" w:hAnsi="Arial" w:cs="Arial"/>
          <w:sz w:val="20"/>
          <w:szCs w:val="20"/>
          <w:lang w:eastAsia="en-US"/>
        </w:rPr>
        <w:t>a</w:t>
      </w:r>
      <w:r w:rsidR="00BD3D0D" w:rsidRPr="009662E0">
        <w:rPr>
          <w:rFonts w:ascii="Arial" w:hAnsi="Arial" w:cs="Arial"/>
          <w:sz w:val="20"/>
          <w:szCs w:val="20"/>
          <w:lang w:eastAsia="en-US"/>
        </w:rPr>
        <w:t xml:space="preserve"> </w:t>
      </w:r>
      <w:r w:rsidRPr="009662E0">
        <w:rPr>
          <w:rFonts w:ascii="Arial" w:hAnsi="Arial" w:cs="Arial"/>
          <w:sz w:val="20"/>
          <w:szCs w:val="20"/>
          <w:lang w:eastAsia="en-US"/>
        </w:rPr>
        <w:t xml:space="preserve">(potrjenega s strani naročnika referenčnega projekta) za (v obrazcu 3) nominiranega </w:t>
      </w:r>
      <w:r w:rsidRPr="009662E0">
        <w:rPr>
          <w:rFonts w:ascii="Arial" w:hAnsi="Arial" w:cs="Arial"/>
          <w:b/>
          <w:sz w:val="20"/>
          <w:szCs w:val="20"/>
          <w:lang w:eastAsia="en-US"/>
        </w:rPr>
        <w:t>»Odgovornega in tehničnega vodjo projekta«</w:t>
      </w:r>
      <w:r w:rsidRPr="009662E0">
        <w:rPr>
          <w:rFonts w:ascii="Arial" w:hAnsi="Arial" w:cs="Arial"/>
          <w:sz w:val="20"/>
          <w:szCs w:val="20"/>
          <w:lang w:eastAsia="en-US"/>
        </w:rPr>
        <w:t xml:space="preserve">. </w:t>
      </w:r>
    </w:p>
    <w:p w14:paraId="2724AEAC" w14:textId="77777777" w:rsidR="00BD3D0D" w:rsidRPr="009662E0" w:rsidRDefault="00BD3D0D" w:rsidP="004A14A7">
      <w:pPr>
        <w:spacing w:line="260" w:lineRule="atLeast"/>
        <w:jc w:val="both"/>
        <w:rPr>
          <w:rFonts w:ascii="Arial" w:hAnsi="Arial" w:cs="Arial"/>
          <w:sz w:val="20"/>
          <w:szCs w:val="20"/>
          <w:lang w:eastAsia="en-US"/>
        </w:rPr>
      </w:pPr>
    </w:p>
    <w:p w14:paraId="7BA30D30" w14:textId="5DE21BD6" w:rsidR="004A14A7" w:rsidRPr="009662E0" w:rsidRDefault="00BD3D0D" w:rsidP="004A14A7">
      <w:pPr>
        <w:spacing w:line="260" w:lineRule="atLeast"/>
        <w:jc w:val="both"/>
        <w:rPr>
          <w:rFonts w:ascii="Arial" w:hAnsi="Arial" w:cs="Arial"/>
          <w:sz w:val="20"/>
          <w:szCs w:val="20"/>
          <w:lang w:eastAsia="en-US"/>
        </w:rPr>
      </w:pPr>
      <w:r w:rsidRPr="009662E0">
        <w:rPr>
          <w:rFonts w:ascii="Arial" w:hAnsi="Arial" w:cs="Arial"/>
          <w:sz w:val="20"/>
          <w:szCs w:val="20"/>
          <w:lang w:eastAsia="en-US"/>
        </w:rPr>
        <w:t>Dodatni</w:t>
      </w:r>
      <w:r w:rsidR="004A14A7" w:rsidRPr="009662E0">
        <w:rPr>
          <w:rFonts w:ascii="Arial" w:hAnsi="Arial" w:cs="Arial"/>
          <w:sz w:val="20"/>
          <w:szCs w:val="20"/>
          <w:lang w:eastAsia="en-US"/>
        </w:rPr>
        <w:t xml:space="preserve"> referenčni projekt</w:t>
      </w:r>
      <w:r w:rsidR="00C7345F" w:rsidRPr="009662E0">
        <w:rPr>
          <w:rFonts w:ascii="Arial" w:hAnsi="Arial" w:cs="Arial"/>
          <w:sz w:val="20"/>
          <w:szCs w:val="20"/>
          <w:lang w:eastAsia="en-US"/>
        </w:rPr>
        <w:t>i</w:t>
      </w:r>
      <w:r w:rsidR="004A14A7" w:rsidRPr="009662E0">
        <w:rPr>
          <w:rFonts w:ascii="Arial" w:hAnsi="Arial" w:cs="Arial"/>
          <w:sz w:val="20"/>
          <w:szCs w:val="20"/>
          <w:lang w:eastAsia="en-US"/>
        </w:rPr>
        <w:t>, ki so vsebinsko ustrezni, se točkuje</w:t>
      </w:r>
      <w:r w:rsidR="00C7345F" w:rsidRPr="009662E0">
        <w:rPr>
          <w:rFonts w:ascii="Arial" w:hAnsi="Arial" w:cs="Arial"/>
          <w:sz w:val="20"/>
          <w:szCs w:val="20"/>
          <w:lang w:eastAsia="en-US"/>
        </w:rPr>
        <w:t>jo</w:t>
      </w:r>
      <w:r w:rsidR="004A14A7" w:rsidRPr="009662E0">
        <w:rPr>
          <w:rFonts w:ascii="Arial" w:hAnsi="Arial" w:cs="Arial"/>
          <w:sz w:val="20"/>
          <w:szCs w:val="20"/>
          <w:lang w:eastAsia="en-US"/>
        </w:rPr>
        <w:t>, kot je razvidno v tabeli:</w:t>
      </w:r>
    </w:p>
    <w:p w14:paraId="393DE6BF" w14:textId="77777777" w:rsidR="004A14A7" w:rsidRPr="009662E0" w:rsidRDefault="004A14A7" w:rsidP="004A14A7">
      <w:pPr>
        <w:spacing w:line="260" w:lineRule="atLeast"/>
        <w:jc w:val="both"/>
        <w:rPr>
          <w:rFonts w:ascii="Arial" w:hAnsi="Arial" w:cs="Arial"/>
          <w:sz w:val="20"/>
          <w:szCs w:val="20"/>
          <w:lang w:eastAsia="en-US"/>
        </w:rPr>
      </w:pPr>
    </w:p>
    <w:p w14:paraId="16C9EE0D" w14:textId="69F38853" w:rsidR="004A14A7" w:rsidRPr="009662E0" w:rsidRDefault="004A14A7" w:rsidP="004A14A7">
      <w:pPr>
        <w:spacing w:line="260" w:lineRule="atLeast"/>
        <w:jc w:val="both"/>
        <w:rPr>
          <w:rFonts w:ascii="Arial" w:hAnsi="Arial" w:cs="Arial"/>
          <w:sz w:val="20"/>
          <w:szCs w:val="20"/>
          <w:lang w:eastAsia="en-US"/>
        </w:rPr>
      </w:pPr>
      <w:r w:rsidRPr="009662E0">
        <w:rPr>
          <w:rFonts w:ascii="Arial" w:hAnsi="Arial" w:cs="Arial"/>
          <w:sz w:val="20"/>
          <w:szCs w:val="20"/>
          <w:lang w:eastAsia="en-US"/>
        </w:rPr>
        <w:t>Tabela možnih točk za posamezno dodatno referenco</w:t>
      </w:r>
      <w:r w:rsidR="002C25D8" w:rsidRPr="009662E0">
        <w:rPr>
          <w:rFonts w:ascii="Arial" w:hAnsi="Arial" w:cs="Arial"/>
          <w:sz w:val="20"/>
          <w:szCs w:val="20"/>
          <w:lang w:eastAsia="en-US"/>
        </w:rPr>
        <w:t xml:space="preserve"> nominiranega kadra</w:t>
      </w:r>
      <w:r w:rsidR="00BD3D0D" w:rsidRPr="009662E0">
        <w:rPr>
          <w:rFonts w:ascii="Arial" w:hAnsi="Arial" w:cs="Arial"/>
          <w:sz w:val="20"/>
          <w:szCs w:val="20"/>
          <w:lang w:eastAsia="en-US"/>
        </w:rPr>
        <w:t xml:space="preserve">: </w:t>
      </w:r>
    </w:p>
    <w:p w14:paraId="65CF4F61" w14:textId="77777777" w:rsidR="000A625E" w:rsidRPr="009662E0" w:rsidRDefault="000A625E" w:rsidP="004A14A7">
      <w:pPr>
        <w:spacing w:line="260" w:lineRule="atLeast"/>
        <w:jc w:val="both"/>
        <w:rPr>
          <w:rFonts w:ascii="Arial" w:hAnsi="Arial" w:cs="Arial"/>
          <w:i/>
          <w:sz w:val="20"/>
          <w:szCs w:val="20"/>
          <w:lang w:eastAsia="en-US"/>
        </w:rPr>
      </w:pPr>
    </w:p>
    <w:tbl>
      <w:tblPr>
        <w:tblW w:w="744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9"/>
        <w:gridCol w:w="2020"/>
        <w:gridCol w:w="2020"/>
        <w:gridCol w:w="2020"/>
      </w:tblGrid>
      <w:tr w:rsidR="008534C9" w:rsidRPr="009662E0" w14:paraId="5430FF30" w14:textId="77777777" w:rsidTr="000A625E">
        <w:tc>
          <w:tcPr>
            <w:tcW w:w="1389" w:type="dxa"/>
            <w:tcBorders>
              <w:top w:val="single" w:sz="4" w:space="0" w:color="auto"/>
              <w:left w:val="single" w:sz="4" w:space="0" w:color="auto"/>
              <w:bottom w:val="single" w:sz="4" w:space="0" w:color="auto"/>
              <w:right w:val="single" w:sz="4" w:space="0" w:color="auto"/>
            </w:tcBorders>
            <w:vAlign w:val="center"/>
            <w:hideMark/>
          </w:tcPr>
          <w:p w14:paraId="1675A967" w14:textId="77777777" w:rsidR="000A625E" w:rsidRPr="009662E0" w:rsidRDefault="000A625E" w:rsidP="006312D9">
            <w:pPr>
              <w:spacing w:line="260" w:lineRule="atLeast"/>
              <w:jc w:val="both"/>
              <w:rPr>
                <w:rFonts w:ascii="Arial" w:hAnsi="Arial" w:cs="Arial"/>
                <w:sz w:val="20"/>
                <w:szCs w:val="20"/>
                <w:lang w:eastAsia="en-US"/>
              </w:rPr>
            </w:pPr>
            <w:r w:rsidRPr="009662E0">
              <w:rPr>
                <w:rFonts w:ascii="Arial" w:hAnsi="Arial" w:cs="Arial"/>
                <w:sz w:val="20"/>
                <w:szCs w:val="20"/>
                <w:lang w:eastAsia="en-US"/>
              </w:rPr>
              <w:t>Dodatne reference</w:t>
            </w:r>
          </w:p>
        </w:tc>
        <w:tc>
          <w:tcPr>
            <w:tcW w:w="2020" w:type="dxa"/>
            <w:tcBorders>
              <w:top w:val="single" w:sz="4" w:space="0" w:color="auto"/>
              <w:left w:val="single" w:sz="4" w:space="0" w:color="auto"/>
              <w:bottom w:val="single" w:sz="4" w:space="0" w:color="auto"/>
              <w:right w:val="single" w:sz="4" w:space="0" w:color="auto"/>
            </w:tcBorders>
            <w:vAlign w:val="center"/>
            <w:hideMark/>
          </w:tcPr>
          <w:p w14:paraId="3BD048E0" w14:textId="5942519B" w:rsidR="000A625E" w:rsidRPr="009662E0" w:rsidRDefault="000A625E" w:rsidP="006312D9">
            <w:pPr>
              <w:spacing w:line="260" w:lineRule="atLeast"/>
              <w:jc w:val="both"/>
              <w:rPr>
                <w:rFonts w:ascii="Arial" w:hAnsi="Arial" w:cs="Arial"/>
                <w:sz w:val="20"/>
                <w:szCs w:val="20"/>
                <w:lang w:eastAsia="en-US"/>
              </w:rPr>
            </w:pPr>
            <w:r w:rsidRPr="009662E0">
              <w:rPr>
                <w:rFonts w:ascii="Arial" w:hAnsi="Arial" w:cs="Arial"/>
                <w:sz w:val="20"/>
                <w:szCs w:val="20"/>
                <w:lang w:eastAsia="en-US"/>
              </w:rPr>
              <w:t xml:space="preserve">vrednost reference od </w:t>
            </w:r>
            <w:r w:rsidR="00A3053E" w:rsidRPr="009662E0">
              <w:rPr>
                <w:rFonts w:ascii="Arial" w:hAnsi="Arial" w:cs="Arial"/>
                <w:sz w:val="20"/>
                <w:szCs w:val="20"/>
                <w:lang w:eastAsia="en-US"/>
              </w:rPr>
              <w:t>200.000</w:t>
            </w:r>
            <w:r w:rsidRPr="009662E0">
              <w:rPr>
                <w:rFonts w:ascii="Arial" w:hAnsi="Arial" w:cs="Arial"/>
                <w:sz w:val="20"/>
                <w:szCs w:val="20"/>
                <w:lang w:eastAsia="en-US"/>
              </w:rPr>
              <w:t xml:space="preserve"> do </w:t>
            </w:r>
            <w:r w:rsidR="00CC23FB" w:rsidRPr="009662E0">
              <w:rPr>
                <w:rFonts w:ascii="Arial" w:hAnsi="Arial" w:cs="Arial"/>
                <w:sz w:val="20"/>
                <w:szCs w:val="20"/>
                <w:lang w:eastAsia="en-US"/>
              </w:rPr>
              <w:t>2</w:t>
            </w:r>
            <w:r w:rsidR="00A3053E" w:rsidRPr="009662E0">
              <w:rPr>
                <w:rFonts w:ascii="Arial" w:hAnsi="Arial" w:cs="Arial"/>
                <w:sz w:val="20"/>
                <w:szCs w:val="20"/>
                <w:lang w:eastAsia="en-US"/>
              </w:rPr>
              <w:t>50</w:t>
            </w:r>
            <w:r w:rsidRPr="009662E0">
              <w:rPr>
                <w:rFonts w:ascii="Arial" w:hAnsi="Arial" w:cs="Arial"/>
                <w:sz w:val="20"/>
                <w:szCs w:val="20"/>
                <w:lang w:eastAsia="en-US"/>
              </w:rPr>
              <w:t>.000 EUR brez DDV</w:t>
            </w:r>
          </w:p>
        </w:tc>
        <w:tc>
          <w:tcPr>
            <w:tcW w:w="2020" w:type="dxa"/>
            <w:tcBorders>
              <w:top w:val="single" w:sz="4" w:space="0" w:color="auto"/>
              <w:left w:val="single" w:sz="4" w:space="0" w:color="auto"/>
              <w:bottom w:val="single" w:sz="4" w:space="0" w:color="auto"/>
              <w:right w:val="single" w:sz="4" w:space="0" w:color="auto"/>
            </w:tcBorders>
            <w:vAlign w:val="center"/>
            <w:hideMark/>
          </w:tcPr>
          <w:p w14:paraId="40889D68" w14:textId="6225FEEA" w:rsidR="000A625E" w:rsidRPr="009662E0" w:rsidRDefault="000A625E" w:rsidP="006312D9">
            <w:pPr>
              <w:spacing w:line="260" w:lineRule="atLeast"/>
              <w:jc w:val="both"/>
              <w:rPr>
                <w:rFonts w:ascii="Arial" w:hAnsi="Arial" w:cs="Arial"/>
                <w:sz w:val="20"/>
                <w:szCs w:val="20"/>
                <w:lang w:eastAsia="en-US"/>
              </w:rPr>
            </w:pPr>
            <w:r w:rsidRPr="009662E0">
              <w:rPr>
                <w:rFonts w:ascii="Arial" w:hAnsi="Arial" w:cs="Arial"/>
                <w:sz w:val="20"/>
                <w:szCs w:val="20"/>
                <w:lang w:eastAsia="en-US"/>
              </w:rPr>
              <w:t xml:space="preserve">vrednost reference od </w:t>
            </w:r>
            <w:r w:rsidR="00CC23FB" w:rsidRPr="009662E0">
              <w:rPr>
                <w:rFonts w:ascii="Arial" w:hAnsi="Arial" w:cs="Arial"/>
                <w:sz w:val="20"/>
                <w:szCs w:val="20"/>
                <w:lang w:eastAsia="en-US"/>
              </w:rPr>
              <w:t>2</w:t>
            </w:r>
            <w:r w:rsidR="00A3053E" w:rsidRPr="009662E0">
              <w:rPr>
                <w:rFonts w:ascii="Arial" w:hAnsi="Arial" w:cs="Arial"/>
                <w:sz w:val="20"/>
                <w:szCs w:val="20"/>
                <w:lang w:eastAsia="en-US"/>
              </w:rPr>
              <w:t>5</w:t>
            </w:r>
            <w:r w:rsidR="00CC23FB" w:rsidRPr="009662E0">
              <w:rPr>
                <w:rFonts w:ascii="Arial" w:hAnsi="Arial" w:cs="Arial"/>
                <w:sz w:val="20"/>
                <w:szCs w:val="20"/>
                <w:lang w:eastAsia="en-US"/>
              </w:rPr>
              <w:t>0</w:t>
            </w:r>
            <w:r w:rsidRPr="009662E0">
              <w:rPr>
                <w:rFonts w:ascii="Arial" w:hAnsi="Arial" w:cs="Arial"/>
                <w:sz w:val="20"/>
                <w:szCs w:val="20"/>
                <w:lang w:eastAsia="en-US"/>
              </w:rPr>
              <w:t>.00</w:t>
            </w:r>
            <w:r w:rsidR="00DA602F" w:rsidRPr="009662E0">
              <w:rPr>
                <w:rFonts w:ascii="Arial" w:hAnsi="Arial" w:cs="Arial"/>
                <w:sz w:val="20"/>
                <w:szCs w:val="20"/>
                <w:lang w:eastAsia="en-US"/>
              </w:rPr>
              <w:t>0</w:t>
            </w:r>
            <w:r w:rsidRPr="009662E0">
              <w:rPr>
                <w:rFonts w:ascii="Arial" w:hAnsi="Arial" w:cs="Arial"/>
                <w:sz w:val="20"/>
                <w:szCs w:val="20"/>
                <w:lang w:eastAsia="en-US"/>
              </w:rPr>
              <w:t xml:space="preserve"> do </w:t>
            </w:r>
            <w:r w:rsidR="00A3053E" w:rsidRPr="009662E0">
              <w:rPr>
                <w:rFonts w:ascii="Arial" w:hAnsi="Arial" w:cs="Arial"/>
                <w:sz w:val="20"/>
                <w:szCs w:val="20"/>
                <w:lang w:eastAsia="en-US"/>
              </w:rPr>
              <w:t>300</w:t>
            </w:r>
            <w:r w:rsidRPr="009662E0">
              <w:rPr>
                <w:rFonts w:ascii="Arial" w:hAnsi="Arial" w:cs="Arial"/>
                <w:sz w:val="20"/>
                <w:szCs w:val="20"/>
                <w:lang w:eastAsia="en-US"/>
              </w:rPr>
              <w:t>.000 EUR brez DDV</w:t>
            </w:r>
          </w:p>
        </w:tc>
        <w:tc>
          <w:tcPr>
            <w:tcW w:w="2020" w:type="dxa"/>
            <w:tcBorders>
              <w:top w:val="single" w:sz="4" w:space="0" w:color="auto"/>
              <w:left w:val="single" w:sz="4" w:space="0" w:color="auto"/>
              <w:bottom w:val="single" w:sz="4" w:space="0" w:color="auto"/>
              <w:right w:val="single" w:sz="4" w:space="0" w:color="auto"/>
            </w:tcBorders>
            <w:vAlign w:val="center"/>
            <w:hideMark/>
          </w:tcPr>
          <w:p w14:paraId="540B6510" w14:textId="3325D192" w:rsidR="000A625E" w:rsidRPr="009662E0" w:rsidRDefault="000A625E" w:rsidP="006312D9">
            <w:pPr>
              <w:spacing w:line="260" w:lineRule="atLeast"/>
              <w:jc w:val="both"/>
              <w:rPr>
                <w:rFonts w:ascii="Arial" w:hAnsi="Arial" w:cs="Arial"/>
                <w:sz w:val="20"/>
                <w:szCs w:val="20"/>
                <w:lang w:eastAsia="en-US"/>
              </w:rPr>
            </w:pPr>
            <w:r w:rsidRPr="009662E0">
              <w:rPr>
                <w:rFonts w:ascii="Arial" w:hAnsi="Arial" w:cs="Arial"/>
                <w:sz w:val="20"/>
                <w:szCs w:val="20"/>
                <w:lang w:eastAsia="en-US"/>
              </w:rPr>
              <w:t xml:space="preserve">vrednost reference več kot </w:t>
            </w:r>
            <w:r w:rsidR="00A3053E" w:rsidRPr="009662E0">
              <w:rPr>
                <w:rFonts w:ascii="Arial" w:hAnsi="Arial" w:cs="Arial"/>
                <w:sz w:val="20"/>
                <w:szCs w:val="20"/>
                <w:lang w:eastAsia="en-US"/>
              </w:rPr>
              <w:t>300</w:t>
            </w:r>
            <w:r w:rsidRPr="009662E0">
              <w:rPr>
                <w:rFonts w:ascii="Arial" w:hAnsi="Arial" w:cs="Arial"/>
                <w:sz w:val="20"/>
                <w:szCs w:val="20"/>
                <w:lang w:eastAsia="en-US"/>
              </w:rPr>
              <w:t>.000 EUR brez DDV</w:t>
            </w:r>
          </w:p>
        </w:tc>
      </w:tr>
      <w:tr w:rsidR="008534C9" w:rsidRPr="009662E0" w14:paraId="7A31909C" w14:textId="77777777" w:rsidTr="000A625E">
        <w:tc>
          <w:tcPr>
            <w:tcW w:w="1389" w:type="dxa"/>
            <w:tcBorders>
              <w:top w:val="single" w:sz="4" w:space="0" w:color="auto"/>
              <w:left w:val="single" w:sz="4" w:space="0" w:color="auto"/>
              <w:bottom w:val="single" w:sz="4" w:space="0" w:color="auto"/>
              <w:right w:val="single" w:sz="4" w:space="0" w:color="auto"/>
            </w:tcBorders>
            <w:vAlign w:val="center"/>
            <w:hideMark/>
          </w:tcPr>
          <w:p w14:paraId="76BAAF3F" w14:textId="55191625" w:rsidR="000A625E" w:rsidRPr="009662E0" w:rsidRDefault="000A625E" w:rsidP="006312D9">
            <w:pPr>
              <w:spacing w:line="260" w:lineRule="atLeast"/>
              <w:jc w:val="center"/>
              <w:rPr>
                <w:rFonts w:ascii="Arial" w:hAnsi="Arial" w:cs="Arial"/>
                <w:sz w:val="20"/>
                <w:szCs w:val="20"/>
                <w:lang w:eastAsia="en-US"/>
              </w:rPr>
            </w:pPr>
          </w:p>
        </w:tc>
        <w:tc>
          <w:tcPr>
            <w:tcW w:w="2020" w:type="dxa"/>
            <w:tcBorders>
              <w:top w:val="single" w:sz="4" w:space="0" w:color="auto"/>
              <w:left w:val="single" w:sz="4" w:space="0" w:color="auto"/>
              <w:bottom w:val="single" w:sz="4" w:space="0" w:color="auto"/>
              <w:right w:val="single" w:sz="4" w:space="0" w:color="auto"/>
            </w:tcBorders>
            <w:vAlign w:val="center"/>
            <w:hideMark/>
          </w:tcPr>
          <w:p w14:paraId="649E2E46" w14:textId="568E4018" w:rsidR="000A625E" w:rsidRPr="009662E0" w:rsidRDefault="00F82372" w:rsidP="006312D9">
            <w:pPr>
              <w:spacing w:line="260" w:lineRule="atLeast"/>
              <w:jc w:val="center"/>
              <w:rPr>
                <w:rFonts w:ascii="Arial" w:hAnsi="Arial" w:cs="Arial"/>
                <w:b/>
                <w:sz w:val="20"/>
                <w:szCs w:val="20"/>
                <w:lang w:eastAsia="en-US"/>
              </w:rPr>
            </w:pPr>
            <w:r w:rsidRPr="009662E0">
              <w:rPr>
                <w:rFonts w:ascii="Arial" w:hAnsi="Arial" w:cs="Arial"/>
                <w:b/>
                <w:sz w:val="20"/>
                <w:szCs w:val="20"/>
                <w:lang w:eastAsia="en-US"/>
              </w:rPr>
              <w:t>2</w:t>
            </w:r>
          </w:p>
        </w:tc>
        <w:tc>
          <w:tcPr>
            <w:tcW w:w="2020" w:type="dxa"/>
            <w:tcBorders>
              <w:top w:val="single" w:sz="4" w:space="0" w:color="auto"/>
              <w:left w:val="single" w:sz="4" w:space="0" w:color="auto"/>
              <w:bottom w:val="single" w:sz="4" w:space="0" w:color="auto"/>
              <w:right w:val="single" w:sz="4" w:space="0" w:color="auto"/>
            </w:tcBorders>
            <w:vAlign w:val="center"/>
            <w:hideMark/>
          </w:tcPr>
          <w:p w14:paraId="23620D92" w14:textId="4B3B6241" w:rsidR="000A625E" w:rsidRPr="009662E0" w:rsidRDefault="00F82372" w:rsidP="006312D9">
            <w:pPr>
              <w:spacing w:line="260" w:lineRule="atLeast"/>
              <w:jc w:val="center"/>
              <w:rPr>
                <w:rFonts w:ascii="Arial" w:hAnsi="Arial" w:cs="Arial"/>
                <w:b/>
                <w:sz w:val="20"/>
                <w:szCs w:val="20"/>
                <w:lang w:eastAsia="en-US"/>
              </w:rPr>
            </w:pPr>
            <w:r w:rsidRPr="009662E0">
              <w:rPr>
                <w:rFonts w:ascii="Arial" w:hAnsi="Arial" w:cs="Arial"/>
                <w:b/>
                <w:sz w:val="20"/>
                <w:szCs w:val="20"/>
                <w:lang w:eastAsia="en-US"/>
              </w:rPr>
              <w:t>4</w:t>
            </w:r>
          </w:p>
        </w:tc>
        <w:tc>
          <w:tcPr>
            <w:tcW w:w="2020" w:type="dxa"/>
            <w:tcBorders>
              <w:top w:val="single" w:sz="4" w:space="0" w:color="auto"/>
              <w:left w:val="single" w:sz="4" w:space="0" w:color="auto"/>
              <w:bottom w:val="single" w:sz="4" w:space="0" w:color="auto"/>
              <w:right w:val="single" w:sz="4" w:space="0" w:color="auto"/>
            </w:tcBorders>
            <w:vAlign w:val="center"/>
            <w:hideMark/>
          </w:tcPr>
          <w:p w14:paraId="03AF613A" w14:textId="3BD3BB49" w:rsidR="000A625E" w:rsidRPr="009662E0" w:rsidRDefault="00F82372" w:rsidP="006312D9">
            <w:pPr>
              <w:spacing w:line="260" w:lineRule="atLeast"/>
              <w:jc w:val="center"/>
              <w:rPr>
                <w:rFonts w:ascii="Arial" w:hAnsi="Arial" w:cs="Arial"/>
                <w:b/>
                <w:sz w:val="20"/>
                <w:szCs w:val="20"/>
                <w:lang w:eastAsia="en-US"/>
              </w:rPr>
            </w:pPr>
            <w:r w:rsidRPr="009662E0">
              <w:rPr>
                <w:rFonts w:ascii="Arial" w:hAnsi="Arial" w:cs="Arial"/>
                <w:b/>
                <w:sz w:val="20"/>
                <w:szCs w:val="20"/>
                <w:lang w:eastAsia="en-US"/>
              </w:rPr>
              <w:t>6</w:t>
            </w:r>
          </w:p>
        </w:tc>
      </w:tr>
    </w:tbl>
    <w:p w14:paraId="7EF71AA3" w14:textId="5A33ECB7" w:rsidR="006312D9" w:rsidRPr="009662E0" w:rsidRDefault="000A625E" w:rsidP="004A14A7">
      <w:pPr>
        <w:spacing w:line="260" w:lineRule="atLeast"/>
        <w:jc w:val="both"/>
        <w:rPr>
          <w:rFonts w:ascii="Arial" w:hAnsi="Arial" w:cs="Arial"/>
          <w:i/>
          <w:sz w:val="20"/>
          <w:szCs w:val="20"/>
          <w:lang w:eastAsia="en-US"/>
        </w:rPr>
      </w:pPr>
      <w:r w:rsidRPr="009662E0">
        <w:rPr>
          <w:rFonts w:ascii="Arial" w:hAnsi="Arial" w:cs="Arial"/>
          <w:i/>
          <w:sz w:val="20"/>
          <w:szCs w:val="20"/>
          <w:lang w:eastAsia="en-US"/>
        </w:rPr>
        <w:t xml:space="preserve">*vrednosti so vezane na vrednost razvoja, testiranja in vzpostavitve </w:t>
      </w:r>
    </w:p>
    <w:p w14:paraId="0AC835A8" w14:textId="77777777" w:rsidR="006312D9" w:rsidRPr="009662E0" w:rsidRDefault="006312D9" w:rsidP="004A14A7">
      <w:pPr>
        <w:spacing w:line="260" w:lineRule="atLeast"/>
        <w:jc w:val="both"/>
        <w:rPr>
          <w:rFonts w:ascii="Arial" w:hAnsi="Arial" w:cs="Arial"/>
          <w:i/>
          <w:sz w:val="20"/>
          <w:szCs w:val="20"/>
          <w:lang w:eastAsia="en-US"/>
        </w:rPr>
      </w:pPr>
    </w:p>
    <w:p w14:paraId="4485D5E8" w14:textId="7373B246" w:rsidR="00A26F7D" w:rsidRPr="009662E0" w:rsidRDefault="00A26F7D" w:rsidP="004A14A7">
      <w:pPr>
        <w:spacing w:line="260" w:lineRule="atLeast"/>
        <w:jc w:val="both"/>
        <w:rPr>
          <w:rFonts w:ascii="Arial" w:hAnsi="Arial" w:cs="Arial"/>
          <w:b/>
          <w:bCs/>
          <w:sz w:val="20"/>
          <w:szCs w:val="20"/>
          <w:lang w:eastAsia="en-US"/>
        </w:rPr>
      </w:pPr>
      <w:r w:rsidRPr="009662E0">
        <w:rPr>
          <w:rFonts w:ascii="Arial" w:hAnsi="Arial" w:cs="Arial"/>
          <w:b/>
          <w:bCs/>
          <w:sz w:val="20"/>
          <w:szCs w:val="20"/>
          <w:lang w:eastAsia="en-US"/>
        </w:rPr>
        <w:t>Naročnik bo upošteval največ 5 dodatnih referenčnih projektov</w:t>
      </w:r>
      <w:r w:rsidR="00AD6B31" w:rsidRPr="009662E0">
        <w:rPr>
          <w:rFonts w:ascii="Arial" w:hAnsi="Arial" w:cs="Arial"/>
          <w:b/>
          <w:bCs/>
          <w:sz w:val="20"/>
          <w:szCs w:val="20"/>
          <w:lang w:eastAsia="en-US"/>
        </w:rPr>
        <w:t xml:space="preserve">, ki so </w:t>
      </w:r>
      <w:r w:rsidRPr="009662E0">
        <w:rPr>
          <w:rFonts w:ascii="Arial" w:hAnsi="Arial" w:cs="Arial"/>
          <w:b/>
          <w:bCs/>
          <w:sz w:val="20"/>
          <w:szCs w:val="20"/>
          <w:lang w:eastAsia="en-US"/>
        </w:rPr>
        <w:t xml:space="preserve">vsebinsko ustrezni. </w:t>
      </w:r>
    </w:p>
    <w:p w14:paraId="70FB1B6F" w14:textId="77777777" w:rsidR="00A26F7D" w:rsidRPr="009662E0" w:rsidRDefault="00A26F7D" w:rsidP="004A14A7">
      <w:pPr>
        <w:spacing w:line="260" w:lineRule="atLeast"/>
        <w:jc w:val="both"/>
        <w:rPr>
          <w:rFonts w:ascii="Arial" w:hAnsi="Arial" w:cs="Arial"/>
          <w:b/>
          <w:bCs/>
          <w:sz w:val="20"/>
          <w:szCs w:val="20"/>
          <w:lang w:eastAsia="en-US"/>
        </w:rPr>
      </w:pPr>
    </w:p>
    <w:p w14:paraId="6A57F415" w14:textId="4CED2007" w:rsidR="00BD3D0D" w:rsidRPr="009662E0" w:rsidRDefault="00BD3D0D" w:rsidP="004A14A7">
      <w:pPr>
        <w:spacing w:line="260" w:lineRule="atLeast"/>
        <w:jc w:val="both"/>
        <w:rPr>
          <w:rFonts w:ascii="Arial" w:hAnsi="Arial" w:cs="Arial"/>
          <w:sz w:val="20"/>
          <w:szCs w:val="20"/>
          <w:lang w:eastAsia="en-US"/>
        </w:rPr>
      </w:pPr>
      <w:r w:rsidRPr="009662E0">
        <w:rPr>
          <w:rFonts w:ascii="Arial" w:hAnsi="Arial" w:cs="Arial"/>
          <w:b/>
          <w:bCs/>
          <w:sz w:val="20"/>
          <w:szCs w:val="20"/>
          <w:lang w:eastAsia="en-US"/>
        </w:rPr>
        <w:t xml:space="preserve">Največje </w:t>
      </w:r>
      <w:r w:rsidR="006926AA" w:rsidRPr="009662E0">
        <w:rPr>
          <w:rFonts w:ascii="Arial" w:hAnsi="Arial" w:cs="Arial"/>
          <w:b/>
          <w:bCs/>
          <w:sz w:val="20"/>
          <w:szCs w:val="20"/>
          <w:lang w:eastAsia="en-US"/>
        </w:rPr>
        <w:t xml:space="preserve">možno število točk </w:t>
      </w:r>
      <w:r w:rsidR="00AD6B31" w:rsidRPr="009662E0">
        <w:rPr>
          <w:rFonts w:ascii="Arial" w:hAnsi="Arial" w:cs="Arial"/>
          <w:b/>
          <w:bCs/>
          <w:sz w:val="20"/>
          <w:szCs w:val="20"/>
          <w:lang w:eastAsia="en-US"/>
        </w:rPr>
        <w:t>za dodatne reference</w:t>
      </w:r>
      <w:r w:rsidR="00E46696" w:rsidRPr="009662E0">
        <w:rPr>
          <w:rFonts w:ascii="Arial" w:hAnsi="Arial" w:cs="Arial"/>
          <w:b/>
          <w:bCs/>
          <w:sz w:val="20"/>
          <w:szCs w:val="20"/>
          <w:lang w:eastAsia="en-US"/>
        </w:rPr>
        <w:t xml:space="preserve"> </w:t>
      </w:r>
      <w:r w:rsidR="00AD6B31" w:rsidRPr="009662E0">
        <w:rPr>
          <w:rFonts w:ascii="Arial" w:hAnsi="Arial" w:cs="Arial"/>
          <w:b/>
          <w:bCs/>
          <w:sz w:val="20"/>
          <w:szCs w:val="20"/>
          <w:lang w:eastAsia="en-US"/>
        </w:rPr>
        <w:t xml:space="preserve">je </w:t>
      </w:r>
      <w:r w:rsidR="00F82372" w:rsidRPr="009662E0">
        <w:rPr>
          <w:rFonts w:ascii="Arial" w:hAnsi="Arial" w:cs="Arial"/>
          <w:b/>
          <w:bCs/>
          <w:sz w:val="20"/>
          <w:szCs w:val="20"/>
          <w:lang w:eastAsia="en-US"/>
        </w:rPr>
        <w:t>3</w:t>
      </w:r>
      <w:r w:rsidR="00BE535F" w:rsidRPr="009662E0">
        <w:rPr>
          <w:rFonts w:ascii="Arial" w:hAnsi="Arial" w:cs="Arial"/>
          <w:b/>
          <w:bCs/>
          <w:sz w:val="20"/>
          <w:szCs w:val="20"/>
          <w:lang w:eastAsia="en-US"/>
        </w:rPr>
        <w:t>0</w:t>
      </w:r>
      <w:r w:rsidR="006926AA" w:rsidRPr="009662E0">
        <w:rPr>
          <w:rFonts w:ascii="Arial" w:hAnsi="Arial" w:cs="Arial"/>
          <w:b/>
          <w:bCs/>
          <w:sz w:val="20"/>
          <w:szCs w:val="20"/>
          <w:lang w:eastAsia="en-US"/>
        </w:rPr>
        <w:t xml:space="preserve"> točk</w:t>
      </w:r>
      <w:r w:rsidRPr="009662E0">
        <w:rPr>
          <w:rFonts w:ascii="Arial" w:hAnsi="Arial" w:cs="Arial"/>
          <w:sz w:val="20"/>
          <w:szCs w:val="20"/>
          <w:lang w:eastAsia="en-US"/>
        </w:rPr>
        <w:t>.</w:t>
      </w:r>
      <w:r w:rsidR="00A26F7D" w:rsidRPr="009662E0">
        <w:rPr>
          <w:rFonts w:ascii="Arial" w:hAnsi="Arial" w:cs="Arial"/>
          <w:sz w:val="20"/>
          <w:szCs w:val="20"/>
          <w:lang w:eastAsia="en-US"/>
        </w:rPr>
        <w:t xml:space="preserve"> </w:t>
      </w:r>
    </w:p>
    <w:p w14:paraId="34A45082" w14:textId="77777777" w:rsidR="00BD3D0D" w:rsidRPr="009662E0" w:rsidRDefault="00BD3D0D" w:rsidP="004A14A7">
      <w:pPr>
        <w:spacing w:line="260" w:lineRule="atLeast"/>
        <w:jc w:val="both"/>
        <w:rPr>
          <w:rFonts w:ascii="Arial" w:hAnsi="Arial" w:cs="Arial"/>
          <w:sz w:val="20"/>
          <w:szCs w:val="20"/>
          <w:lang w:eastAsia="en-US"/>
        </w:rPr>
      </w:pPr>
    </w:p>
    <w:p w14:paraId="010FAD58" w14:textId="707C445F" w:rsidR="004A14A7" w:rsidRPr="009662E0" w:rsidRDefault="004A14A7" w:rsidP="004A14A7">
      <w:pPr>
        <w:spacing w:line="260" w:lineRule="atLeast"/>
        <w:jc w:val="both"/>
        <w:rPr>
          <w:rFonts w:ascii="Arial" w:hAnsi="Arial" w:cs="Arial"/>
          <w:sz w:val="20"/>
          <w:szCs w:val="20"/>
          <w:lang w:eastAsia="en-US"/>
        </w:rPr>
      </w:pPr>
      <w:r w:rsidRPr="009662E0">
        <w:rPr>
          <w:rFonts w:ascii="Arial" w:hAnsi="Arial" w:cs="Arial"/>
          <w:sz w:val="20"/>
          <w:szCs w:val="20"/>
          <w:lang w:eastAsia="en-US"/>
        </w:rPr>
        <w:t>Dodatne reference morajo zadostiti pogojem:</w:t>
      </w:r>
    </w:p>
    <w:p w14:paraId="4754B329" w14:textId="77777777" w:rsidR="002C25D8" w:rsidRPr="009662E0" w:rsidRDefault="000A625E" w:rsidP="002C25D8">
      <w:pPr>
        <w:pStyle w:val="Odstavekseznama"/>
        <w:numPr>
          <w:ilvl w:val="0"/>
          <w:numId w:val="33"/>
        </w:numPr>
        <w:spacing w:line="260" w:lineRule="atLeast"/>
        <w:jc w:val="both"/>
        <w:rPr>
          <w:rFonts w:ascii="Arial" w:hAnsi="Arial" w:cs="Arial"/>
          <w:sz w:val="20"/>
          <w:szCs w:val="20"/>
          <w:lang w:eastAsia="en-US"/>
        </w:rPr>
      </w:pPr>
      <w:r w:rsidRPr="009662E0">
        <w:rPr>
          <w:rFonts w:ascii="Arial" w:hAnsi="Arial" w:cs="Arial"/>
          <w:sz w:val="20"/>
          <w:szCs w:val="20"/>
          <w:lang w:eastAsia="en-US"/>
        </w:rPr>
        <w:t xml:space="preserve">za referenčno aktivnost </w:t>
      </w:r>
      <w:r w:rsidR="00B0567B" w:rsidRPr="009662E0">
        <w:rPr>
          <w:rFonts w:ascii="Arial" w:hAnsi="Arial" w:cs="Arial"/>
          <w:sz w:val="20"/>
          <w:szCs w:val="20"/>
          <w:lang w:eastAsia="en-US"/>
        </w:rPr>
        <w:t xml:space="preserve">so </w:t>
      </w:r>
      <w:r w:rsidRPr="009662E0">
        <w:rPr>
          <w:rFonts w:ascii="Arial" w:hAnsi="Arial" w:cs="Arial"/>
          <w:sz w:val="20"/>
          <w:szCs w:val="20"/>
          <w:lang w:eastAsia="en-US"/>
        </w:rPr>
        <w:t xml:space="preserve">izpolnjeni vsi pogoji </w:t>
      </w:r>
      <w:r w:rsidR="00B0567B" w:rsidRPr="009662E0">
        <w:rPr>
          <w:rFonts w:ascii="Arial" w:hAnsi="Arial" w:cs="Arial"/>
          <w:sz w:val="20"/>
          <w:szCs w:val="20"/>
          <w:lang w:eastAsia="en-US"/>
        </w:rPr>
        <w:t xml:space="preserve">iz </w:t>
      </w:r>
      <w:r w:rsidRPr="009662E0">
        <w:rPr>
          <w:rFonts w:ascii="Arial" w:hAnsi="Arial" w:cs="Arial"/>
          <w:sz w:val="20"/>
          <w:szCs w:val="20"/>
          <w:lang w:eastAsia="en-US"/>
        </w:rPr>
        <w:t>točke A poglavja 3.2.3.1.</w:t>
      </w:r>
      <w:r w:rsidR="00E13C2E" w:rsidRPr="009662E0">
        <w:rPr>
          <w:rFonts w:ascii="Arial" w:hAnsi="Arial" w:cs="Arial"/>
          <w:sz w:val="20"/>
          <w:szCs w:val="20"/>
          <w:lang w:eastAsia="en-US"/>
        </w:rPr>
        <w:t xml:space="preserve"> </w:t>
      </w:r>
    </w:p>
    <w:p w14:paraId="5179CCDB" w14:textId="03DCC3EB" w:rsidR="004A14A7" w:rsidRPr="009662E0" w:rsidRDefault="004A14A7" w:rsidP="002C25D8">
      <w:pPr>
        <w:pStyle w:val="Odstavekseznama"/>
        <w:numPr>
          <w:ilvl w:val="0"/>
          <w:numId w:val="33"/>
        </w:numPr>
        <w:spacing w:line="260" w:lineRule="atLeast"/>
        <w:jc w:val="both"/>
        <w:rPr>
          <w:rFonts w:ascii="Arial" w:hAnsi="Arial" w:cs="Arial"/>
          <w:sz w:val="20"/>
          <w:szCs w:val="20"/>
          <w:lang w:eastAsia="en-US"/>
        </w:rPr>
      </w:pPr>
      <w:r w:rsidRPr="009662E0">
        <w:rPr>
          <w:rFonts w:ascii="Arial" w:hAnsi="Arial" w:cs="Arial"/>
          <w:sz w:val="20"/>
          <w:szCs w:val="20"/>
          <w:lang w:eastAsia="en-US"/>
        </w:rPr>
        <w:t>ponudnik reference ni navedel kot dokazilo o izpolnjevanju kadrovskega pogoja za nominiran kader (na obrazcu 3);</w:t>
      </w:r>
    </w:p>
    <w:p w14:paraId="48B4CDC3" w14:textId="1C43BB67" w:rsidR="004A14A7" w:rsidRPr="009662E0" w:rsidRDefault="004A14A7" w:rsidP="00CE30C2">
      <w:pPr>
        <w:numPr>
          <w:ilvl w:val="0"/>
          <w:numId w:val="33"/>
        </w:numPr>
        <w:spacing w:line="260" w:lineRule="atLeast"/>
        <w:jc w:val="both"/>
        <w:rPr>
          <w:rFonts w:ascii="Arial" w:hAnsi="Arial" w:cs="Arial"/>
          <w:sz w:val="20"/>
          <w:szCs w:val="20"/>
          <w:lang w:eastAsia="en-US"/>
        </w:rPr>
      </w:pPr>
      <w:r w:rsidRPr="009662E0">
        <w:rPr>
          <w:rFonts w:ascii="Arial" w:hAnsi="Arial" w:cs="Arial"/>
          <w:sz w:val="20"/>
          <w:szCs w:val="20"/>
          <w:lang w:eastAsia="en-US"/>
        </w:rPr>
        <w:t>referenca mora biti potrjena s strani naročnika referenčnega dela</w:t>
      </w:r>
      <w:r w:rsidR="00C25CCA" w:rsidRPr="009662E0">
        <w:rPr>
          <w:rFonts w:ascii="Arial" w:hAnsi="Arial" w:cs="Arial"/>
          <w:sz w:val="20"/>
          <w:szCs w:val="20"/>
        </w:rPr>
        <w:t xml:space="preserve">, </w:t>
      </w:r>
      <w:r w:rsidRPr="009662E0">
        <w:rPr>
          <w:rFonts w:ascii="Arial" w:hAnsi="Arial" w:cs="Arial"/>
          <w:sz w:val="20"/>
          <w:szCs w:val="20"/>
          <w:lang w:eastAsia="en-US"/>
        </w:rPr>
        <w:t>ki v tej ponudbi ni niti ponudnik niti njegov partner, če nastopa s partnerji, niti podizvajalec. Ta</w:t>
      </w:r>
      <w:r w:rsidRPr="009662E0">
        <w:rPr>
          <w:rFonts w:ascii="Arial" w:hAnsi="Arial" w:cs="Arial"/>
          <w:sz w:val="20"/>
          <w:szCs w:val="20"/>
        </w:rPr>
        <w:t xml:space="preserve"> </w:t>
      </w:r>
      <w:r w:rsidRPr="009662E0">
        <w:rPr>
          <w:rFonts w:ascii="Arial" w:hAnsi="Arial" w:cs="Arial"/>
          <w:sz w:val="20"/>
          <w:szCs w:val="20"/>
          <w:lang w:eastAsia="en-US"/>
        </w:rPr>
        <w:t>potrditev mora biti predložena v ponudbi;</w:t>
      </w:r>
    </w:p>
    <w:p w14:paraId="1437C8B4" w14:textId="4C9BBD5A" w:rsidR="00435B78" w:rsidRPr="009662E0" w:rsidRDefault="004A14A7" w:rsidP="00E46696">
      <w:pPr>
        <w:numPr>
          <w:ilvl w:val="0"/>
          <w:numId w:val="33"/>
        </w:numPr>
        <w:spacing w:line="260" w:lineRule="atLeast"/>
        <w:jc w:val="both"/>
        <w:rPr>
          <w:rFonts w:ascii="Arial" w:hAnsi="Arial" w:cs="Arial"/>
          <w:sz w:val="20"/>
          <w:szCs w:val="20"/>
          <w:lang w:eastAsia="en-US"/>
        </w:rPr>
      </w:pPr>
      <w:r w:rsidRPr="009662E0">
        <w:rPr>
          <w:rFonts w:ascii="Arial" w:hAnsi="Arial" w:cs="Arial"/>
          <w:sz w:val="20"/>
          <w:szCs w:val="20"/>
          <w:lang w:eastAsia="en-US"/>
        </w:rPr>
        <w:t>v ponudbi nominirani odgovorni in tehnični vodja projekta je v referenčnem projektu sodeloval kot vodja projekta</w:t>
      </w:r>
      <w:r w:rsidR="00E13C2E" w:rsidRPr="009662E0">
        <w:rPr>
          <w:rFonts w:ascii="Arial" w:hAnsi="Arial" w:cs="Arial"/>
          <w:sz w:val="20"/>
          <w:szCs w:val="20"/>
          <w:lang w:eastAsia="en-US"/>
        </w:rPr>
        <w:t xml:space="preserve">. </w:t>
      </w:r>
    </w:p>
    <w:p w14:paraId="39A859D1" w14:textId="29C30352" w:rsidR="004A14A7" w:rsidRPr="009662E0" w:rsidRDefault="004A14A7" w:rsidP="004A14A7">
      <w:pPr>
        <w:spacing w:line="260" w:lineRule="atLeast"/>
        <w:ind w:left="720"/>
        <w:jc w:val="both"/>
        <w:rPr>
          <w:rFonts w:ascii="Arial" w:hAnsi="Arial" w:cs="Arial"/>
          <w:sz w:val="20"/>
          <w:szCs w:val="20"/>
          <w:lang w:eastAsia="en-US"/>
        </w:rPr>
      </w:pPr>
    </w:p>
    <w:p w14:paraId="4E89639A" w14:textId="77777777" w:rsidR="00EC373F" w:rsidRPr="009662E0" w:rsidRDefault="00EC373F" w:rsidP="00EC373F">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bCs/>
          <w:sz w:val="20"/>
          <w:lang w:eastAsia="en-US"/>
        </w:rPr>
      </w:pPr>
      <w:r w:rsidRPr="009662E0">
        <w:rPr>
          <w:rFonts w:ascii="Arial" w:hAnsi="Arial" w:cs="Arial"/>
          <w:b/>
          <w:bCs/>
          <w:sz w:val="20"/>
          <w:lang w:eastAsia="en-US"/>
        </w:rPr>
        <w:t>DOKAZILO:</w:t>
      </w:r>
    </w:p>
    <w:p w14:paraId="07BEF9D8" w14:textId="07F9938A" w:rsidR="00EC373F" w:rsidRPr="009662E0" w:rsidRDefault="00EC373F" w:rsidP="00EC373F">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bCs/>
          <w:sz w:val="20"/>
          <w:lang w:eastAsia="en-US"/>
        </w:rPr>
      </w:pPr>
      <w:r w:rsidRPr="009662E0">
        <w:rPr>
          <w:rFonts w:ascii="Arial" w:hAnsi="Arial" w:cs="Arial"/>
          <w:b/>
          <w:bCs/>
          <w:sz w:val="20"/>
          <w:lang w:eastAsia="en-US"/>
        </w:rPr>
        <w:t xml:space="preserve">Ponudnik mora ponudbi priložiti izpolnjen Obrazec 4 </w:t>
      </w:r>
      <w:r w:rsidR="00E13C2E" w:rsidRPr="009662E0">
        <w:rPr>
          <w:rFonts w:ascii="Arial" w:hAnsi="Arial" w:cs="Arial"/>
          <w:b/>
          <w:bCs/>
          <w:sz w:val="20"/>
          <w:lang w:eastAsia="en-US"/>
        </w:rPr>
        <w:t>–</w:t>
      </w:r>
      <w:r w:rsidR="009C7104" w:rsidRPr="009662E0">
        <w:rPr>
          <w:rFonts w:ascii="Arial" w:hAnsi="Arial" w:cs="Arial"/>
          <w:b/>
          <w:bCs/>
          <w:sz w:val="20"/>
          <w:lang w:eastAsia="en-US"/>
        </w:rPr>
        <w:t xml:space="preserve"> </w:t>
      </w:r>
      <w:r w:rsidR="00E13C2E" w:rsidRPr="009662E0">
        <w:rPr>
          <w:rFonts w:ascii="Arial" w:hAnsi="Arial" w:cs="Arial"/>
          <w:b/>
          <w:bCs/>
          <w:sz w:val="20"/>
          <w:lang w:eastAsia="en-US"/>
        </w:rPr>
        <w:t>Izjava ponudnika o dodatnih referencah kadrov</w:t>
      </w:r>
      <w:r w:rsidR="00374493" w:rsidRPr="009662E0">
        <w:rPr>
          <w:rFonts w:ascii="Arial" w:hAnsi="Arial" w:cs="Arial"/>
          <w:b/>
          <w:bCs/>
          <w:sz w:val="20"/>
          <w:lang w:eastAsia="en-US"/>
        </w:rPr>
        <w:t xml:space="preserve"> </w:t>
      </w:r>
      <w:r w:rsidRPr="009662E0">
        <w:rPr>
          <w:rFonts w:ascii="Arial" w:hAnsi="Arial" w:cs="Arial"/>
          <w:b/>
          <w:bCs/>
          <w:sz w:val="20"/>
          <w:lang w:eastAsia="en-US"/>
        </w:rPr>
        <w:t xml:space="preserve"> </w:t>
      </w:r>
    </w:p>
    <w:p w14:paraId="4483805A" w14:textId="77777777" w:rsidR="00EC373F" w:rsidRPr="009662E0" w:rsidRDefault="00EC373F" w:rsidP="00EC373F">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bCs/>
          <w:sz w:val="20"/>
          <w:lang w:eastAsia="en-US"/>
        </w:rPr>
      </w:pPr>
    </w:p>
    <w:p w14:paraId="03DFCEF8" w14:textId="333C1532" w:rsidR="00EC373F" w:rsidRPr="009662E0" w:rsidRDefault="00EC373F" w:rsidP="00EC373F">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9662E0">
        <w:rPr>
          <w:rFonts w:ascii="Arial" w:hAnsi="Arial" w:cs="Arial"/>
          <w:b/>
          <w:bCs/>
          <w:sz w:val="20"/>
          <w:lang w:eastAsia="en-US"/>
        </w:rPr>
        <w:t xml:space="preserve">Ponudnik </w:t>
      </w:r>
      <w:r w:rsidR="009C7104" w:rsidRPr="009662E0">
        <w:rPr>
          <w:rFonts w:ascii="Arial" w:hAnsi="Arial" w:cs="Arial"/>
          <w:b/>
          <w:bCs/>
          <w:sz w:val="20"/>
          <w:lang w:eastAsia="en-US"/>
        </w:rPr>
        <w:t xml:space="preserve">mora za točkovanje v okviru meril </w:t>
      </w:r>
      <w:r w:rsidRPr="009662E0">
        <w:rPr>
          <w:rFonts w:ascii="Arial" w:hAnsi="Arial" w:cs="Arial"/>
          <w:b/>
          <w:bCs/>
          <w:sz w:val="20"/>
          <w:u w:val="single"/>
          <w:lang w:eastAsia="en-US"/>
        </w:rPr>
        <w:t>že v ponudbi</w:t>
      </w:r>
      <w:r w:rsidRPr="009662E0">
        <w:rPr>
          <w:rFonts w:ascii="Arial" w:hAnsi="Arial" w:cs="Arial"/>
          <w:b/>
          <w:bCs/>
          <w:sz w:val="20"/>
          <w:lang w:eastAsia="en-US"/>
        </w:rPr>
        <w:t xml:space="preserve"> za referenčno delo priloži</w:t>
      </w:r>
      <w:r w:rsidR="009C7104" w:rsidRPr="009662E0">
        <w:rPr>
          <w:rFonts w:ascii="Arial" w:hAnsi="Arial" w:cs="Arial"/>
          <w:b/>
          <w:bCs/>
          <w:sz w:val="20"/>
          <w:lang w:eastAsia="en-US"/>
        </w:rPr>
        <w:t xml:space="preserve">ti </w:t>
      </w:r>
      <w:r w:rsidRPr="009662E0">
        <w:rPr>
          <w:rFonts w:ascii="Arial" w:hAnsi="Arial" w:cs="Arial"/>
          <w:b/>
          <w:bCs/>
          <w:sz w:val="20"/>
          <w:lang w:eastAsia="en-US"/>
        </w:rPr>
        <w:t xml:space="preserve">izpolnjen ter s strani naročnika referenčnih del potrjen Obrazec </w:t>
      </w:r>
      <w:r w:rsidR="002231EB" w:rsidRPr="009662E0">
        <w:rPr>
          <w:rFonts w:ascii="Arial" w:hAnsi="Arial" w:cs="Arial"/>
          <w:b/>
          <w:bCs/>
          <w:sz w:val="20"/>
          <w:lang w:eastAsia="en-US"/>
        </w:rPr>
        <w:t>5</w:t>
      </w:r>
      <w:r w:rsidRPr="009662E0">
        <w:rPr>
          <w:rFonts w:ascii="Arial" w:hAnsi="Arial" w:cs="Arial"/>
          <w:b/>
          <w:bCs/>
          <w:sz w:val="20"/>
          <w:lang w:eastAsia="en-US"/>
        </w:rPr>
        <w:t xml:space="preserve"> – Izjava referenčnega naročnika</w:t>
      </w:r>
      <w:r w:rsidRPr="009662E0">
        <w:rPr>
          <w:rFonts w:ascii="Arial" w:hAnsi="Arial" w:cs="Arial"/>
          <w:bCs/>
          <w:sz w:val="20"/>
          <w:szCs w:val="20"/>
          <w:lang w:eastAsia="en-US"/>
        </w:rPr>
        <w:t xml:space="preserve"> – reference kadra za merilo </w:t>
      </w:r>
      <w:r w:rsidRPr="009662E0">
        <w:rPr>
          <w:rFonts w:ascii="Arial" w:hAnsi="Arial" w:cs="Arial"/>
          <w:bCs/>
          <w:sz w:val="20"/>
          <w:lang w:eastAsia="en-US"/>
        </w:rPr>
        <w:t>(ponudnik lahko uporabi tudi že obstoječa referenčna potrdila, reference pa morajo biti potrjene s strani naročnika referenčnega dela, ki v tej ponudbi ni niti ponudnik niti njegov partner, če nastopa s partnerji, niti podizvajalec),</w:t>
      </w:r>
      <w:r w:rsidRPr="009662E0">
        <w:rPr>
          <w:rFonts w:ascii="Arial" w:hAnsi="Arial" w:cs="Arial"/>
          <w:bCs/>
          <w:sz w:val="20"/>
          <w:szCs w:val="20"/>
          <w:lang w:eastAsia="en-US"/>
        </w:rPr>
        <w:t xml:space="preserve"> v katerem dokazuje izpolnjevanje referenc kadra za merilo.</w:t>
      </w:r>
      <w:r w:rsidRPr="009662E0">
        <w:rPr>
          <w:rFonts w:ascii="Arial" w:hAnsi="Arial" w:cs="Arial"/>
          <w:sz w:val="20"/>
          <w:szCs w:val="20"/>
          <w:lang w:eastAsia="en-US"/>
        </w:rPr>
        <w:t xml:space="preserve">  </w:t>
      </w:r>
    </w:p>
    <w:p w14:paraId="3C13C481" w14:textId="580E23D9" w:rsidR="00EC373F" w:rsidRPr="009662E0" w:rsidRDefault="00EC373F" w:rsidP="00EC373F">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0CF8892C" w14:textId="4C4453E8" w:rsidR="004A14A7" w:rsidRPr="009662E0" w:rsidRDefault="00EC373F" w:rsidP="009F1329">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Cs/>
          <w:sz w:val="20"/>
          <w:szCs w:val="20"/>
          <w:lang w:eastAsia="en-US"/>
        </w:rPr>
      </w:pPr>
      <w:r w:rsidRPr="009662E0">
        <w:rPr>
          <w:rFonts w:ascii="Arial" w:hAnsi="Arial" w:cs="Arial"/>
          <w:bCs/>
          <w:sz w:val="20"/>
          <w:szCs w:val="20"/>
          <w:lang w:eastAsia="en-US"/>
        </w:rPr>
        <w:t>Naročnik bo točkoval le tiste dodatne reference v ponudbi nominiranega</w:t>
      </w:r>
      <w:r w:rsidR="00A86D41" w:rsidRPr="009662E0">
        <w:rPr>
          <w:rFonts w:ascii="Arial" w:hAnsi="Arial" w:cs="Arial"/>
          <w:bCs/>
          <w:sz w:val="20"/>
          <w:szCs w:val="20"/>
          <w:lang w:eastAsia="en-US"/>
        </w:rPr>
        <w:t xml:space="preserve"> kadra</w:t>
      </w:r>
      <w:r w:rsidRPr="009662E0">
        <w:rPr>
          <w:rFonts w:ascii="Arial" w:hAnsi="Arial" w:cs="Arial"/>
          <w:bCs/>
          <w:sz w:val="20"/>
          <w:szCs w:val="20"/>
          <w:lang w:eastAsia="en-US"/>
        </w:rPr>
        <w:t xml:space="preserve">, ki bodo navedene v Obrazcu 4 in za katere bo </w:t>
      </w:r>
      <w:r w:rsidRPr="009662E0">
        <w:rPr>
          <w:rFonts w:ascii="Arial" w:hAnsi="Arial" w:cs="Arial"/>
          <w:bCs/>
          <w:sz w:val="20"/>
          <w:szCs w:val="20"/>
          <w:u w:val="single"/>
          <w:lang w:eastAsia="en-US"/>
        </w:rPr>
        <w:t>iz</w:t>
      </w:r>
      <w:r w:rsidR="00E13C2E" w:rsidRPr="009662E0">
        <w:rPr>
          <w:rFonts w:ascii="Arial" w:hAnsi="Arial" w:cs="Arial"/>
          <w:bCs/>
          <w:sz w:val="20"/>
          <w:szCs w:val="20"/>
          <w:u w:val="single"/>
          <w:lang w:eastAsia="en-US"/>
        </w:rPr>
        <w:t xml:space="preserve"> Obrazca 4 in iz</w:t>
      </w:r>
      <w:r w:rsidRPr="009662E0">
        <w:rPr>
          <w:rFonts w:ascii="Arial" w:hAnsi="Arial" w:cs="Arial"/>
          <w:bCs/>
          <w:sz w:val="20"/>
          <w:szCs w:val="20"/>
          <w:u w:val="single"/>
          <w:lang w:eastAsia="en-US"/>
        </w:rPr>
        <w:t xml:space="preserve"> </w:t>
      </w:r>
      <w:r w:rsidR="00374493" w:rsidRPr="009662E0">
        <w:rPr>
          <w:rFonts w:ascii="Arial" w:hAnsi="Arial" w:cs="Arial"/>
          <w:bCs/>
          <w:sz w:val="20"/>
          <w:szCs w:val="20"/>
          <w:u w:val="single"/>
          <w:lang w:eastAsia="en-US"/>
        </w:rPr>
        <w:t xml:space="preserve">v ponudbi predloženih </w:t>
      </w:r>
      <w:r w:rsidRPr="009662E0">
        <w:rPr>
          <w:rFonts w:ascii="Arial" w:hAnsi="Arial" w:cs="Arial"/>
          <w:bCs/>
          <w:sz w:val="20"/>
          <w:szCs w:val="20"/>
          <w:u w:val="single"/>
          <w:lang w:eastAsia="en-US"/>
        </w:rPr>
        <w:t>referenčnih potrdil</w:t>
      </w:r>
      <w:r w:rsidR="00B31A4D" w:rsidRPr="009662E0">
        <w:rPr>
          <w:rFonts w:ascii="Arial" w:hAnsi="Arial" w:cs="Arial"/>
          <w:bCs/>
          <w:sz w:val="20"/>
          <w:szCs w:val="20"/>
          <w:lang w:eastAsia="en-US"/>
        </w:rPr>
        <w:t xml:space="preserve"> </w:t>
      </w:r>
      <w:r w:rsidRPr="009662E0">
        <w:rPr>
          <w:rFonts w:ascii="Arial" w:hAnsi="Arial" w:cs="Arial"/>
          <w:bCs/>
          <w:sz w:val="20"/>
          <w:szCs w:val="20"/>
          <w:lang w:eastAsia="en-US"/>
        </w:rPr>
        <w:t xml:space="preserve">izhajalo izpolnjevanje zahtev, kot jih je </w:t>
      </w:r>
      <w:r w:rsidR="00374493" w:rsidRPr="009662E0">
        <w:rPr>
          <w:rFonts w:ascii="Arial" w:hAnsi="Arial" w:cs="Arial"/>
          <w:bCs/>
          <w:sz w:val="20"/>
          <w:szCs w:val="20"/>
          <w:lang w:eastAsia="en-US"/>
        </w:rPr>
        <w:t xml:space="preserve">za merila </w:t>
      </w:r>
      <w:r w:rsidRPr="009662E0">
        <w:rPr>
          <w:rFonts w:ascii="Arial" w:hAnsi="Arial" w:cs="Arial"/>
          <w:bCs/>
          <w:sz w:val="20"/>
          <w:szCs w:val="20"/>
          <w:lang w:eastAsia="en-US"/>
        </w:rPr>
        <w:t>določil naročnik</w:t>
      </w:r>
      <w:r w:rsidR="004A14A7" w:rsidRPr="009662E0">
        <w:rPr>
          <w:rFonts w:ascii="Arial" w:hAnsi="Arial" w:cs="Arial"/>
          <w:bCs/>
          <w:sz w:val="20"/>
          <w:szCs w:val="20"/>
          <w:lang w:eastAsia="en-US"/>
        </w:rPr>
        <w:t xml:space="preserve">. </w:t>
      </w:r>
    </w:p>
    <w:p w14:paraId="3277F301" w14:textId="77777777" w:rsidR="004A14A7" w:rsidRPr="009662E0" w:rsidRDefault="004A14A7" w:rsidP="009F1329">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Cs/>
          <w:sz w:val="20"/>
          <w:lang w:eastAsia="en-US"/>
        </w:rPr>
      </w:pPr>
    </w:p>
    <w:p w14:paraId="4F6A4199" w14:textId="77777777" w:rsidR="006270CC" w:rsidRPr="009662E0" w:rsidRDefault="006270CC" w:rsidP="004D7C28">
      <w:pPr>
        <w:spacing w:line="260" w:lineRule="atLeast"/>
        <w:jc w:val="both"/>
        <w:rPr>
          <w:rFonts w:ascii="Arial" w:hAnsi="Arial" w:cs="Arial"/>
          <w:sz w:val="20"/>
          <w:szCs w:val="20"/>
          <w:lang w:eastAsia="en-US"/>
        </w:rPr>
      </w:pPr>
    </w:p>
    <w:p w14:paraId="3A637B33" w14:textId="77777777" w:rsidR="0075039D" w:rsidRPr="009662E0" w:rsidRDefault="0075039D" w:rsidP="004D7C28">
      <w:pPr>
        <w:keepNext/>
        <w:numPr>
          <w:ilvl w:val="1"/>
          <w:numId w:val="0"/>
        </w:numPr>
        <w:tabs>
          <w:tab w:val="num" w:pos="720"/>
        </w:tabs>
        <w:spacing w:line="260" w:lineRule="atLeast"/>
        <w:jc w:val="both"/>
        <w:outlineLvl w:val="1"/>
        <w:rPr>
          <w:rFonts w:ascii="Arial" w:hAnsi="Arial" w:cs="Arial"/>
          <w:sz w:val="20"/>
          <w:szCs w:val="20"/>
          <w:lang w:eastAsia="en-US"/>
        </w:rPr>
      </w:pPr>
      <w:r w:rsidRPr="009662E0">
        <w:rPr>
          <w:rFonts w:ascii="Arial" w:hAnsi="Arial" w:cs="Arial"/>
          <w:b/>
          <w:bCs/>
          <w:iCs/>
          <w:sz w:val="20"/>
          <w:szCs w:val="20"/>
        </w:rPr>
        <w:lastRenderedPageBreak/>
        <w:t>2.3.</w:t>
      </w:r>
      <w:r w:rsidR="00E30D29" w:rsidRPr="009662E0">
        <w:rPr>
          <w:rFonts w:ascii="Arial" w:hAnsi="Arial" w:cs="Arial"/>
          <w:b/>
          <w:bCs/>
          <w:iCs/>
          <w:sz w:val="20"/>
          <w:szCs w:val="20"/>
        </w:rPr>
        <w:t>1</w:t>
      </w:r>
      <w:r w:rsidR="00DE6F9E" w:rsidRPr="009662E0">
        <w:rPr>
          <w:rFonts w:ascii="Arial" w:hAnsi="Arial" w:cs="Arial"/>
          <w:b/>
          <w:bCs/>
          <w:iCs/>
          <w:sz w:val="20"/>
          <w:szCs w:val="20"/>
        </w:rPr>
        <w:t>1</w:t>
      </w:r>
      <w:r w:rsidRPr="009662E0">
        <w:rPr>
          <w:rFonts w:ascii="Arial" w:hAnsi="Arial" w:cs="Arial"/>
          <w:b/>
          <w:bCs/>
          <w:iCs/>
          <w:sz w:val="20"/>
          <w:szCs w:val="20"/>
        </w:rPr>
        <w:t xml:space="preserve"> Oddaja javnega naročila</w:t>
      </w:r>
    </w:p>
    <w:p w14:paraId="157A2D98" w14:textId="77777777" w:rsidR="0075039D" w:rsidRPr="009662E0" w:rsidRDefault="0075039D" w:rsidP="004D7C28">
      <w:pPr>
        <w:spacing w:line="260" w:lineRule="atLeast"/>
        <w:jc w:val="both"/>
        <w:rPr>
          <w:rFonts w:ascii="Arial" w:hAnsi="Arial" w:cs="Arial"/>
          <w:sz w:val="20"/>
          <w:szCs w:val="20"/>
          <w:lang w:eastAsia="en-US"/>
        </w:rPr>
      </w:pPr>
      <w:r w:rsidRPr="009662E0">
        <w:rPr>
          <w:rFonts w:ascii="Arial" w:hAnsi="Arial" w:cs="Arial"/>
          <w:sz w:val="20"/>
          <w:szCs w:val="20"/>
          <w:lang w:eastAsia="en-US"/>
        </w:rPr>
        <w:t>Naročnik bo po opravljenem pregledu ponudb izbral po</w:t>
      </w:r>
      <w:r w:rsidR="00C01E7C" w:rsidRPr="009662E0">
        <w:rPr>
          <w:rFonts w:ascii="Arial" w:hAnsi="Arial" w:cs="Arial"/>
          <w:sz w:val="20"/>
          <w:szCs w:val="20"/>
          <w:lang w:eastAsia="en-US"/>
        </w:rPr>
        <w:t>nudbo v skladu z meril</w:t>
      </w:r>
      <w:r w:rsidR="00DA0181" w:rsidRPr="009662E0">
        <w:rPr>
          <w:rFonts w:ascii="Arial" w:hAnsi="Arial" w:cs="Arial"/>
          <w:sz w:val="20"/>
          <w:szCs w:val="20"/>
          <w:lang w:eastAsia="en-US"/>
        </w:rPr>
        <w:t>i</w:t>
      </w:r>
      <w:r w:rsidR="009526C7" w:rsidRPr="009662E0">
        <w:rPr>
          <w:rFonts w:ascii="Arial" w:hAnsi="Arial" w:cs="Arial"/>
          <w:sz w:val="20"/>
          <w:szCs w:val="20"/>
          <w:lang w:eastAsia="en-US"/>
        </w:rPr>
        <w:t xml:space="preserve"> iz 2.3.</w:t>
      </w:r>
      <w:r w:rsidR="00DE6F9E" w:rsidRPr="009662E0">
        <w:rPr>
          <w:rFonts w:ascii="Arial" w:hAnsi="Arial" w:cs="Arial"/>
          <w:sz w:val="20"/>
          <w:szCs w:val="20"/>
          <w:lang w:eastAsia="en-US"/>
        </w:rPr>
        <w:t>10</w:t>
      </w:r>
      <w:r w:rsidRPr="009662E0">
        <w:rPr>
          <w:rFonts w:ascii="Arial" w:hAnsi="Arial" w:cs="Arial"/>
          <w:sz w:val="20"/>
          <w:szCs w:val="20"/>
          <w:lang w:eastAsia="en-US"/>
        </w:rPr>
        <w:t xml:space="preserve"> točke teh navodil in sklenil pogodbo s ponudnikom, ki je oddal najugodnejšo ponudbo.</w:t>
      </w:r>
    </w:p>
    <w:p w14:paraId="0B33E070" w14:textId="77777777" w:rsidR="0075039D" w:rsidRPr="009662E0" w:rsidRDefault="0075039D" w:rsidP="00FB7DD3">
      <w:pPr>
        <w:spacing w:line="260" w:lineRule="atLeast"/>
        <w:jc w:val="both"/>
        <w:rPr>
          <w:rFonts w:ascii="Arial" w:hAnsi="Arial" w:cs="Arial"/>
          <w:sz w:val="20"/>
          <w:szCs w:val="20"/>
          <w:lang w:eastAsia="en-US"/>
        </w:rPr>
      </w:pPr>
    </w:p>
    <w:p w14:paraId="6035CF59" w14:textId="77777777" w:rsidR="0075039D" w:rsidRPr="009662E0" w:rsidRDefault="0075039D" w:rsidP="00FB7DD3">
      <w:pPr>
        <w:spacing w:line="260" w:lineRule="atLeast"/>
        <w:jc w:val="both"/>
        <w:rPr>
          <w:rFonts w:ascii="Arial" w:hAnsi="Arial" w:cs="Arial"/>
          <w:sz w:val="20"/>
          <w:szCs w:val="20"/>
          <w:lang w:eastAsia="en-US"/>
        </w:rPr>
      </w:pPr>
      <w:r w:rsidRPr="009662E0">
        <w:rPr>
          <w:rFonts w:ascii="Arial" w:hAnsi="Arial" w:cs="Arial"/>
          <w:sz w:val="20"/>
          <w:szCs w:val="20"/>
          <w:lang w:eastAsia="en-US"/>
        </w:rPr>
        <w:t xml:space="preserve">Naročnik bo podpisano odločitev o oddaji naročila objavil na portalu javnih naročil, skladno z desetim odstavkom 90. člena ZJN-3. </w:t>
      </w:r>
    </w:p>
    <w:p w14:paraId="0B607F0C" w14:textId="77777777" w:rsidR="0075039D" w:rsidRPr="009662E0" w:rsidRDefault="0075039D" w:rsidP="00FB7DD3">
      <w:pPr>
        <w:spacing w:line="260" w:lineRule="atLeast"/>
        <w:jc w:val="both"/>
        <w:rPr>
          <w:rFonts w:ascii="Arial" w:hAnsi="Arial" w:cs="Arial"/>
          <w:sz w:val="20"/>
          <w:szCs w:val="20"/>
          <w:lang w:eastAsia="en-US"/>
        </w:rPr>
      </w:pPr>
    </w:p>
    <w:p w14:paraId="0FF6B08D" w14:textId="77777777" w:rsidR="0075039D" w:rsidRPr="009662E0" w:rsidRDefault="0075039D" w:rsidP="00FB7DD3">
      <w:pPr>
        <w:spacing w:line="260" w:lineRule="atLeast"/>
        <w:jc w:val="both"/>
        <w:rPr>
          <w:rFonts w:ascii="Arial" w:hAnsi="Arial" w:cs="Arial"/>
          <w:sz w:val="20"/>
          <w:szCs w:val="20"/>
          <w:lang w:eastAsia="en-US"/>
        </w:rPr>
      </w:pPr>
      <w:r w:rsidRPr="009662E0">
        <w:rPr>
          <w:rFonts w:ascii="Arial" w:hAnsi="Arial" w:cs="Arial"/>
          <w:sz w:val="20"/>
          <w:szCs w:val="20"/>
          <w:lang w:eastAsia="en-US"/>
        </w:rPr>
        <w:t>V skladu z 90. členom ZJN-3 lahko naročnik:</w:t>
      </w:r>
    </w:p>
    <w:p w14:paraId="05DFC5C0" w14:textId="2EABFE2F" w:rsidR="0075039D" w:rsidRPr="009662E0" w:rsidRDefault="0075039D" w:rsidP="00E048A7">
      <w:pPr>
        <w:pStyle w:val="Odstavekseznama"/>
        <w:numPr>
          <w:ilvl w:val="0"/>
          <w:numId w:val="25"/>
        </w:numPr>
        <w:spacing w:line="260" w:lineRule="atLeast"/>
        <w:jc w:val="both"/>
        <w:rPr>
          <w:rFonts w:ascii="Arial" w:hAnsi="Arial" w:cs="Arial"/>
          <w:sz w:val="20"/>
          <w:szCs w:val="20"/>
          <w:lang w:eastAsia="en-US"/>
        </w:rPr>
      </w:pPr>
      <w:r w:rsidRPr="009662E0">
        <w:rPr>
          <w:rFonts w:ascii="Arial" w:hAnsi="Arial" w:cs="Arial"/>
          <w:sz w:val="20"/>
          <w:szCs w:val="20"/>
          <w:lang w:eastAsia="en-US"/>
        </w:rPr>
        <w:t>do roka za oddajo ponudb kadarkoli ustavi postopek javnega naročila (prvi odstavek 90. člena ZJN-3),</w:t>
      </w:r>
    </w:p>
    <w:p w14:paraId="74B216E3" w14:textId="174314E3" w:rsidR="0075039D" w:rsidRPr="009662E0" w:rsidRDefault="0075039D" w:rsidP="00E048A7">
      <w:pPr>
        <w:pStyle w:val="Odstavekseznama"/>
        <w:numPr>
          <w:ilvl w:val="0"/>
          <w:numId w:val="25"/>
        </w:numPr>
        <w:spacing w:line="260" w:lineRule="atLeast"/>
        <w:jc w:val="both"/>
        <w:rPr>
          <w:rFonts w:ascii="Arial" w:hAnsi="Arial" w:cs="Arial"/>
          <w:sz w:val="20"/>
          <w:szCs w:val="20"/>
          <w:lang w:eastAsia="en-US"/>
        </w:rPr>
      </w:pPr>
      <w:r w:rsidRPr="009662E0">
        <w:rPr>
          <w:rFonts w:ascii="Arial" w:hAnsi="Arial" w:cs="Arial"/>
          <w:sz w:val="20"/>
          <w:szCs w:val="20"/>
          <w:lang w:eastAsia="en-US"/>
        </w:rPr>
        <w:t xml:space="preserve">na vseh stopnjah postopka po izteku roka za odpiranje ponudb zavrne vse ponudbe (peti odstavek 90. člena ZJN-3), </w:t>
      </w:r>
    </w:p>
    <w:p w14:paraId="6F24EEE2" w14:textId="03850AB5" w:rsidR="007F7FA8" w:rsidRPr="009662E0" w:rsidRDefault="0075039D" w:rsidP="00E048A7">
      <w:pPr>
        <w:pStyle w:val="Odstavekseznama"/>
        <w:numPr>
          <w:ilvl w:val="0"/>
          <w:numId w:val="25"/>
        </w:numPr>
        <w:spacing w:line="260" w:lineRule="atLeast"/>
        <w:jc w:val="both"/>
        <w:rPr>
          <w:rFonts w:ascii="Arial" w:hAnsi="Arial" w:cs="Arial"/>
          <w:sz w:val="20"/>
          <w:szCs w:val="20"/>
          <w:lang w:eastAsia="en-US"/>
        </w:rPr>
      </w:pPr>
      <w:r w:rsidRPr="009662E0">
        <w:rPr>
          <w:rFonts w:ascii="Arial" w:hAnsi="Arial" w:cs="Arial"/>
          <w:sz w:val="20"/>
          <w:szCs w:val="20"/>
          <w:lang w:eastAsia="en-US"/>
        </w:rPr>
        <w:t>do pravnomočnosti odločitve o oddaji javnega naročila z namenom odprave nezakonitosti svojo odločitev spremeni ali sprejme novo odločitev (šesti odstavek 90. člena ZJN-3),</w:t>
      </w:r>
    </w:p>
    <w:p w14:paraId="76ED4E02" w14:textId="21F864BF" w:rsidR="0075039D" w:rsidRPr="009662E0" w:rsidRDefault="0075039D" w:rsidP="00E048A7">
      <w:pPr>
        <w:pStyle w:val="Odstavekseznama"/>
        <w:numPr>
          <w:ilvl w:val="0"/>
          <w:numId w:val="25"/>
        </w:numPr>
        <w:spacing w:line="260" w:lineRule="atLeast"/>
        <w:jc w:val="both"/>
        <w:rPr>
          <w:rFonts w:ascii="Arial" w:hAnsi="Arial" w:cs="Arial"/>
          <w:sz w:val="20"/>
          <w:szCs w:val="20"/>
          <w:lang w:eastAsia="en-US"/>
        </w:rPr>
      </w:pPr>
      <w:r w:rsidRPr="009662E0">
        <w:rPr>
          <w:rFonts w:ascii="Arial" w:hAnsi="Arial" w:cs="Arial"/>
          <w:sz w:val="20"/>
          <w:szCs w:val="20"/>
          <w:lang w:eastAsia="en-US"/>
        </w:rPr>
        <w:t xml:space="preserve">po pravnomočnosti odločitve o oddaji javnega naročila do sklenitve pogodbe o izvedbi javnega naročila od izvedbe javnega naročila odstopi, vendar le iz utemeljenih razlogov, določenih z zakonom (osmi odstavek 90. člena ZJN-3). </w:t>
      </w:r>
    </w:p>
    <w:p w14:paraId="08D690F3" w14:textId="77777777" w:rsidR="00A274D2" w:rsidRPr="009662E0" w:rsidRDefault="00A274D2" w:rsidP="00DA77BF">
      <w:pPr>
        <w:spacing w:line="260" w:lineRule="atLeast"/>
        <w:jc w:val="both"/>
        <w:rPr>
          <w:rFonts w:ascii="Arial" w:hAnsi="Arial" w:cs="Arial"/>
          <w:sz w:val="20"/>
          <w:szCs w:val="20"/>
          <w:lang w:eastAsia="en-US"/>
        </w:rPr>
      </w:pPr>
    </w:p>
    <w:p w14:paraId="2A83753F" w14:textId="77777777" w:rsidR="00E30D29" w:rsidRPr="009662E0" w:rsidRDefault="00E30D29" w:rsidP="00FB7DD3">
      <w:pPr>
        <w:keepNext/>
        <w:numPr>
          <w:ilvl w:val="1"/>
          <w:numId w:val="0"/>
        </w:numPr>
        <w:tabs>
          <w:tab w:val="num" w:pos="720"/>
        </w:tabs>
        <w:spacing w:line="260" w:lineRule="atLeast"/>
        <w:jc w:val="both"/>
        <w:outlineLvl w:val="1"/>
        <w:rPr>
          <w:rFonts w:ascii="Arial" w:hAnsi="Arial" w:cs="Arial"/>
          <w:b/>
          <w:bCs/>
          <w:iCs/>
          <w:sz w:val="20"/>
          <w:szCs w:val="20"/>
        </w:rPr>
      </w:pPr>
      <w:r w:rsidRPr="009662E0">
        <w:rPr>
          <w:rFonts w:ascii="Arial" w:hAnsi="Arial" w:cs="Arial"/>
          <w:b/>
          <w:bCs/>
          <w:iCs/>
          <w:sz w:val="20"/>
          <w:szCs w:val="20"/>
        </w:rPr>
        <w:t>2.3.1</w:t>
      </w:r>
      <w:r w:rsidR="00DE6F9E" w:rsidRPr="009662E0">
        <w:rPr>
          <w:rFonts w:ascii="Arial" w:hAnsi="Arial" w:cs="Arial"/>
          <w:b/>
          <w:bCs/>
          <w:iCs/>
          <w:sz w:val="20"/>
          <w:szCs w:val="20"/>
        </w:rPr>
        <w:t>2</w:t>
      </w:r>
      <w:r w:rsidRPr="009662E0">
        <w:rPr>
          <w:rFonts w:ascii="Arial" w:hAnsi="Arial" w:cs="Arial"/>
          <w:b/>
          <w:bCs/>
          <w:iCs/>
          <w:sz w:val="20"/>
          <w:szCs w:val="20"/>
        </w:rPr>
        <w:t xml:space="preserve"> Pravila za sporočanje</w:t>
      </w:r>
    </w:p>
    <w:p w14:paraId="1035C9DB" w14:textId="20038D31" w:rsidR="004C12CE" w:rsidRPr="009662E0" w:rsidRDefault="004C12CE" w:rsidP="004C12CE">
      <w:pPr>
        <w:keepNext/>
        <w:tabs>
          <w:tab w:val="left" w:pos="720"/>
        </w:tabs>
        <w:suppressAutoHyphens/>
        <w:spacing w:line="260" w:lineRule="atLeast"/>
        <w:jc w:val="both"/>
        <w:rPr>
          <w:rFonts w:ascii="Arial" w:hAnsi="Arial" w:cs="Arial"/>
          <w:b/>
          <w:kern w:val="1"/>
          <w:sz w:val="20"/>
          <w:szCs w:val="20"/>
          <w:lang w:eastAsia="ar-SA"/>
        </w:rPr>
      </w:pPr>
      <w:bookmarkStart w:id="119" w:name="_Toc534192815"/>
      <w:bookmarkStart w:id="120" w:name="_Toc534026534"/>
      <w:r w:rsidRPr="009662E0">
        <w:rPr>
          <w:rFonts w:ascii="Arial" w:hAnsi="Arial" w:cs="Arial"/>
          <w:sz w:val="20"/>
          <w:szCs w:val="20"/>
          <w:lang w:eastAsia="ar-SA"/>
        </w:rPr>
        <w:t xml:space="preserve">Za sporočanje in izmenjavo informacij v postopku oddaje javnega naročila bo naročnik uporabil elektronska komunikacijska sredstva. Komunikacija bo potekala preko sistema za elektronsko oddajo ponudb (e-JN), </w:t>
      </w:r>
      <w:r w:rsidR="00655B58" w:rsidRPr="009662E0">
        <w:rPr>
          <w:rFonts w:ascii="Arial" w:hAnsi="Arial" w:cs="Arial"/>
          <w:sz w:val="20"/>
          <w:szCs w:val="20"/>
          <w:lang w:eastAsia="ar-SA"/>
        </w:rPr>
        <w:t>če</w:t>
      </w:r>
      <w:r w:rsidRPr="009662E0">
        <w:rPr>
          <w:rFonts w:ascii="Arial" w:hAnsi="Arial" w:cs="Arial"/>
          <w:sz w:val="20"/>
          <w:szCs w:val="20"/>
          <w:lang w:eastAsia="ar-SA"/>
        </w:rPr>
        <w:t xml:space="preserve"> je to možno, oziroma preko elektronskega naslova, ki je bil naveden/uporabljen pri elektronski oddaji ponudb v sistemu e-JN. </w:t>
      </w:r>
      <w:bookmarkEnd w:id="119"/>
      <w:bookmarkEnd w:id="120"/>
    </w:p>
    <w:p w14:paraId="7A8D9379" w14:textId="77777777" w:rsidR="00E30D29" w:rsidRPr="009662E0" w:rsidRDefault="00E30D29" w:rsidP="00FB7DD3">
      <w:pPr>
        <w:keepNext/>
        <w:numPr>
          <w:ilvl w:val="1"/>
          <w:numId w:val="0"/>
        </w:numPr>
        <w:tabs>
          <w:tab w:val="num" w:pos="720"/>
        </w:tabs>
        <w:spacing w:line="260" w:lineRule="atLeast"/>
        <w:jc w:val="both"/>
        <w:outlineLvl w:val="1"/>
        <w:rPr>
          <w:rFonts w:ascii="Arial" w:hAnsi="Arial" w:cs="Arial"/>
          <w:b/>
          <w:bCs/>
          <w:iCs/>
          <w:sz w:val="20"/>
          <w:szCs w:val="20"/>
        </w:rPr>
      </w:pPr>
    </w:p>
    <w:p w14:paraId="245F7CA6" w14:textId="77777777" w:rsidR="0075039D" w:rsidRPr="009662E0" w:rsidRDefault="0075039D" w:rsidP="00FB7DD3">
      <w:pPr>
        <w:keepNext/>
        <w:numPr>
          <w:ilvl w:val="1"/>
          <w:numId w:val="0"/>
        </w:numPr>
        <w:tabs>
          <w:tab w:val="num" w:pos="720"/>
        </w:tabs>
        <w:spacing w:line="260" w:lineRule="atLeast"/>
        <w:jc w:val="both"/>
        <w:outlineLvl w:val="1"/>
        <w:rPr>
          <w:rFonts w:ascii="Arial" w:hAnsi="Arial" w:cs="Arial"/>
          <w:b/>
          <w:bCs/>
          <w:iCs/>
          <w:sz w:val="20"/>
          <w:szCs w:val="20"/>
        </w:rPr>
      </w:pPr>
      <w:r w:rsidRPr="009662E0">
        <w:rPr>
          <w:rFonts w:ascii="Arial" w:hAnsi="Arial" w:cs="Arial"/>
          <w:b/>
          <w:bCs/>
          <w:iCs/>
          <w:sz w:val="20"/>
          <w:szCs w:val="20"/>
        </w:rPr>
        <w:t>2.3.1</w:t>
      </w:r>
      <w:r w:rsidR="00DE6F9E" w:rsidRPr="009662E0">
        <w:rPr>
          <w:rFonts w:ascii="Arial" w:hAnsi="Arial" w:cs="Arial"/>
          <w:b/>
          <w:bCs/>
          <w:iCs/>
          <w:sz w:val="20"/>
          <w:szCs w:val="20"/>
        </w:rPr>
        <w:t>3</w:t>
      </w:r>
      <w:r w:rsidRPr="009662E0">
        <w:rPr>
          <w:rFonts w:ascii="Arial" w:hAnsi="Arial" w:cs="Arial"/>
          <w:b/>
          <w:bCs/>
          <w:iCs/>
          <w:sz w:val="20"/>
          <w:szCs w:val="20"/>
        </w:rPr>
        <w:t xml:space="preserve"> Sklenitev pogodbe</w:t>
      </w:r>
      <w:r w:rsidR="002761F7" w:rsidRPr="009662E0">
        <w:rPr>
          <w:rFonts w:ascii="Arial" w:hAnsi="Arial" w:cs="Arial"/>
          <w:b/>
          <w:bCs/>
          <w:iCs/>
          <w:sz w:val="20"/>
          <w:szCs w:val="20"/>
        </w:rPr>
        <w:t xml:space="preserve"> o izvedbi javnega naročila</w:t>
      </w:r>
    </w:p>
    <w:p w14:paraId="7E3DB129" w14:textId="77777777" w:rsidR="0075039D" w:rsidRPr="009662E0" w:rsidRDefault="0075039D" w:rsidP="00FB7DD3">
      <w:pPr>
        <w:spacing w:line="260" w:lineRule="atLeast"/>
        <w:jc w:val="both"/>
        <w:rPr>
          <w:rFonts w:ascii="Arial" w:hAnsi="Arial" w:cs="Arial"/>
          <w:sz w:val="20"/>
          <w:szCs w:val="20"/>
          <w:lang w:eastAsia="en-US"/>
        </w:rPr>
      </w:pPr>
      <w:r w:rsidRPr="009662E0">
        <w:rPr>
          <w:rFonts w:ascii="Arial" w:hAnsi="Arial" w:cs="Arial"/>
          <w:sz w:val="20"/>
          <w:szCs w:val="20"/>
          <w:lang w:eastAsia="en-US"/>
        </w:rPr>
        <w:t>Naročnik bo po izteku obdobja mirovanja obvestil izbranega ponudnika, da je njegova ponudba sprejeta in mu v podpis poslal pogodb</w:t>
      </w:r>
      <w:r w:rsidR="00C86C41" w:rsidRPr="009662E0">
        <w:rPr>
          <w:rFonts w:ascii="Arial" w:hAnsi="Arial" w:cs="Arial"/>
          <w:sz w:val="20"/>
          <w:szCs w:val="20"/>
          <w:lang w:eastAsia="en-US"/>
        </w:rPr>
        <w:t>o</w:t>
      </w:r>
      <w:r w:rsidRPr="009662E0">
        <w:rPr>
          <w:rFonts w:ascii="Arial" w:hAnsi="Arial" w:cs="Arial"/>
          <w:sz w:val="20"/>
          <w:szCs w:val="20"/>
          <w:lang w:eastAsia="en-US"/>
        </w:rPr>
        <w:t xml:space="preserve"> v obliki in vsebini, kot </w:t>
      </w:r>
      <w:r w:rsidR="008A0916" w:rsidRPr="009662E0">
        <w:rPr>
          <w:rFonts w:ascii="Arial" w:hAnsi="Arial" w:cs="Arial"/>
          <w:sz w:val="20"/>
          <w:szCs w:val="20"/>
          <w:lang w:eastAsia="en-US"/>
        </w:rPr>
        <w:t>je</w:t>
      </w:r>
      <w:r w:rsidRPr="009662E0">
        <w:rPr>
          <w:rFonts w:ascii="Arial" w:hAnsi="Arial" w:cs="Arial"/>
          <w:sz w:val="20"/>
          <w:szCs w:val="20"/>
          <w:lang w:eastAsia="en-US"/>
        </w:rPr>
        <w:t xml:space="preserve"> bil</w:t>
      </w:r>
      <w:r w:rsidR="008A0916" w:rsidRPr="009662E0">
        <w:rPr>
          <w:rFonts w:ascii="Arial" w:hAnsi="Arial" w:cs="Arial"/>
          <w:sz w:val="20"/>
          <w:szCs w:val="20"/>
          <w:lang w:eastAsia="en-US"/>
        </w:rPr>
        <w:t>a</w:t>
      </w:r>
      <w:r w:rsidRPr="009662E0">
        <w:rPr>
          <w:rFonts w:ascii="Arial" w:hAnsi="Arial" w:cs="Arial"/>
          <w:sz w:val="20"/>
          <w:szCs w:val="20"/>
          <w:lang w:eastAsia="en-US"/>
        </w:rPr>
        <w:t xml:space="preserve"> določen</w:t>
      </w:r>
      <w:r w:rsidR="008A0916" w:rsidRPr="009662E0">
        <w:rPr>
          <w:rFonts w:ascii="Arial" w:hAnsi="Arial" w:cs="Arial"/>
          <w:sz w:val="20"/>
          <w:szCs w:val="20"/>
          <w:lang w:eastAsia="en-US"/>
        </w:rPr>
        <w:t>a</w:t>
      </w:r>
      <w:r w:rsidRPr="009662E0">
        <w:rPr>
          <w:rFonts w:ascii="Arial" w:hAnsi="Arial" w:cs="Arial"/>
          <w:sz w:val="20"/>
          <w:szCs w:val="20"/>
          <w:lang w:eastAsia="en-US"/>
        </w:rPr>
        <w:t xml:space="preserve"> v vzorc</w:t>
      </w:r>
      <w:r w:rsidR="00C86C41" w:rsidRPr="009662E0">
        <w:rPr>
          <w:rFonts w:ascii="Arial" w:hAnsi="Arial" w:cs="Arial"/>
          <w:sz w:val="20"/>
          <w:szCs w:val="20"/>
          <w:lang w:eastAsia="en-US"/>
        </w:rPr>
        <w:t>u</w:t>
      </w:r>
      <w:r w:rsidRPr="009662E0">
        <w:rPr>
          <w:rFonts w:ascii="Arial" w:hAnsi="Arial" w:cs="Arial"/>
          <w:sz w:val="20"/>
          <w:szCs w:val="20"/>
          <w:lang w:eastAsia="en-US"/>
        </w:rPr>
        <w:t xml:space="preserve"> pogodb</w:t>
      </w:r>
      <w:r w:rsidR="00C86C41" w:rsidRPr="009662E0">
        <w:rPr>
          <w:rFonts w:ascii="Arial" w:hAnsi="Arial" w:cs="Arial"/>
          <w:sz w:val="20"/>
          <w:szCs w:val="20"/>
          <w:lang w:eastAsia="en-US"/>
        </w:rPr>
        <w:t>e</w:t>
      </w:r>
      <w:r w:rsidRPr="009662E0">
        <w:rPr>
          <w:rFonts w:ascii="Arial" w:hAnsi="Arial" w:cs="Arial"/>
          <w:sz w:val="20"/>
          <w:szCs w:val="20"/>
          <w:lang w:eastAsia="en-US"/>
        </w:rPr>
        <w:t xml:space="preserve">, ki </w:t>
      </w:r>
      <w:r w:rsidR="00B251FB" w:rsidRPr="009662E0">
        <w:rPr>
          <w:rFonts w:ascii="Arial" w:hAnsi="Arial" w:cs="Arial"/>
          <w:sz w:val="20"/>
          <w:szCs w:val="20"/>
          <w:lang w:eastAsia="en-US"/>
        </w:rPr>
        <w:t>je</w:t>
      </w:r>
      <w:r w:rsidRPr="009662E0">
        <w:rPr>
          <w:rFonts w:ascii="Arial" w:hAnsi="Arial" w:cs="Arial"/>
          <w:sz w:val="20"/>
          <w:szCs w:val="20"/>
          <w:lang w:eastAsia="en-US"/>
        </w:rPr>
        <w:t xml:space="preserve"> del te razpisne dokumentacije</w:t>
      </w:r>
      <w:r w:rsidR="00E74EB2" w:rsidRPr="009662E0">
        <w:rPr>
          <w:rFonts w:ascii="Arial" w:hAnsi="Arial" w:cs="Arial"/>
          <w:sz w:val="20"/>
          <w:szCs w:val="20"/>
          <w:lang w:eastAsia="en-US"/>
        </w:rPr>
        <w:t>.</w:t>
      </w:r>
    </w:p>
    <w:p w14:paraId="1FC26F54" w14:textId="77777777" w:rsidR="0075039D" w:rsidRPr="009662E0" w:rsidRDefault="0075039D" w:rsidP="00FB7DD3">
      <w:pPr>
        <w:spacing w:line="260" w:lineRule="atLeast"/>
        <w:jc w:val="both"/>
        <w:rPr>
          <w:rFonts w:ascii="Arial" w:hAnsi="Arial" w:cs="Arial"/>
          <w:sz w:val="20"/>
          <w:szCs w:val="20"/>
          <w:lang w:eastAsia="en-US"/>
        </w:rPr>
      </w:pPr>
    </w:p>
    <w:p w14:paraId="01359FB1" w14:textId="4B7EF64A" w:rsidR="0075039D" w:rsidRPr="009662E0" w:rsidRDefault="0075039D" w:rsidP="00FB7DD3">
      <w:pPr>
        <w:spacing w:line="260" w:lineRule="atLeast"/>
        <w:jc w:val="both"/>
        <w:rPr>
          <w:rFonts w:ascii="Arial" w:hAnsi="Arial" w:cs="Arial"/>
          <w:sz w:val="20"/>
          <w:szCs w:val="20"/>
          <w:lang w:eastAsia="en-US"/>
        </w:rPr>
      </w:pPr>
      <w:r w:rsidRPr="009662E0">
        <w:rPr>
          <w:rFonts w:ascii="Arial" w:hAnsi="Arial" w:cs="Arial"/>
          <w:sz w:val="20"/>
          <w:szCs w:val="20"/>
          <w:lang w:eastAsia="en-US"/>
        </w:rPr>
        <w:t xml:space="preserve">Izbrani ponudnik mora najkasneje v roku </w:t>
      </w:r>
      <w:r w:rsidR="00E13C2E" w:rsidRPr="009662E0">
        <w:rPr>
          <w:rFonts w:ascii="Arial" w:hAnsi="Arial" w:cs="Arial"/>
          <w:sz w:val="20"/>
          <w:szCs w:val="20"/>
          <w:lang w:eastAsia="en-US"/>
        </w:rPr>
        <w:t>5</w:t>
      </w:r>
      <w:r w:rsidR="00D149C2" w:rsidRPr="009662E0">
        <w:rPr>
          <w:rFonts w:ascii="Arial" w:hAnsi="Arial" w:cs="Arial"/>
          <w:sz w:val="20"/>
          <w:szCs w:val="20"/>
          <w:lang w:eastAsia="en-US"/>
        </w:rPr>
        <w:t xml:space="preserve"> delovnih</w:t>
      </w:r>
      <w:r w:rsidRPr="009662E0">
        <w:rPr>
          <w:rFonts w:ascii="Arial" w:hAnsi="Arial" w:cs="Arial"/>
          <w:sz w:val="20"/>
          <w:szCs w:val="20"/>
          <w:lang w:eastAsia="en-US"/>
        </w:rPr>
        <w:t xml:space="preserve"> dni po prejemu pogodb</w:t>
      </w:r>
      <w:r w:rsidR="00C86C41" w:rsidRPr="009662E0">
        <w:rPr>
          <w:rFonts w:ascii="Arial" w:hAnsi="Arial" w:cs="Arial"/>
          <w:sz w:val="20"/>
          <w:szCs w:val="20"/>
          <w:lang w:eastAsia="en-US"/>
        </w:rPr>
        <w:t>e</w:t>
      </w:r>
      <w:r w:rsidR="00E30D29" w:rsidRPr="009662E0">
        <w:rPr>
          <w:rFonts w:ascii="Arial" w:hAnsi="Arial" w:cs="Arial"/>
          <w:sz w:val="20"/>
          <w:szCs w:val="20"/>
          <w:lang w:eastAsia="en-US"/>
        </w:rPr>
        <w:t xml:space="preserve"> </w:t>
      </w:r>
      <w:r w:rsidRPr="009662E0">
        <w:rPr>
          <w:rFonts w:ascii="Arial" w:hAnsi="Arial" w:cs="Arial"/>
          <w:sz w:val="20"/>
          <w:szCs w:val="20"/>
          <w:lang w:eastAsia="en-US"/>
        </w:rPr>
        <w:t>t</w:t>
      </w:r>
      <w:r w:rsidR="00C86C41" w:rsidRPr="009662E0">
        <w:rPr>
          <w:rFonts w:ascii="Arial" w:hAnsi="Arial" w:cs="Arial"/>
          <w:sz w:val="20"/>
          <w:szCs w:val="20"/>
          <w:lang w:eastAsia="en-US"/>
        </w:rPr>
        <w:t>o</w:t>
      </w:r>
      <w:r w:rsidRPr="009662E0">
        <w:rPr>
          <w:rFonts w:ascii="Arial" w:hAnsi="Arial" w:cs="Arial"/>
          <w:sz w:val="20"/>
          <w:szCs w:val="20"/>
          <w:lang w:eastAsia="en-US"/>
        </w:rPr>
        <w:t xml:space="preserve"> podpisati in j</w:t>
      </w:r>
      <w:r w:rsidR="00C86C41" w:rsidRPr="009662E0">
        <w:rPr>
          <w:rFonts w:ascii="Arial" w:hAnsi="Arial" w:cs="Arial"/>
          <w:sz w:val="20"/>
          <w:szCs w:val="20"/>
          <w:lang w:eastAsia="en-US"/>
        </w:rPr>
        <w:t>o</w:t>
      </w:r>
      <w:r w:rsidRPr="009662E0">
        <w:rPr>
          <w:rFonts w:ascii="Arial" w:hAnsi="Arial" w:cs="Arial"/>
          <w:sz w:val="20"/>
          <w:szCs w:val="20"/>
          <w:lang w:eastAsia="en-US"/>
        </w:rPr>
        <w:t xml:space="preserve"> vrniti naročniku. Če se ponudnik v tem </w:t>
      </w:r>
      <w:r w:rsidR="00BD2FC8" w:rsidRPr="009662E0">
        <w:rPr>
          <w:rFonts w:ascii="Arial" w:hAnsi="Arial" w:cs="Arial"/>
          <w:sz w:val="20"/>
          <w:szCs w:val="20"/>
          <w:lang w:eastAsia="en-US"/>
        </w:rPr>
        <w:t>roku ne odzove na podpis pogodb</w:t>
      </w:r>
      <w:r w:rsidRPr="009662E0">
        <w:rPr>
          <w:rFonts w:ascii="Arial" w:hAnsi="Arial" w:cs="Arial"/>
          <w:sz w:val="20"/>
          <w:szCs w:val="20"/>
          <w:lang w:eastAsia="en-US"/>
        </w:rPr>
        <w:t xml:space="preserve"> se šteje, da je odstopil od ponudbe</w:t>
      </w:r>
      <w:r w:rsidR="00A529B7" w:rsidRPr="009662E0">
        <w:rPr>
          <w:rFonts w:ascii="Arial" w:hAnsi="Arial" w:cs="Arial"/>
          <w:sz w:val="20"/>
          <w:szCs w:val="20"/>
          <w:lang w:eastAsia="en-US"/>
        </w:rPr>
        <w:t>.</w:t>
      </w:r>
    </w:p>
    <w:p w14:paraId="013C094B" w14:textId="77777777" w:rsidR="000034AA" w:rsidRPr="009662E0" w:rsidRDefault="000034AA" w:rsidP="00FB7DD3">
      <w:pPr>
        <w:spacing w:line="260" w:lineRule="atLeast"/>
        <w:jc w:val="both"/>
        <w:rPr>
          <w:rFonts w:ascii="Arial" w:hAnsi="Arial" w:cs="Arial"/>
          <w:sz w:val="20"/>
          <w:szCs w:val="20"/>
          <w:lang w:eastAsia="en-US"/>
        </w:rPr>
      </w:pPr>
    </w:p>
    <w:p w14:paraId="773D3A5E" w14:textId="77777777" w:rsidR="0075039D" w:rsidRPr="009662E0" w:rsidRDefault="0075039D" w:rsidP="00A50C59">
      <w:pPr>
        <w:keepNext/>
        <w:numPr>
          <w:ilvl w:val="1"/>
          <w:numId w:val="0"/>
        </w:numPr>
        <w:tabs>
          <w:tab w:val="num" w:pos="720"/>
        </w:tabs>
        <w:spacing w:line="260" w:lineRule="atLeast"/>
        <w:jc w:val="both"/>
        <w:outlineLvl w:val="1"/>
        <w:rPr>
          <w:rFonts w:ascii="Arial" w:hAnsi="Arial" w:cs="Arial"/>
          <w:b/>
          <w:bCs/>
          <w:iCs/>
          <w:sz w:val="20"/>
          <w:szCs w:val="20"/>
        </w:rPr>
      </w:pPr>
      <w:r w:rsidRPr="009662E0">
        <w:rPr>
          <w:rFonts w:ascii="Arial" w:hAnsi="Arial" w:cs="Arial"/>
          <w:b/>
          <w:bCs/>
          <w:iCs/>
          <w:sz w:val="20"/>
          <w:szCs w:val="20"/>
        </w:rPr>
        <w:t>2.3.1</w:t>
      </w:r>
      <w:r w:rsidR="00DE6F9E" w:rsidRPr="009662E0">
        <w:rPr>
          <w:rFonts w:ascii="Arial" w:hAnsi="Arial" w:cs="Arial"/>
          <w:b/>
          <w:bCs/>
          <w:iCs/>
          <w:sz w:val="20"/>
          <w:szCs w:val="20"/>
        </w:rPr>
        <w:t>4</w:t>
      </w:r>
      <w:r w:rsidRPr="009662E0">
        <w:rPr>
          <w:rFonts w:ascii="Arial" w:hAnsi="Arial" w:cs="Arial"/>
          <w:b/>
          <w:bCs/>
          <w:iCs/>
          <w:sz w:val="20"/>
          <w:szCs w:val="20"/>
        </w:rPr>
        <w:t xml:space="preserve"> Zahtevano zavarovanje za dobro izvedbo pogodbenih obveznosti</w:t>
      </w:r>
    </w:p>
    <w:p w14:paraId="02F50F5D" w14:textId="44493927" w:rsidR="003965BF" w:rsidRPr="009662E0" w:rsidRDefault="003965BF" w:rsidP="003965BF">
      <w:pPr>
        <w:spacing w:line="260" w:lineRule="atLeast"/>
        <w:jc w:val="both"/>
        <w:rPr>
          <w:rFonts w:ascii="Arial" w:hAnsi="Arial" w:cs="Arial"/>
          <w:sz w:val="20"/>
          <w:szCs w:val="20"/>
          <w:lang w:eastAsia="en-US"/>
        </w:rPr>
      </w:pPr>
      <w:r w:rsidRPr="009662E0">
        <w:rPr>
          <w:rFonts w:ascii="Arial" w:hAnsi="Arial" w:cs="Arial"/>
          <w:sz w:val="20"/>
          <w:szCs w:val="20"/>
          <w:lang w:eastAsia="en-US"/>
        </w:rPr>
        <w:t xml:space="preserve">V roku </w:t>
      </w:r>
      <w:r w:rsidR="009620B5" w:rsidRPr="009662E0">
        <w:rPr>
          <w:rFonts w:ascii="Arial" w:hAnsi="Arial" w:cs="Arial"/>
          <w:sz w:val="20"/>
          <w:szCs w:val="20"/>
          <w:lang w:eastAsia="en-US"/>
        </w:rPr>
        <w:t>8</w:t>
      </w:r>
      <w:r w:rsidRPr="009662E0">
        <w:rPr>
          <w:rFonts w:ascii="Arial" w:hAnsi="Arial" w:cs="Arial"/>
          <w:sz w:val="20"/>
          <w:szCs w:val="20"/>
          <w:lang w:eastAsia="en-US"/>
        </w:rPr>
        <w:t xml:space="preserve"> delovnih dni po sklenitvi pogodbe mora pogodbena stranka naročniku dostaviti original bančn</w:t>
      </w:r>
      <w:r w:rsidR="00655B58" w:rsidRPr="009662E0">
        <w:rPr>
          <w:rFonts w:ascii="Arial" w:hAnsi="Arial" w:cs="Arial"/>
          <w:sz w:val="20"/>
          <w:szCs w:val="20"/>
          <w:lang w:eastAsia="en-US"/>
        </w:rPr>
        <w:t>e</w:t>
      </w:r>
      <w:r w:rsidRPr="009662E0">
        <w:rPr>
          <w:rFonts w:ascii="Arial" w:hAnsi="Arial" w:cs="Arial"/>
          <w:sz w:val="20"/>
          <w:szCs w:val="20"/>
          <w:lang w:eastAsia="en-US"/>
        </w:rPr>
        <w:t xml:space="preserve"> garancij</w:t>
      </w:r>
      <w:r w:rsidR="00655B58" w:rsidRPr="009662E0">
        <w:rPr>
          <w:rFonts w:ascii="Arial" w:hAnsi="Arial" w:cs="Arial"/>
          <w:sz w:val="20"/>
          <w:szCs w:val="20"/>
          <w:lang w:eastAsia="en-US"/>
        </w:rPr>
        <w:t>e</w:t>
      </w:r>
      <w:r w:rsidRPr="009662E0">
        <w:rPr>
          <w:rFonts w:ascii="Arial" w:hAnsi="Arial" w:cs="Arial"/>
          <w:sz w:val="20"/>
          <w:szCs w:val="20"/>
          <w:lang w:eastAsia="en-US"/>
        </w:rPr>
        <w:t xml:space="preserve"> ali kavcijsko zavarovanje za dobro izvedbo pogodbenih obveznosti v višini </w:t>
      </w:r>
      <w:r w:rsidR="002C25D8" w:rsidRPr="009662E0">
        <w:rPr>
          <w:rFonts w:ascii="Arial" w:hAnsi="Arial" w:cs="Arial"/>
          <w:sz w:val="20"/>
          <w:szCs w:val="20"/>
          <w:lang w:eastAsia="en-US"/>
        </w:rPr>
        <w:t>5</w:t>
      </w:r>
      <w:r w:rsidRPr="009662E0">
        <w:rPr>
          <w:rFonts w:ascii="Arial" w:hAnsi="Arial" w:cs="Arial"/>
          <w:sz w:val="20"/>
          <w:szCs w:val="20"/>
          <w:lang w:eastAsia="en-US"/>
        </w:rPr>
        <w:t xml:space="preserve"> % </w:t>
      </w:r>
      <w:r w:rsidR="00590F92" w:rsidRPr="009662E0">
        <w:rPr>
          <w:rFonts w:ascii="Arial" w:hAnsi="Arial" w:cs="Arial"/>
          <w:sz w:val="20"/>
          <w:szCs w:val="20"/>
          <w:lang w:eastAsia="en-US"/>
        </w:rPr>
        <w:t xml:space="preserve">skupne </w:t>
      </w:r>
      <w:r w:rsidR="00E13C2E" w:rsidRPr="009662E0">
        <w:rPr>
          <w:rFonts w:ascii="Arial" w:hAnsi="Arial" w:cs="Arial"/>
          <w:sz w:val="20"/>
          <w:szCs w:val="20"/>
          <w:lang w:eastAsia="en-US"/>
        </w:rPr>
        <w:t xml:space="preserve">predvidene </w:t>
      </w:r>
      <w:r w:rsidRPr="009662E0">
        <w:rPr>
          <w:rFonts w:ascii="Arial" w:hAnsi="Arial" w:cs="Arial"/>
          <w:sz w:val="20"/>
          <w:szCs w:val="20"/>
          <w:lang w:eastAsia="en-US"/>
        </w:rPr>
        <w:t>pogodbene cene (</w:t>
      </w:r>
      <w:r w:rsidR="00E13C2E" w:rsidRPr="009662E0">
        <w:rPr>
          <w:rFonts w:ascii="Arial" w:hAnsi="Arial" w:cs="Arial"/>
          <w:sz w:val="20"/>
          <w:szCs w:val="20"/>
          <w:lang w:eastAsia="en-US"/>
        </w:rPr>
        <w:t xml:space="preserve">v EUR </w:t>
      </w:r>
      <w:r w:rsidRPr="009662E0">
        <w:rPr>
          <w:rFonts w:ascii="Arial" w:hAnsi="Arial" w:cs="Arial"/>
          <w:sz w:val="20"/>
          <w:szCs w:val="20"/>
          <w:lang w:eastAsia="en-US"/>
        </w:rPr>
        <w:t>brez DDV), skladno z obrazcem, ki je podan v okviru poglavja 4 te razpisne dokumentacije. Veljavnost zavarovanja mora biti vsaj 30 dni daljša od končnega roka izvedbe del predmetne pogodbe.</w:t>
      </w:r>
    </w:p>
    <w:p w14:paraId="3785FF56" w14:textId="77777777" w:rsidR="00E13C2E" w:rsidRPr="009662E0" w:rsidRDefault="00E13C2E" w:rsidP="003965BF">
      <w:pPr>
        <w:spacing w:line="260" w:lineRule="atLeast"/>
        <w:jc w:val="both"/>
        <w:rPr>
          <w:rFonts w:ascii="Arial" w:hAnsi="Arial" w:cs="Arial"/>
          <w:sz w:val="20"/>
          <w:szCs w:val="20"/>
          <w:lang w:eastAsia="en-US"/>
        </w:rPr>
      </w:pPr>
    </w:p>
    <w:p w14:paraId="4FEB2888" w14:textId="30E15555" w:rsidR="00AE79BB" w:rsidRPr="009662E0" w:rsidRDefault="00AE79BB" w:rsidP="00AE79BB">
      <w:pPr>
        <w:spacing w:line="260" w:lineRule="atLeast"/>
        <w:jc w:val="both"/>
        <w:rPr>
          <w:rFonts w:ascii="Arial" w:eastAsia="Calibri" w:hAnsi="Arial" w:cs="Arial"/>
          <w:sz w:val="20"/>
          <w:szCs w:val="20"/>
          <w:lang w:eastAsia="en-US"/>
        </w:rPr>
      </w:pPr>
      <w:r w:rsidRPr="009662E0">
        <w:rPr>
          <w:rFonts w:ascii="Arial" w:eastAsia="Calibri" w:hAnsi="Arial" w:cs="Arial"/>
          <w:sz w:val="20"/>
          <w:szCs w:val="20"/>
          <w:lang w:eastAsia="en-US"/>
        </w:rPr>
        <w:t>Izvajalec lahko, namesto zavarovanja za dobro izvedbo pogodbenih obveznosti za celotno zahtevano obdobje, dostavi naročniku zaporedno več zavarovanj za dobro izvedbo pogodbenih obveznosti, in sicer na naslednji način:</w:t>
      </w:r>
    </w:p>
    <w:p w14:paraId="0B7EDA7A" w14:textId="1CFE3CD1" w:rsidR="00AE79BB" w:rsidRPr="009662E0" w:rsidRDefault="00AE79BB" w:rsidP="00AE79BB">
      <w:pPr>
        <w:numPr>
          <w:ilvl w:val="0"/>
          <w:numId w:val="56"/>
        </w:numPr>
        <w:spacing w:line="260" w:lineRule="atLeast"/>
        <w:contextualSpacing/>
        <w:jc w:val="both"/>
        <w:rPr>
          <w:rFonts w:ascii="Arial" w:eastAsia="Calibri" w:hAnsi="Arial" w:cs="Arial"/>
          <w:sz w:val="20"/>
          <w:szCs w:val="20"/>
          <w:lang w:eastAsia="en-US"/>
        </w:rPr>
      </w:pPr>
      <w:r w:rsidRPr="009662E0">
        <w:rPr>
          <w:rFonts w:ascii="Arial" w:eastAsia="Calibri" w:hAnsi="Arial" w:cs="Arial"/>
          <w:sz w:val="20"/>
          <w:szCs w:val="20"/>
          <w:lang w:eastAsia="en-US"/>
        </w:rPr>
        <w:t xml:space="preserve">da najprej izstavi </w:t>
      </w:r>
      <w:r w:rsidR="002C25D8" w:rsidRPr="009662E0">
        <w:rPr>
          <w:rFonts w:ascii="Arial" w:eastAsia="Calibri" w:hAnsi="Arial" w:cs="Arial"/>
          <w:sz w:val="20"/>
          <w:szCs w:val="20"/>
          <w:lang w:eastAsia="en-US"/>
        </w:rPr>
        <w:t xml:space="preserve">zavarovanje v zahtevani višini 5 </w:t>
      </w:r>
      <w:r w:rsidRPr="009662E0">
        <w:rPr>
          <w:rFonts w:ascii="Arial" w:eastAsia="Calibri" w:hAnsi="Arial" w:cs="Arial"/>
          <w:sz w:val="20"/>
          <w:szCs w:val="20"/>
          <w:lang w:eastAsia="en-US"/>
        </w:rPr>
        <w:t xml:space="preserve">% skupne predvidene pogodbene cene (v EUR brez DDV), z veljavnostjo še 12 mesecev po predvidenem prevzemu faze 4, </w:t>
      </w:r>
    </w:p>
    <w:p w14:paraId="1C903178" w14:textId="34092EAC" w:rsidR="00AE79BB" w:rsidRPr="009662E0" w:rsidRDefault="00AE79BB" w:rsidP="00AE79BB">
      <w:pPr>
        <w:numPr>
          <w:ilvl w:val="0"/>
          <w:numId w:val="56"/>
        </w:numPr>
        <w:spacing w:before="240" w:line="260" w:lineRule="atLeast"/>
        <w:contextualSpacing/>
        <w:jc w:val="both"/>
        <w:rPr>
          <w:rFonts w:ascii="Arial" w:eastAsia="Calibri" w:hAnsi="Arial" w:cs="Arial"/>
          <w:sz w:val="20"/>
          <w:szCs w:val="20"/>
          <w:lang w:eastAsia="en-US"/>
        </w:rPr>
      </w:pPr>
      <w:r w:rsidRPr="009662E0">
        <w:rPr>
          <w:rFonts w:ascii="Arial" w:eastAsia="Calibri" w:hAnsi="Arial" w:cs="Arial"/>
          <w:sz w:val="20"/>
          <w:szCs w:val="20"/>
          <w:lang w:eastAsia="en-US"/>
        </w:rPr>
        <w:t>v roku 30 dni pred iztekom tega zavarovanja pa izstavi novo zavarovanje v</w:t>
      </w:r>
      <w:r w:rsidR="002C25D8" w:rsidRPr="009662E0">
        <w:rPr>
          <w:rFonts w:ascii="Arial" w:eastAsia="Calibri" w:hAnsi="Arial" w:cs="Arial"/>
          <w:sz w:val="20"/>
          <w:szCs w:val="20"/>
          <w:lang w:eastAsia="en-US"/>
        </w:rPr>
        <w:t xml:space="preserve"> višini 3</w:t>
      </w:r>
      <w:r w:rsidRPr="009662E0">
        <w:rPr>
          <w:rFonts w:ascii="Arial" w:eastAsia="Calibri" w:hAnsi="Arial" w:cs="Arial"/>
          <w:sz w:val="20"/>
          <w:szCs w:val="20"/>
          <w:lang w:eastAsia="en-US"/>
        </w:rPr>
        <w:t xml:space="preserve"> % skupne predvidene pogodbene cene (v EUR brez DDV), z veljavnostjo vsaj 30 dni od končnega pogodbenega roka za izvedbo vseh del. </w:t>
      </w:r>
    </w:p>
    <w:p w14:paraId="086EFFA7" w14:textId="77777777" w:rsidR="00E13C2E" w:rsidRPr="009662E0" w:rsidRDefault="00E13C2E" w:rsidP="003965BF">
      <w:pPr>
        <w:spacing w:line="260" w:lineRule="atLeast"/>
        <w:jc w:val="both"/>
        <w:rPr>
          <w:rFonts w:ascii="Arial" w:hAnsi="Arial" w:cs="Arial"/>
          <w:sz w:val="20"/>
          <w:szCs w:val="20"/>
          <w:lang w:eastAsia="en-US"/>
        </w:rPr>
      </w:pPr>
    </w:p>
    <w:p w14:paraId="58189283" w14:textId="77777777" w:rsidR="003965BF" w:rsidRPr="009662E0" w:rsidRDefault="003965BF" w:rsidP="003965BF">
      <w:pPr>
        <w:spacing w:line="260" w:lineRule="atLeast"/>
        <w:jc w:val="both"/>
        <w:rPr>
          <w:rFonts w:ascii="Arial" w:hAnsi="Arial" w:cs="Arial"/>
          <w:sz w:val="20"/>
          <w:szCs w:val="20"/>
          <w:lang w:eastAsia="en-US"/>
        </w:rPr>
      </w:pPr>
      <w:r w:rsidRPr="009662E0">
        <w:rPr>
          <w:rFonts w:ascii="Arial" w:hAnsi="Arial" w:cs="Arial"/>
          <w:sz w:val="20"/>
          <w:szCs w:val="20"/>
          <w:lang w:eastAsia="en-US"/>
        </w:rPr>
        <w:t>Zavarovanje za dobro izvedbo pogodbenih obveznosti mora biti izdano s strani:</w:t>
      </w:r>
    </w:p>
    <w:p w14:paraId="41B99324" w14:textId="513DC68E" w:rsidR="003965BF" w:rsidRPr="009662E0" w:rsidRDefault="003965BF" w:rsidP="00E048A7">
      <w:pPr>
        <w:pStyle w:val="Odstavekseznama"/>
        <w:numPr>
          <w:ilvl w:val="0"/>
          <w:numId w:val="25"/>
        </w:numPr>
        <w:spacing w:line="260" w:lineRule="atLeast"/>
        <w:jc w:val="both"/>
        <w:rPr>
          <w:rFonts w:ascii="Arial" w:hAnsi="Arial" w:cs="Arial"/>
          <w:sz w:val="20"/>
          <w:szCs w:val="20"/>
          <w:lang w:eastAsia="en-US"/>
        </w:rPr>
      </w:pPr>
      <w:r w:rsidRPr="009662E0">
        <w:rPr>
          <w:rFonts w:ascii="Arial" w:hAnsi="Arial" w:cs="Arial"/>
          <w:sz w:val="20"/>
          <w:szCs w:val="20"/>
          <w:lang w:eastAsia="en-US"/>
        </w:rPr>
        <w:t>banke oziroma zavarovalnice v državi naročnika ali</w:t>
      </w:r>
    </w:p>
    <w:p w14:paraId="074EA6F8" w14:textId="29A9B125" w:rsidR="003965BF" w:rsidRPr="009662E0" w:rsidRDefault="003965BF" w:rsidP="00E048A7">
      <w:pPr>
        <w:pStyle w:val="Odstavekseznama"/>
        <w:numPr>
          <w:ilvl w:val="0"/>
          <w:numId w:val="25"/>
        </w:numPr>
        <w:spacing w:line="260" w:lineRule="atLeast"/>
        <w:jc w:val="both"/>
        <w:rPr>
          <w:rFonts w:ascii="Arial" w:hAnsi="Arial" w:cs="Arial"/>
          <w:sz w:val="20"/>
          <w:szCs w:val="20"/>
          <w:lang w:eastAsia="en-US"/>
        </w:rPr>
      </w:pPr>
      <w:r w:rsidRPr="009662E0">
        <w:rPr>
          <w:rFonts w:ascii="Arial" w:hAnsi="Arial" w:cs="Arial"/>
          <w:sz w:val="20"/>
          <w:szCs w:val="20"/>
          <w:lang w:eastAsia="en-US"/>
        </w:rPr>
        <w:t>tuje banke oziroma zavarovalnice preko korespondenčne banke oziroma zavarovalnice v državi naročnika.</w:t>
      </w:r>
    </w:p>
    <w:p w14:paraId="6F68383B" w14:textId="77777777" w:rsidR="003965BF" w:rsidRPr="009662E0" w:rsidRDefault="003965BF" w:rsidP="003965BF">
      <w:pPr>
        <w:spacing w:line="260" w:lineRule="atLeast"/>
        <w:jc w:val="both"/>
        <w:rPr>
          <w:rFonts w:ascii="Arial" w:hAnsi="Arial" w:cs="Arial"/>
          <w:sz w:val="20"/>
          <w:szCs w:val="20"/>
          <w:lang w:eastAsia="en-US"/>
        </w:rPr>
      </w:pPr>
    </w:p>
    <w:p w14:paraId="0C421BDC" w14:textId="77777777" w:rsidR="003965BF" w:rsidRPr="009662E0" w:rsidRDefault="003965BF" w:rsidP="003965BF">
      <w:pPr>
        <w:spacing w:line="260" w:lineRule="atLeast"/>
        <w:jc w:val="both"/>
        <w:rPr>
          <w:rFonts w:ascii="Arial" w:hAnsi="Arial" w:cs="Arial"/>
          <w:sz w:val="20"/>
          <w:szCs w:val="20"/>
          <w:lang w:eastAsia="en-US"/>
        </w:rPr>
      </w:pPr>
      <w:r w:rsidRPr="009662E0">
        <w:rPr>
          <w:rFonts w:ascii="Arial" w:hAnsi="Arial" w:cs="Arial"/>
          <w:sz w:val="20"/>
          <w:szCs w:val="20"/>
          <w:lang w:eastAsia="en-US"/>
        </w:rPr>
        <w:t>Če izbrani ponudnik ne bo izpolnil obveze iz predhodnih dveh odstavkov, bo naročnik unovčil zavarovanje za resnost ponudbe.</w:t>
      </w:r>
    </w:p>
    <w:p w14:paraId="5F33741A" w14:textId="77777777" w:rsidR="003965BF" w:rsidRPr="009662E0" w:rsidRDefault="003965BF" w:rsidP="003965BF">
      <w:pPr>
        <w:spacing w:line="260" w:lineRule="atLeast"/>
        <w:jc w:val="both"/>
        <w:rPr>
          <w:rFonts w:ascii="Arial" w:hAnsi="Arial" w:cs="Arial"/>
          <w:sz w:val="20"/>
          <w:szCs w:val="20"/>
          <w:lang w:eastAsia="en-US"/>
        </w:rPr>
      </w:pPr>
    </w:p>
    <w:p w14:paraId="53F9F797" w14:textId="77777777" w:rsidR="003965BF" w:rsidRPr="009662E0" w:rsidRDefault="003965BF" w:rsidP="003965BF">
      <w:pPr>
        <w:spacing w:line="260" w:lineRule="atLeast"/>
        <w:jc w:val="both"/>
        <w:rPr>
          <w:rFonts w:ascii="Arial" w:hAnsi="Arial" w:cs="Arial"/>
          <w:sz w:val="20"/>
          <w:szCs w:val="20"/>
          <w:lang w:eastAsia="en-US"/>
        </w:rPr>
      </w:pPr>
      <w:r w:rsidRPr="009662E0">
        <w:rPr>
          <w:rFonts w:ascii="Arial" w:hAnsi="Arial" w:cs="Arial"/>
          <w:sz w:val="20"/>
          <w:szCs w:val="20"/>
          <w:lang w:eastAsia="en-US"/>
        </w:rPr>
        <w:t>V primeru skupne ponudbe lahko zavarovanje za dobro izvedbo pogodbenih obveznosti predloži eden izmed partnerjev.</w:t>
      </w:r>
    </w:p>
    <w:p w14:paraId="379C3625" w14:textId="77777777" w:rsidR="003965BF" w:rsidRPr="009662E0" w:rsidRDefault="003965BF" w:rsidP="003965BF">
      <w:pPr>
        <w:spacing w:line="260" w:lineRule="atLeast"/>
        <w:jc w:val="both"/>
        <w:rPr>
          <w:rFonts w:ascii="Arial" w:hAnsi="Arial" w:cs="Arial"/>
          <w:sz w:val="20"/>
          <w:szCs w:val="20"/>
          <w:lang w:eastAsia="en-US"/>
        </w:rPr>
      </w:pPr>
    </w:p>
    <w:p w14:paraId="7ED5FE8E" w14:textId="77777777" w:rsidR="0075039D" w:rsidRPr="009662E0" w:rsidRDefault="003965BF" w:rsidP="003965BF">
      <w:pPr>
        <w:spacing w:line="260" w:lineRule="atLeast"/>
        <w:jc w:val="both"/>
        <w:rPr>
          <w:rFonts w:ascii="Arial" w:hAnsi="Arial" w:cs="Arial"/>
          <w:sz w:val="20"/>
          <w:szCs w:val="20"/>
          <w:lang w:eastAsia="en-US"/>
        </w:rPr>
      </w:pPr>
      <w:r w:rsidRPr="009662E0">
        <w:rPr>
          <w:rFonts w:ascii="Arial" w:hAnsi="Arial" w:cs="Arial"/>
          <w:sz w:val="20"/>
          <w:szCs w:val="20"/>
          <w:lang w:eastAsia="en-US"/>
        </w:rPr>
        <w:lastRenderedPageBreak/>
        <w:t>V primeru, da je zavarovanje podpisano digitalno, mora biti digitalen podpis varen elektronski podpis, overjen s kvalificiranim potrdilom.</w:t>
      </w:r>
    </w:p>
    <w:p w14:paraId="477EAF2D" w14:textId="77777777" w:rsidR="005B5342" w:rsidRPr="009662E0" w:rsidRDefault="005B5342" w:rsidP="00FB7DD3">
      <w:pPr>
        <w:spacing w:line="260" w:lineRule="atLeast"/>
        <w:jc w:val="both"/>
        <w:rPr>
          <w:rFonts w:ascii="Arial" w:hAnsi="Arial" w:cs="Arial"/>
          <w:sz w:val="20"/>
          <w:szCs w:val="20"/>
          <w:lang w:eastAsia="en-US"/>
        </w:rPr>
      </w:pPr>
    </w:p>
    <w:p w14:paraId="62133DFE" w14:textId="77777777" w:rsidR="0075039D" w:rsidRPr="009662E0" w:rsidRDefault="007F7FA8" w:rsidP="00FB7DD3">
      <w:pPr>
        <w:keepNext/>
        <w:numPr>
          <w:ilvl w:val="1"/>
          <w:numId w:val="0"/>
        </w:numPr>
        <w:tabs>
          <w:tab w:val="num" w:pos="720"/>
        </w:tabs>
        <w:spacing w:line="260" w:lineRule="atLeast"/>
        <w:ind w:hanging="540"/>
        <w:jc w:val="both"/>
        <w:outlineLvl w:val="1"/>
        <w:rPr>
          <w:rFonts w:ascii="Arial" w:hAnsi="Arial" w:cs="Arial"/>
          <w:b/>
          <w:bCs/>
          <w:iCs/>
          <w:sz w:val="20"/>
          <w:szCs w:val="20"/>
        </w:rPr>
      </w:pPr>
      <w:r w:rsidRPr="009662E0">
        <w:rPr>
          <w:rFonts w:ascii="Arial" w:hAnsi="Arial" w:cs="Arial"/>
          <w:b/>
          <w:bCs/>
          <w:iCs/>
          <w:sz w:val="20"/>
          <w:szCs w:val="20"/>
        </w:rPr>
        <w:t xml:space="preserve">          </w:t>
      </w:r>
      <w:r w:rsidR="0075039D" w:rsidRPr="009662E0">
        <w:rPr>
          <w:rFonts w:ascii="Arial" w:hAnsi="Arial" w:cs="Arial"/>
          <w:b/>
          <w:bCs/>
          <w:iCs/>
          <w:sz w:val="20"/>
          <w:szCs w:val="20"/>
        </w:rPr>
        <w:t>2.3.1</w:t>
      </w:r>
      <w:r w:rsidR="003965BF" w:rsidRPr="009662E0">
        <w:rPr>
          <w:rFonts w:ascii="Arial" w:hAnsi="Arial" w:cs="Arial"/>
          <w:b/>
          <w:bCs/>
          <w:iCs/>
          <w:sz w:val="20"/>
          <w:szCs w:val="20"/>
        </w:rPr>
        <w:t>5</w:t>
      </w:r>
      <w:r w:rsidR="0075039D" w:rsidRPr="009662E0">
        <w:rPr>
          <w:rFonts w:ascii="Arial" w:hAnsi="Arial" w:cs="Arial"/>
          <w:b/>
          <w:bCs/>
          <w:iCs/>
          <w:sz w:val="20"/>
          <w:szCs w:val="20"/>
        </w:rPr>
        <w:t xml:space="preserve"> Zagotavljanje pravnega varstva</w:t>
      </w:r>
    </w:p>
    <w:p w14:paraId="173E21A7" w14:textId="77777777" w:rsidR="0075039D" w:rsidRPr="009662E0" w:rsidRDefault="0075039D" w:rsidP="00FB7DD3">
      <w:pPr>
        <w:spacing w:line="260" w:lineRule="atLeast"/>
        <w:jc w:val="both"/>
        <w:rPr>
          <w:rFonts w:ascii="Arial" w:hAnsi="Arial" w:cs="Arial"/>
          <w:sz w:val="20"/>
          <w:szCs w:val="20"/>
          <w:lang w:eastAsia="en-US"/>
        </w:rPr>
      </w:pPr>
      <w:r w:rsidRPr="009662E0">
        <w:rPr>
          <w:rFonts w:ascii="Arial" w:hAnsi="Arial" w:cs="Arial"/>
          <w:sz w:val="20"/>
          <w:szCs w:val="20"/>
          <w:lang w:eastAsia="en-US"/>
        </w:rPr>
        <w:t>Pravno varstvo ponudnikov je zagotovljeno z Zakonom o pravnem varstvu v postopkih javnega naročanja (Uradni list RS, št. 43/11,</w:t>
      </w:r>
      <w:r w:rsidR="00EE75CA" w:rsidRPr="009662E0">
        <w:rPr>
          <w:rFonts w:ascii="Arial" w:hAnsi="Arial" w:cs="Arial"/>
          <w:sz w:val="20"/>
          <w:szCs w:val="20"/>
          <w:lang w:eastAsia="en-US"/>
        </w:rPr>
        <w:t xml:space="preserve"> </w:t>
      </w:r>
      <w:r w:rsidRPr="009662E0">
        <w:rPr>
          <w:rFonts w:ascii="Arial" w:hAnsi="Arial" w:cs="Arial"/>
          <w:sz w:val="20"/>
          <w:szCs w:val="20"/>
          <w:lang w:eastAsia="en-US"/>
        </w:rPr>
        <w:t>60/11 – ZTP-D, 63/13</w:t>
      </w:r>
      <w:r w:rsidR="00DF37A9" w:rsidRPr="009662E0">
        <w:rPr>
          <w:rFonts w:ascii="Arial" w:hAnsi="Arial" w:cs="Arial"/>
          <w:sz w:val="20"/>
          <w:szCs w:val="20"/>
          <w:lang w:eastAsia="en-US"/>
        </w:rPr>
        <w:t xml:space="preserve">, </w:t>
      </w:r>
      <w:r w:rsidRPr="009662E0">
        <w:rPr>
          <w:rFonts w:ascii="Arial" w:hAnsi="Arial" w:cs="Arial"/>
          <w:sz w:val="20"/>
          <w:szCs w:val="20"/>
          <w:lang w:eastAsia="en-US"/>
        </w:rPr>
        <w:t>90/14 – ZDU-1</w:t>
      </w:r>
      <w:r w:rsidR="00EE75CA" w:rsidRPr="009662E0">
        <w:rPr>
          <w:rFonts w:ascii="Arial" w:hAnsi="Arial" w:cs="Arial"/>
          <w:sz w:val="20"/>
          <w:szCs w:val="20"/>
          <w:lang w:eastAsia="en-US"/>
        </w:rPr>
        <w:t>,</w:t>
      </w:r>
      <w:r w:rsidR="00DF37A9" w:rsidRPr="009662E0">
        <w:rPr>
          <w:rFonts w:ascii="Arial" w:hAnsi="Arial" w:cs="Arial"/>
          <w:sz w:val="20"/>
          <w:szCs w:val="20"/>
          <w:lang w:eastAsia="en-US"/>
        </w:rPr>
        <w:t xml:space="preserve"> 60/2017</w:t>
      </w:r>
      <w:r w:rsidR="00EE75CA" w:rsidRPr="009662E0">
        <w:rPr>
          <w:rFonts w:ascii="Arial" w:hAnsi="Arial" w:cs="Arial"/>
          <w:sz w:val="20"/>
          <w:szCs w:val="20"/>
          <w:lang w:eastAsia="en-US"/>
        </w:rPr>
        <w:t xml:space="preserve"> in 72/19</w:t>
      </w:r>
      <w:r w:rsidRPr="009662E0">
        <w:rPr>
          <w:rFonts w:ascii="Arial" w:hAnsi="Arial" w:cs="Arial"/>
          <w:sz w:val="20"/>
          <w:szCs w:val="20"/>
          <w:lang w:eastAsia="en-US"/>
        </w:rPr>
        <w:t xml:space="preserve">).  </w:t>
      </w:r>
    </w:p>
    <w:p w14:paraId="459DB81E" w14:textId="77777777" w:rsidR="0075039D" w:rsidRPr="009662E0" w:rsidRDefault="0075039D" w:rsidP="00FB7DD3">
      <w:pPr>
        <w:spacing w:line="260" w:lineRule="atLeast"/>
        <w:jc w:val="both"/>
        <w:rPr>
          <w:rFonts w:ascii="Arial" w:hAnsi="Arial" w:cs="Arial"/>
          <w:sz w:val="20"/>
          <w:szCs w:val="20"/>
          <w:lang w:eastAsia="en-US"/>
        </w:rPr>
      </w:pPr>
    </w:p>
    <w:p w14:paraId="4EAD366E" w14:textId="77777777" w:rsidR="0075039D" w:rsidRPr="009662E0" w:rsidRDefault="0075039D" w:rsidP="00FB7DD3">
      <w:pPr>
        <w:spacing w:line="260" w:lineRule="atLeast"/>
        <w:jc w:val="both"/>
        <w:rPr>
          <w:rFonts w:ascii="Arial" w:hAnsi="Arial" w:cs="Arial"/>
          <w:sz w:val="20"/>
          <w:szCs w:val="20"/>
          <w:lang w:eastAsia="en-US"/>
        </w:rPr>
      </w:pPr>
      <w:r w:rsidRPr="009662E0">
        <w:rPr>
          <w:rFonts w:ascii="Arial" w:hAnsi="Arial" w:cs="Arial"/>
          <w:sz w:val="20"/>
          <w:szCs w:val="20"/>
          <w:lang w:eastAsia="en-US"/>
        </w:rPr>
        <w:t>Več o pravnem varstvu:</w:t>
      </w:r>
      <w:hyperlink r:id="rId17" w:history="1">
        <w:r w:rsidRPr="009662E0">
          <w:rPr>
            <w:rFonts w:ascii="Arial" w:hAnsi="Arial" w:cs="Arial"/>
            <w:sz w:val="20"/>
            <w:szCs w:val="20"/>
            <w:u w:val="single"/>
            <w:lang w:eastAsia="en-US"/>
          </w:rPr>
          <w:t>http://www.djn.mju.gov.si/sistem-javnega-narocanja/pravno-varstvo</w:t>
        </w:r>
      </w:hyperlink>
    </w:p>
    <w:p w14:paraId="660E0A80" w14:textId="77777777" w:rsidR="00E37B2C" w:rsidRPr="009662E0" w:rsidRDefault="00E37B2C" w:rsidP="00FB7DD3">
      <w:pPr>
        <w:spacing w:line="260" w:lineRule="atLeast"/>
        <w:jc w:val="both"/>
        <w:rPr>
          <w:rFonts w:ascii="Arial" w:hAnsi="Arial" w:cs="Arial"/>
          <w:sz w:val="20"/>
          <w:szCs w:val="20"/>
          <w:lang w:eastAsia="en-US"/>
        </w:rPr>
      </w:pPr>
    </w:p>
    <w:p w14:paraId="43B5C9F5" w14:textId="3CE6F731" w:rsidR="0075039D" w:rsidRPr="009662E0" w:rsidRDefault="0033366C" w:rsidP="00FB7DD3">
      <w:pPr>
        <w:spacing w:line="260" w:lineRule="atLeast"/>
        <w:jc w:val="both"/>
        <w:rPr>
          <w:rFonts w:ascii="Arial" w:hAnsi="Arial" w:cs="Arial"/>
          <w:b/>
          <w:sz w:val="20"/>
          <w:szCs w:val="20"/>
          <w:lang w:eastAsia="en-US"/>
        </w:rPr>
      </w:pPr>
      <w:r w:rsidRPr="009662E0">
        <w:rPr>
          <w:rFonts w:ascii="Arial" w:hAnsi="Arial" w:cs="Arial"/>
          <w:b/>
          <w:sz w:val="20"/>
          <w:szCs w:val="20"/>
          <w:lang w:eastAsia="en-US"/>
        </w:rPr>
        <w:t>2.3.1</w:t>
      </w:r>
      <w:r w:rsidR="003965BF" w:rsidRPr="009662E0">
        <w:rPr>
          <w:rFonts w:ascii="Arial" w:hAnsi="Arial" w:cs="Arial"/>
          <w:b/>
          <w:sz w:val="20"/>
          <w:szCs w:val="20"/>
          <w:lang w:eastAsia="en-US"/>
        </w:rPr>
        <w:t>6</w:t>
      </w:r>
      <w:r w:rsidR="0075039D" w:rsidRPr="009662E0">
        <w:rPr>
          <w:rFonts w:ascii="Arial" w:hAnsi="Arial" w:cs="Arial"/>
          <w:b/>
          <w:sz w:val="20"/>
          <w:szCs w:val="20"/>
          <w:lang w:eastAsia="en-US"/>
        </w:rPr>
        <w:t xml:space="preserve"> Protikorupcijsk</w:t>
      </w:r>
      <w:r w:rsidR="00956D08" w:rsidRPr="009662E0">
        <w:rPr>
          <w:rFonts w:ascii="Arial" w:hAnsi="Arial" w:cs="Arial"/>
          <w:b/>
          <w:sz w:val="20"/>
          <w:szCs w:val="20"/>
          <w:lang w:eastAsia="en-US"/>
        </w:rPr>
        <w:t>a</w:t>
      </w:r>
      <w:r w:rsidR="0075039D" w:rsidRPr="009662E0">
        <w:rPr>
          <w:rFonts w:ascii="Arial" w:hAnsi="Arial" w:cs="Arial"/>
          <w:b/>
          <w:sz w:val="20"/>
          <w:szCs w:val="20"/>
          <w:lang w:eastAsia="en-US"/>
        </w:rPr>
        <w:t xml:space="preserve"> določil</w:t>
      </w:r>
      <w:r w:rsidR="00956D08" w:rsidRPr="009662E0">
        <w:rPr>
          <w:rFonts w:ascii="Arial" w:hAnsi="Arial" w:cs="Arial"/>
          <w:b/>
          <w:sz w:val="20"/>
          <w:szCs w:val="20"/>
          <w:lang w:eastAsia="en-US"/>
        </w:rPr>
        <w:t>a</w:t>
      </w:r>
    </w:p>
    <w:p w14:paraId="0FCA5D60" w14:textId="77777777" w:rsidR="00956D08" w:rsidRPr="009662E0" w:rsidRDefault="00956D08" w:rsidP="00FB7DD3">
      <w:pPr>
        <w:spacing w:line="260" w:lineRule="atLeast"/>
        <w:jc w:val="both"/>
        <w:rPr>
          <w:rFonts w:ascii="Arial" w:hAnsi="Arial" w:cs="Arial"/>
          <w:sz w:val="20"/>
          <w:szCs w:val="20"/>
          <w:lang w:eastAsia="en-US"/>
        </w:rPr>
      </w:pPr>
    </w:p>
    <w:p w14:paraId="3011A6B4" w14:textId="04DD11A3" w:rsidR="0075039D" w:rsidRPr="009662E0" w:rsidRDefault="00956D08" w:rsidP="00FB7DD3">
      <w:pPr>
        <w:spacing w:line="260" w:lineRule="atLeast"/>
        <w:jc w:val="both"/>
        <w:rPr>
          <w:rFonts w:ascii="Arial" w:hAnsi="Arial" w:cs="Arial"/>
          <w:sz w:val="20"/>
          <w:szCs w:val="20"/>
          <w:lang w:eastAsia="en-US"/>
        </w:rPr>
      </w:pPr>
      <w:r w:rsidRPr="009662E0">
        <w:rPr>
          <w:rFonts w:ascii="Arial" w:hAnsi="Arial" w:cs="Arial"/>
          <w:b/>
          <w:bCs/>
          <w:sz w:val="20"/>
          <w:szCs w:val="20"/>
          <w:u w:val="single"/>
          <w:lang w:eastAsia="en-US"/>
        </w:rPr>
        <w:t>Prepoved lobiranja</w:t>
      </w:r>
      <w:r w:rsidRPr="009662E0">
        <w:rPr>
          <w:rFonts w:ascii="Arial" w:hAnsi="Arial" w:cs="Arial"/>
          <w:b/>
          <w:bCs/>
          <w:sz w:val="20"/>
          <w:szCs w:val="20"/>
          <w:lang w:eastAsia="en-US"/>
        </w:rPr>
        <w:t>:</w:t>
      </w:r>
      <w:r w:rsidRPr="009662E0">
        <w:rPr>
          <w:rFonts w:ascii="Arial" w:hAnsi="Arial" w:cs="Arial"/>
          <w:sz w:val="20"/>
          <w:szCs w:val="20"/>
          <w:lang w:eastAsia="en-US"/>
        </w:rPr>
        <w:t xml:space="preserve"> </w:t>
      </w:r>
      <w:r w:rsidR="0075039D" w:rsidRPr="009662E0">
        <w:rPr>
          <w:rFonts w:ascii="Arial" w:hAnsi="Arial" w:cs="Arial"/>
          <w:sz w:val="20"/>
          <w:szCs w:val="20"/>
          <w:lang w:eastAsia="en-US"/>
        </w:rPr>
        <w:t xml:space="preserve">V postopku oddaje javnega naročila naročnik in ponudniki ne smejo pričenjati in izvajati dejanj, ki bi vnaprej določila izbor določene ponudbe, ali ki bi povzročila, da pogodba ne bi pričela veljati oziroma ne bi bila izpolnjena. </w:t>
      </w:r>
    </w:p>
    <w:p w14:paraId="3035140B" w14:textId="77777777" w:rsidR="0075039D" w:rsidRPr="009662E0" w:rsidRDefault="0075039D" w:rsidP="00FB7DD3">
      <w:pPr>
        <w:spacing w:line="260" w:lineRule="atLeast"/>
        <w:jc w:val="both"/>
        <w:rPr>
          <w:rFonts w:ascii="Arial" w:hAnsi="Arial" w:cs="Arial"/>
          <w:sz w:val="20"/>
          <w:szCs w:val="20"/>
          <w:lang w:eastAsia="en-US"/>
        </w:rPr>
      </w:pPr>
    </w:p>
    <w:p w14:paraId="7F4EBCDD" w14:textId="77777777" w:rsidR="0055598E" w:rsidRPr="009662E0" w:rsidRDefault="0055598E" w:rsidP="00FB7DD3">
      <w:pPr>
        <w:spacing w:line="260" w:lineRule="atLeast"/>
        <w:jc w:val="both"/>
        <w:rPr>
          <w:rFonts w:ascii="Arial" w:hAnsi="Arial" w:cs="Arial"/>
          <w:sz w:val="20"/>
          <w:szCs w:val="20"/>
          <w:lang w:eastAsia="en-US"/>
        </w:rPr>
      </w:pPr>
      <w:r w:rsidRPr="009662E0">
        <w:rPr>
          <w:rFonts w:ascii="Arial" w:hAnsi="Arial" w:cs="Arial"/>
          <w:sz w:val="20"/>
          <w:szCs w:val="20"/>
          <w:lang w:eastAsia="en-US"/>
        </w:rPr>
        <w:t xml:space="preserve">Lobiranje v postopkih oddaje javnih naročil ni dovoljeno. </w:t>
      </w:r>
    </w:p>
    <w:p w14:paraId="264B6D37" w14:textId="77777777" w:rsidR="003D07B7" w:rsidRPr="009662E0" w:rsidRDefault="003D07B7" w:rsidP="00A54C59">
      <w:pPr>
        <w:spacing w:line="260" w:lineRule="atLeast"/>
        <w:jc w:val="both"/>
        <w:rPr>
          <w:rFonts w:ascii="Arial" w:hAnsi="Arial" w:cs="Arial"/>
          <w:b/>
          <w:sz w:val="20"/>
          <w:szCs w:val="20"/>
          <w:lang w:eastAsia="en-US"/>
        </w:rPr>
      </w:pPr>
      <w:bookmarkStart w:id="121" w:name="_Toc156997254"/>
      <w:bookmarkStart w:id="122" w:name="_Toc156998187"/>
    </w:p>
    <w:p w14:paraId="44177941" w14:textId="77777777" w:rsidR="00956D08" w:rsidRPr="009662E0" w:rsidRDefault="00956D08" w:rsidP="00956D08">
      <w:pPr>
        <w:spacing w:line="260" w:lineRule="atLeast"/>
        <w:jc w:val="both"/>
        <w:rPr>
          <w:rFonts w:ascii="Arial" w:hAnsi="Arial" w:cs="Arial"/>
          <w:sz w:val="20"/>
          <w:szCs w:val="20"/>
          <w:lang w:eastAsia="en-US"/>
        </w:rPr>
      </w:pPr>
      <w:r w:rsidRPr="009662E0">
        <w:rPr>
          <w:rFonts w:ascii="Arial" w:hAnsi="Arial" w:cs="Arial"/>
          <w:b/>
          <w:sz w:val="20"/>
          <w:szCs w:val="20"/>
          <w:u w:val="single"/>
          <w:lang w:eastAsia="en-US"/>
        </w:rPr>
        <w:t>Omejitev poslovanja</w:t>
      </w:r>
      <w:r w:rsidRPr="009662E0">
        <w:rPr>
          <w:rFonts w:ascii="Arial" w:hAnsi="Arial" w:cs="Arial"/>
          <w:b/>
          <w:sz w:val="20"/>
          <w:szCs w:val="20"/>
          <w:lang w:eastAsia="en-US"/>
        </w:rPr>
        <w:t xml:space="preserve">: </w:t>
      </w:r>
      <w:r w:rsidRPr="009662E0">
        <w:rPr>
          <w:rFonts w:ascii="Arial" w:hAnsi="Arial" w:cs="Arial"/>
          <w:sz w:val="20"/>
          <w:szCs w:val="20"/>
          <w:lang w:eastAsia="en-US"/>
        </w:rPr>
        <w:t xml:space="preserve">Naročnik Ministrstvo za okolje, podnebje in energijo (skladno s prvim odstavkom 35. člena </w:t>
      </w:r>
      <w:proofErr w:type="spellStart"/>
      <w:r w:rsidRPr="009662E0">
        <w:rPr>
          <w:rFonts w:ascii="Arial" w:hAnsi="Arial" w:cs="Arial"/>
          <w:sz w:val="20"/>
          <w:szCs w:val="20"/>
          <w:lang w:eastAsia="en-US"/>
        </w:rPr>
        <w:t>ZIntPK</w:t>
      </w:r>
      <w:proofErr w:type="spellEnd"/>
      <w:r w:rsidRPr="009662E0">
        <w:rPr>
          <w:rFonts w:ascii="Arial" w:hAnsi="Arial" w:cs="Arial"/>
          <w:sz w:val="20"/>
          <w:szCs w:val="20"/>
          <w:lang w:eastAsia="en-US"/>
        </w:rPr>
        <w:t>) ne sme naročati blaga, storitev ali gradenj, pri poslovnih subjektih, v katerih je funkcionar, ki pri tem organu ali organizaciji opravlja funkcijo, ali njegov družinski član (kot fizična oseba):</w:t>
      </w:r>
    </w:p>
    <w:p w14:paraId="5393858F" w14:textId="77777777" w:rsidR="00956D08" w:rsidRPr="009662E0" w:rsidRDefault="00956D08" w:rsidP="00956D08">
      <w:pPr>
        <w:spacing w:line="260" w:lineRule="atLeast"/>
        <w:jc w:val="both"/>
        <w:rPr>
          <w:rFonts w:ascii="Arial" w:hAnsi="Arial" w:cs="Arial"/>
          <w:sz w:val="20"/>
          <w:szCs w:val="20"/>
          <w:lang w:eastAsia="en-US"/>
        </w:rPr>
      </w:pPr>
      <w:r w:rsidRPr="009662E0">
        <w:rPr>
          <w:rFonts w:ascii="Arial" w:hAnsi="Arial" w:cs="Arial"/>
          <w:sz w:val="20"/>
          <w:szCs w:val="20"/>
          <w:lang w:eastAsia="en-US"/>
        </w:rPr>
        <w:t>-        udeležen kot poslovodja, član poslovodstva ali zakoniti zastopnik ali</w:t>
      </w:r>
    </w:p>
    <w:p w14:paraId="5D779BB5" w14:textId="77777777" w:rsidR="00956D08" w:rsidRPr="009662E0" w:rsidRDefault="00956D08" w:rsidP="00956D08">
      <w:pPr>
        <w:spacing w:line="260" w:lineRule="atLeast"/>
        <w:jc w:val="both"/>
        <w:rPr>
          <w:rFonts w:ascii="Arial" w:hAnsi="Arial" w:cs="Arial"/>
          <w:sz w:val="20"/>
          <w:szCs w:val="20"/>
          <w:lang w:eastAsia="en-US"/>
        </w:rPr>
      </w:pPr>
      <w:r w:rsidRPr="009662E0">
        <w:rPr>
          <w:rFonts w:ascii="Arial" w:hAnsi="Arial" w:cs="Arial"/>
          <w:sz w:val="20"/>
          <w:szCs w:val="20"/>
          <w:lang w:eastAsia="en-US"/>
        </w:rPr>
        <w:t xml:space="preserve">-        neposredno ali prek drugih pravnih oseb v več kot pet odstotnem deležu udeležen pri ustanoviteljskih pravicah, upravljanju ali kapitalu. </w:t>
      </w:r>
    </w:p>
    <w:p w14:paraId="509D6A03" w14:textId="5185F868" w:rsidR="00956D08" w:rsidRPr="009662E0" w:rsidRDefault="00956D08" w:rsidP="00956D08">
      <w:pPr>
        <w:spacing w:line="260" w:lineRule="atLeast"/>
        <w:jc w:val="both"/>
        <w:rPr>
          <w:rFonts w:ascii="Arial" w:hAnsi="Arial" w:cs="Arial"/>
          <w:sz w:val="20"/>
          <w:szCs w:val="20"/>
          <w:lang w:eastAsia="en-US"/>
        </w:rPr>
      </w:pPr>
      <w:r w:rsidRPr="009662E0">
        <w:rPr>
          <w:rFonts w:ascii="Arial" w:hAnsi="Arial" w:cs="Arial"/>
          <w:sz w:val="20"/>
          <w:szCs w:val="20"/>
          <w:lang w:eastAsia="en-US"/>
        </w:rPr>
        <w:t xml:space="preserve">Odgovorna oseba poslovnega subjekta poda pisno izjavo o tem, da fizična oseba oziroma poslovni subjekt ni povezan s funkcionarjem in po njenem vedenju ni povezan z družinskim članom funkcionarja na način, določen v prvem odstavku. Izjava se predloži na obrazcu </w:t>
      </w:r>
      <w:r w:rsidR="004048EA" w:rsidRPr="009662E0">
        <w:rPr>
          <w:rFonts w:ascii="Arial" w:hAnsi="Arial" w:cs="Arial"/>
          <w:sz w:val="20"/>
          <w:szCs w:val="20"/>
          <w:lang w:eastAsia="en-US"/>
        </w:rPr>
        <w:t>7</w:t>
      </w:r>
      <w:r w:rsidRPr="009662E0">
        <w:rPr>
          <w:rFonts w:ascii="Arial" w:hAnsi="Arial" w:cs="Arial"/>
          <w:sz w:val="20"/>
          <w:szCs w:val="20"/>
          <w:lang w:eastAsia="en-US"/>
        </w:rPr>
        <w:t xml:space="preserve">. </w:t>
      </w:r>
    </w:p>
    <w:p w14:paraId="1C5BDC6D" w14:textId="77777777" w:rsidR="00956D08" w:rsidRPr="009662E0" w:rsidRDefault="00956D08" w:rsidP="00956D08">
      <w:pPr>
        <w:spacing w:line="260" w:lineRule="atLeast"/>
        <w:jc w:val="both"/>
        <w:rPr>
          <w:rFonts w:ascii="Arial" w:hAnsi="Arial" w:cs="Arial"/>
          <w:sz w:val="20"/>
          <w:szCs w:val="20"/>
          <w:lang w:eastAsia="en-US"/>
        </w:rPr>
      </w:pPr>
    </w:p>
    <w:p w14:paraId="7FFF3F73" w14:textId="2A16316F" w:rsidR="00956D08" w:rsidRPr="009662E0" w:rsidRDefault="00956D08" w:rsidP="00956D08">
      <w:pPr>
        <w:spacing w:line="260" w:lineRule="atLeast"/>
        <w:jc w:val="both"/>
        <w:rPr>
          <w:rFonts w:ascii="Arial" w:hAnsi="Arial" w:cs="Arial"/>
          <w:sz w:val="20"/>
          <w:szCs w:val="20"/>
          <w:lang w:eastAsia="en-US"/>
        </w:rPr>
      </w:pPr>
      <w:r w:rsidRPr="009662E0">
        <w:rPr>
          <w:rFonts w:ascii="Arial" w:hAnsi="Arial" w:cs="Arial"/>
          <w:sz w:val="20"/>
          <w:szCs w:val="20"/>
          <w:lang w:eastAsia="en-US"/>
        </w:rPr>
        <w:t>V roku dveh let po prenehanju funkcije funkcionar v razmerju do organa ali organizacije javnega sektorja, pri katerem je opravljal svojo funkcijo, ne sme nastopiti kot predstavnik poslovnega subjekta, ki s tem organom ali organizacijo ima ali vzpostavlja poslovne stike. Organ ali organizacija javnega sektorja, v katerem je funkcionar opravljal funkcijo, v roku enega leta po prenehanju funkcije ne sme poslovati s subjektom, v katerem je bivši funkcionar neposredno ali prek drugih pravnih oseb v več kot pet odstotnem deležu udeležen pri ustanoviteljskih pravicah, upravljanju oziroma kapitalu in s funkcionarjem kot fizično osebo.</w:t>
      </w:r>
    </w:p>
    <w:p w14:paraId="41AE8E46" w14:textId="77777777" w:rsidR="00A44CBB" w:rsidRPr="009662E0" w:rsidRDefault="00A44CBB" w:rsidP="00956D08">
      <w:pPr>
        <w:spacing w:line="260" w:lineRule="atLeast"/>
        <w:jc w:val="both"/>
        <w:rPr>
          <w:rFonts w:ascii="Arial" w:hAnsi="Arial" w:cs="Arial"/>
          <w:sz w:val="20"/>
          <w:szCs w:val="20"/>
          <w:lang w:eastAsia="en-US"/>
        </w:rPr>
      </w:pPr>
    </w:p>
    <w:p w14:paraId="444F484C" w14:textId="77777777" w:rsidR="00722F19" w:rsidRPr="009662E0" w:rsidRDefault="00A44CBB" w:rsidP="007407C9">
      <w:pPr>
        <w:spacing w:line="260" w:lineRule="atLeast"/>
        <w:jc w:val="both"/>
        <w:rPr>
          <w:rFonts w:ascii="Arial" w:hAnsi="Arial" w:cs="Arial"/>
          <w:sz w:val="20"/>
          <w:szCs w:val="20"/>
          <w:lang w:eastAsia="en-US"/>
        </w:rPr>
      </w:pPr>
      <w:bookmarkStart w:id="123" w:name="_Hlk165884361"/>
      <w:r w:rsidRPr="009662E0">
        <w:rPr>
          <w:rFonts w:ascii="Arial" w:hAnsi="Arial" w:cs="Arial"/>
          <w:b/>
          <w:bCs/>
          <w:sz w:val="20"/>
          <w:szCs w:val="20"/>
          <w:u w:val="single"/>
          <w:lang w:eastAsia="en-US"/>
        </w:rPr>
        <w:t>Zaščita finančnih interesov Unije in preprečevanje nasprotja interesov</w:t>
      </w:r>
      <w:r w:rsidRPr="009662E0">
        <w:rPr>
          <w:rFonts w:ascii="Arial" w:hAnsi="Arial" w:cs="Arial"/>
          <w:b/>
          <w:bCs/>
          <w:sz w:val="20"/>
          <w:szCs w:val="20"/>
          <w:lang w:eastAsia="en-US"/>
        </w:rPr>
        <w:t xml:space="preserve">: </w:t>
      </w:r>
      <w:r w:rsidRPr="009662E0">
        <w:rPr>
          <w:rFonts w:ascii="Arial" w:hAnsi="Arial" w:cs="Arial"/>
          <w:sz w:val="20"/>
          <w:szCs w:val="20"/>
          <w:lang w:eastAsia="en-US"/>
        </w:rPr>
        <w:t xml:space="preserve">Pri izvajanju ukrepov, financiranih s strani NOO, se pozornost usmerja na zaščito finančnih interesov Unije; preprečevanje, odkrivanje in odpravljanje nepravilnosti, dvojnega financiranja in nasprotja interesov. </w:t>
      </w:r>
    </w:p>
    <w:p w14:paraId="6D538A9A" w14:textId="77777777" w:rsidR="00722F19" w:rsidRPr="009662E0" w:rsidRDefault="00722F19" w:rsidP="007407C9">
      <w:pPr>
        <w:spacing w:line="260" w:lineRule="atLeast"/>
        <w:jc w:val="both"/>
        <w:rPr>
          <w:rFonts w:ascii="Arial" w:hAnsi="Arial" w:cs="Arial"/>
          <w:sz w:val="20"/>
          <w:szCs w:val="20"/>
          <w:lang w:eastAsia="en-US"/>
        </w:rPr>
      </w:pPr>
    </w:p>
    <w:p w14:paraId="0E996602" w14:textId="63820812" w:rsidR="006235E4" w:rsidRPr="009662E0" w:rsidRDefault="006235E4" w:rsidP="006235E4">
      <w:pPr>
        <w:jc w:val="both"/>
        <w:rPr>
          <w:rFonts w:ascii="Arial" w:hAnsi="Arial" w:cs="Arial"/>
          <w:b/>
          <w:bCs/>
          <w:sz w:val="20"/>
          <w:szCs w:val="20"/>
        </w:rPr>
      </w:pPr>
      <w:r w:rsidRPr="009662E0">
        <w:rPr>
          <w:rFonts w:ascii="Arial" w:hAnsi="Arial" w:cs="Arial"/>
          <w:b/>
          <w:bCs/>
          <w:sz w:val="20"/>
          <w:szCs w:val="20"/>
          <w:u w:val="single"/>
        </w:rPr>
        <w:t>Varstvo osebnih podatkov pri izvajanju NOO:</w:t>
      </w:r>
      <w:r w:rsidRPr="009662E0">
        <w:rPr>
          <w:rFonts w:ascii="Arial" w:hAnsi="Arial" w:cs="Arial"/>
          <w:b/>
          <w:bCs/>
          <w:sz w:val="20"/>
          <w:szCs w:val="20"/>
        </w:rPr>
        <w:t xml:space="preserve"> </w:t>
      </w:r>
      <w:r w:rsidRPr="009662E0">
        <w:rPr>
          <w:rFonts w:ascii="Arial" w:hAnsi="Arial" w:cs="Arial"/>
          <w:sz w:val="20"/>
          <w:szCs w:val="20"/>
        </w:rPr>
        <w:t xml:space="preserve">Na podlagi Uredbe (EU) 2021/241 Evropskega parlamenta in Sveta z dne 12. februarja 2021 o vzpostavitvi Mehanizma za okrevanje in odpornost, popravka Uredbe (EU) 2021/241 Evropskega parlamenta in Sveta z dne 12. februarja 2021 o vzpostavitvi Mehanizma za okrevanje in odpornost (v nadaljnjem besedilu: Uredba 2021/241/EU), </w:t>
      </w:r>
      <w:hyperlink r:id="rId18" w:history="1">
        <w:r w:rsidRPr="009662E0">
          <w:rPr>
            <w:rFonts w:ascii="Arial" w:hAnsi="Arial"/>
            <w:sz w:val="20"/>
            <w:szCs w:val="20"/>
          </w:rPr>
          <w:t>Uredbe o izvajanju Uredbe (EU) o Mehanizmu za okrevanje in odpornost (Uradni list RS, št. 167/21)</w:t>
        </w:r>
      </w:hyperlink>
      <w:r w:rsidRPr="009662E0">
        <w:rPr>
          <w:rFonts w:ascii="Arial" w:hAnsi="Arial"/>
          <w:sz w:val="20"/>
          <w:szCs w:val="20"/>
        </w:rPr>
        <w:t xml:space="preserve"> </w:t>
      </w:r>
      <w:r w:rsidRPr="009662E0">
        <w:rPr>
          <w:rFonts w:ascii="Arial" w:hAnsi="Arial" w:cs="Arial"/>
          <w:sz w:val="20"/>
          <w:szCs w:val="20"/>
        </w:rPr>
        <w:t xml:space="preserve">ter na tej osnovi sprejetih aktov za izvajanje Načrta za okrevanje in odpornost koordinacijskega organa ter Priročnika o načinu izvajanja Mehanizma za okrevanje in odpornost v okviru Ministrstva za okolje, podnebje in energijo, nosilni organ Ministrstvo za okolje, podnebje in energijo pridobiva, evidentira, obdeluje in hrani osebne podatke. Zbiranje in obdelava osebnih podatkov se izvaja izključno za namen revizije, nadzora in za zagotovitev primerljivih informacij o porabi sredstev v zvezi z ukrepi za izvajanje reform in naložbenih projektov v okviru Mehanizma za okrevanje in odpornost. </w:t>
      </w:r>
    </w:p>
    <w:p w14:paraId="2DEB0882" w14:textId="77777777" w:rsidR="006235E4" w:rsidRPr="009662E0" w:rsidRDefault="006235E4" w:rsidP="006235E4">
      <w:pPr>
        <w:jc w:val="both"/>
        <w:rPr>
          <w:rFonts w:ascii="Arial" w:hAnsi="Arial" w:cs="Arial"/>
          <w:sz w:val="20"/>
          <w:szCs w:val="20"/>
        </w:rPr>
      </w:pPr>
    </w:p>
    <w:p w14:paraId="2CB23C65" w14:textId="77777777" w:rsidR="006235E4" w:rsidRPr="009662E0" w:rsidRDefault="006235E4" w:rsidP="006235E4">
      <w:pPr>
        <w:jc w:val="both"/>
        <w:rPr>
          <w:rFonts w:ascii="Arial" w:hAnsi="Arial"/>
          <w:sz w:val="20"/>
          <w:szCs w:val="20"/>
        </w:rPr>
      </w:pPr>
      <w:r w:rsidRPr="009662E0">
        <w:rPr>
          <w:rFonts w:ascii="Arial" w:hAnsi="Arial"/>
          <w:sz w:val="20"/>
          <w:szCs w:val="20"/>
        </w:rPr>
        <w:t xml:space="preserve">V okviru postopkov dodeljevanja in porabe sredstev iz Mehanizma za okrevanje in odpornost se bodo zbirali in obdelovali naslednji osebni podatki: </w:t>
      </w:r>
    </w:p>
    <w:p w14:paraId="4CC3A803" w14:textId="77777777" w:rsidR="006235E4" w:rsidRPr="009662E0" w:rsidRDefault="006235E4" w:rsidP="006235E4">
      <w:pPr>
        <w:numPr>
          <w:ilvl w:val="0"/>
          <w:numId w:val="58"/>
        </w:numPr>
        <w:suppressAutoHyphens/>
        <w:jc w:val="both"/>
        <w:rPr>
          <w:rFonts w:ascii="Arial" w:hAnsi="Arial"/>
          <w:sz w:val="20"/>
          <w:szCs w:val="20"/>
        </w:rPr>
      </w:pPr>
      <w:r w:rsidRPr="009662E0">
        <w:rPr>
          <w:rFonts w:ascii="Arial" w:hAnsi="Arial"/>
          <w:sz w:val="20"/>
          <w:szCs w:val="20"/>
        </w:rPr>
        <w:t>ime končnega prejemnika sredstev;</w:t>
      </w:r>
    </w:p>
    <w:p w14:paraId="09115336" w14:textId="77777777" w:rsidR="006235E4" w:rsidRPr="009662E0" w:rsidRDefault="006235E4" w:rsidP="006235E4">
      <w:pPr>
        <w:numPr>
          <w:ilvl w:val="0"/>
          <w:numId w:val="58"/>
        </w:numPr>
        <w:suppressAutoHyphens/>
        <w:jc w:val="both"/>
        <w:rPr>
          <w:rFonts w:ascii="Arial" w:hAnsi="Arial"/>
          <w:sz w:val="20"/>
          <w:szCs w:val="20"/>
        </w:rPr>
      </w:pPr>
      <w:r w:rsidRPr="009662E0">
        <w:rPr>
          <w:rFonts w:ascii="Arial" w:hAnsi="Arial"/>
          <w:sz w:val="20"/>
          <w:szCs w:val="20"/>
        </w:rPr>
        <w:t>ime izvajalca in podizvajalca, kadar je končni prejemnik sredstev javni naročnik v skladu s pravom Unije ali nacionalnim pravom o javnem naročanju;</w:t>
      </w:r>
    </w:p>
    <w:p w14:paraId="78B1E31B" w14:textId="77777777" w:rsidR="006235E4" w:rsidRPr="009662E0" w:rsidRDefault="006235E4" w:rsidP="006235E4">
      <w:pPr>
        <w:numPr>
          <w:ilvl w:val="0"/>
          <w:numId w:val="58"/>
        </w:numPr>
        <w:suppressAutoHyphens/>
        <w:jc w:val="both"/>
        <w:rPr>
          <w:rFonts w:ascii="Arial" w:hAnsi="Arial"/>
          <w:sz w:val="20"/>
          <w:szCs w:val="20"/>
        </w:rPr>
      </w:pPr>
      <w:r w:rsidRPr="009662E0">
        <w:rPr>
          <w:rFonts w:ascii="Arial" w:hAnsi="Arial"/>
          <w:sz w:val="20"/>
          <w:szCs w:val="20"/>
        </w:rPr>
        <w:t>imena, priimki in datumi rojstva dejanskih lastnikov prejemnika ali izvajalca, kot so opredeljeni v točki 6. člena 3. Direktive (EU) 2015/849 Evropskega parlamenta in Sveta (26) in Zakonu o preprečevanju pranja denarja in financiranja terorizma (Uradni list RS, št. 48/22).</w:t>
      </w:r>
    </w:p>
    <w:p w14:paraId="5618099A" w14:textId="77777777" w:rsidR="000442D2" w:rsidRPr="009662E0" w:rsidRDefault="000442D2" w:rsidP="006235E4">
      <w:pPr>
        <w:jc w:val="both"/>
        <w:rPr>
          <w:rFonts w:ascii="Arial" w:hAnsi="Arial"/>
          <w:sz w:val="20"/>
          <w:szCs w:val="20"/>
        </w:rPr>
      </w:pPr>
    </w:p>
    <w:p w14:paraId="7FE72E45" w14:textId="7734B13B" w:rsidR="006235E4" w:rsidRPr="009662E0" w:rsidRDefault="006235E4" w:rsidP="006235E4">
      <w:pPr>
        <w:jc w:val="both"/>
        <w:rPr>
          <w:rFonts w:ascii="Arial" w:hAnsi="Arial"/>
          <w:sz w:val="20"/>
          <w:szCs w:val="20"/>
        </w:rPr>
      </w:pPr>
      <w:r w:rsidRPr="009662E0">
        <w:rPr>
          <w:rFonts w:ascii="Arial" w:hAnsi="Arial"/>
          <w:sz w:val="20"/>
          <w:szCs w:val="20"/>
        </w:rPr>
        <w:lastRenderedPageBreak/>
        <w:t xml:space="preserve">Kategorije posameznikov, na katere se nanašajo osebni podatki pri izvajanju NOO (skladno z 22. členom Uredbe 2021/241/EU), so končni prejemniki oz. dejanski lastniki izvajalcev, ki so pravne osebe javnega ali zasebnega prava, in </w:t>
      </w:r>
      <w:r w:rsidR="00651262" w:rsidRPr="009662E0">
        <w:rPr>
          <w:rFonts w:ascii="Arial" w:hAnsi="Arial"/>
          <w:sz w:val="20"/>
          <w:szCs w:val="20"/>
        </w:rPr>
        <w:t>z izvajalci</w:t>
      </w:r>
      <w:r w:rsidRPr="009662E0">
        <w:rPr>
          <w:rFonts w:ascii="Arial" w:hAnsi="Arial"/>
          <w:sz w:val="20"/>
          <w:szCs w:val="20"/>
        </w:rPr>
        <w:t xml:space="preserve"> povezane fizične osebe, kadar te sodelujejo pri nalogah </w:t>
      </w:r>
      <w:r w:rsidR="00651262" w:rsidRPr="009662E0">
        <w:rPr>
          <w:rFonts w:ascii="Arial" w:hAnsi="Arial"/>
          <w:sz w:val="20"/>
          <w:szCs w:val="20"/>
        </w:rPr>
        <w:t>izvajalca</w:t>
      </w:r>
      <w:r w:rsidRPr="009662E0">
        <w:rPr>
          <w:rFonts w:ascii="Arial" w:hAnsi="Arial"/>
          <w:sz w:val="20"/>
          <w:szCs w:val="20"/>
        </w:rPr>
        <w:t>.</w:t>
      </w:r>
    </w:p>
    <w:p w14:paraId="62E71057" w14:textId="77777777" w:rsidR="006235E4" w:rsidRPr="009662E0" w:rsidRDefault="006235E4" w:rsidP="006235E4">
      <w:pPr>
        <w:jc w:val="both"/>
        <w:rPr>
          <w:rFonts w:ascii="Arial" w:hAnsi="Arial" w:cs="Arial"/>
          <w:sz w:val="20"/>
          <w:szCs w:val="20"/>
        </w:rPr>
      </w:pPr>
    </w:p>
    <w:p w14:paraId="556ABC6F" w14:textId="57364D96" w:rsidR="006235E4" w:rsidRPr="009662E0" w:rsidRDefault="006235E4" w:rsidP="006235E4">
      <w:pPr>
        <w:jc w:val="both"/>
        <w:rPr>
          <w:rFonts w:ascii="Arial" w:hAnsi="Arial" w:cs="Arial"/>
          <w:sz w:val="20"/>
          <w:szCs w:val="20"/>
        </w:rPr>
      </w:pPr>
      <w:r w:rsidRPr="009662E0">
        <w:rPr>
          <w:rFonts w:ascii="Arial" w:hAnsi="Arial" w:cs="Arial"/>
          <w:sz w:val="20"/>
          <w:szCs w:val="20"/>
        </w:rPr>
        <w:t>P</w:t>
      </w:r>
      <w:r w:rsidR="000442D2" w:rsidRPr="009662E0">
        <w:rPr>
          <w:rFonts w:ascii="Arial" w:hAnsi="Arial" w:cs="Arial"/>
          <w:sz w:val="20"/>
          <w:szCs w:val="20"/>
        </w:rPr>
        <w:t>onudnik</w:t>
      </w:r>
      <w:r w:rsidRPr="009662E0">
        <w:rPr>
          <w:rFonts w:ascii="Arial" w:hAnsi="Arial" w:cs="Arial"/>
          <w:sz w:val="20"/>
          <w:szCs w:val="20"/>
        </w:rPr>
        <w:t xml:space="preserve"> mora pred prijavo na </w:t>
      </w:r>
      <w:r w:rsidR="000442D2" w:rsidRPr="009662E0">
        <w:rPr>
          <w:rFonts w:ascii="Arial" w:hAnsi="Arial" w:cs="Arial"/>
          <w:sz w:val="20"/>
          <w:szCs w:val="20"/>
        </w:rPr>
        <w:t xml:space="preserve">javno </w:t>
      </w:r>
      <w:r w:rsidRPr="009662E0">
        <w:rPr>
          <w:rFonts w:ascii="Arial" w:hAnsi="Arial" w:cs="Arial"/>
          <w:sz w:val="20"/>
          <w:szCs w:val="20"/>
        </w:rPr>
        <w:t>naročilo z njim povezane fizične osebe, ki bodo sodelovale pri prijavi in izvajanju projekta iz NOO, obvestiti, da bo</w:t>
      </w:r>
      <w:r w:rsidR="000442D2" w:rsidRPr="009662E0">
        <w:rPr>
          <w:rFonts w:ascii="Arial" w:hAnsi="Arial" w:cs="Arial"/>
          <w:sz w:val="20"/>
          <w:szCs w:val="20"/>
        </w:rPr>
        <w:t xml:space="preserve"> naročnik zbiral in </w:t>
      </w:r>
      <w:r w:rsidRPr="009662E0">
        <w:rPr>
          <w:rFonts w:ascii="Arial" w:hAnsi="Arial" w:cs="Arial"/>
          <w:sz w:val="20"/>
          <w:szCs w:val="20"/>
        </w:rPr>
        <w:t>obdeloval njihove osebne podatke. Poleg tega mora v skladu z Uredbo (EU) 2016/679 Evropskega parlamenta in Sveta z dne 27. aprila 2016 o varstvu posameznikov pri obdelavi osebnih podatkov in o prostem pretoku takih podatkov ter o razveljavitvi Direktive 95/46/ES (Splošna uredba o varstvu podatkov) zagotoviti ustrezno pravno podlago za obdelavo.</w:t>
      </w:r>
    </w:p>
    <w:p w14:paraId="7ACBDE90" w14:textId="77777777" w:rsidR="006235E4" w:rsidRPr="009662E0" w:rsidRDefault="006235E4" w:rsidP="006235E4">
      <w:pPr>
        <w:jc w:val="both"/>
        <w:rPr>
          <w:rFonts w:ascii="Arial" w:hAnsi="Arial" w:cs="Arial"/>
          <w:sz w:val="20"/>
          <w:szCs w:val="20"/>
        </w:rPr>
      </w:pPr>
    </w:p>
    <w:p w14:paraId="7A263E42" w14:textId="7EFF4459" w:rsidR="006235E4" w:rsidRPr="009662E0" w:rsidRDefault="006235E4" w:rsidP="006235E4">
      <w:pPr>
        <w:jc w:val="both"/>
        <w:rPr>
          <w:rFonts w:ascii="Arial" w:hAnsi="Arial" w:cs="Arial"/>
          <w:sz w:val="20"/>
          <w:szCs w:val="20"/>
        </w:rPr>
      </w:pPr>
      <w:r w:rsidRPr="009662E0">
        <w:rPr>
          <w:rFonts w:ascii="Arial" w:hAnsi="Arial" w:cs="Arial"/>
          <w:sz w:val="20"/>
          <w:szCs w:val="20"/>
        </w:rPr>
        <w:t xml:space="preserve">Obvestilna dolžnost </w:t>
      </w:r>
      <w:r w:rsidR="000442D2" w:rsidRPr="009662E0">
        <w:rPr>
          <w:rFonts w:ascii="Arial" w:hAnsi="Arial" w:cs="Arial"/>
          <w:sz w:val="20"/>
          <w:szCs w:val="20"/>
        </w:rPr>
        <w:t xml:space="preserve">ponudnika </w:t>
      </w:r>
      <w:r w:rsidRPr="009662E0">
        <w:rPr>
          <w:rFonts w:ascii="Arial" w:hAnsi="Arial" w:cs="Arial"/>
          <w:sz w:val="20"/>
          <w:szCs w:val="20"/>
        </w:rPr>
        <w:t xml:space="preserve">in zagotovitev ustrezne pravne podlage od z njim povezanih fizičnih oseb velja za </w:t>
      </w:r>
      <w:r w:rsidR="00651262" w:rsidRPr="009662E0">
        <w:rPr>
          <w:rFonts w:ascii="Arial" w:hAnsi="Arial" w:cs="Arial"/>
          <w:sz w:val="20"/>
          <w:szCs w:val="20"/>
        </w:rPr>
        <w:t>izvajalca</w:t>
      </w:r>
      <w:r w:rsidR="000442D2" w:rsidRPr="009662E0">
        <w:rPr>
          <w:rFonts w:ascii="Arial" w:hAnsi="Arial" w:cs="Arial"/>
          <w:sz w:val="20"/>
          <w:szCs w:val="20"/>
        </w:rPr>
        <w:t xml:space="preserve"> </w:t>
      </w:r>
      <w:r w:rsidRPr="009662E0">
        <w:rPr>
          <w:rFonts w:ascii="Arial" w:hAnsi="Arial" w:cs="Arial"/>
          <w:sz w:val="20"/>
          <w:szCs w:val="20"/>
        </w:rPr>
        <w:t xml:space="preserve">celotno obdobje izvajanja projekta iz NOO in tudi za obdobje hranjenja dokumentacije, navedeno v 28. členu Uredbe o izvajanju Uredbe (EU) o Mehanizmu za okrevanje in odpornost. Ob upoštevanju rokov za hranjenje dokumentacije, določenih s strani EK, je treba upoštevati tudi veljavne nacionalne predpise. </w:t>
      </w:r>
    </w:p>
    <w:p w14:paraId="282F653C" w14:textId="77777777" w:rsidR="006235E4" w:rsidRPr="009662E0" w:rsidRDefault="006235E4" w:rsidP="006235E4">
      <w:pPr>
        <w:jc w:val="both"/>
        <w:rPr>
          <w:rFonts w:ascii="Arial" w:hAnsi="Arial" w:cs="Arial"/>
          <w:sz w:val="20"/>
          <w:szCs w:val="20"/>
        </w:rPr>
      </w:pPr>
    </w:p>
    <w:p w14:paraId="3D4B80FE" w14:textId="23E2F523" w:rsidR="006235E4" w:rsidRPr="009662E0" w:rsidRDefault="000442D2" w:rsidP="006235E4">
      <w:pPr>
        <w:jc w:val="both"/>
        <w:rPr>
          <w:rFonts w:ascii="Arial" w:hAnsi="Arial" w:cs="Arial"/>
          <w:sz w:val="20"/>
          <w:szCs w:val="20"/>
        </w:rPr>
      </w:pPr>
      <w:r w:rsidRPr="009662E0">
        <w:rPr>
          <w:rFonts w:ascii="Arial" w:hAnsi="Arial" w:cs="Arial"/>
          <w:sz w:val="20"/>
          <w:szCs w:val="20"/>
        </w:rPr>
        <w:t xml:space="preserve">Ponudnik </w:t>
      </w:r>
      <w:r w:rsidR="006235E4" w:rsidRPr="009662E0">
        <w:rPr>
          <w:rFonts w:ascii="Arial" w:hAnsi="Arial" w:cs="Arial"/>
          <w:sz w:val="20"/>
          <w:szCs w:val="20"/>
        </w:rPr>
        <w:t xml:space="preserve">mora o obdelavi osebnih podatkov obvestiti vse z njim povezane fizične osebe, ki bodo k izvajanju projekta iz NOO pristopile po začetku izvajanja projekta iz NOO, ter od teh oseb zagotoviti ustrezne pravne podlage za obdelavo. </w:t>
      </w:r>
    </w:p>
    <w:p w14:paraId="14A07415" w14:textId="77777777" w:rsidR="006235E4" w:rsidRPr="009662E0" w:rsidRDefault="006235E4" w:rsidP="006235E4">
      <w:pPr>
        <w:jc w:val="both"/>
        <w:rPr>
          <w:rFonts w:ascii="Arial" w:hAnsi="Arial" w:cs="Arial"/>
          <w:sz w:val="20"/>
          <w:szCs w:val="20"/>
        </w:rPr>
      </w:pPr>
    </w:p>
    <w:p w14:paraId="6A91FB01" w14:textId="77777777" w:rsidR="006235E4" w:rsidRPr="009662E0" w:rsidRDefault="006235E4" w:rsidP="006235E4">
      <w:pPr>
        <w:jc w:val="both"/>
        <w:rPr>
          <w:rFonts w:ascii="Arial" w:hAnsi="Arial" w:cs="Arial"/>
          <w:sz w:val="20"/>
          <w:szCs w:val="20"/>
        </w:rPr>
      </w:pPr>
      <w:r w:rsidRPr="009662E0">
        <w:rPr>
          <w:rFonts w:ascii="Arial" w:hAnsi="Arial" w:cs="Arial"/>
          <w:sz w:val="20"/>
          <w:szCs w:val="20"/>
        </w:rPr>
        <w:t xml:space="preserve">Ministrstvo za okolje, podnebje in energijo bo osebne podatke hranilo in obdelovalo izključno za namen pridobitve in koriščenje sredstev za izvajanje NOO, dodelitve sredstev NOO, izvedbe administrativnega preverjanja in drugih preverjanj pri izvajanju NOO.    </w:t>
      </w:r>
    </w:p>
    <w:p w14:paraId="4C1D9BDC" w14:textId="77777777" w:rsidR="00722F19" w:rsidRPr="009662E0" w:rsidRDefault="00722F19" w:rsidP="007407C9">
      <w:pPr>
        <w:spacing w:line="260" w:lineRule="atLeast"/>
        <w:jc w:val="both"/>
        <w:rPr>
          <w:rFonts w:ascii="Arial" w:hAnsi="Arial" w:cs="Arial"/>
          <w:sz w:val="20"/>
          <w:szCs w:val="20"/>
          <w:lang w:eastAsia="en-US"/>
        </w:rPr>
      </w:pPr>
    </w:p>
    <w:p w14:paraId="0E0F2D28" w14:textId="77777777" w:rsidR="00722F19" w:rsidRPr="009662E0" w:rsidRDefault="00722F19" w:rsidP="007407C9">
      <w:pPr>
        <w:spacing w:line="260" w:lineRule="atLeast"/>
        <w:jc w:val="both"/>
        <w:rPr>
          <w:rFonts w:ascii="Arial" w:hAnsi="Arial" w:cs="Arial"/>
          <w:sz w:val="20"/>
          <w:szCs w:val="20"/>
          <w:lang w:eastAsia="en-US"/>
        </w:rPr>
      </w:pPr>
    </w:p>
    <w:bookmarkEnd w:id="123"/>
    <w:p w14:paraId="4737BD8A" w14:textId="406F255C" w:rsidR="00F64B6F" w:rsidRPr="009662E0" w:rsidRDefault="00F64B6F" w:rsidP="00A54C59">
      <w:pPr>
        <w:spacing w:line="260" w:lineRule="atLeast"/>
        <w:jc w:val="both"/>
        <w:rPr>
          <w:rFonts w:ascii="Arial" w:hAnsi="Arial" w:cs="Arial"/>
          <w:b/>
          <w:sz w:val="20"/>
          <w:szCs w:val="20"/>
          <w:lang w:eastAsia="en-US"/>
        </w:rPr>
      </w:pPr>
    </w:p>
    <w:p w14:paraId="02F9062E" w14:textId="1B978A3F" w:rsidR="00F64B6F" w:rsidRPr="009662E0" w:rsidRDefault="00F64B6F" w:rsidP="00A54C59">
      <w:pPr>
        <w:spacing w:line="260" w:lineRule="atLeast"/>
        <w:jc w:val="both"/>
        <w:rPr>
          <w:rFonts w:ascii="Arial" w:hAnsi="Arial" w:cs="Arial"/>
          <w:b/>
          <w:sz w:val="20"/>
          <w:szCs w:val="20"/>
          <w:lang w:eastAsia="en-US"/>
        </w:rPr>
      </w:pPr>
    </w:p>
    <w:p w14:paraId="1F9F4BE9" w14:textId="3D2FE5E3" w:rsidR="004048EA" w:rsidRPr="009662E0" w:rsidRDefault="004048EA" w:rsidP="00A54C59">
      <w:pPr>
        <w:spacing w:line="260" w:lineRule="atLeast"/>
        <w:jc w:val="both"/>
        <w:rPr>
          <w:rFonts w:ascii="Arial" w:hAnsi="Arial" w:cs="Arial"/>
          <w:b/>
          <w:sz w:val="20"/>
          <w:szCs w:val="20"/>
          <w:lang w:eastAsia="en-US"/>
        </w:rPr>
      </w:pPr>
    </w:p>
    <w:p w14:paraId="719310CD" w14:textId="31F8726C" w:rsidR="004048EA" w:rsidRPr="009662E0" w:rsidRDefault="004048EA" w:rsidP="00A54C59">
      <w:pPr>
        <w:spacing w:line="260" w:lineRule="atLeast"/>
        <w:jc w:val="both"/>
        <w:rPr>
          <w:rFonts w:ascii="Arial" w:hAnsi="Arial" w:cs="Arial"/>
          <w:b/>
          <w:sz w:val="20"/>
          <w:szCs w:val="20"/>
          <w:lang w:eastAsia="en-US"/>
        </w:rPr>
      </w:pPr>
    </w:p>
    <w:p w14:paraId="17654D06" w14:textId="77777777" w:rsidR="0059571A" w:rsidRPr="009662E0" w:rsidRDefault="0059571A" w:rsidP="00A54C59">
      <w:pPr>
        <w:spacing w:line="260" w:lineRule="atLeast"/>
        <w:jc w:val="both"/>
        <w:rPr>
          <w:rFonts w:ascii="Arial" w:hAnsi="Arial" w:cs="Arial"/>
          <w:b/>
          <w:sz w:val="20"/>
          <w:szCs w:val="20"/>
          <w:lang w:eastAsia="en-US"/>
        </w:rPr>
      </w:pPr>
    </w:p>
    <w:p w14:paraId="00EF55B4" w14:textId="77777777" w:rsidR="00893FD4" w:rsidRPr="009662E0" w:rsidRDefault="00893FD4" w:rsidP="00A54C59">
      <w:pPr>
        <w:spacing w:line="260" w:lineRule="atLeast"/>
        <w:jc w:val="both"/>
        <w:rPr>
          <w:rFonts w:ascii="Arial" w:hAnsi="Arial" w:cs="Arial"/>
          <w:b/>
          <w:sz w:val="20"/>
          <w:szCs w:val="20"/>
          <w:lang w:eastAsia="en-US"/>
        </w:rPr>
      </w:pPr>
    </w:p>
    <w:p w14:paraId="456CC1C5" w14:textId="77777777" w:rsidR="006235E4" w:rsidRPr="009662E0" w:rsidRDefault="006235E4" w:rsidP="00A54C59">
      <w:pPr>
        <w:spacing w:line="260" w:lineRule="atLeast"/>
        <w:jc w:val="both"/>
        <w:rPr>
          <w:rFonts w:ascii="Arial" w:hAnsi="Arial" w:cs="Arial"/>
          <w:b/>
          <w:sz w:val="20"/>
          <w:szCs w:val="20"/>
          <w:lang w:eastAsia="en-US"/>
        </w:rPr>
      </w:pPr>
    </w:p>
    <w:p w14:paraId="0EA3DD28" w14:textId="77777777" w:rsidR="006235E4" w:rsidRPr="009662E0" w:rsidRDefault="006235E4" w:rsidP="00A54C59">
      <w:pPr>
        <w:spacing w:line="260" w:lineRule="atLeast"/>
        <w:jc w:val="both"/>
        <w:rPr>
          <w:rFonts w:ascii="Arial" w:hAnsi="Arial" w:cs="Arial"/>
          <w:b/>
          <w:sz w:val="20"/>
          <w:szCs w:val="20"/>
          <w:lang w:eastAsia="en-US"/>
        </w:rPr>
      </w:pPr>
    </w:p>
    <w:p w14:paraId="135A4A4C" w14:textId="77777777" w:rsidR="006235E4" w:rsidRPr="009662E0" w:rsidRDefault="006235E4" w:rsidP="00A54C59">
      <w:pPr>
        <w:spacing w:line="260" w:lineRule="atLeast"/>
        <w:jc w:val="both"/>
        <w:rPr>
          <w:rFonts w:ascii="Arial" w:hAnsi="Arial" w:cs="Arial"/>
          <w:b/>
          <w:sz w:val="20"/>
          <w:szCs w:val="20"/>
          <w:lang w:eastAsia="en-US"/>
        </w:rPr>
      </w:pPr>
    </w:p>
    <w:p w14:paraId="191C3782" w14:textId="77777777" w:rsidR="006235E4" w:rsidRPr="009662E0" w:rsidRDefault="006235E4" w:rsidP="00A54C59">
      <w:pPr>
        <w:spacing w:line="260" w:lineRule="atLeast"/>
        <w:jc w:val="both"/>
        <w:rPr>
          <w:rFonts w:ascii="Arial" w:hAnsi="Arial" w:cs="Arial"/>
          <w:b/>
          <w:sz w:val="20"/>
          <w:szCs w:val="20"/>
          <w:lang w:eastAsia="en-US"/>
        </w:rPr>
      </w:pPr>
    </w:p>
    <w:p w14:paraId="53E7139C" w14:textId="77777777" w:rsidR="006235E4" w:rsidRPr="009662E0" w:rsidRDefault="006235E4" w:rsidP="00A54C59">
      <w:pPr>
        <w:spacing w:line="260" w:lineRule="atLeast"/>
        <w:jc w:val="both"/>
        <w:rPr>
          <w:rFonts w:ascii="Arial" w:hAnsi="Arial" w:cs="Arial"/>
          <w:b/>
          <w:sz w:val="20"/>
          <w:szCs w:val="20"/>
          <w:lang w:eastAsia="en-US"/>
        </w:rPr>
      </w:pPr>
    </w:p>
    <w:p w14:paraId="006598BB" w14:textId="77777777" w:rsidR="006235E4" w:rsidRPr="009662E0" w:rsidRDefault="006235E4" w:rsidP="00A54C59">
      <w:pPr>
        <w:spacing w:line="260" w:lineRule="atLeast"/>
        <w:jc w:val="both"/>
        <w:rPr>
          <w:rFonts w:ascii="Arial" w:hAnsi="Arial" w:cs="Arial"/>
          <w:b/>
          <w:sz w:val="20"/>
          <w:szCs w:val="20"/>
          <w:lang w:eastAsia="en-US"/>
        </w:rPr>
      </w:pPr>
    </w:p>
    <w:p w14:paraId="3A1E4010" w14:textId="77777777" w:rsidR="006235E4" w:rsidRPr="009662E0" w:rsidRDefault="006235E4" w:rsidP="00A54C59">
      <w:pPr>
        <w:spacing w:line="260" w:lineRule="atLeast"/>
        <w:jc w:val="both"/>
        <w:rPr>
          <w:rFonts w:ascii="Arial" w:hAnsi="Arial" w:cs="Arial"/>
          <w:b/>
          <w:sz w:val="20"/>
          <w:szCs w:val="20"/>
          <w:lang w:eastAsia="en-US"/>
        </w:rPr>
      </w:pPr>
    </w:p>
    <w:p w14:paraId="6BC4A76C" w14:textId="77777777" w:rsidR="006235E4" w:rsidRPr="009662E0" w:rsidRDefault="006235E4" w:rsidP="00A54C59">
      <w:pPr>
        <w:spacing w:line="260" w:lineRule="atLeast"/>
        <w:jc w:val="both"/>
        <w:rPr>
          <w:rFonts w:ascii="Arial" w:hAnsi="Arial" w:cs="Arial"/>
          <w:b/>
          <w:sz w:val="20"/>
          <w:szCs w:val="20"/>
          <w:lang w:eastAsia="en-US"/>
        </w:rPr>
      </w:pPr>
    </w:p>
    <w:p w14:paraId="2C33712A" w14:textId="77777777" w:rsidR="006235E4" w:rsidRPr="009662E0" w:rsidRDefault="006235E4" w:rsidP="00A54C59">
      <w:pPr>
        <w:spacing w:line="260" w:lineRule="atLeast"/>
        <w:jc w:val="both"/>
        <w:rPr>
          <w:rFonts w:ascii="Arial" w:hAnsi="Arial" w:cs="Arial"/>
          <w:b/>
          <w:sz w:val="20"/>
          <w:szCs w:val="20"/>
          <w:lang w:eastAsia="en-US"/>
        </w:rPr>
      </w:pPr>
    </w:p>
    <w:p w14:paraId="447C4FF7" w14:textId="77777777" w:rsidR="006235E4" w:rsidRPr="009662E0" w:rsidRDefault="006235E4" w:rsidP="00A54C59">
      <w:pPr>
        <w:spacing w:line="260" w:lineRule="atLeast"/>
        <w:jc w:val="both"/>
        <w:rPr>
          <w:rFonts w:ascii="Arial" w:hAnsi="Arial" w:cs="Arial"/>
          <w:b/>
          <w:sz w:val="20"/>
          <w:szCs w:val="20"/>
          <w:lang w:eastAsia="en-US"/>
        </w:rPr>
      </w:pPr>
    </w:p>
    <w:p w14:paraId="5DB65CD5" w14:textId="77777777" w:rsidR="006235E4" w:rsidRPr="009662E0" w:rsidRDefault="006235E4" w:rsidP="00A54C59">
      <w:pPr>
        <w:spacing w:line="260" w:lineRule="atLeast"/>
        <w:jc w:val="both"/>
        <w:rPr>
          <w:rFonts w:ascii="Arial" w:hAnsi="Arial" w:cs="Arial"/>
          <w:b/>
          <w:sz w:val="20"/>
          <w:szCs w:val="20"/>
          <w:lang w:eastAsia="en-US"/>
        </w:rPr>
      </w:pPr>
    </w:p>
    <w:p w14:paraId="7DA4D57D" w14:textId="16785C84" w:rsidR="006235E4" w:rsidRPr="009662E0" w:rsidRDefault="006235E4" w:rsidP="00A54C59">
      <w:pPr>
        <w:spacing w:line="260" w:lineRule="atLeast"/>
        <w:jc w:val="both"/>
        <w:rPr>
          <w:rFonts w:ascii="Arial" w:hAnsi="Arial" w:cs="Arial"/>
          <w:b/>
          <w:sz w:val="20"/>
          <w:szCs w:val="20"/>
          <w:lang w:eastAsia="en-US"/>
        </w:rPr>
      </w:pPr>
    </w:p>
    <w:p w14:paraId="2281E196" w14:textId="0F366C12" w:rsidR="002C25D8" w:rsidRPr="009662E0" w:rsidRDefault="002C25D8" w:rsidP="00A54C59">
      <w:pPr>
        <w:spacing w:line="260" w:lineRule="atLeast"/>
        <w:jc w:val="both"/>
        <w:rPr>
          <w:rFonts w:ascii="Arial" w:hAnsi="Arial" w:cs="Arial"/>
          <w:b/>
          <w:sz w:val="20"/>
          <w:szCs w:val="20"/>
          <w:lang w:eastAsia="en-US"/>
        </w:rPr>
      </w:pPr>
    </w:p>
    <w:p w14:paraId="35DCB460" w14:textId="4E626D19" w:rsidR="002C25D8" w:rsidRPr="009662E0" w:rsidRDefault="002C25D8" w:rsidP="00A54C59">
      <w:pPr>
        <w:spacing w:line="260" w:lineRule="atLeast"/>
        <w:jc w:val="both"/>
        <w:rPr>
          <w:rFonts w:ascii="Arial" w:hAnsi="Arial" w:cs="Arial"/>
          <w:b/>
          <w:sz w:val="20"/>
          <w:szCs w:val="20"/>
          <w:lang w:eastAsia="en-US"/>
        </w:rPr>
      </w:pPr>
    </w:p>
    <w:p w14:paraId="310049E6" w14:textId="07FCD206" w:rsidR="002C25D8" w:rsidRPr="009662E0" w:rsidRDefault="002C25D8" w:rsidP="00A54C59">
      <w:pPr>
        <w:spacing w:line="260" w:lineRule="atLeast"/>
        <w:jc w:val="both"/>
        <w:rPr>
          <w:rFonts w:ascii="Arial" w:hAnsi="Arial" w:cs="Arial"/>
          <w:b/>
          <w:sz w:val="20"/>
          <w:szCs w:val="20"/>
          <w:lang w:eastAsia="en-US"/>
        </w:rPr>
      </w:pPr>
    </w:p>
    <w:p w14:paraId="0911E48F" w14:textId="2F163A6A" w:rsidR="002C25D8" w:rsidRPr="009662E0" w:rsidRDefault="002C25D8" w:rsidP="00A54C59">
      <w:pPr>
        <w:spacing w:line="260" w:lineRule="atLeast"/>
        <w:jc w:val="both"/>
        <w:rPr>
          <w:rFonts w:ascii="Arial" w:hAnsi="Arial" w:cs="Arial"/>
          <w:b/>
          <w:sz w:val="20"/>
          <w:szCs w:val="20"/>
          <w:lang w:eastAsia="en-US"/>
        </w:rPr>
      </w:pPr>
    </w:p>
    <w:p w14:paraId="02CBC582" w14:textId="69072003" w:rsidR="002C25D8" w:rsidRPr="009662E0" w:rsidRDefault="002C25D8" w:rsidP="00A54C59">
      <w:pPr>
        <w:spacing w:line="260" w:lineRule="atLeast"/>
        <w:jc w:val="both"/>
        <w:rPr>
          <w:rFonts w:ascii="Arial" w:hAnsi="Arial" w:cs="Arial"/>
          <w:b/>
          <w:sz w:val="20"/>
          <w:szCs w:val="20"/>
          <w:lang w:eastAsia="en-US"/>
        </w:rPr>
      </w:pPr>
    </w:p>
    <w:p w14:paraId="5163EF40" w14:textId="1E77B3D7" w:rsidR="002C25D8" w:rsidRPr="009662E0" w:rsidRDefault="002C25D8" w:rsidP="00A54C59">
      <w:pPr>
        <w:spacing w:line="260" w:lineRule="atLeast"/>
        <w:jc w:val="both"/>
        <w:rPr>
          <w:rFonts w:ascii="Arial" w:hAnsi="Arial" w:cs="Arial"/>
          <w:b/>
          <w:sz w:val="20"/>
          <w:szCs w:val="20"/>
          <w:lang w:eastAsia="en-US"/>
        </w:rPr>
      </w:pPr>
    </w:p>
    <w:p w14:paraId="713AFAE6" w14:textId="425DDCC4" w:rsidR="002C25D8" w:rsidRPr="009662E0" w:rsidRDefault="002C25D8" w:rsidP="00A54C59">
      <w:pPr>
        <w:spacing w:line="260" w:lineRule="atLeast"/>
        <w:jc w:val="both"/>
        <w:rPr>
          <w:rFonts w:ascii="Arial" w:hAnsi="Arial" w:cs="Arial"/>
          <w:b/>
          <w:sz w:val="20"/>
          <w:szCs w:val="20"/>
          <w:lang w:eastAsia="en-US"/>
        </w:rPr>
      </w:pPr>
    </w:p>
    <w:p w14:paraId="25EB353B" w14:textId="711295D6" w:rsidR="002C25D8" w:rsidRPr="009662E0" w:rsidRDefault="002C25D8" w:rsidP="00A54C59">
      <w:pPr>
        <w:spacing w:line="260" w:lineRule="atLeast"/>
        <w:jc w:val="both"/>
        <w:rPr>
          <w:rFonts w:ascii="Arial" w:hAnsi="Arial" w:cs="Arial"/>
          <w:b/>
          <w:sz w:val="20"/>
          <w:szCs w:val="20"/>
          <w:lang w:eastAsia="en-US"/>
        </w:rPr>
      </w:pPr>
    </w:p>
    <w:p w14:paraId="710B18CB" w14:textId="2DC49FB7" w:rsidR="002C25D8" w:rsidRPr="009662E0" w:rsidRDefault="002C25D8" w:rsidP="00A54C59">
      <w:pPr>
        <w:spacing w:line="260" w:lineRule="atLeast"/>
        <w:jc w:val="both"/>
        <w:rPr>
          <w:rFonts w:ascii="Arial" w:hAnsi="Arial" w:cs="Arial"/>
          <w:b/>
          <w:sz w:val="20"/>
          <w:szCs w:val="20"/>
          <w:lang w:eastAsia="en-US"/>
        </w:rPr>
      </w:pPr>
    </w:p>
    <w:p w14:paraId="6B2FE906" w14:textId="3D24BBF8" w:rsidR="002C25D8" w:rsidRPr="009662E0" w:rsidRDefault="002C25D8" w:rsidP="00A54C59">
      <w:pPr>
        <w:spacing w:line="260" w:lineRule="atLeast"/>
        <w:jc w:val="both"/>
        <w:rPr>
          <w:rFonts w:ascii="Arial" w:hAnsi="Arial" w:cs="Arial"/>
          <w:b/>
          <w:sz w:val="20"/>
          <w:szCs w:val="20"/>
          <w:lang w:eastAsia="en-US"/>
        </w:rPr>
      </w:pPr>
    </w:p>
    <w:p w14:paraId="454BDF60" w14:textId="1425CB39" w:rsidR="002C25D8" w:rsidRPr="009662E0" w:rsidRDefault="002C25D8" w:rsidP="00A54C59">
      <w:pPr>
        <w:spacing w:line="260" w:lineRule="atLeast"/>
        <w:jc w:val="both"/>
        <w:rPr>
          <w:rFonts w:ascii="Arial" w:hAnsi="Arial" w:cs="Arial"/>
          <w:b/>
          <w:sz w:val="20"/>
          <w:szCs w:val="20"/>
          <w:lang w:eastAsia="en-US"/>
        </w:rPr>
      </w:pPr>
    </w:p>
    <w:p w14:paraId="08F204AE" w14:textId="2836002A" w:rsidR="002C25D8" w:rsidRPr="009662E0" w:rsidRDefault="002C25D8" w:rsidP="00A54C59">
      <w:pPr>
        <w:spacing w:line="260" w:lineRule="atLeast"/>
        <w:jc w:val="both"/>
        <w:rPr>
          <w:rFonts w:ascii="Arial" w:hAnsi="Arial" w:cs="Arial"/>
          <w:b/>
          <w:sz w:val="20"/>
          <w:szCs w:val="20"/>
          <w:lang w:eastAsia="en-US"/>
        </w:rPr>
      </w:pPr>
    </w:p>
    <w:p w14:paraId="3AB10148" w14:textId="28AD2AF3" w:rsidR="002C25D8" w:rsidRPr="009662E0" w:rsidRDefault="002C25D8" w:rsidP="00A54C59">
      <w:pPr>
        <w:spacing w:line="260" w:lineRule="atLeast"/>
        <w:jc w:val="both"/>
        <w:rPr>
          <w:rFonts w:ascii="Arial" w:hAnsi="Arial" w:cs="Arial"/>
          <w:b/>
          <w:sz w:val="20"/>
          <w:szCs w:val="20"/>
          <w:lang w:eastAsia="en-US"/>
        </w:rPr>
      </w:pPr>
    </w:p>
    <w:p w14:paraId="1655752F" w14:textId="3B3BAD3A" w:rsidR="002C25D8" w:rsidRPr="009662E0" w:rsidRDefault="002C25D8" w:rsidP="00A54C59">
      <w:pPr>
        <w:spacing w:line="260" w:lineRule="atLeast"/>
        <w:jc w:val="both"/>
        <w:rPr>
          <w:rFonts w:ascii="Arial" w:hAnsi="Arial" w:cs="Arial"/>
          <w:b/>
          <w:sz w:val="20"/>
          <w:szCs w:val="20"/>
          <w:lang w:eastAsia="en-US"/>
        </w:rPr>
      </w:pPr>
    </w:p>
    <w:p w14:paraId="6B07D0FB" w14:textId="4AD2B052" w:rsidR="002C25D8" w:rsidRPr="009662E0" w:rsidRDefault="002C25D8" w:rsidP="00A54C59">
      <w:pPr>
        <w:spacing w:line="260" w:lineRule="atLeast"/>
        <w:jc w:val="both"/>
        <w:rPr>
          <w:rFonts w:ascii="Arial" w:hAnsi="Arial" w:cs="Arial"/>
          <w:b/>
          <w:sz w:val="20"/>
          <w:szCs w:val="20"/>
          <w:lang w:eastAsia="en-US"/>
        </w:rPr>
      </w:pPr>
    </w:p>
    <w:p w14:paraId="6F1C3924" w14:textId="77777777" w:rsidR="006235E4" w:rsidRPr="009662E0" w:rsidRDefault="006235E4" w:rsidP="00A54C59">
      <w:pPr>
        <w:spacing w:line="260" w:lineRule="atLeast"/>
        <w:jc w:val="both"/>
        <w:rPr>
          <w:rFonts w:ascii="Arial" w:hAnsi="Arial" w:cs="Arial"/>
          <w:b/>
          <w:sz w:val="20"/>
          <w:szCs w:val="20"/>
          <w:lang w:eastAsia="en-US"/>
        </w:rPr>
      </w:pPr>
    </w:p>
    <w:p w14:paraId="2C56D624" w14:textId="75F01BBE" w:rsidR="0075039D" w:rsidRPr="009662E0" w:rsidRDefault="00A54C59" w:rsidP="00A54C59">
      <w:pPr>
        <w:spacing w:line="260" w:lineRule="atLeast"/>
        <w:jc w:val="both"/>
        <w:rPr>
          <w:rFonts w:ascii="Arial" w:hAnsi="Arial" w:cs="Arial"/>
          <w:b/>
          <w:sz w:val="20"/>
          <w:szCs w:val="20"/>
          <w:lang w:eastAsia="en-US"/>
        </w:rPr>
      </w:pPr>
      <w:r w:rsidRPr="009662E0">
        <w:rPr>
          <w:rFonts w:ascii="Arial" w:hAnsi="Arial" w:cs="Arial"/>
          <w:b/>
          <w:sz w:val="20"/>
          <w:szCs w:val="20"/>
          <w:lang w:eastAsia="en-US"/>
        </w:rPr>
        <w:lastRenderedPageBreak/>
        <w:t xml:space="preserve">POGLAVJE 3: </w:t>
      </w:r>
      <w:r w:rsidR="0075039D" w:rsidRPr="009662E0">
        <w:rPr>
          <w:rFonts w:ascii="Arial" w:hAnsi="Arial" w:cs="Arial"/>
          <w:b/>
          <w:sz w:val="20"/>
          <w:szCs w:val="20"/>
          <w:lang w:eastAsia="en-US"/>
        </w:rPr>
        <w:t xml:space="preserve">RAZLOGI ZA IZKLJUČITEV IN POGOJI ZA SODELOVANJE PONUDNIKA </w:t>
      </w:r>
    </w:p>
    <w:p w14:paraId="1A61FBCC" w14:textId="77777777" w:rsidR="0075039D" w:rsidRPr="009662E0" w:rsidRDefault="0075039D" w:rsidP="00FB7DD3">
      <w:pPr>
        <w:spacing w:line="260" w:lineRule="atLeast"/>
        <w:jc w:val="both"/>
        <w:rPr>
          <w:rFonts w:ascii="Arial" w:hAnsi="Arial" w:cs="Arial"/>
          <w:b/>
          <w:sz w:val="20"/>
          <w:szCs w:val="20"/>
          <w:lang w:eastAsia="en-US"/>
        </w:rPr>
      </w:pPr>
    </w:p>
    <w:p w14:paraId="3C0576FC" w14:textId="77777777" w:rsidR="0075039D" w:rsidRPr="009662E0" w:rsidRDefault="0075039D" w:rsidP="00FB7DD3">
      <w:pPr>
        <w:spacing w:line="260" w:lineRule="atLeast"/>
        <w:jc w:val="both"/>
        <w:rPr>
          <w:rFonts w:ascii="Arial" w:hAnsi="Arial" w:cs="Arial"/>
          <w:b/>
          <w:sz w:val="20"/>
          <w:szCs w:val="20"/>
          <w:lang w:eastAsia="en-US"/>
        </w:rPr>
      </w:pPr>
      <w:r w:rsidRPr="009662E0">
        <w:rPr>
          <w:rFonts w:ascii="Arial" w:hAnsi="Arial" w:cs="Arial"/>
          <w:b/>
          <w:sz w:val="20"/>
          <w:szCs w:val="20"/>
          <w:lang w:eastAsia="en-US"/>
        </w:rPr>
        <w:t xml:space="preserve">3.1 </w:t>
      </w:r>
      <w:bookmarkEnd w:id="121"/>
      <w:bookmarkEnd w:id="122"/>
      <w:r w:rsidRPr="009662E0">
        <w:rPr>
          <w:rFonts w:ascii="Arial" w:hAnsi="Arial" w:cs="Arial"/>
          <w:b/>
          <w:sz w:val="20"/>
          <w:szCs w:val="20"/>
          <w:lang w:eastAsia="en-US"/>
        </w:rPr>
        <w:t xml:space="preserve">Razlogi za izključitev </w:t>
      </w:r>
      <w:bookmarkEnd w:id="47"/>
      <w:bookmarkEnd w:id="48"/>
      <w:bookmarkEnd w:id="49"/>
      <w:bookmarkEnd w:id="50"/>
      <w:bookmarkEnd w:id="51"/>
      <w:bookmarkEnd w:id="52"/>
      <w:bookmarkEnd w:id="53"/>
      <w:r w:rsidRPr="009662E0">
        <w:rPr>
          <w:rFonts w:ascii="Arial" w:hAnsi="Arial" w:cs="Arial"/>
          <w:b/>
          <w:sz w:val="20"/>
          <w:szCs w:val="20"/>
          <w:lang w:eastAsia="en-US"/>
        </w:rPr>
        <w:t>(75. člen ZJN-3)</w:t>
      </w:r>
    </w:p>
    <w:p w14:paraId="2FE71126" w14:textId="21415A1F" w:rsidR="00E30D29" w:rsidRPr="009662E0" w:rsidRDefault="00E30D29" w:rsidP="00FB7DD3">
      <w:pPr>
        <w:spacing w:line="260" w:lineRule="atLeast"/>
        <w:jc w:val="both"/>
        <w:rPr>
          <w:rFonts w:ascii="Arial" w:hAnsi="Arial" w:cs="Arial"/>
          <w:sz w:val="20"/>
          <w:szCs w:val="20"/>
          <w:lang w:eastAsia="en-US"/>
        </w:rPr>
      </w:pPr>
      <w:r w:rsidRPr="009662E0">
        <w:rPr>
          <w:rFonts w:ascii="Arial" w:hAnsi="Arial" w:cs="Arial"/>
          <w:sz w:val="20"/>
          <w:szCs w:val="20"/>
          <w:lang w:eastAsia="en-US"/>
        </w:rPr>
        <w:t xml:space="preserve">V predmetnem postopku oddaje javnega naročila lahko sodelujejo le gospodarski subjekti, za katere ne obstajajo naslednji </w:t>
      </w:r>
      <w:r w:rsidRPr="009662E0">
        <w:rPr>
          <w:rFonts w:ascii="Arial" w:hAnsi="Arial" w:cs="Arial"/>
          <w:b/>
          <w:sz w:val="20"/>
          <w:szCs w:val="20"/>
          <w:lang w:eastAsia="en-US"/>
        </w:rPr>
        <w:t>razlogi za izključitev</w:t>
      </w:r>
      <w:r w:rsidRPr="009662E0">
        <w:rPr>
          <w:rFonts w:ascii="Arial" w:hAnsi="Arial" w:cs="Arial"/>
          <w:sz w:val="20"/>
          <w:szCs w:val="20"/>
          <w:lang w:eastAsia="en-US"/>
        </w:rPr>
        <w:t>:</w:t>
      </w:r>
    </w:p>
    <w:p w14:paraId="4E89B905" w14:textId="77777777" w:rsidR="00CB553C" w:rsidRPr="009662E0" w:rsidRDefault="00CB553C" w:rsidP="00FB7DD3">
      <w:pPr>
        <w:spacing w:line="260" w:lineRule="atLeast"/>
        <w:jc w:val="both"/>
        <w:rPr>
          <w:rFonts w:ascii="Arial" w:hAnsi="Arial" w:cs="Arial"/>
          <w:b/>
          <w:sz w:val="20"/>
          <w:szCs w:val="20"/>
          <w:lang w:eastAsia="en-US"/>
        </w:rPr>
      </w:pPr>
    </w:p>
    <w:p w14:paraId="148BC2F8" w14:textId="5DFC6635" w:rsidR="00E30D29" w:rsidRPr="009662E0" w:rsidRDefault="00E30D29" w:rsidP="00FB7DD3">
      <w:pPr>
        <w:spacing w:line="260" w:lineRule="atLeast"/>
        <w:jc w:val="both"/>
        <w:rPr>
          <w:rFonts w:ascii="Arial" w:hAnsi="Arial" w:cs="Arial"/>
          <w:sz w:val="20"/>
          <w:szCs w:val="20"/>
          <w:lang w:eastAsia="en-US"/>
        </w:rPr>
      </w:pPr>
      <w:r w:rsidRPr="009662E0">
        <w:rPr>
          <w:rFonts w:ascii="Arial" w:hAnsi="Arial" w:cs="Arial"/>
          <w:sz w:val="20"/>
          <w:szCs w:val="20"/>
          <w:lang w:eastAsia="en-US"/>
        </w:rPr>
        <w:t>1. Gospodarskemu subjektu ali osebi, ki je članica upravnega, vodstvenega ali nadzornega organa tega gospodarskega subjekta</w:t>
      </w:r>
      <w:r w:rsidR="00655B58" w:rsidRPr="009662E0">
        <w:rPr>
          <w:rFonts w:ascii="Arial" w:hAnsi="Arial" w:cs="Arial"/>
          <w:sz w:val="20"/>
          <w:szCs w:val="20"/>
          <w:lang w:eastAsia="en-US"/>
        </w:rPr>
        <w:t>,</w:t>
      </w:r>
      <w:r w:rsidRPr="009662E0">
        <w:rPr>
          <w:rFonts w:ascii="Arial" w:hAnsi="Arial" w:cs="Arial"/>
          <w:sz w:val="20"/>
          <w:szCs w:val="20"/>
          <w:lang w:eastAsia="en-US"/>
        </w:rPr>
        <w:t xml:space="preserve"> ali ki ima pooblastila za njegovo zastopanje ali odločanje ali nadzor v njem, je bila izrečena pravnomočna sodba</w:t>
      </w:r>
      <w:r w:rsidR="001F4B92" w:rsidRPr="009662E0">
        <w:rPr>
          <w:rFonts w:ascii="Arial" w:hAnsi="Arial" w:cs="Arial"/>
          <w:sz w:val="20"/>
          <w:szCs w:val="20"/>
          <w:lang w:eastAsia="en-US"/>
        </w:rPr>
        <w:t xml:space="preserve"> za</w:t>
      </w:r>
      <w:r w:rsidRPr="009662E0">
        <w:rPr>
          <w:rFonts w:ascii="Arial" w:hAnsi="Arial" w:cs="Arial"/>
          <w:sz w:val="20"/>
          <w:szCs w:val="20"/>
          <w:lang w:eastAsia="en-US"/>
        </w:rPr>
        <w:t xml:space="preserve"> kazniv</w:t>
      </w:r>
      <w:r w:rsidR="001F4B92" w:rsidRPr="009662E0">
        <w:rPr>
          <w:rFonts w:ascii="Arial" w:hAnsi="Arial" w:cs="Arial"/>
          <w:sz w:val="20"/>
          <w:szCs w:val="20"/>
          <w:lang w:eastAsia="en-US"/>
        </w:rPr>
        <w:t>a</w:t>
      </w:r>
      <w:r w:rsidRPr="009662E0">
        <w:rPr>
          <w:rFonts w:ascii="Arial" w:hAnsi="Arial" w:cs="Arial"/>
          <w:sz w:val="20"/>
          <w:szCs w:val="20"/>
          <w:lang w:eastAsia="en-US"/>
        </w:rPr>
        <w:t xml:space="preserve"> dejanj</w:t>
      </w:r>
      <w:r w:rsidR="001F4B92" w:rsidRPr="009662E0">
        <w:rPr>
          <w:rFonts w:ascii="Arial" w:hAnsi="Arial" w:cs="Arial"/>
          <w:sz w:val="20"/>
          <w:szCs w:val="20"/>
          <w:lang w:eastAsia="en-US"/>
        </w:rPr>
        <w:t>a</w:t>
      </w:r>
      <w:r w:rsidRPr="009662E0">
        <w:rPr>
          <w:rFonts w:ascii="Arial" w:hAnsi="Arial" w:cs="Arial"/>
          <w:sz w:val="20"/>
          <w:szCs w:val="20"/>
          <w:lang w:eastAsia="en-US"/>
        </w:rPr>
        <w:t>, ki so opredeljena v prvem odstavku 75. člena ZJN-3</w:t>
      </w:r>
      <w:r w:rsidR="00655B58" w:rsidRPr="009662E0">
        <w:rPr>
          <w:rFonts w:ascii="Arial" w:hAnsi="Arial" w:cs="Arial"/>
          <w:sz w:val="20"/>
          <w:szCs w:val="20"/>
          <w:lang w:eastAsia="en-US"/>
        </w:rPr>
        <w:t>,</w:t>
      </w:r>
      <w:r w:rsidR="001F4B92" w:rsidRPr="009662E0">
        <w:rPr>
          <w:rFonts w:ascii="Arial" w:hAnsi="Arial" w:cs="Arial"/>
          <w:sz w:val="20"/>
          <w:szCs w:val="20"/>
          <w:lang w:eastAsia="en-US"/>
        </w:rPr>
        <w:t xml:space="preserve"> ali za primerljiva kazniva dejanja, ki so jih izrekla tuja sodišča</w:t>
      </w:r>
      <w:r w:rsidRPr="009662E0">
        <w:rPr>
          <w:rFonts w:ascii="Arial" w:hAnsi="Arial" w:cs="Arial"/>
          <w:sz w:val="20"/>
          <w:szCs w:val="20"/>
          <w:lang w:eastAsia="en-US"/>
        </w:rPr>
        <w:t xml:space="preserve">. </w:t>
      </w:r>
    </w:p>
    <w:p w14:paraId="50C368E1" w14:textId="77777777" w:rsidR="00CB553C" w:rsidRPr="009662E0" w:rsidRDefault="00CB553C" w:rsidP="00FB7DD3">
      <w:pPr>
        <w:spacing w:line="260" w:lineRule="atLeast"/>
        <w:jc w:val="both"/>
        <w:rPr>
          <w:rFonts w:ascii="Arial" w:hAnsi="Arial" w:cs="Arial"/>
          <w:sz w:val="20"/>
          <w:szCs w:val="20"/>
          <w:lang w:eastAsia="en-US"/>
        </w:rPr>
      </w:pPr>
    </w:p>
    <w:p w14:paraId="739B4FD5" w14:textId="50E120AE" w:rsidR="00E30D29" w:rsidRPr="009662E0" w:rsidRDefault="00E30D29" w:rsidP="00FB7DD3">
      <w:pPr>
        <w:spacing w:line="260" w:lineRule="atLeast"/>
        <w:jc w:val="both"/>
        <w:rPr>
          <w:rFonts w:ascii="Arial" w:hAnsi="Arial" w:cs="Arial"/>
          <w:sz w:val="20"/>
          <w:szCs w:val="20"/>
          <w:lang w:eastAsia="en-US"/>
        </w:rPr>
      </w:pPr>
      <w:r w:rsidRPr="009662E0">
        <w:rPr>
          <w:rFonts w:ascii="Arial" w:hAnsi="Arial" w:cs="Arial"/>
          <w:sz w:val="20"/>
          <w:szCs w:val="20"/>
          <w:lang w:eastAsia="en-US"/>
        </w:rPr>
        <w:t>2.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w:t>
      </w:r>
      <w:r w:rsidR="001F4B92" w:rsidRPr="009662E0">
        <w:rPr>
          <w:rFonts w:ascii="Arial" w:hAnsi="Arial" w:cs="Arial"/>
          <w:sz w:val="20"/>
          <w:szCs w:val="20"/>
          <w:lang w:eastAsia="en-US"/>
        </w:rPr>
        <w:t>ma</w:t>
      </w:r>
      <w:r w:rsidRPr="009662E0">
        <w:rPr>
          <w:rFonts w:ascii="Arial" w:hAnsi="Arial" w:cs="Arial"/>
          <w:sz w:val="20"/>
          <w:szCs w:val="20"/>
          <w:lang w:eastAsia="en-US"/>
        </w:rPr>
        <w:t xml:space="preserve"> predloženih vseh obračunov davčnih odtegljajev za dohodke iz delovnega razmerja za obdobje zadnjih petih let do </w:t>
      </w:r>
      <w:r w:rsidR="001F4B92" w:rsidRPr="009662E0">
        <w:rPr>
          <w:rFonts w:ascii="Arial" w:hAnsi="Arial" w:cs="Arial"/>
          <w:sz w:val="20"/>
          <w:szCs w:val="20"/>
          <w:lang w:eastAsia="en-US"/>
        </w:rPr>
        <w:t xml:space="preserve">roka za </w:t>
      </w:r>
      <w:r w:rsidRPr="009662E0">
        <w:rPr>
          <w:rFonts w:ascii="Arial" w:hAnsi="Arial" w:cs="Arial"/>
          <w:sz w:val="20"/>
          <w:szCs w:val="20"/>
          <w:lang w:eastAsia="en-US"/>
        </w:rPr>
        <w:t>oddaj</w:t>
      </w:r>
      <w:r w:rsidR="001F4B92" w:rsidRPr="009662E0">
        <w:rPr>
          <w:rFonts w:ascii="Arial" w:hAnsi="Arial" w:cs="Arial"/>
          <w:sz w:val="20"/>
          <w:szCs w:val="20"/>
          <w:lang w:eastAsia="en-US"/>
        </w:rPr>
        <w:t>o</w:t>
      </w:r>
      <w:r w:rsidRPr="009662E0">
        <w:rPr>
          <w:rFonts w:ascii="Arial" w:hAnsi="Arial" w:cs="Arial"/>
          <w:sz w:val="20"/>
          <w:szCs w:val="20"/>
          <w:lang w:eastAsia="en-US"/>
        </w:rPr>
        <w:t xml:space="preserve"> ponudbe ali prijave.</w:t>
      </w:r>
      <w:r w:rsidR="001F4B92" w:rsidRPr="009662E0">
        <w:rPr>
          <w:rFonts w:ascii="Arial" w:hAnsi="Arial" w:cs="Arial"/>
          <w:sz w:val="20"/>
          <w:szCs w:val="20"/>
          <w:lang w:eastAsia="en-US"/>
        </w:rPr>
        <w:t xml:space="preserve"> Gospodarskega subjekta se ne izloči, če gospodarski subjekt do roka za oddajo ponudbe ali prijave poravna neplačane zapadle obveznosti, ki znašajo 50 evrov ali več in predloži vse obračune davčnih odtegljajev za dohodke iz delovnega razmerja za obdobje zadnjih pet let do roka za oddajo ponudbe ali prijave</w:t>
      </w:r>
      <w:r w:rsidR="00956D08" w:rsidRPr="009662E0">
        <w:rPr>
          <w:rFonts w:ascii="Arial" w:hAnsi="Arial" w:cs="Arial"/>
          <w:sz w:val="20"/>
          <w:szCs w:val="20"/>
          <w:lang w:eastAsia="en-US"/>
        </w:rPr>
        <w:t>.</w:t>
      </w:r>
    </w:p>
    <w:p w14:paraId="2852A540" w14:textId="77777777" w:rsidR="00CB553C" w:rsidRPr="009662E0" w:rsidRDefault="00CB553C" w:rsidP="00FB7DD3">
      <w:pPr>
        <w:spacing w:line="260" w:lineRule="atLeast"/>
        <w:jc w:val="both"/>
        <w:rPr>
          <w:rFonts w:ascii="Arial" w:hAnsi="Arial" w:cs="Arial"/>
          <w:sz w:val="20"/>
          <w:szCs w:val="20"/>
          <w:lang w:eastAsia="en-US"/>
        </w:rPr>
      </w:pPr>
    </w:p>
    <w:p w14:paraId="059A604B" w14:textId="77777777" w:rsidR="00E30D29" w:rsidRPr="009662E0" w:rsidRDefault="00E30D29" w:rsidP="00FB7DD3">
      <w:pPr>
        <w:spacing w:line="260" w:lineRule="atLeast"/>
        <w:jc w:val="both"/>
        <w:rPr>
          <w:rFonts w:ascii="Arial" w:hAnsi="Arial" w:cs="Arial"/>
          <w:sz w:val="20"/>
          <w:szCs w:val="20"/>
          <w:lang w:eastAsia="en-US"/>
        </w:rPr>
      </w:pPr>
      <w:r w:rsidRPr="009662E0">
        <w:rPr>
          <w:rFonts w:ascii="Arial" w:hAnsi="Arial" w:cs="Arial"/>
          <w:sz w:val="20"/>
          <w:szCs w:val="20"/>
          <w:lang w:eastAsia="en-US"/>
        </w:rPr>
        <w:t xml:space="preserve">3. Gospodarski subjekt je na dan, ko poteče rok za oddajo ponudb ali prijav, izločen iz postopkov oddaje javnih naročil zaradi uvrstitve v evidenco gospodarskih subjektov </w:t>
      </w:r>
      <w:r w:rsidR="00525AF3" w:rsidRPr="009662E0">
        <w:rPr>
          <w:rFonts w:ascii="Arial" w:hAnsi="Arial" w:cs="Arial"/>
          <w:sz w:val="20"/>
          <w:szCs w:val="20"/>
          <w:lang w:eastAsia="en-US"/>
        </w:rPr>
        <w:t>z izrečenimi stranskimi sankcijami izločitve iz postopkov javnega naročanja.</w:t>
      </w:r>
    </w:p>
    <w:p w14:paraId="0E6CE122" w14:textId="77777777" w:rsidR="00CB553C" w:rsidRPr="009662E0" w:rsidRDefault="00CB553C" w:rsidP="00FB7DD3">
      <w:pPr>
        <w:spacing w:line="260" w:lineRule="atLeast"/>
        <w:jc w:val="both"/>
        <w:rPr>
          <w:rFonts w:ascii="Arial" w:hAnsi="Arial" w:cs="Arial"/>
          <w:sz w:val="20"/>
          <w:szCs w:val="20"/>
          <w:lang w:eastAsia="en-US"/>
        </w:rPr>
      </w:pPr>
    </w:p>
    <w:p w14:paraId="02059E90" w14:textId="77777777" w:rsidR="00E30D29" w:rsidRPr="009662E0" w:rsidRDefault="00E30D29" w:rsidP="00FB7DD3">
      <w:pPr>
        <w:spacing w:line="260" w:lineRule="atLeast"/>
        <w:jc w:val="both"/>
        <w:rPr>
          <w:rFonts w:ascii="Arial" w:hAnsi="Arial" w:cs="Arial"/>
          <w:sz w:val="20"/>
          <w:szCs w:val="20"/>
          <w:lang w:eastAsia="en-US"/>
        </w:rPr>
      </w:pPr>
      <w:r w:rsidRPr="009662E0">
        <w:rPr>
          <w:rFonts w:ascii="Arial" w:hAnsi="Arial" w:cs="Arial"/>
          <w:sz w:val="20"/>
          <w:szCs w:val="20"/>
          <w:lang w:eastAsia="en-US"/>
        </w:rPr>
        <w:t>4.</w:t>
      </w:r>
      <w:r w:rsidRPr="009662E0">
        <w:rPr>
          <w:rFonts w:ascii="Arial" w:hAnsi="Arial" w:cs="Arial"/>
          <w:sz w:val="20"/>
          <w:szCs w:val="20"/>
        </w:rPr>
        <w:t xml:space="preserve"> </w:t>
      </w:r>
      <w:r w:rsidRPr="009662E0">
        <w:rPr>
          <w:rFonts w:ascii="Arial" w:hAnsi="Arial" w:cs="Arial"/>
          <w:sz w:val="20"/>
          <w:szCs w:val="20"/>
          <w:lang w:eastAsia="en-US"/>
        </w:rPr>
        <w:t>Pri gospodarskem subjektu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CA0992F" w14:textId="77777777" w:rsidR="00CB553C" w:rsidRPr="009662E0" w:rsidRDefault="00CB553C" w:rsidP="00FB7DD3">
      <w:pPr>
        <w:spacing w:line="260" w:lineRule="atLeast"/>
        <w:jc w:val="both"/>
        <w:rPr>
          <w:rFonts w:ascii="Arial" w:hAnsi="Arial" w:cs="Arial"/>
          <w:sz w:val="20"/>
          <w:szCs w:val="20"/>
          <w:lang w:eastAsia="en-US"/>
        </w:rPr>
      </w:pPr>
    </w:p>
    <w:p w14:paraId="282173A0" w14:textId="01D00F36" w:rsidR="00E30D29" w:rsidRPr="009662E0" w:rsidRDefault="00E30D29" w:rsidP="00FB7DD3">
      <w:pPr>
        <w:spacing w:line="260" w:lineRule="atLeast"/>
        <w:jc w:val="both"/>
        <w:rPr>
          <w:rFonts w:ascii="Arial" w:hAnsi="Arial" w:cs="Arial"/>
          <w:sz w:val="20"/>
          <w:szCs w:val="20"/>
          <w:lang w:eastAsia="en-US"/>
        </w:rPr>
      </w:pPr>
      <w:r w:rsidRPr="009662E0">
        <w:rPr>
          <w:rFonts w:ascii="Arial" w:hAnsi="Arial" w:cs="Arial"/>
          <w:sz w:val="20"/>
          <w:szCs w:val="20"/>
          <w:lang w:eastAsia="en-US"/>
        </w:rPr>
        <w:t>5. 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w:t>
      </w:r>
      <w:r w:rsidR="00655B58" w:rsidRPr="009662E0">
        <w:rPr>
          <w:rFonts w:ascii="Arial" w:hAnsi="Arial" w:cs="Arial"/>
          <w:sz w:val="20"/>
          <w:szCs w:val="20"/>
          <w:lang w:eastAsia="en-US"/>
        </w:rPr>
        <w:t>,</w:t>
      </w:r>
      <w:r w:rsidRPr="009662E0">
        <w:rPr>
          <w:rFonts w:ascii="Arial" w:hAnsi="Arial" w:cs="Arial"/>
          <w:sz w:val="20"/>
          <w:szCs w:val="20"/>
          <w:lang w:eastAsia="en-US"/>
        </w:rPr>
        <w:t xml:space="preserve"> ali pa je nastal položaj z enakimi pravnimi posledicami;</w:t>
      </w:r>
    </w:p>
    <w:p w14:paraId="265D798C" w14:textId="77777777" w:rsidR="00CB553C" w:rsidRPr="009662E0" w:rsidRDefault="00CB553C" w:rsidP="00FB7DD3">
      <w:pPr>
        <w:spacing w:line="260" w:lineRule="atLeast"/>
        <w:jc w:val="both"/>
        <w:rPr>
          <w:rFonts w:ascii="Arial" w:hAnsi="Arial" w:cs="Arial"/>
          <w:sz w:val="20"/>
          <w:szCs w:val="20"/>
          <w:lang w:eastAsia="en-US"/>
        </w:rPr>
      </w:pPr>
    </w:p>
    <w:p w14:paraId="6B0CC114" w14:textId="77777777" w:rsidR="00E30D29" w:rsidRPr="009662E0" w:rsidRDefault="00E30D29" w:rsidP="00FB7DD3">
      <w:pPr>
        <w:spacing w:line="260" w:lineRule="atLeast"/>
        <w:jc w:val="both"/>
        <w:rPr>
          <w:rFonts w:ascii="Arial" w:hAnsi="Arial" w:cs="Arial"/>
          <w:sz w:val="20"/>
          <w:szCs w:val="20"/>
          <w:lang w:eastAsia="en-US"/>
        </w:rPr>
      </w:pPr>
      <w:r w:rsidRPr="009662E0">
        <w:rPr>
          <w:rFonts w:ascii="Arial" w:hAnsi="Arial" w:cs="Arial"/>
          <w:sz w:val="20"/>
          <w:szCs w:val="20"/>
          <w:lang w:eastAsia="en-US"/>
        </w:rPr>
        <w:t xml:space="preserve">6. Če lahko naročnik upravičeno sklepa, da je gospodarski subjekt z drugimi gospodarskimi subjekti sklenil dogovor, katerega cilj ali učinek je preprečevati, omejevati ali izkrivljati konkurenco. </w:t>
      </w:r>
    </w:p>
    <w:p w14:paraId="63581892" w14:textId="77777777" w:rsidR="00CB553C" w:rsidRPr="009662E0" w:rsidRDefault="00CB553C" w:rsidP="00FB7DD3">
      <w:pPr>
        <w:spacing w:line="260" w:lineRule="atLeast"/>
        <w:jc w:val="both"/>
        <w:rPr>
          <w:rFonts w:ascii="Arial" w:hAnsi="Arial" w:cs="Arial"/>
          <w:sz w:val="20"/>
          <w:szCs w:val="20"/>
          <w:lang w:eastAsia="en-US"/>
        </w:rPr>
      </w:pPr>
    </w:p>
    <w:p w14:paraId="45B38011" w14:textId="77777777" w:rsidR="00E30D29" w:rsidRPr="009662E0" w:rsidRDefault="00E30D29" w:rsidP="00FB7DD3">
      <w:pPr>
        <w:spacing w:line="260" w:lineRule="atLeast"/>
        <w:jc w:val="both"/>
        <w:rPr>
          <w:rFonts w:ascii="Arial" w:hAnsi="Arial" w:cs="Arial"/>
          <w:sz w:val="20"/>
          <w:szCs w:val="20"/>
          <w:lang w:eastAsia="en-US"/>
        </w:rPr>
      </w:pPr>
      <w:r w:rsidRPr="009662E0">
        <w:rPr>
          <w:rFonts w:ascii="Arial" w:hAnsi="Arial" w:cs="Arial"/>
          <w:sz w:val="20"/>
          <w:szCs w:val="20"/>
          <w:lang w:eastAsia="en-US"/>
        </w:rPr>
        <w:t>7. Če nasprotja interesov iz tretjega odstavka 91. člena ZJN-3 ni mogoče učinkovito odpraviti z drugimi, blažjimi ukrepi.</w:t>
      </w:r>
    </w:p>
    <w:p w14:paraId="1244DCA7" w14:textId="77777777" w:rsidR="00CB553C" w:rsidRPr="009662E0" w:rsidRDefault="00CB553C" w:rsidP="00FB7DD3">
      <w:pPr>
        <w:spacing w:line="260" w:lineRule="atLeast"/>
        <w:jc w:val="both"/>
        <w:rPr>
          <w:rFonts w:ascii="Arial" w:hAnsi="Arial" w:cs="Arial"/>
          <w:sz w:val="20"/>
          <w:szCs w:val="20"/>
          <w:lang w:eastAsia="en-US"/>
        </w:rPr>
      </w:pPr>
    </w:p>
    <w:p w14:paraId="76D1A94A" w14:textId="4173B8E5" w:rsidR="00E30D29" w:rsidRPr="009662E0" w:rsidRDefault="00E30D29" w:rsidP="00FB7DD3">
      <w:pPr>
        <w:spacing w:line="260" w:lineRule="atLeast"/>
        <w:jc w:val="both"/>
        <w:rPr>
          <w:rFonts w:ascii="Arial" w:hAnsi="Arial" w:cs="Arial"/>
          <w:sz w:val="20"/>
          <w:szCs w:val="20"/>
          <w:lang w:eastAsia="en-US"/>
        </w:rPr>
      </w:pPr>
      <w:r w:rsidRPr="009662E0">
        <w:rPr>
          <w:rFonts w:ascii="Arial" w:hAnsi="Arial" w:cs="Arial"/>
          <w:sz w:val="20"/>
          <w:szCs w:val="20"/>
          <w:lang w:eastAsia="en-US"/>
        </w:rPr>
        <w:t>8. Če je gospodarski subjekt kriv dajanja resnih zavajajočih razlag pri dajanju informacij, zahtevanih zaradi preverjanja obstoja razlogov za izključitev ali izpolnjevanja pogojev za sodelovanje, ali če ni razkril teh informacij</w:t>
      </w:r>
      <w:r w:rsidR="00655B58" w:rsidRPr="009662E0">
        <w:rPr>
          <w:rFonts w:ascii="Arial" w:hAnsi="Arial" w:cs="Arial"/>
          <w:sz w:val="20"/>
          <w:szCs w:val="20"/>
          <w:lang w:eastAsia="en-US"/>
        </w:rPr>
        <w:t>,</w:t>
      </w:r>
      <w:r w:rsidRPr="009662E0">
        <w:rPr>
          <w:rFonts w:ascii="Arial" w:hAnsi="Arial" w:cs="Arial"/>
          <w:sz w:val="20"/>
          <w:szCs w:val="20"/>
          <w:lang w:eastAsia="en-US"/>
        </w:rPr>
        <w:t xml:space="preserve"> ali če ne more predložiti dokazil, ki se zahtevajo v skladu z 79. členom ZJN-3.</w:t>
      </w:r>
    </w:p>
    <w:p w14:paraId="645865AE" w14:textId="77777777" w:rsidR="00DA77BF" w:rsidRPr="009662E0" w:rsidRDefault="00DA77BF" w:rsidP="00FB7DD3">
      <w:pPr>
        <w:spacing w:line="260" w:lineRule="atLeast"/>
        <w:jc w:val="both"/>
        <w:rPr>
          <w:rFonts w:ascii="Arial" w:hAnsi="Arial" w:cs="Arial"/>
          <w:sz w:val="20"/>
          <w:szCs w:val="20"/>
          <w:lang w:eastAsia="en-US"/>
        </w:rPr>
      </w:pPr>
    </w:p>
    <w:p w14:paraId="2E41B055" w14:textId="77777777" w:rsidR="00E30D29" w:rsidRPr="009662E0" w:rsidRDefault="00E30D29" w:rsidP="00FB7DD3">
      <w:pPr>
        <w:spacing w:line="260" w:lineRule="atLeast"/>
        <w:jc w:val="both"/>
        <w:rPr>
          <w:rFonts w:ascii="Arial" w:hAnsi="Arial" w:cs="Arial"/>
          <w:sz w:val="20"/>
          <w:szCs w:val="20"/>
          <w:lang w:eastAsia="en-US"/>
        </w:rPr>
      </w:pPr>
      <w:r w:rsidRPr="009662E0">
        <w:rPr>
          <w:rFonts w:ascii="Arial" w:hAnsi="Arial" w:cs="Arial"/>
          <w:sz w:val="20"/>
          <w:szCs w:val="20"/>
          <w:lang w:eastAsia="en-US"/>
        </w:rPr>
        <w:t xml:space="preserve">Razlogi za izključitev veljajo za vse gospodarske subjekte, ki nastopajo v ponudbi. Če kot ponudnik nastopa skupina ponudnikov, se razlogi za izključitev nanašajo na vse partnerje v skupni ponudbi. Če ponudnik nastopa s podizvajalci, se razlogi za izključitev nanašajo tudi na vse podizvajalce. </w:t>
      </w:r>
    </w:p>
    <w:p w14:paraId="29168AD7" w14:textId="036C8B94" w:rsidR="00DA77BF" w:rsidRPr="009662E0" w:rsidRDefault="00DA77BF" w:rsidP="00FB7DD3">
      <w:pPr>
        <w:spacing w:line="260" w:lineRule="atLeast"/>
        <w:jc w:val="both"/>
        <w:rPr>
          <w:rFonts w:ascii="Arial" w:hAnsi="Arial" w:cs="Arial"/>
          <w:sz w:val="20"/>
          <w:szCs w:val="20"/>
          <w:lang w:eastAsia="en-US"/>
        </w:rPr>
      </w:pPr>
    </w:p>
    <w:p w14:paraId="76337093" w14:textId="60C93505" w:rsidR="00D04BE8" w:rsidRPr="009662E0" w:rsidRDefault="00D04BE8" w:rsidP="00FB7DD3">
      <w:pPr>
        <w:spacing w:line="260" w:lineRule="atLeast"/>
        <w:jc w:val="both"/>
        <w:rPr>
          <w:rFonts w:ascii="Arial" w:hAnsi="Arial" w:cs="Arial"/>
          <w:sz w:val="20"/>
          <w:szCs w:val="20"/>
          <w:lang w:eastAsia="en-US"/>
        </w:rPr>
      </w:pPr>
      <w:r w:rsidRPr="009662E0">
        <w:rPr>
          <w:rFonts w:ascii="Arial" w:hAnsi="Arial" w:cs="Arial"/>
          <w:sz w:val="20"/>
          <w:szCs w:val="20"/>
          <w:lang w:eastAsia="en-US"/>
        </w:rPr>
        <w:t>V primeru obstoja razloga za izključitev iz točke 1</w:t>
      </w:r>
      <w:r w:rsidR="003E00C0" w:rsidRPr="009662E0">
        <w:rPr>
          <w:rFonts w:ascii="Arial" w:hAnsi="Arial" w:cs="Arial"/>
          <w:sz w:val="20"/>
          <w:szCs w:val="20"/>
          <w:lang w:eastAsia="en-US"/>
        </w:rPr>
        <w:t>, 4,</w:t>
      </w:r>
      <w:r w:rsidRPr="009662E0">
        <w:rPr>
          <w:rFonts w:ascii="Arial" w:hAnsi="Arial" w:cs="Arial"/>
          <w:sz w:val="20"/>
          <w:szCs w:val="20"/>
          <w:lang w:eastAsia="en-US"/>
        </w:rPr>
        <w:t xml:space="preserve"> </w:t>
      </w:r>
      <w:r w:rsidR="003E00C0" w:rsidRPr="009662E0">
        <w:rPr>
          <w:rFonts w:ascii="Arial" w:hAnsi="Arial" w:cs="Arial"/>
          <w:sz w:val="20"/>
          <w:szCs w:val="20"/>
          <w:lang w:eastAsia="en-US"/>
        </w:rPr>
        <w:t>5, 6 in 7</w:t>
      </w:r>
      <w:r w:rsidRPr="009662E0">
        <w:rPr>
          <w:rFonts w:ascii="Arial" w:hAnsi="Arial" w:cs="Arial"/>
          <w:sz w:val="20"/>
          <w:szCs w:val="20"/>
          <w:lang w:eastAsia="en-US"/>
        </w:rPr>
        <w:t xml:space="preserve"> opozarjamo na možnost popravnega mehanizma, vendar je v tem primeru potrebno obstoj tega razloga ustrezno označiti v ESPD obrazcu. </w:t>
      </w:r>
      <w:r w:rsidR="009923CB" w:rsidRPr="009662E0">
        <w:rPr>
          <w:rFonts w:ascii="Arial" w:hAnsi="Arial" w:cs="Arial"/>
          <w:sz w:val="20"/>
          <w:szCs w:val="20"/>
          <w:lang w:eastAsia="en-US"/>
        </w:rPr>
        <w:t xml:space="preserve">Gospodarski subjekt, ki je v enem od položajev iz </w:t>
      </w:r>
      <w:r w:rsidR="00537878" w:rsidRPr="009662E0">
        <w:rPr>
          <w:rFonts w:ascii="Arial" w:hAnsi="Arial" w:cs="Arial"/>
          <w:sz w:val="20"/>
          <w:szCs w:val="20"/>
          <w:lang w:eastAsia="en-US"/>
        </w:rPr>
        <w:t>točke 1, 4, 5, 6 in 7</w:t>
      </w:r>
      <w:r w:rsidR="009923CB" w:rsidRPr="009662E0">
        <w:rPr>
          <w:rFonts w:ascii="Arial" w:hAnsi="Arial" w:cs="Arial"/>
          <w:sz w:val="20"/>
          <w:szCs w:val="20"/>
          <w:lang w:eastAsia="en-US"/>
        </w:rPr>
        <w:t xml:space="preserve">,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w:t>
      </w:r>
      <w:r w:rsidR="009923CB" w:rsidRPr="009662E0">
        <w:rPr>
          <w:rFonts w:ascii="Arial" w:hAnsi="Arial" w:cs="Arial"/>
          <w:sz w:val="20"/>
          <w:szCs w:val="20"/>
          <w:lang w:eastAsia="en-US"/>
        </w:rPr>
        <w:lastRenderedPageBreak/>
        <w:t>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izključi iz postopka javnega naročanja. Če naročnik oceni, da ukrepi ne zadoščajo, gospodarskemu subjektu pošlje utemeljitev takšne odločitve.</w:t>
      </w:r>
    </w:p>
    <w:p w14:paraId="21269DCD" w14:textId="77777777" w:rsidR="00D04BE8" w:rsidRPr="009662E0" w:rsidRDefault="00D04BE8" w:rsidP="00FB7DD3">
      <w:pPr>
        <w:spacing w:line="260" w:lineRule="atLeast"/>
        <w:jc w:val="both"/>
        <w:rPr>
          <w:rFonts w:ascii="Arial" w:hAnsi="Arial" w:cs="Arial"/>
          <w:sz w:val="20"/>
          <w:szCs w:val="20"/>
          <w:lang w:eastAsia="en-US"/>
        </w:rPr>
      </w:pPr>
    </w:p>
    <w:p w14:paraId="60D92B67" w14:textId="1AE0CC40" w:rsidR="00E30D29" w:rsidRPr="009662E0" w:rsidRDefault="00E30D29" w:rsidP="00FB7DD3">
      <w:pPr>
        <w:autoSpaceDE w:val="0"/>
        <w:autoSpaceDN w:val="0"/>
        <w:adjustRightInd w:val="0"/>
        <w:spacing w:line="260" w:lineRule="atLeast"/>
        <w:jc w:val="both"/>
        <w:rPr>
          <w:rFonts w:ascii="Arial" w:hAnsi="Arial" w:cs="Arial"/>
          <w:sz w:val="20"/>
          <w:szCs w:val="20"/>
        </w:rPr>
      </w:pPr>
      <w:r w:rsidRPr="009662E0">
        <w:rPr>
          <w:rFonts w:ascii="Arial" w:hAnsi="Arial" w:cs="Arial"/>
          <w:sz w:val="20"/>
          <w:szCs w:val="20"/>
        </w:rPr>
        <w:t>Naročnik bo ponudnika izključil iz nadaljnjega postopka izbire, če ugotovi, da za ponudnika in soponudnike obstajajo navedeni razlogi za izključitev</w:t>
      </w:r>
      <w:r w:rsidR="00F64B6F" w:rsidRPr="009662E0">
        <w:rPr>
          <w:rFonts w:ascii="Arial" w:hAnsi="Arial" w:cs="Arial"/>
          <w:sz w:val="20"/>
          <w:szCs w:val="20"/>
        </w:rPr>
        <w:t xml:space="preserve">. </w:t>
      </w:r>
    </w:p>
    <w:p w14:paraId="349802BD" w14:textId="77777777" w:rsidR="006E1182" w:rsidRPr="009662E0" w:rsidRDefault="006E1182" w:rsidP="00FB7DD3">
      <w:pPr>
        <w:autoSpaceDE w:val="0"/>
        <w:autoSpaceDN w:val="0"/>
        <w:adjustRightInd w:val="0"/>
        <w:spacing w:line="260" w:lineRule="atLeast"/>
        <w:jc w:val="both"/>
        <w:rPr>
          <w:rFonts w:ascii="Arial" w:hAnsi="Arial" w:cs="Arial"/>
          <w:sz w:val="20"/>
          <w:szCs w:val="20"/>
        </w:rPr>
      </w:pPr>
    </w:p>
    <w:p w14:paraId="1BEAD859" w14:textId="332B808C" w:rsidR="00E30D29" w:rsidRPr="009662E0" w:rsidRDefault="00E30D29" w:rsidP="00FB7DD3">
      <w:pPr>
        <w:spacing w:line="260" w:lineRule="atLeast"/>
        <w:jc w:val="both"/>
        <w:rPr>
          <w:rFonts w:ascii="Arial" w:hAnsi="Arial" w:cs="Arial"/>
          <w:sz w:val="20"/>
          <w:szCs w:val="20"/>
          <w:lang w:eastAsia="en-US"/>
        </w:rPr>
      </w:pPr>
      <w:r w:rsidRPr="009662E0">
        <w:rPr>
          <w:rFonts w:ascii="Arial" w:hAnsi="Arial" w:cs="Arial"/>
          <w:sz w:val="20"/>
          <w:szCs w:val="20"/>
          <w:lang w:eastAsia="en-US"/>
        </w:rPr>
        <w:t xml:space="preserve">Naročnik si pridržuje pravico, da bo v fazi preverjanja ponudbe za tuje gospodarske subjekte zahteval predložitev dokazil iz uradnih evidenc v matični državi o neobstoju razlogov za izključitev iz točke </w:t>
      </w:r>
      <w:r w:rsidR="004103B6" w:rsidRPr="009662E0">
        <w:rPr>
          <w:rFonts w:ascii="Arial" w:hAnsi="Arial" w:cs="Arial"/>
          <w:sz w:val="20"/>
          <w:szCs w:val="20"/>
          <w:lang w:eastAsia="en-US"/>
        </w:rPr>
        <w:t xml:space="preserve">1, </w:t>
      </w:r>
      <w:r w:rsidRPr="009662E0">
        <w:rPr>
          <w:rFonts w:ascii="Arial" w:hAnsi="Arial" w:cs="Arial"/>
          <w:sz w:val="20"/>
          <w:szCs w:val="20"/>
          <w:lang w:eastAsia="en-US"/>
        </w:rPr>
        <w:t>2, 4 in 5. Če jih ponudnik ne predloži oziroma če jih ne predloži v roku, ki ga bo določil naročnik, bo gospodarski subjekt izključen iz nadaljnjega postopka. Tuji gospodarski subjekti pa lahko ta dokazila predložijo že v ponudbi.</w:t>
      </w:r>
    </w:p>
    <w:p w14:paraId="689013E2" w14:textId="77777777" w:rsidR="003E176C" w:rsidRPr="009662E0" w:rsidRDefault="003E176C" w:rsidP="00FB7DD3">
      <w:pPr>
        <w:spacing w:line="260" w:lineRule="atLeast"/>
        <w:jc w:val="both"/>
        <w:rPr>
          <w:rFonts w:ascii="Arial" w:hAnsi="Arial" w:cs="Arial"/>
          <w:b/>
          <w:sz w:val="20"/>
          <w:szCs w:val="20"/>
          <w:lang w:eastAsia="en-US"/>
        </w:rPr>
      </w:pPr>
    </w:p>
    <w:p w14:paraId="1B7A9837" w14:textId="6467435C" w:rsidR="00E30D29" w:rsidRPr="009662E0" w:rsidRDefault="00E30D29" w:rsidP="00FB7DD3">
      <w:pPr>
        <w:spacing w:line="260" w:lineRule="atLeast"/>
        <w:jc w:val="both"/>
        <w:rPr>
          <w:rFonts w:ascii="Arial" w:hAnsi="Arial" w:cs="Arial"/>
          <w:b/>
          <w:sz w:val="20"/>
          <w:szCs w:val="20"/>
          <w:lang w:eastAsia="en-US"/>
        </w:rPr>
      </w:pPr>
      <w:r w:rsidRPr="009662E0">
        <w:rPr>
          <w:rFonts w:ascii="Arial" w:hAnsi="Arial" w:cs="Arial"/>
          <w:b/>
          <w:sz w:val="20"/>
          <w:szCs w:val="20"/>
          <w:lang w:eastAsia="en-US"/>
        </w:rPr>
        <w:t>Navodila v zvezi s preverjanjem kazenske evidence (točka 1 razlogov za izključitev):</w:t>
      </w:r>
    </w:p>
    <w:p w14:paraId="492E2D34" w14:textId="77777777" w:rsidR="00DA77BF" w:rsidRPr="009662E0" w:rsidRDefault="00DA77BF" w:rsidP="00FB7DD3">
      <w:pPr>
        <w:spacing w:line="260" w:lineRule="atLeast"/>
        <w:jc w:val="both"/>
        <w:rPr>
          <w:rFonts w:ascii="Arial" w:hAnsi="Arial" w:cs="Arial"/>
          <w:b/>
          <w:sz w:val="20"/>
          <w:szCs w:val="20"/>
          <w:lang w:eastAsia="en-US"/>
        </w:rPr>
      </w:pPr>
    </w:p>
    <w:p w14:paraId="0B88F8B7" w14:textId="77777777" w:rsidR="00E30D29" w:rsidRPr="009662E0" w:rsidRDefault="00E30D29" w:rsidP="00DA77BF">
      <w:pPr>
        <w:pStyle w:val="Odstavekseznama"/>
        <w:spacing w:line="260" w:lineRule="atLeast"/>
        <w:ind w:left="0"/>
        <w:jc w:val="center"/>
        <w:rPr>
          <w:rFonts w:ascii="Arial" w:hAnsi="Arial" w:cs="Arial"/>
          <w:sz w:val="20"/>
          <w:szCs w:val="20"/>
          <w:u w:val="single"/>
          <w:lang w:eastAsia="en-US"/>
        </w:rPr>
      </w:pPr>
      <w:r w:rsidRPr="009662E0">
        <w:rPr>
          <w:rFonts w:ascii="Arial" w:hAnsi="Arial" w:cs="Arial"/>
          <w:sz w:val="20"/>
          <w:szCs w:val="20"/>
          <w:u w:val="single"/>
          <w:lang w:eastAsia="en-US"/>
        </w:rPr>
        <w:t>ZA GOSPODARSKE SUBJEKTE S SEDEŽEM V RS</w:t>
      </w:r>
    </w:p>
    <w:p w14:paraId="20CE1D07" w14:textId="1BD1B55C" w:rsidR="00DA77BF" w:rsidRPr="009662E0" w:rsidRDefault="009777D4" w:rsidP="001C4981">
      <w:pPr>
        <w:suppressAutoHyphens/>
        <w:spacing w:before="120" w:after="120" w:line="260" w:lineRule="atLeast"/>
        <w:jc w:val="both"/>
        <w:rPr>
          <w:rFonts w:ascii="Arial" w:hAnsi="Arial" w:cs="Arial"/>
          <w:sz w:val="20"/>
          <w:szCs w:val="20"/>
          <w:lang w:eastAsia="ar-SA"/>
        </w:rPr>
      </w:pPr>
      <w:r w:rsidRPr="009662E0">
        <w:rPr>
          <w:rFonts w:ascii="Arial" w:hAnsi="Arial" w:cs="Arial"/>
          <w:sz w:val="20"/>
          <w:szCs w:val="20"/>
          <w:lang w:eastAsia="ar-SA"/>
        </w:rPr>
        <w:t xml:space="preserve">Zaželeno je, da vsi gospodarski subjekti s sedežem v RS, ki nastopajo v ponudbi (ponudniki, </w:t>
      </w:r>
      <w:proofErr w:type="spellStart"/>
      <w:r w:rsidRPr="009662E0">
        <w:rPr>
          <w:rFonts w:ascii="Arial" w:hAnsi="Arial" w:cs="Arial"/>
          <w:sz w:val="20"/>
          <w:szCs w:val="20"/>
          <w:lang w:eastAsia="ar-SA"/>
        </w:rPr>
        <w:t>soponudniki</w:t>
      </w:r>
      <w:proofErr w:type="spellEnd"/>
      <w:r w:rsidRPr="009662E0">
        <w:rPr>
          <w:rFonts w:ascii="Arial" w:hAnsi="Arial" w:cs="Arial"/>
          <w:sz w:val="20"/>
          <w:szCs w:val="20"/>
          <w:lang w:eastAsia="ar-SA"/>
        </w:rPr>
        <w:t xml:space="preserve"> in podizvajalci), že v ponudbi predložijo potrdila iz Kazenske evidence RS, ki ne smejo biti starejša od </w:t>
      </w:r>
      <w:r w:rsidR="00AF0C95" w:rsidRPr="009662E0">
        <w:rPr>
          <w:rFonts w:ascii="Arial" w:hAnsi="Arial" w:cs="Arial"/>
          <w:sz w:val="20"/>
          <w:szCs w:val="20"/>
          <w:lang w:eastAsia="ar-SA"/>
        </w:rPr>
        <w:t>4 mesecev</w:t>
      </w:r>
      <w:r w:rsidRPr="009662E0">
        <w:rPr>
          <w:rFonts w:ascii="Arial" w:hAnsi="Arial" w:cs="Arial"/>
          <w:sz w:val="20"/>
          <w:szCs w:val="20"/>
          <w:lang w:eastAsia="ar-SA"/>
        </w:rPr>
        <w:t xml:space="preserve"> pred rokom za oddajo ponudb, za </w:t>
      </w:r>
      <w:r w:rsidRPr="009662E0">
        <w:rPr>
          <w:rFonts w:ascii="Arial" w:hAnsi="Arial" w:cs="Arial"/>
          <w:b/>
          <w:sz w:val="20"/>
          <w:szCs w:val="20"/>
          <w:lang w:eastAsia="ar-SA"/>
        </w:rPr>
        <w:t>vse</w:t>
      </w:r>
      <w:r w:rsidRPr="009662E0">
        <w:rPr>
          <w:rFonts w:ascii="Arial" w:hAnsi="Arial" w:cs="Arial"/>
          <w:sz w:val="20"/>
          <w:szCs w:val="20"/>
          <w:lang w:eastAsia="ar-SA"/>
        </w:rPr>
        <w:t xml:space="preserve"> pravne osebe in za </w:t>
      </w:r>
      <w:r w:rsidRPr="009662E0">
        <w:rPr>
          <w:rFonts w:ascii="Arial" w:hAnsi="Arial" w:cs="Arial"/>
          <w:b/>
          <w:sz w:val="20"/>
          <w:szCs w:val="20"/>
          <w:lang w:eastAsia="ar-SA"/>
        </w:rPr>
        <w:t>vse osebe</w:t>
      </w:r>
      <w:r w:rsidRPr="009662E0">
        <w:rPr>
          <w:rFonts w:ascii="Arial" w:hAnsi="Arial" w:cs="Arial"/>
          <w:sz w:val="20"/>
          <w:szCs w:val="20"/>
          <w:lang w:eastAsia="ar-SA"/>
        </w:rPr>
        <w:t>, ki so članice upravnega, vodstvenega ali nadzornega organa gospodarskega subjekta</w:t>
      </w:r>
      <w:r w:rsidR="00655B58" w:rsidRPr="009662E0">
        <w:rPr>
          <w:rFonts w:ascii="Arial" w:hAnsi="Arial" w:cs="Arial"/>
          <w:sz w:val="20"/>
          <w:szCs w:val="20"/>
          <w:lang w:eastAsia="ar-SA"/>
        </w:rPr>
        <w:t>,</w:t>
      </w:r>
      <w:r w:rsidRPr="009662E0">
        <w:rPr>
          <w:rFonts w:ascii="Arial" w:hAnsi="Arial" w:cs="Arial"/>
          <w:sz w:val="20"/>
          <w:szCs w:val="20"/>
          <w:lang w:eastAsia="ar-SA"/>
        </w:rPr>
        <w:t xml:space="preserve"> ali ki imajo pooblastila za njegovo zastopanje ali odločanje ali nadzor v njem (1. odstavek 75. člena ZJN-3). </w:t>
      </w:r>
      <w:r w:rsidR="00655B58" w:rsidRPr="009662E0">
        <w:rPr>
          <w:rFonts w:ascii="Arial" w:hAnsi="Arial" w:cs="Arial"/>
          <w:sz w:val="20"/>
          <w:szCs w:val="20"/>
          <w:lang w:eastAsia="ar-SA"/>
        </w:rPr>
        <w:t>Če</w:t>
      </w:r>
      <w:r w:rsidRPr="009662E0">
        <w:rPr>
          <w:rFonts w:ascii="Arial" w:hAnsi="Arial" w:cs="Arial"/>
          <w:sz w:val="20"/>
          <w:szCs w:val="20"/>
          <w:lang w:eastAsia="ar-SA"/>
        </w:rPr>
        <w:t xml:space="preserve"> ta potrdila ne bodo predložena že v ponudbi, </w:t>
      </w:r>
      <w:r w:rsidR="000F3D07" w:rsidRPr="009662E0">
        <w:rPr>
          <w:rFonts w:ascii="Arial" w:hAnsi="Arial" w:cs="Arial"/>
          <w:sz w:val="20"/>
          <w:szCs w:val="20"/>
          <w:lang w:eastAsia="ar-SA"/>
        </w:rPr>
        <w:t xml:space="preserve">bo naročnik </w:t>
      </w:r>
      <w:r w:rsidRPr="009662E0">
        <w:rPr>
          <w:rFonts w:ascii="Arial" w:hAnsi="Arial" w:cs="Arial"/>
          <w:sz w:val="20"/>
          <w:szCs w:val="20"/>
          <w:lang w:eastAsia="ar-SA"/>
        </w:rPr>
        <w:t xml:space="preserve">za </w:t>
      </w:r>
      <w:r w:rsidRPr="009662E0">
        <w:rPr>
          <w:rFonts w:ascii="Arial" w:hAnsi="Arial" w:cs="Arial"/>
          <w:b/>
          <w:sz w:val="20"/>
          <w:szCs w:val="20"/>
          <w:lang w:eastAsia="ar-SA"/>
        </w:rPr>
        <w:t>vse</w:t>
      </w:r>
      <w:r w:rsidRPr="009662E0">
        <w:rPr>
          <w:rFonts w:ascii="Arial" w:hAnsi="Arial" w:cs="Arial"/>
          <w:sz w:val="20"/>
          <w:szCs w:val="20"/>
          <w:lang w:eastAsia="ar-SA"/>
        </w:rPr>
        <w:t xml:space="preserve"> pravne osebe in za </w:t>
      </w:r>
      <w:r w:rsidRPr="009662E0">
        <w:rPr>
          <w:rFonts w:ascii="Arial" w:hAnsi="Arial" w:cs="Arial"/>
          <w:b/>
          <w:sz w:val="20"/>
          <w:szCs w:val="20"/>
          <w:lang w:eastAsia="ar-SA"/>
        </w:rPr>
        <w:t>vse osebe</w:t>
      </w:r>
      <w:r w:rsidRPr="009662E0">
        <w:rPr>
          <w:rFonts w:ascii="Arial" w:hAnsi="Arial" w:cs="Arial"/>
          <w:sz w:val="20"/>
          <w:szCs w:val="20"/>
          <w:lang w:eastAsia="ar-SA"/>
        </w:rPr>
        <w:t>, ki so članice upravnega, vodstvenega ali nadzornega organa gospodarskega subjekta</w:t>
      </w:r>
      <w:r w:rsidR="00655B58" w:rsidRPr="009662E0">
        <w:rPr>
          <w:rFonts w:ascii="Arial" w:hAnsi="Arial" w:cs="Arial"/>
          <w:sz w:val="20"/>
          <w:szCs w:val="20"/>
          <w:lang w:eastAsia="ar-SA"/>
        </w:rPr>
        <w:t>,</w:t>
      </w:r>
      <w:r w:rsidRPr="009662E0">
        <w:rPr>
          <w:rFonts w:ascii="Arial" w:hAnsi="Arial" w:cs="Arial"/>
          <w:sz w:val="20"/>
          <w:szCs w:val="20"/>
          <w:lang w:eastAsia="ar-SA"/>
        </w:rPr>
        <w:t xml:space="preserve"> ali ki imajo pooblastila za njegovo zastopanje ali odločanje ali nadzor v njem</w:t>
      </w:r>
      <w:r w:rsidR="003D07B7" w:rsidRPr="009662E0">
        <w:rPr>
          <w:rFonts w:ascii="Arial" w:hAnsi="Arial" w:cs="Arial"/>
          <w:sz w:val="20"/>
          <w:szCs w:val="20"/>
          <w:lang w:eastAsia="ar-SA"/>
        </w:rPr>
        <w:t>,</w:t>
      </w:r>
      <w:r w:rsidRPr="009662E0">
        <w:rPr>
          <w:rFonts w:ascii="Arial" w:hAnsi="Arial" w:cs="Arial"/>
          <w:sz w:val="20"/>
          <w:szCs w:val="20"/>
          <w:lang w:eastAsia="ar-SA"/>
        </w:rPr>
        <w:t xml:space="preserve"> izpolnjevanje pogojev preveril najkasneje v </w:t>
      </w:r>
      <w:r w:rsidR="00AF0C95" w:rsidRPr="009662E0">
        <w:rPr>
          <w:rFonts w:ascii="Arial" w:hAnsi="Arial" w:cs="Arial"/>
          <w:sz w:val="20"/>
          <w:szCs w:val="20"/>
          <w:lang w:eastAsia="ar-SA"/>
        </w:rPr>
        <w:t>9</w:t>
      </w:r>
      <w:r w:rsidRPr="009662E0">
        <w:rPr>
          <w:rFonts w:ascii="Arial" w:hAnsi="Arial" w:cs="Arial"/>
          <w:sz w:val="20"/>
          <w:szCs w:val="20"/>
          <w:lang w:eastAsia="ar-SA"/>
        </w:rPr>
        <w:t>0 dneh po roku za od</w:t>
      </w:r>
      <w:r w:rsidR="00525AF3" w:rsidRPr="009662E0">
        <w:rPr>
          <w:rFonts w:ascii="Arial" w:hAnsi="Arial" w:cs="Arial"/>
          <w:sz w:val="20"/>
          <w:szCs w:val="20"/>
          <w:lang w:eastAsia="ar-SA"/>
        </w:rPr>
        <w:t>dajo</w:t>
      </w:r>
      <w:r w:rsidRPr="009662E0">
        <w:rPr>
          <w:rFonts w:ascii="Arial" w:hAnsi="Arial" w:cs="Arial"/>
          <w:sz w:val="20"/>
          <w:szCs w:val="20"/>
          <w:lang w:eastAsia="ar-SA"/>
        </w:rPr>
        <w:t xml:space="preserve"> ponudb. </w:t>
      </w:r>
    </w:p>
    <w:p w14:paraId="1E3C4AAB" w14:textId="77777777" w:rsidR="00E30D29" w:rsidRPr="009662E0" w:rsidRDefault="00E30D29" w:rsidP="00DA77BF">
      <w:pPr>
        <w:pStyle w:val="Odstavekseznama"/>
        <w:spacing w:line="260" w:lineRule="atLeast"/>
        <w:ind w:left="0"/>
        <w:jc w:val="center"/>
        <w:rPr>
          <w:rFonts w:ascii="Arial" w:hAnsi="Arial" w:cs="Arial"/>
          <w:sz w:val="20"/>
          <w:szCs w:val="20"/>
          <w:u w:val="single"/>
          <w:lang w:eastAsia="en-US"/>
        </w:rPr>
      </w:pPr>
      <w:r w:rsidRPr="009662E0">
        <w:rPr>
          <w:rFonts w:ascii="Arial" w:hAnsi="Arial" w:cs="Arial"/>
          <w:sz w:val="20"/>
          <w:szCs w:val="20"/>
          <w:u w:val="single"/>
          <w:lang w:eastAsia="en-US"/>
        </w:rPr>
        <w:t>ZA GOSPODARSKE SUBJEKTE S SEDEŽEM IZVEN RS</w:t>
      </w:r>
    </w:p>
    <w:p w14:paraId="0A0953A6" w14:textId="17F16D0E" w:rsidR="008A0916" w:rsidRPr="009662E0" w:rsidRDefault="009777D4" w:rsidP="008A0916">
      <w:pPr>
        <w:suppressAutoHyphens/>
        <w:spacing w:before="120" w:after="120" w:line="260" w:lineRule="atLeast"/>
        <w:jc w:val="both"/>
        <w:rPr>
          <w:rFonts w:ascii="Arial" w:hAnsi="Arial" w:cs="Arial"/>
          <w:sz w:val="20"/>
          <w:szCs w:val="20"/>
          <w:lang w:eastAsia="ar-SA"/>
        </w:rPr>
      </w:pPr>
      <w:r w:rsidRPr="009662E0">
        <w:rPr>
          <w:rFonts w:ascii="Arial" w:hAnsi="Arial" w:cs="Arial"/>
          <w:sz w:val="20"/>
          <w:szCs w:val="20"/>
          <w:lang w:eastAsia="ar-SA"/>
        </w:rPr>
        <w:t xml:space="preserve">Zaželeno je, da vsi gospodarski subjekti s sedežem izven RS, ki nastopajo v ponudbi (ponudniki, </w:t>
      </w:r>
      <w:proofErr w:type="spellStart"/>
      <w:r w:rsidRPr="009662E0">
        <w:rPr>
          <w:rFonts w:ascii="Arial" w:hAnsi="Arial" w:cs="Arial"/>
          <w:sz w:val="20"/>
          <w:szCs w:val="20"/>
          <w:lang w:eastAsia="ar-SA"/>
        </w:rPr>
        <w:t>soponudniki</w:t>
      </w:r>
      <w:proofErr w:type="spellEnd"/>
      <w:r w:rsidRPr="009662E0">
        <w:rPr>
          <w:rFonts w:ascii="Arial" w:hAnsi="Arial" w:cs="Arial"/>
          <w:sz w:val="20"/>
          <w:szCs w:val="20"/>
          <w:lang w:eastAsia="ar-SA"/>
        </w:rPr>
        <w:t xml:space="preserve"> in podizvajalci), že v ponudbi predložijo potrdila iz uradnih evidenc v matični državi (oziroma druga dokazila</w:t>
      </w:r>
      <w:r w:rsidR="00655B58" w:rsidRPr="009662E0">
        <w:rPr>
          <w:rFonts w:ascii="Arial" w:hAnsi="Arial" w:cs="Arial"/>
          <w:sz w:val="20"/>
          <w:szCs w:val="20"/>
          <w:lang w:eastAsia="ar-SA"/>
        </w:rPr>
        <w:t>,</w:t>
      </w:r>
      <w:r w:rsidRPr="009662E0">
        <w:rPr>
          <w:rFonts w:ascii="Arial" w:hAnsi="Arial" w:cs="Arial"/>
          <w:sz w:val="20"/>
          <w:szCs w:val="20"/>
          <w:lang w:eastAsia="ar-SA"/>
        </w:rPr>
        <w:t xml:space="preserve"> skladno z določili 77. člena ZJN-3) o neobstoju razlogov za izključitev iz točke 1, ki ne smejo biti starejša od </w:t>
      </w:r>
      <w:r w:rsidR="00AF0C95" w:rsidRPr="009662E0">
        <w:rPr>
          <w:rFonts w:ascii="Arial" w:hAnsi="Arial" w:cs="Arial"/>
          <w:sz w:val="20"/>
          <w:szCs w:val="20"/>
          <w:lang w:eastAsia="ar-SA"/>
        </w:rPr>
        <w:t>4 mesecev</w:t>
      </w:r>
      <w:r w:rsidRPr="009662E0">
        <w:rPr>
          <w:rFonts w:ascii="Arial" w:hAnsi="Arial" w:cs="Arial"/>
          <w:sz w:val="20"/>
          <w:szCs w:val="20"/>
          <w:lang w:eastAsia="ar-SA"/>
        </w:rPr>
        <w:t xml:space="preserve"> pred rokom za oddajo ponudb, za </w:t>
      </w:r>
      <w:r w:rsidRPr="009662E0">
        <w:rPr>
          <w:rFonts w:ascii="Arial" w:hAnsi="Arial" w:cs="Arial"/>
          <w:b/>
          <w:sz w:val="20"/>
          <w:szCs w:val="20"/>
          <w:lang w:eastAsia="ar-SA"/>
        </w:rPr>
        <w:t>vse</w:t>
      </w:r>
      <w:r w:rsidRPr="009662E0">
        <w:rPr>
          <w:rFonts w:ascii="Arial" w:hAnsi="Arial" w:cs="Arial"/>
          <w:sz w:val="20"/>
          <w:szCs w:val="20"/>
          <w:lang w:eastAsia="ar-SA"/>
        </w:rPr>
        <w:t xml:space="preserve"> </w:t>
      </w:r>
      <w:r w:rsidRPr="009662E0">
        <w:rPr>
          <w:rFonts w:ascii="Arial" w:hAnsi="Arial" w:cs="Arial"/>
          <w:b/>
          <w:sz w:val="20"/>
          <w:szCs w:val="20"/>
          <w:lang w:eastAsia="ar-SA"/>
        </w:rPr>
        <w:t>pravne osebe</w:t>
      </w:r>
      <w:r w:rsidRPr="009662E0">
        <w:rPr>
          <w:rFonts w:ascii="Arial" w:hAnsi="Arial" w:cs="Arial"/>
          <w:sz w:val="20"/>
          <w:szCs w:val="20"/>
          <w:lang w:eastAsia="ar-SA"/>
        </w:rPr>
        <w:t xml:space="preserve"> in za </w:t>
      </w:r>
      <w:r w:rsidRPr="009662E0">
        <w:rPr>
          <w:rFonts w:ascii="Arial" w:hAnsi="Arial" w:cs="Arial"/>
          <w:b/>
          <w:sz w:val="20"/>
          <w:szCs w:val="20"/>
          <w:lang w:eastAsia="ar-SA"/>
        </w:rPr>
        <w:t>vse osebe</w:t>
      </w:r>
      <w:r w:rsidRPr="009662E0">
        <w:rPr>
          <w:rFonts w:ascii="Arial" w:hAnsi="Arial" w:cs="Arial"/>
          <w:sz w:val="20"/>
          <w:szCs w:val="20"/>
          <w:lang w:eastAsia="ar-SA"/>
        </w:rPr>
        <w:t>, ki so članice upravnega, vodstvenega ali nadzornega organa gospodarskega subjekta</w:t>
      </w:r>
      <w:r w:rsidR="00655B58" w:rsidRPr="009662E0">
        <w:rPr>
          <w:rFonts w:ascii="Arial" w:hAnsi="Arial" w:cs="Arial"/>
          <w:sz w:val="20"/>
          <w:szCs w:val="20"/>
          <w:lang w:eastAsia="ar-SA"/>
        </w:rPr>
        <w:t>,</w:t>
      </w:r>
      <w:r w:rsidRPr="009662E0">
        <w:rPr>
          <w:rFonts w:ascii="Arial" w:hAnsi="Arial" w:cs="Arial"/>
          <w:sz w:val="20"/>
          <w:szCs w:val="20"/>
          <w:lang w:eastAsia="ar-SA"/>
        </w:rPr>
        <w:t xml:space="preserve"> ali ki imajo pooblastila za njegovo zastopanje ali odločanje ali nadzor v njem (1. odstavek 75. člena ZJN-3). </w:t>
      </w:r>
      <w:r w:rsidR="00655B58" w:rsidRPr="009662E0">
        <w:rPr>
          <w:rFonts w:ascii="Arial" w:hAnsi="Arial" w:cs="Arial"/>
          <w:sz w:val="20"/>
          <w:szCs w:val="20"/>
          <w:lang w:eastAsia="ar-SA"/>
        </w:rPr>
        <w:t>Če</w:t>
      </w:r>
      <w:r w:rsidRPr="009662E0">
        <w:rPr>
          <w:rFonts w:ascii="Arial" w:hAnsi="Arial" w:cs="Arial"/>
          <w:sz w:val="20"/>
          <w:szCs w:val="20"/>
          <w:lang w:eastAsia="ar-SA"/>
        </w:rPr>
        <w:t xml:space="preserve"> ta potrdila ne bodo predložena že v ponudbi, si naročnik pridržuje pravico</w:t>
      </w:r>
      <w:r w:rsidR="00655B58" w:rsidRPr="009662E0">
        <w:rPr>
          <w:rFonts w:ascii="Arial" w:hAnsi="Arial" w:cs="Arial"/>
          <w:sz w:val="20"/>
          <w:szCs w:val="20"/>
          <w:lang w:eastAsia="ar-SA"/>
        </w:rPr>
        <w:t xml:space="preserve"> zahtevati</w:t>
      </w:r>
      <w:r w:rsidRPr="009662E0">
        <w:rPr>
          <w:rFonts w:ascii="Arial" w:hAnsi="Arial" w:cs="Arial"/>
          <w:sz w:val="20"/>
          <w:szCs w:val="20"/>
          <w:lang w:eastAsia="ar-SA"/>
        </w:rPr>
        <w:t xml:space="preserve"> ta potrdila v fazi preverjanja ponudb. Ta potrdila, ki jih bo naročnik zahteval v fazi preverjanja ponudb, pa bodo morala izkazati stanje, vezano na datume znotraj </w:t>
      </w:r>
      <w:r w:rsidR="00AF0C95" w:rsidRPr="009662E0">
        <w:rPr>
          <w:rFonts w:ascii="Arial" w:hAnsi="Arial" w:cs="Arial"/>
          <w:sz w:val="20"/>
          <w:szCs w:val="20"/>
          <w:lang w:eastAsia="ar-SA"/>
        </w:rPr>
        <w:t>4 mesecev</w:t>
      </w:r>
      <w:r w:rsidRPr="009662E0">
        <w:rPr>
          <w:rFonts w:ascii="Arial" w:hAnsi="Arial" w:cs="Arial"/>
          <w:sz w:val="20"/>
          <w:szCs w:val="20"/>
          <w:lang w:eastAsia="ar-SA"/>
        </w:rPr>
        <w:t xml:space="preserve"> </w:t>
      </w:r>
      <w:r w:rsidR="00AF0C95" w:rsidRPr="009662E0">
        <w:rPr>
          <w:rFonts w:ascii="Arial" w:hAnsi="Arial" w:cs="Arial"/>
          <w:sz w:val="20"/>
          <w:szCs w:val="20"/>
          <w:lang w:eastAsia="ar-SA"/>
        </w:rPr>
        <w:t>pred oziroma 9</w:t>
      </w:r>
      <w:r w:rsidRPr="009662E0">
        <w:rPr>
          <w:rFonts w:ascii="Arial" w:hAnsi="Arial" w:cs="Arial"/>
          <w:sz w:val="20"/>
          <w:szCs w:val="20"/>
          <w:lang w:eastAsia="ar-SA"/>
        </w:rPr>
        <w:t xml:space="preserve">0 dni po roku za oddajo ponudb. </w:t>
      </w:r>
    </w:p>
    <w:tbl>
      <w:tblPr>
        <w:tblW w:w="9889" w:type="dxa"/>
        <w:tblLook w:val="01E0" w:firstRow="1" w:lastRow="1" w:firstColumn="1" w:lastColumn="1" w:noHBand="0" w:noVBand="0"/>
      </w:tblPr>
      <w:tblGrid>
        <w:gridCol w:w="9889"/>
      </w:tblGrid>
      <w:tr w:rsidR="0075039D" w:rsidRPr="009662E0" w14:paraId="3A147529" w14:textId="77777777" w:rsidTr="001443A5">
        <w:tc>
          <w:tcPr>
            <w:tcW w:w="9889" w:type="dxa"/>
            <w:tcBorders>
              <w:top w:val="single" w:sz="4" w:space="0" w:color="auto"/>
              <w:left w:val="single" w:sz="4" w:space="0" w:color="auto"/>
              <w:bottom w:val="single" w:sz="4" w:space="0" w:color="auto"/>
              <w:right w:val="single" w:sz="4" w:space="0" w:color="auto"/>
            </w:tcBorders>
            <w:shd w:val="clear" w:color="auto" w:fill="auto"/>
          </w:tcPr>
          <w:p w14:paraId="22DAAC65" w14:textId="48126800" w:rsidR="0075039D" w:rsidRPr="009662E0" w:rsidRDefault="0075039D" w:rsidP="00162339">
            <w:pPr>
              <w:spacing w:line="260" w:lineRule="atLeast"/>
              <w:jc w:val="both"/>
              <w:rPr>
                <w:rFonts w:ascii="Arial" w:hAnsi="Arial" w:cs="Arial"/>
                <w:sz w:val="20"/>
                <w:szCs w:val="20"/>
              </w:rPr>
            </w:pPr>
            <w:r w:rsidRPr="009662E0">
              <w:rPr>
                <w:rFonts w:ascii="Arial" w:hAnsi="Arial" w:cs="Arial"/>
                <w:b/>
                <w:sz w:val="20"/>
                <w:szCs w:val="20"/>
              </w:rPr>
              <w:t xml:space="preserve">DOKAZILO: </w:t>
            </w:r>
            <w:r w:rsidR="001443A5" w:rsidRPr="009662E0">
              <w:rPr>
                <w:rFonts w:ascii="Arial" w:hAnsi="Arial" w:cs="Arial"/>
                <w:sz w:val="20"/>
                <w:szCs w:val="20"/>
              </w:rPr>
              <w:t xml:space="preserve">ESPD obrazec za vsak posamezen gospodarski subjekt, potrdila iz KE </w:t>
            </w:r>
          </w:p>
        </w:tc>
      </w:tr>
    </w:tbl>
    <w:p w14:paraId="3DDF70E6" w14:textId="77777777" w:rsidR="00214A24" w:rsidRPr="009662E0" w:rsidRDefault="00214A24" w:rsidP="00FB7DD3">
      <w:pPr>
        <w:spacing w:line="260" w:lineRule="atLeast"/>
        <w:jc w:val="both"/>
        <w:rPr>
          <w:rFonts w:ascii="Arial" w:hAnsi="Arial" w:cs="Arial"/>
          <w:b/>
          <w:sz w:val="20"/>
          <w:szCs w:val="20"/>
          <w:lang w:eastAsia="en-US"/>
        </w:rPr>
      </w:pPr>
    </w:p>
    <w:p w14:paraId="3FFAFA93" w14:textId="77777777" w:rsidR="0075039D" w:rsidRPr="009662E0" w:rsidRDefault="0075039D" w:rsidP="00B12DC7">
      <w:pPr>
        <w:spacing w:line="260" w:lineRule="atLeast"/>
        <w:jc w:val="both"/>
        <w:rPr>
          <w:rFonts w:ascii="Arial" w:hAnsi="Arial" w:cs="Arial"/>
          <w:b/>
          <w:sz w:val="20"/>
          <w:szCs w:val="20"/>
          <w:lang w:eastAsia="en-US"/>
        </w:rPr>
      </w:pPr>
      <w:r w:rsidRPr="009662E0">
        <w:rPr>
          <w:rFonts w:ascii="Arial" w:hAnsi="Arial" w:cs="Arial"/>
          <w:b/>
          <w:sz w:val="20"/>
          <w:szCs w:val="20"/>
          <w:lang w:eastAsia="en-US"/>
        </w:rPr>
        <w:t>3.2. Pogoji za sodelovanje (76. člen ZJN-3)</w:t>
      </w:r>
    </w:p>
    <w:p w14:paraId="1A6BBD22" w14:textId="77777777" w:rsidR="000470EA" w:rsidRPr="009662E0" w:rsidRDefault="000470EA" w:rsidP="000470EA">
      <w:pPr>
        <w:spacing w:line="260" w:lineRule="atLeast"/>
        <w:jc w:val="both"/>
        <w:rPr>
          <w:rFonts w:ascii="Arial" w:hAnsi="Arial" w:cs="Arial"/>
          <w:b/>
          <w:sz w:val="20"/>
          <w:szCs w:val="20"/>
          <w:lang w:eastAsia="en-US"/>
        </w:rPr>
      </w:pPr>
    </w:p>
    <w:p w14:paraId="32439220" w14:textId="77777777" w:rsidR="000470EA" w:rsidRPr="009662E0" w:rsidRDefault="000470EA" w:rsidP="000470EA">
      <w:pPr>
        <w:spacing w:line="260" w:lineRule="atLeast"/>
        <w:jc w:val="both"/>
        <w:rPr>
          <w:rFonts w:ascii="Arial" w:hAnsi="Arial" w:cs="Arial"/>
          <w:b/>
          <w:sz w:val="20"/>
          <w:szCs w:val="20"/>
          <w:lang w:eastAsia="en-US"/>
        </w:rPr>
      </w:pPr>
      <w:r w:rsidRPr="009662E0">
        <w:rPr>
          <w:rFonts w:ascii="Arial" w:hAnsi="Arial" w:cs="Arial"/>
          <w:b/>
          <w:sz w:val="20"/>
          <w:szCs w:val="20"/>
          <w:lang w:eastAsia="en-US"/>
        </w:rPr>
        <w:t>3.2.1 Ustreznost za opravljanje poklicne dejavnosti</w:t>
      </w:r>
    </w:p>
    <w:p w14:paraId="6549A81E" w14:textId="77777777" w:rsidR="008B5BB0" w:rsidRPr="009662E0" w:rsidRDefault="000470EA" w:rsidP="00FB7DD3">
      <w:pPr>
        <w:spacing w:line="260" w:lineRule="atLeast"/>
        <w:jc w:val="both"/>
        <w:rPr>
          <w:rFonts w:ascii="Arial" w:hAnsi="Arial" w:cs="Arial"/>
          <w:sz w:val="20"/>
          <w:szCs w:val="20"/>
          <w:lang w:eastAsia="en-US"/>
        </w:rPr>
      </w:pPr>
      <w:r w:rsidRPr="009662E0">
        <w:rPr>
          <w:rFonts w:ascii="Arial" w:hAnsi="Arial" w:cs="Arial"/>
          <w:sz w:val="20"/>
          <w:szCs w:val="20"/>
          <w:lang w:eastAsia="en-US"/>
        </w:rPr>
        <w:t>Vsak gospodarski subjekt, ki nastopa v ponudbi, mora biti pri pristojnem organu registriran za opravljanje dejavnosti, ki jo prevzema v ponudbi.</w:t>
      </w:r>
    </w:p>
    <w:p w14:paraId="55C38693" w14:textId="77777777" w:rsidR="008A0916" w:rsidRPr="009662E0" w:rsidRDefault="008A0916" w:rsidP="00FB7DD3">
      <w:pPr>
        <w:spacing w:line="260" w:lineRule="atLeast"/>
        <w:jc w:val="both"/>
        <w:rPr>
          <w:rFonts w:ascii="Arial" w:hAnsi="Arial" w:cs="Arial"/>
          <w:sz w:val="20"/>
          <w:szCs w:val="20"/>
          <w:lang w:eastAsia="en-US"/>
        </w:rPr>
      </w:pPr>
    </w:p>
    <w:p w14:paraId="490EA306" w14:textId="5C60005A" w:rsidR="000470EA" w:rsidRPr="009662E0" w:rsidRDefault="000470EA" w:rsidP="000470EA">
      <w:pPr>
        <w:pBdr>
          <w:top w:val="single" w:sz="4" w:space="1" w:color="auto"/>
          <w:left w:val="single" w:sz="4" w:space="4" w:color="auto"/>
          <w:bottom w:val="single" w:sz="4" w:space="0" w:color="auto"/>
          <w:right w:val="single" w:sz="4" w:space="4" w:color="auto"/>
        </w:pBdr>
        <w:spacing w:line="260" w:lineRule="atLeast"/>
        <w:jc w:val="both"/>
        <w:rPr>
          <w:rFonts w:ascii="Arial" w:hAnsi="Arial" w:cs="Arial"/>
          <w:sz w:val="20"/>
          <w:lang w:eastAsia="en-US"/>
        </w:rPr>
      </w:pPr>
      <w:r w:rsidRPr="009662E0">
        <w:rPr>
          <w:rFonts w:ascii="Arial" w:hAnsi="Arial" w:cs="Arial"/>
          <w:b/>
          <w:sz w:val="20"/>
          <w:lang w:eastAsia="en-US"/>
        </w:rPr>
        <w:t xml:space="preserve">DOKAZILO: </w:t>
      </w:r>
      <w:r w:rsidRPr="009662E0">
        <w:rPr>
          <w:rFonts w:ascii="Arial" w:hAnsi="Arial" w:cs="Arial"/>
          <w:sz w:val="20"/>
          <w:lang w:eastAsia="en-US"/>
        </w:rPr>
        <w:t>ESPD obrazec za vsak posamezen gospodarski subjekt - del IV</w:t>
      </w:r>
      <w:r w:rsidR="00DA7332" w:rsidRPr="009662E0">
        <w:rPr>
          <w:rFonts w:ascii="Arial" w:hAnsi="Arial" w:cs="Arial"/>
          <w:sz w:val="20"/>
          <w:lang w:eastAsia="en-US"/>
        </w:rPr>
        <w:t>, oddelek A</w:t>
      </w:r>
      <w:r w:rsidR="0055677C" w:rsidRPr="009662E0">
        <w:rPr>
          <w:rFonts w:ascii="Arial" w:hAnsi="Arial" w:cs="Arial"/>
          <w:sz w:val="20"/>
          <w:lang w:eastAsia="en-US"/>
        </w:rPr>
        <w:t xml:space="preserve"> </w:t>
      </w:r>
    </w:p>
    <w:p w14:paraId="5190ED0D" w14:textId="77777777" w:rsidR="000470EA" w:rsidRPr="009662E0" w:rsidRDefault="000470EA" w:rsidP="00FB7DD3">
      <w:pPr>
        <w:spacing w:line="260" w:lineRule="atLeast"/>
        <w:jc w:val="both"/>
        <w:rPr>
          <w:rFonts w:ascii="Arial" w:hAnsi="Arial" w:cs="Arial"/>
          <w:sz w:val="20"/>
          <w:lang w:eastAsia="en-US"/>
        </w:rPr>
      </w:pPr>
    </w:p>
    <w:p w14:paraId="3FE2FDB0" w14:textId="77777777" w:rsidR="0075039D" w:rsidRPr="009662E0" w:rsidRDefault="00B12DC7" w:rsidP="00FB7DD3">
      <w:pPr>
        <w:spacing w:line="260" w:lineRule="atLeast"/>
        <w:jc w:val="both"/>
        <w:rPr>
          <w:rFonts w:ascii="Arial" w:hAnsi="Arial" w:cs="Arial"/>
          <w:b/>
          <w:sz w:val="20"/>
          <w:szCs w:val="20"/>
          <w:lang w:eastAsia="en-US"/>
        </w:rPr>
      </w:pPr>
      <w:bookmarkStart w:id="124" w:name="_Toc156997257"/>
      <w:r w:rsidRPr="009662E0">
        <w:rPr>
          <w:rFonts w:ascii="Arial" w:hAnsi="Arial" w:cs="Arial"/>
          <w:b/>
          <w:sz w:val="20"/>
          <w:szCs w:val="20"/>
          <w:lang w:eastAsia="en-US"/>
        </w:rPr>
        <w:t>3.2.</w:t>
      </w:r>
      <w:r w:rsidR="000470EA" w:rsidRPr="009662E0">
        <w:rPr>
          <w:rFonts w:ascii="Arial" w:hAnsi="Arial" w:cs="Arial"/>
          <w:b/>
          <w:sz w:val="20"/>
          <w:szCs w:val="20"/>
          <w:lang w:eastAsia="en-US"/>
        </w:rPr>
        <w:t>2</w:t>
      </w:r>
      <w:r w:rsidR="0075039D" w:rsidRPr="009662E0">
        <w:rPr>
          <w:rFonts w:ascii="Arial" w:hAnsi="Arial" w:cs="Arial"/>
          <w:b/>
          <w:sz w:val="20"/>
          <w:szCs w:val="20"/>
          <w:lang w:eastAsia="en-US"/>
        </w:rPr>
        <w:t xml:space="preserve"> Ekonomski in finančni položaj (76. člen ZJN-3)</w:t>
      </w:r>
      <w:bookmarkEnd w:id="124"/>
    </w:p>
    <w:p w14:paraId="022B2D58" w14:textId="77777777" w:rsidR="0075039D" w:rsidRPr="009662E0" w:rsidRDefault="0075039D" w:rsidP="00FB7DD3">
      <w:pPr>
        <w:spacing w:line="260" w:lineRule="atLeast"/>
        <w:jc w:val="both"/>
        <w:rPr>
          <w:rFonts w:ascii="Arial" w:hAnsi="Arial" w:cs="Arial"/>
          <w:sz w:val="20"/>
          <w:szCs w:val="20"/>
          <w:lang w:eastAsia="en-US"/>
        </w:rPr>
      </w:pPr>
      <w:r w:rsidRPr="009662E0">
        <w:rPr>
          <w:rFonts w:ascii="Arial" w:hAnsi="Arial" w:cs="Arial"/>
          <w:sz w:val="20"/>
          <w:szCs w:val="20"/>
          <w:lang w:eastAsia="en-US"/>
        </w:rPr>
        <w:t>Ponudnik (oziroma skupina ponudnikov) mora biti ekonomsko in finančno sposobna izvesti predmetno javno naročilo, kar dokazuje z izpolnjevanjem naslednje zahteve:</w:t>
      </w:r>
    </w:p>
    <w:p w14:paraId="4D774BBB" w14:textId="77777777" w:rsidR="0075039D" w:rsidRPr="009662E0" w:rsidRDefault="0075039D" w:rsidP="00FB7DD3">
      <w:pPr>
        <w:spacing w:line="260" w:lineRule="atLeast"/>
        <w:jc w:val="both"/>
        <w:rPr>
          <w:rFonts w:ascii="Arial" w:hAnsi="Arial" w:cs="Arial"/>
          <w:sz w:val="20"/>
          <w:szCs w:val="20"/>
          <w:lang w:eastAsia="en-US"/>
        </w:rPr>
      </w:pPr>
    </w:p>
    <w:p w14:paraId="633DA514" w14:textId="41942977" w:rsidR="008A0916" w:rsidRPr="009662E0" w:rsidRDefault="0075039D" w:rsidP="00FB7DD3">
      <w:pPr>
        <w:spacing w:line="260" w:lineRule="atLeast"/>
        <w:jc w:val="both"/>
        <w:rPr>
          <w:rFonts w:ascii="Arial" w:hAnsi="Arial"/>
          <w:sz w:val="20"/>
          <w:lang w:eastAsia="en-US"/>
        </w:rPr>
      </w:pPr>
      <w:r w:rsidRPr="009662E0">
        <w:rPr>
          <w:rFonts w:ascii="Arial" w:hAnsi="Arial"/>
          <w:sz w:val="20"/>
          <w:lang w:eastAsia="en-US"/>
        </w:rPr>
        <w:t>Ponudnik oziroma vsak izmed partnerjev v skupni ponudbi na dan oddaje ponudbe nima blokiranega nobenega transakcijskega računa, v zadnjih 180 dneh pred rokom za oddajo ponudb pa ni imel nobenega transakcijskega računa blokiranega več kot 20 zaporednih dni.</w:t>
      </w:r>
    </w:p>
    <w:p w14:paraId="6C0784DB" w14:textId="77777777" w:rsidR="001C4981" w:rsidRPr="009662E0" w:rsidRDefault="001C4981" w:rsidP="00FB7DD3">
      <w:pPr>
        <w:spacing w:line="260" w:lineRule="atLeast"/>
        <w:jc w:val="both"/>
        <w:rPr>
          <w:rFonts w:ascii="Arial" w:hAnsi="Arial"/>
          <w:sz w:val="20"/>
          <w:lang w:eastAsia="en-US"/>
        </w:rPr>
      </w:pPr>
    </w:p>
    <w:p w14:paraId="55DB217A" w14:textId="5EAC7923" w:rsidR="001443A5" w:rsidRPr="009662E0" w:rsidRDefault="0075039D" w:rsidP="001C4981">
      <w:pPr>
        <w:pBdr>
          <w:top w:val="single" w:sz="4" w:space="1" w:color="auto"/>
          <w:left w:val="single" w:sz="4" w:space="4" w:color="auto"/>
          <w:bottom w:val="single" w:sz="4" w:space="0" w:color="auto"/>
          <w:right w:val="single" w:sz="4" w:space="4" w:color="auto"/>
        </w:pBdr>
        <w:spacing w:line="260" w:lineRule="atLeast"/>
        <w:jc w:val="both"/>
        <w:rPr>
          <w:rFonts w:ascii="Arial" w:hAnsi="Arial" w:cs="Arial"/>
          <w:sz w:val="20"/>
          <w:lang w:eastAsia="en-US"/>
        </w:rPr>
      </w:pPr>
      <w:r w:rsidRPr="009662E0">
        <w:rPr>
          <w:rFonts w:ascii="Arial" w:hAnsi="Arial" w:cs="Arial"/>
          <w:b/>
          <w:sz w:val="20"/>
          <w:lang w:eastAsia="en-US"/>
        </w:rPr>
        <w:t xml:space="preserve">DOKAZILO: </w:t>
      </w:r>
      <w:r w:rsidR="0005325C" w:rsidRPr="009662E0">
        <w:rPr>
          <w:rFonts w:ascii="Arial" w:hAnsi="Arial" w:cs="Arial"/>
          <w:bCs/>
          <w:sz w:val="20"/>
          <w:lang w:eastAsia="en-US"/>
        </w:rPr>
        <w:t>Izjava na obrazcu 6</w:t>
      </w:r>
    </w:p>
    <w:p w14:paraId="52A021B5" w14:textId="77777777" w:rsidR="00B54309" w:rsidRPr="009662E0" w:rsidRDefault="00B54309" w:rsidP="00163F16">
      <w:pPr>
        <w:pStyle w:val="Odstavekseznama"/>
        <w:keepNext/>
        <w:numPr>
          <w:ilvl w:val="0"/>
          <w:numId w:val="3"/>
        </w:numPr>
        <w:spacing w:line="260" w:lineRule="atLeast"/>
        <w:ind w:left="0"/>
        <w:jc w:val="both"/>
        <w:outlineLvl w:val="2"/>
        <w:rPr>
          <w:rFonts w:ascii="Arial" w:hAnsi="Arial" w:cs="Arial"/>
          <w:b/>
          <w:bCs/>
          <w:vanish/>
          <w:sz w:val="20"/>
          <w:szCs w:val="20"/>
          <w:lang w:eastAsia="en-US"/>
        </w:rPr>
      </w:pPr>
    </w:p>
    <w:p w14:paraId="6439F52B" w14:textId="77777777" w:rsidR="00B54309" w:rsidRPr="009662E0" w:rsidRDefault="00B54309" w:rsidP="00163F16">
      <w:pPr>
        <w:pStyle w:val="Odstavekseznama"/>
        <w:keepNext/>
        <w:numPr>
          <w:ilvl w:val="0"/>
          <w:numId w:val="3"/>
        </w:numPr>
        <w:spacing w:line="260" w:lineRule="atLeast"/>
        <w:ind w:left="0"/>
        <w:jc w:val="both"/>
        <w:outlineLvl w:val="2"/>
        <w:rPr>
          <w:rFonts w:ascii="Arial" w:hAnsi="Arial" w:cs="Arial"/>
          <w:b/>
          <w:bCs/>
          <w:vanish/>
          <w:sz w:val="20"/>
          <w:szCs w:val="20"/>
          <w:lang w:eastAsia="en-US"/>
        </w:rPr>
      </w:pPr>
    </w:p>
    <w:p w14:paraId="1E7F595A" w14:textId="77777777" w:rsidR="00B54309" w:rsidRPr="009662E0" w:rsidRDefault="00B54309" w:rsidP="00163F16">
      <w:pPr>
        <w:pStyle w:val="Odstavekseznama"/>
        <w:keepNext/>
        <w:numPr>
          <w:ilvl w:val="0"/>
          <w:numId w:val="3"/>
        </w:numPr>
        <w:spacing w:line="260" w:lineRule="atLeast"/>
        <w:ind w:left="0"/>
        <w:jc w:val="both"/>
        <w:outlineLvl w:val="2"/>
        <w:rPr>
          <w:rFonts w:ascii="Arial" w:hAnsi="Arial" w:cs="Arial"/>
          <w:b/>
          <w:bCs/>
          <w:vanish/>
          <w:sz w:val="20"/>
          <w:szCs w:val="20"/>
          <w:lang w:eastAsia="en-US"/>
        </w:rPr>
      </w:pPr>
    </w:p>
    <w:p w14:paraId="1693864C" w14:textId="77777777" w:rsidR="00B54309" w:rsidRPr="009662E0" w:rsidRDefault="00B54309" w:rsidP="00163F16">
      <w:pPr>
        <w:pStyle w:val="Odstavekseznama"/>
        <w:keepNext/>
        <w:numPr>
          <w:ilvl w:val="1"/>
          <w:numId w:val="3"/>
        </w:numPr>
        <w:spacing w:line="260" w:lineRule="atLeast"/>
        <w:ind w:left="0"/>
        <w:jc w:val="both"/>
        <w:outlineLvl w:val="2"/>
        <w:rPr>
          <w:rFonts w:ascii="Arial" w:hAnsi="Arial" w:cs="Arial"/>
          <w:b/>
          <w:bCs/>
          <w:vanish/>
          <w:sz w:val="20"/>
          <w:szCs w:val="20"/>
          <w:lang w:eastAsia="en-US"/>
        </w:rPr>
      </w:pPr>
    </w:p>
    <w:p w14:paraId="3493D8B8" w14:textId="153BC0B1" w:rsidR="0075039D" w:rsidRPr="009662E0" w:rsidRDefault="00B12DC7" w:rsidP="009A5BA7">
      <w:pPr>
        <w:spacing w:line="260" w:lineRule="atLeast"/>
        <w:jc w:val="both"/>
        <w:rPr>
          <w:rFonts w:ascii="Arial" w:hAnsi="Arial" w:cs="Arial"/>
          <w:b/>
          <w:bCs/>
          <w:sz w:val="20"/>
          <w:szCs w:val="20"/>
          <w:lang w:eastAsia="en-US"/>
        </w:rPr>
      </w:pPr>
      <w:r w:rsidRPr="009662E0">
        <w:rPr>
          <w:rFonts w:ascii="Arial" w:hAnsi="Arial" w:cs="Arial"/>
          <w:b/>
          <w:bCs/>
          <w:sz w:val="20"/>
          <w:szCs w:val="20"/>
          <w:lang w:eastAsia="en-US"/>
        </w:rPr>
        <w:t>3.2.</w:t>
      </w:r>
      <w:r w:rsidR="000470EA" w:rsidRPr="009662E0">
        <w:rPr>
          <w:rFonts w:ascii="Arial" w:hAnsi="Arial" w:cs="Arial"/>
          <w:b/>
          <w:bCs/>
          <w:sz w:val="20"/>
          <w:szCs w:val="20"/>
          <w:lang w:eastAsia="en-US"/>
        </w:rPr>
        <w:t>3</w:t>
      </w:r>
      <w:r w:rsidR="00751283" w:rsidRPr="009662E0">
        <w:rPr>
          <w:rFonts w:ascii="Arial" w:hAnsi="Arial" w:cs="Arial"/>
          <w:b/>
          <w:bCs/>
          <w:sz w:val="20"/>
          <w:szCs w:val="20"/>
          <w:lang w:eastAsia="en-US"/>
        </w:rPr>
        <w:t xml:space="preserve"> T</w:t>
      </w:r>
      <w:r w:rsidR="00A86D41" w:rsidRPr="009662E0">
        <w:rPr>
          <w:rFonts w:ascii="Arial" w:hAnsi="Arial" w:cs="Arial"/>
          <w:b/>
          <w:bCs/>
          <w:sz w:val="20"/>
          <w:szCs w:val="20"/>
          <w:lang w:eastAsia="en-US"/>
        </w:rPr>
        <w:t>ehnična</w:t>
      </w:r>
      <w:r w:rsidR="00171667" w:rsidRPr="009662E0">
        <w:rPr>
          <w:rFonts w:ascii="Arial" w:hAnsi="Arial" w:cs="Arial"/>
          <w:b/>
          <w:bCs/>
          <w:sz w:val="20"/>
          <w:szCs w:val="20"/>
          <w:lang w:eastAsia="en-US"/>
        </w:rPr>
        <w:t xml:space="preserve"> in kadrovska</w:t>
      </w:r>
      <w:r w:rsidR="00751283" w:rsidRPr="009662E0">
        <w:rPr>
          <w:rFonts w:ascii="Arial" w:hAnsi="Arial" w:cs="Arial"/>
          <w:b/>
          <w:bCs/>
          <w:sz w:val="20"/>
          <w:szCs w:val="20"/>
          <w:lang w:eastAsia="en-US"/>
        </w:rPr>
        <w:t xml:space="preserve"> sposobnost</w:t>
      </w:r>
    </w:p>
    <w:p w14:paraId="26EDCCC8" w14:textId="77777777" w:rsidR="00751283" w:rsidRPr="009662E0" w:rsidRDefault="00751283" w:rsidP="009A5BA7">
      <w:pPr>
        <w:spacing w:line="260" w:lineRule="atLeast"/>
        <w:jc w:val="both"/>
        <w:rPr>
          <w:rFonts w:ascii="Arial" w:hAnsi="Arial" w:cs="Arial"/>
          <w:sz w:val="20"/>
          <w:szCs w:val="20"/>
          <w:lang w:eastAsia="en-US"/>
        </w:rPr>
      </w:pPr>
    </w:p>
    <w:p w14:paraId="0BD5E881" w14:textId="0AFD801B" w:rsidR="00751283" w:rsidRPr="009662E0" w:rsidRDefault="00751283" w:rsidP="00A86D41">
      <w:pPr>
        <w:pStyle w:val="Odstavekseznama"/>
        <w:numPr>
          <w:ilvl w:val="3"/>
          <w:numId w:val="3"/>
        </w:numPr>
        <w:spacing w:line="260" w:lineRule="atLeast"/>
        <w:jc w:val="both"/>
        <w:rPr>
          <w:rFonts w:ascii="Arial" w:hAnsi="Arial" w:cs="Arial"/>
          <w:b/>
          <w:bCs/>
          <w:sz w:val="20"/>
          <w:szCs w:val="20"/>
          <w:lang w:eastAsia="en-US"/>
        </w:rPr>
      </w:pPr>
      <w:r w:rsidRPr="009662E0">
        <w:rPr>
          <w:rFonts w:ascii="Arial" w:hAnsi="Arial" w:cs="Arial"/>
          <w:b/>
          <w:bCs/>
          <w:sz w:val="20"/>
          <w:szCs w:val="20"/>
          <w:lang w:eastAsia="en-US"/>
        </w:rPr>
        <w:t>Seznam zahtevanih referenčnih poslov (t</w:t>
      </w:r>
      <w:r w:rsidR="00A86D41" w:rsidRPr="009662E0">
        <w:rPr>
          <w:rFonts w:ascii="Arial" w:hAnsi="Arial" w:cs="Arial"/>
          <w:b/>
          <w:bCs/>
          <w:sz w:val="20"/>
          <w:szCs w:val="20"/>
          <w:lang w:eastAsia="en-US"/>
        </w:rPr>
        <w:t>ehnična</w:t>
      </w:r>
      <w:r w:rsidRPr="009662E0">
        <w:rPr>
          <w:rFonts w:ascii="Arial" w:hAnsi="Arial" w:cs="Arial"/>
          <w:b/>
          <w:bCs/>
          <w:sz w:val="20"/>
          <w:szCs w:val="20"/>
          <w:lang w:eastAsia="en-US"/>
        </w:rPr>
        <w:t xml:space="preserve"> sposobnost)</w:t>
      </w:r>
    </w:p>
    <w:p w14:paraId="2C48A353" w14:textId="1E8BAACE" w:rsidR="00A86D41" w:rsidRPr="009662E0" w:rsidRDefault="00A86D41" w:rsidP="00A86D41">
      <w:pPr>
        <w:spacing w:line="260" w:lineRule="atLeast"/>
        <w:jc w:val="both"/>
        <w:rPr>
          <w:rFonts w:ascii="Arial" w:hAnsi="Arial" w:cs="Arial"/>
          <w:b/>
          <w:bCs/>
          <w:sz w:val="20"/>
          <w:szCs w:val="20"/>
          <w:lang w:eastAsia="en-US"/>
        </w:rPr>
      </w:pPr>
    </w:p>
    <w:p w14:paraId="6626DDF1" w14:textId="77777777" w:rsidR="007D1087" w:rsidRPr="009662E0" w:rsidRDefault="007D1087" w:rsidP="007D1087">
      <w:pPr>
        <w:autoSpaceDE w:val="0"/>
        <w:autoSpaceDN w:val="0"/>
        <w:adjustRightInd w:val="0"/>
        <w:spacing w:line="260" w:lineRule="atLeast"/>
        <w:jc w:val="both"/>
        <w:rPr>
          <w:rFonts w:ascii="Arial" w:eastAsia="Calibri" w:hAnsi="Arial" w:cs="Arial"/>
          <w:bCs/>
          <w:sz w:val="20"/>
          <w:szCs w:val="20"/>
          <w:lang w:eastAsia="en-US"/>
        </w:rPr>
      </w:pPr>
      <w:r w:rsidRPr="009662E0">
        <w:rPr>
          <w:rFonts w:ascii="Arial" w:eastAsia="Calibri" w:hAnsi="Arial" w:cs="Arial"/>
          <w:bCs/>
          <w:sz w:val="20"/>
          <w:szCs w:val="20"/>
          <w:lang w:eastAsia="en-US"/>
        </w:rPr>
        <w:t xml:space="preserve">Ponudnik mora izkazati tehnično usposobljenost z: </w:t>
      </w:r>
    </w:p>
    <w:p w14:paraId="7C1D416F" w14:textId="77777777" w:rsidR="007D1087" w:rsidRPr="009662E0" w:rsidRDefault="007D1087" w:rsidP="007D1087">
      <w:pPr>
        <w:autoSpaceDE w:val="0"/>
        <w:autoSpaceDN w:val="0"/>
        <w:adjustRightInd w:val="0"/>
        <w:spacing w:line="260" w:lineRule="atLeast"/>
        <w:jc w:val="both"/>
        <w:rPr>
          <w:rFonts w:ascii="Arial" w:eastAsia="Calibri" w:hAnsi="Arial" w:cs="Arial"/>
          <w:b/>
          <w:bCs/>
          <w:sz w:val="20"/>
          <w:szCs w:val="20"/>
          <w:lang w:eastAsia="en-US"/>
        </w:rPr>
      </w:pPr>
    </w:p>
    <w:p w14:paraId="09644C31" w14:textId="58E674A1" w:rsidR="007D1087" w:rsidRPr="009662E0" w:rsidRDefault="007D1087" w:rsidP="007D1087">
      <w:pPr>
        <w:autoSpaceDE w:val="0"/>
        <w:autoSpaceDN w:val="0"/>
        <w:adjustRightInd w:val="0"/>
        <w:spacing w:line="260" w:lineRule="atLeast"/>
        <w:jc w:val="both"/>
        <w:rPr>
          <w:rFonts w:ascii="Arial" w:eastAsia="Calibri" w:hAnsi="Arial" w:cs="Arial"/>
          <w:sz w:val="20"/>
          <w:szCs w:val="20"/>
          <w:lang w:eastAsia="en-US"/>
        </w:rPr>
      </w:pPr>
      <w:r w:rsidRPr="009662E0">
        <w:rPr>
          <w:rFonts w:ascii="Arial" w:eastAsia="Calibri" w:hAnsi="Arial" w:cs="Arial"/>
          <w:b/>
          <w:bCs/>
          <w:sz w:val="20"/>
          <w:szCs w:val="20"/>
          <w:lang w:eastAsia="en-US"/>
        </w:rPr>
        <w:t>A. Referenčnim projektom A</w:t>
      </w:r>
      <w:r w:rsidR="00052456" w:rsidRPr="009662E0">
        <w:rPr>
          <w:rFonts w:ascii="Arial" w:hAnsi="Arial"/>
          <w:sz w:val="20"/>
          <w:lang w:eastAsia="en-US"/>
        </w:rPr>
        <w:t xml:space="preserve"> - </w:t>
      </w:r>
      <w:r w:rsidR="004F73B5" w:rsidRPr="009662E0">
        <w:rPr>
          <w:rFonts w:ascii="Arial" w:eastAsia="Calibri" w:hAnsi="Arial" w:cs="Arial"/>
          <w:b/>
          <w:bCs/>
          <w:sz w:val="20"/>
          <w:szCs w:val="20"/>
          <w:lang w:eastAsia="en-US"/>
        </w:rPr>
        <w:t>razvita, testirana in vzpostavljena informacijska rešitev</w:t>
      </w:r>
      <w:r w:rsidR="004F73B5" w:rsidRPr="009662E0">
        <w:rPr>
          <w:rFonts w:ascii="Arial" w:eastAsia="Calibri" w:hAnsi="Arial" w:cs="Arial"/>
          <w:sz w:val="20"/>
          <w:szCs w:val="20"/>
          <w:lang w:eastAsia="en-US"/>
        </w:rPr>
        <w:t xml:space="preserve"> </w:t>
      </w:r>
      <w:r w:rsidR="00052456" w:rsidRPr="009662E0">
        <w:rPr>
          <w:rFonts w:ascii="Arial" w:eastAsia="Calibri" w:hAnsi="Arial" w:cs="Arial"/>
          <w:sz w:val="20"/>
          <w:szCs w:val="20"/>
          <w:lang w:eastAsia="en-US"/>
        </w:rPr>
        <w:t xml:space="preserve">(npr. IS, spletne aplikacije, digitalne platforme, podatkovne baze), </w:t>
      </w:r>
      <w:r w:rsidRPr="009662E0">
        <w:rPr>
          <w:rFonts w:ascii="Arial" w:hAnsi="Arial" w:cs="Arial"/>
          <w:sz w:val="20"/>
          <w:szCs w:val="20"/>
          <w:lang w:eastAsia="en-US"/>
        </w:rPr>
        <w:t xml:space="preserve">ki je </w:t>
      </w:r>
      <w:r w:rsidRPr="009662E0">
        <w:rPr>
          <w:rFonts w:ascii="Arial" w:hAnsi="Arial" w:cs="Arial"/>
          <w:bCs/>
          <w:sz w:val="20"/>
          <w:szCs w:val="20"/>
          <w:lang w:eastAsia="en-US"/>
        </w:rPr>
        <w:t>po vsebini in obsegu primerljiv</w:t>
      </w:r>
      <w:r w:rsidR="00741525" w:rsidRPr="009662E0">
        <w:rPr>
          <w:rFonts w:ascii="Arial" w:hAnsi="Arial" w:cs="Arial"/>
          <w:bCs/>
          <w:sz w:val="20"/>
          <w:szCs w:val="20"/>
          <w:lang w:eastAsia="en-US"/>
        </w:rPr>
        <w:t>a</w:t>
      </w:r>
      <w:r w:rsidRPr="009662E0">
        <w:rPr>
          <w:rFonts w:ascii="Arial" w:hAnsi="Arial" w:cs="Arial"/>
          <w:sz w:val="20"/>
          <w:szCs w:val="20"/>
          <w:lang w:eastAsia="en-US"/>
        </w:rPr>
        <w:t xml:space="preserve"> s tem javnim naročilom</w:t>
      </w:r>
      <w:r w:rsidRPr="009662E0">
        <w:rPr>
          <w:rFonts w:ascii="Arial" w:hAnsi="Arial"/>
          <w:sz w:val="20"/>
          <w:lang w:eastAsia="en-US"/>
        </w:rPr>
        <w:t xml:space="preserve"> in</w:t>
      </w:r>
      <w:r w:rsidR="00741525" w:rsidRPr="009662E0">
        <w:rPr>
          <w:rFonts w:ascii="Arial" w:eastAsia="Calibri" w:hAnsi="Arial" w:cs="Arial"/>
          <w:sz w:val="20"/>
          <w:szCs w:val="20"/>
          <w:lang w:eastAsia="en-US"/>
        </w:rPr>
        <w:t xml:space="preserve"> za katero</w:t>
      </w:r>
      <w:r w:rsidRPr="009662E0">
        <w:rPr>
          <w:rFonts w:ascii="Arial" w:eastAsia="Calibri" w:hAnsi="Arial" w:cs="Arial"/>
          <w:sz w:val="20"/>
          <w:szCs w:val="20"/>
          <w:lang w:eastAsia="en-US"/>
        </w:rPr>
        <w:t xml:space="preserve"> velja, da:</w:t>
      </w:r>
    </w:p>
    <w:p w14:paraId="67CBB9DB" w14:textId="7B970885" w:rsidR="007D1087" w:rsidRPr="009662E0" w:rsidRDefault="007D1087" w:rsidP="00CE30C2">
      <w:pPr>
        <w:numPr>
          <w:ilvl w:val="0"/>
          <w:numId w:val="35"/>
        </w:numPr>
        <w:autoSpaceDE w:val="0"/>
        <w:autoSpaceDN w:val="0"/>
        <w:adjustRightInd w:val="0"/>
        <w:spacing w:line="260" w:lineRule="atLeast"/>
        <w:contextualSpacing/>
        <w:jc w:val="both"/>
        <w:rPr>
          <w:rFonts w:ascii="Arial" w:eastAsia="Calibri" w:hAnsi="Arial" w:cs="Arial"/>
          <w:sz w:val="20"/>
          <w:szCs w:val="20"/>
          <w:lang w:eastAsia="en-US"/>
        </w:rPr>
      </w:pPr>
      <w:r w:rsidRPr="009662E0">
        <w:rPr>
          <w:rFonts w:ascii="Arial" w:eastAsia="Calibri" w:hAnsi="Arial" w:cs="Arial"/>
          <w:sz w:val="20"/>
          <w:szCs w:val="20"/>
          <w:lang w:eastAsia="en-US"/>
        </w:rPr>
        <w:t xml:space="preserve">je vrednost storitev </w:t>
      </w:r>
      <w:r w:rsidRPr="009662E0">
        <w:rPr>
          <w:rFonts w:ascii="Arial" w:eastAsia="Calibri" w:hAnsi="Arial" w:cs="Arial"/>
          <w:b/>
          <w:bCs/>
          <w:sz w:val="20"/>
          <w:szCs w:val="20"/>
          <w:lang w:eastAsia="en-US"/>
        </w:rPr>
        <w:t xml:space="preserve">razvoja, testiranja in vzpostavitve </w:t>
      </w:r>
      <w:r w:rsidR="00A93371" w:rsidRPr="009662E0">
        <w:rPr>
          <w:rFonts w:ascii="Arial" w:eastAsia="Calibri" w:hAnsi="Arial" w:cs="Arial"/>
          <w:b/>
          <w:bCs/>
          <w:sz w:val="20"/>
          <w:szCs w:val="20"/>
          <w:lang w:eastAsia="en-US"/>
        </w:rPr>
        <w:t>informacijske rešitve</w:t>
      </w:r>
      <w:r w:rsidR="00A93371" w:rsidRPr="009662E0">
        <w:rPr>
          <w:rFonts w:ascii="Arial" w:eastAsia="Calibri" w:hAnsi="Arial" w:cs="Arial"/>
          <w:sz w:val="20"/>
          <w:szCs w:val="20"/>
          <w:lang w:eastAsia="en-US"/>
        </w:rPr>
        <w:t xml:space="preserve"> </w:t>
      </w:r>
      <w:r w:rsidRPr="009662E0">
        <w:rPr>
          <w:rFonts w:ascii="Arial" w:eastAsia="Calibri" w:hAnsi="Arial" w:cs="Arial"/>
          <w:sz w:val="20"/>
          <w:szCs w:val="20"/>
          <w:lang w:eastAsia="en-US"/>
        </w:rPr>
        <w:t xml:space="preserve">vsaj </w:t>
      </w:r>
      <w:r w:rsidR="00A3053E" w:rsidRPr="009662E0">
        <w:rPr>
          <w:rFonts w:ascii="Arial" w:eastAsia="Calibri" w:hAnsi="Arial" w:cs="Arial"/>
          <w:sz w:val="20"/>
          <w:szCs w:val="20"/>
          <w:lang w:eastAsia="en-US"/>
        </w:rPr>
        <w:t>20</w:t>
      </w:r>
      <w:r w:rsidR="00D34CE8" w:rsidRPr="009662E0">
        <w:rPr>
          <w:rFonts w:ascii="Arial" w:eastAsia="Calibri" w:hAnsi="Arial" w:cs="Arial"/>
          <w:sz w:val="20"/>
          <w:szCs w:val="20"/>
          <w:lang w:eastAsia="en-US"/>
        </w:rPr>
        <w:t>0</w:t>
      </w:r>
      <w:r w:rsidRPr="009662E0">
        <w:rPr>
          <w:rFonts w:ascii="Arial" w:eastAsia="Calibri" w:hAnsi="Arial" w:cs="Arial"/>
          <w:sz w:val="20"/>
          <w:szCs w:val="20"/>
          <w:lang w:eastAsia="en-US"/>
        </w:rPr>
        <w:t>.000,00 EUR brez DDV;</w:t>
      </w:r>
    </w:p>
    <w:p w14:paraId="0DA60065" w14:textId="0D731479" w:rsidR="007D1087" w:rsidRPr="009662E0" w:rsidRDefault="007D1087" w:rsidP="00CE30C2">
      <w:pPr>
        <w:numPr>
          <w:ilvl w:val="0"/>
          <w:numId w:val="35"/>
        </w:numPr>
        <w:autoSpaceDE w:val="0"/>
        <w:autoSpaceDN w:val="0"/>
        <w:adjustRightInd w:val="0"/>
        <w:spacing w:line="260" w:lineRule="atLeast"/>
        <w:contextualSpacing/>
        <w:jc w:val="both"/>
        <w:rPr>
          <w:rFonts w:ascii="Arial" w:eastAsia="Calibri" w:hAnsi="Arial" w:cs="Arial"/>
          <w:sz w:val="20"/>
          <w:szCs w:val="20"/>
          <w:lang w:eastAsia="en-US"/>
        </w:rPr>
      </w:pPr>
      <w:r w:rsidRPr="009662E0">
        <w:rPr>
          <w:rFonts w:ascii="Arial" w:eastAsia="Calibri" w:hAnsi="Arial" w:cs="Arial"/>
          <w:sz w:val="20"/>
          <w:szCs w:val="20"/>
          <w:lang w:eastAsia="en-US"/>
        </w:rPr>
        <w:t>je bil</w:t>
      </w:r>
      <w:r w:rsidR="00741525" w:rsidRPr="009662E0">
        <w:rPr>
          <w:rFonts w:ascii="Arial" w:eastAsia="Calibri" w:hAnsi="Arial" w:cs="Arial"/>
          <w:sz w:val="20"/>
          <w:szCs w:val="20"/>
          <w:lang w:eastAsia="en-US"/>
        </w:rPr>
        <w:t>a</w:t>
      </w:r>
      <w:r w:rsidRPr="009662E0">
        <w:rPr>
          <w:rFonts w:ascii="Arial" w:eastAsia="Calibri" w:hAnsi="Arial" w:cs="Arial"/>
          <w:sz w:val="20"/>
          <w:szCs w:val="20"/>
          <w:lang w:eastAsia="en-US"/>
        </w:rPr>
        <w:t xml:space="preserve"> uspešno </w:t>
      </w:r>
      <w:r w:rsidR="00741525" w:rsidRPr="009662E0">
        <w:rPr>
          <w:rFonts w:ascii="Arial" w:eastAsia="Calibri" w:hAnsi="Arial" w:cs="Arial"/>
          <w:sz w:val="20"/>
          <w:szCs w:val="20"/>
          <w:lang w:eastAsia="en-US"/>
        </w:rPr>
        <w:t>vzpostavljena</w:t>
      </w:r>
      <w:r w:rsidR="00052456" w:rsidRPr="009662E0">
        <w:rPr>
          <w:rFonts w:ascii="Arial" w:eastAsia="Calibri" w:hAnsi="Arial" w:cs="Arial"/>
          <w:sz w:val="20"/>
          <w:szCs w:val="20"/>
          <w:lang w:eastAsia="en-US"/>
        </w:rPr>
        <w:t xml:space="preserve"> </w:t>
      </w:r>
      <w:r w:rsidRPr="009662E0">
        <w:rPr>
          <w:rFonts w:ascii="Arial" w:eastAsia="Calibri" w:hAnsi="Arial" w:cs="Arial"/>
          <w:sz w:val="20"/>
          <w:szCs w:val="20"/>
          <w:lang w:eastAsia="en-US"/>
        </w:rPr>
        <w:t xml:space="preserve">v zadnjih </w:t>
      </w:r>
      <w:r w:rsidR="00052456" w:rsidRPr="009662E0">
        <w:rPr>
          <w:rFonts w:ascii="Arial" w:eastAsia="Calibri" w:hAnsi="Arial" w:cs="Arial"/>
          <w:sz w:val="20"/>
          <w:szCs w:val="20"/>
          <w:lang w:eastAsia="en-US"/>
        </w:rPr>
        <w:t>8</w:t>
      </w:r>
      <w:r w:rsidRPr="009662E0">
        <w:rPr>
          <w:rFonts w:ascii="Arial" w:eastAsia="Calibri" w:hAnsi="Arial" w:cs="Arial"/>
          <w:sz w:val="20"/>
          <w:szCs w:val="20"/>
          <w:lang w:eastAsia="en-US"/>
        </w:rPr>
        <w:t xml:space="preserve"> letih, šteto od dneva objave tega javnega naročila, rešitev pa je v operativni uporabi (produkciji) v času objave tega javnega naročila;</w:t>
      </w:r>
    </w:p>
    <w:p w14:paraId="3469E381" w14:textId="29C0C376" w:rsidR="007D1087" w:rsidRPr="009662E0" w:rsidRDefault="007D1087" w:rsidP="00CE30C2">
      <w:pPr>
        <w:numPr>
          <w:ilvl w:val="0"/>
          <w:numId w:val="35"/>
        </w:numPr>
        <w:autoSpaceDE w:val="0"/>
        <w:autoSpaceDN w:val="0"/>
        <w:adjustRightInd w:val="0"/>
        <w:spacing w:line="260" w:lineRule="atLeast"/>
        <w:contextualSpacing/>
        <w:jc w:val="both"/>
        <w:rPr>
          <w:rFonts w:ascii="Arial" w:eastAsia="Calibri" w:hAnsi="Arial" w:cs="Arial"/>
          <w:sz w:val="20"/>
          <w:szCs w:val="20"/>
          <w:lang w:eastAsia="en-US"/>
        </w:rPr>
      </w:pPr>
      <w:r w:rsidRPr="009662E0">
        <w:rPr>
          <w:rFonts w:ascii="Arial" w:eastAsia="Calibri" w:hAnsi="Arial" w:cs="Arial"/>
          <w:sz w:val="20"/>
          <w:szCs w:val="20"/>
          <w:lang w:eastAsia="en-US"/>
        </w:rPr>
        <w:t>je bil</w:t>
      </w:r>
      <w:r w:rsidR="00741525" w:rsidRPr="009662E0">
        <w:rPr>
          <w:rFonts w:ascii="Arial" w:eastAsia="Calibri" w:hAnsi="Arial" w:cs="Arial"/>
          <w:sz w:val="20"/>
          <w:szCs w:val="20"/>
          <w:lang w:eastAsia="en-US"/>
        </w:rPr>
        <w:t>a</w:t>
      </w:r>
      <w:r w:rsidRPr="009662E0">
        <w:rPr>
          <w:rFonts w:ascii="Arial" w:eastAsia="Calibri" w:hAnsi="Arial" w:cs="Arial"/>
          <w:sz w:val="20"/>
          <w:szCs w:val="20"/>
          <w:lang w:eastAsia="en-US"/>
        </w:rPr>
        <w:t xml:space="preserve"> v zadnjih </w:t>
      </w:r>
      <w:r w:rsidR="00052456" w:rsidRPr="009662E0">
        <w:rPr>
          <w:rFonts w:ascii="Arial" w:eastAsia="Calibri" w:hAnsi="Arial" w:cs="Arial"/>
          <w:sz w:val="20"/>
          <w:szCs w:val="20"/>
          <w:lang w:eastAsia="en-US"/>
        </w:rPr>
        <w:t>8</w:t>
      </w:r>
      <w:r w:rsidRPr="009662E0">
        <w:rPr>
          <w:rFonts w:ascii="Arial" w:eastAsia="Calibri" w:hAnsi="Arial" w:cs="Arial"/>
          <w:sz w:val="20"/>
          <w:szCs w:val="20"/>
          <w:lang w:eastAsia="en-US"/>
        </w:rPr>
        <w:t xml:space="preserve"> letih, šteto od dneva objave tega javnega naročila, pogodbeno vzdrževan</w:t>
      </w:r>
      <w:r w:rsidR="00741525" w:rsidRPr="009662E0">
        <w:rPr>
          <w:rFonts w:ascii="Arial" w:eastAsia="Calibri" w:hAnsi="Arial" w:cs="Arial"/>
          <w:sz w:val="20"/>
          <w:szCs w:val="20"/>
          <w:lang w:eastAsia="en-US"/>
        </w:rPr>
        <w:t>a</w:t>
      </w:r>
      <w:r w:rsidRPr="009662E0">
        <w:rPr>
          <w:rFonts w:ascii="Arial" w:eastAsia="Calibri" w:hAnsi="Arial" w:cs="Arial"/>
          <w:sz w:val="20"/>
          <w:szCs w:val="20"/>
          <w:lang w:eastAsia="en-US"/>
        </w:rPr>
        <w:t xml:space="preserve"> vsaj 12 mesecev, ali je na dan objave tega javnega naročila v veljavnem pogodbenem vzdrževanju in vzdrževanje traja že vsaj 12 mesecev;</w:t>
      </w:r>
    </w:p>
    <w:p w14:paraId="5D49AA45" w14:textId="77777777" w:rsidR="007D1087" w:rsidRPr="009662E0" w:rsidRDefault="007D1087" w:rsidP="00CE30C2">
      <w:pPr>
        <w:numPr>
          <w:ilvl w:val="0"/>
          <w:numId w:val="35"/>
        </w:numPr>
        <w:autoSpaceDE w:val="0"/>
        <w:autoSpaceDN w:val="0"/>
        <w:adjustRightInd w:val="0"/>
        <w:spacing w:line="260" w:lineRule="atLeast"/>
        <w:contextualSpacing/>
        <w:jc w:val="both"/>
        <w:rPr>
          <w:rFonts w:ascii="Arial" w:eastAsia="Calibri" w:hAnsi="Arial" w:cs="Arial"/>
          <w:sz w:val="20"/>
          <w:szCs w:val="20"/>
          <w:lang w:eastAsia="en-US"/>
        </w:rPr>
      </w:pPr>
      <w:r w:rsidRPr="009662E0">
        <w:rPr>
          <w:rFonts w:ascii="Arial" w:eastAsia="Calibri" w:hAnsi="Arial" w:cs="Arial"/>
          <w:sz w:val="20"/>
          <w:szCs w:val="20"/>
          <w:lang w:eastAsia="en-US"/>
        </w:rPr>
        <w:t>j</w:t>
      </w:r>
      <w:r w:rsidRPr="009662E0">
        <w:rPr>
          <w:rFonts w:ascii="Arial" w:hAnsi="Arial" w:cs="Arial"/>
          <w:sz w:val="20"/>
          <w:szCs w:val="20"/>
          <w:lang w:eastAsia="en-US"/>
        </w:rPr>
        <w:t>e informacijska rešitev v obliki spletne aplikacije z enotno kodo, ki podpira namizne računalnike, tablice in pametne telefone;</w:t>
      </w:r>
    </w:p>
    <w:p w14:paraId="64B98465" w14:textId="77777777" w:rsidR="001F336F" w:rsidRPr="009662E0" w:rsidRDefault="001F336F" w:rsidP="001F336F">
      <w:pPr>
        <w:numPr>
          <w:ilvl w:val="0"/>
          <w:numId w:val="35"/>
        </w:numPr>
        <w:autoSpaceDE w:val="0"/>
        <w:autoSpaceDN w:val="0"/>
        <w:adjustRightInd w:val="0"/>
        <w:spacing w:line="260" w:lineRule="atLeast"/>
        <w:jc w:val="both"/>
        <w:rPr>
          <w:rFonts w:ascii="Arial" w:hAnsi="Arial" w:cs="Arial"/>
          <w:sz w:val="20"/>
          <w:szCs w:val="20"/>
          <w:lang w:eastAsia="en-US"/>
        </w:rPr>
      </w:pPr>
      <w:r w:rsidRPr="009662E0">
        <w:rPr>
          <w:rFonts w:ascii="Arial" w:hAnsi="Arial" w:cs="Arial"/>
          <w:sz w:val="20"/>
          <w:szCs w:val="20"/>
          <w:lang w:eastAsia="en-US"/>
        </w:rPr>
        <w:t>obsega vsaj eno rešitev, kjer se uporablja izmenjava podatkov z uveljavljenim nelastniškim formatom za opisovanje strukturiranih podatkov (npr. XML, JSON);</w:t>
      </w:r>
    </w:p>
    <w:p w14:paraId="6010C688" w14:textId="77777777" w:rsidR="007D1087" w:rsidRPr="009662E0" w:rsidRDefault="007D1087" w:rsidP="00CE30C2">
      <w:pPr>
        <w:numPr>
          <w:ilvl w:val="0"/>
          <w:numId w:val="35"/>
        </w:numPr>
        <w:autoSpaceDE w:val="0"/>
        <w:autoSpaceDN w:val="0"/>
        <w:adjustRightInd w:val="0"/>
        <w:spacing w:line="260" w:lineRule="atLeast"/>
        <w:contextualSpacing/>
        <w:jc w:val="both"/>
        <w:rPr>
          <w:rFonts w:ascii="Arial" w:eastAsia="Calibri" w:hAnsi="Arial" w:cs="Arial"/>
          <w:sz w:val="20"/>
          <w:szCs w:val="20"/>
          <w:lang w:eastAsia="en-US"/>
        </w:rPr>
      </w:pPr>
      <w:r w:rsidRPr="009662E0">
        <w:rPr>
          <w:rFonts w:ascii="Arial" w:hAnsi="Arial" w:cs="Arial"/>
          <w:sz w:val="20"/>
          <w:szCs w:val="20"/>
          <w:lang w:eastAsia="en-US"/>
        </w:rPr>
        <w:t>rešitev je večuporabniška s podporo za več vlog uporabnikov</w:t>
      </w:r>
      <w:r w:rsidRPr="009662E0">
        <w:rPr>
          <w:rFonts w:ascii="Segoe UI" w:hAnsi="Segoe UI" w:cs="Segoe UI"/>
          <w:sz w:val="18"/>
          <w:szCs w:val="18"/>
          <w:lang w:eastAsia="en-US"/>
        </w:rPr>
        <w:t>.</w:t>
      </w:r>
    </w:p>
    <w:p w14:paraId="7E9D34A2" w14:textId="77777777" w:rsidR="007D1087" w:rsidRPr="009662E0" w:rsidRDefault="007D1087" w:rsidP="007D1087">
      <w:pPr>
        <w:autoSpaceDE w:val="0"/>
        <w:autoSpaceDN w:val="0"/>
        <w:adjustRightInd w:val="0"/>
        <w:spacing w:line="260" w:lineRule="atLeast"/>
        <w:jc w:val="both"/>
        <w:rPr>
          <w:rFonts w:ascii="Arial" w:eastAsia="Calibri" w:hAnsi="Arial" w:cs="Arial"/>
          <w:sz w:val="20"/>
          <w:szCs w:val="20"/>
          <w:lang w:eastAsia="en-US"/>
        </w:rPr>
      </w:pPr>
    </w:p>
    <w:p w14:paraId="6FF913E6" w14:textId="5400AAB3" w:rsidR="007D1087" w:rsidRPr="009662E0" w:rsidRDefault="007D1087" w:rsidP="007D1087">
      <w:pPr>
        <w:autoSpaceDE w:val="0"/>
        <w:autoSpaceDN w:val="0"/>
        <w:adjustRightInd w:val="0"/>
        <w:spacing w:line="260" w:lineRule="atLeast"/>
        <w:jc w:val="both"/>
        <w:rPr>
          <w:rFonts w:ascii="Arial" w:eastAsia="Calibri" w:hAnsi="Arial" w:cs="Arial"/>
          <w:sz w:val="20"/>
          <w:szCs w:val="20"/>
          <w:lang w:eastAsia="en-US"/>
        </w:rPr>
      </w:pPr>
      <w:r w:rsidRPr="009662E0">
        <w:rPr>
          <w:rFonts w:ascii="Arial" w:eastAsia="Calibri" w:hAnsi="Arial" w:cs="Arial"/>
          <w:b/>
          <w:bCs/>
          <w:sz w:val="20"/>
          <w:szCs w:val="20"/>
          <w:lang w:eastAsia="en-US"/>
        </w:rPr>
        <w:t>B. Referenčnim projektom B</w:t>
      </w:r>
      <w:r w:rsidR="00F03353" w:rsidRPr="009662E0">
        <w:rPr>
          <w:rFonts w:ascii="Arial" w:eastAsia="Calibri" w:hAnsi="Arial" w:cs="Arial"/>
          <w:b/>
          <w:bCs/>
          <w:sz w:val="20"/>
          <w:szCs w:val="20"/>
          <w:lang w:eastAsia="en-US"/>
        </w:rPr>
        <w:t xml:space="preserve"> – razvita, testirana in vzpostavljena informacijska rešitev</w:t>
      </w:r>
      <w:r w:rsidR="00F03353" w:rsidRPr="009662E0">
        <w:rPr>
          <w:rFonts w:ascii="Arial" w:eastAsia="Calibri" w:hAnsi="Arial" w:cs="Arial"/>
          <w:sz w:val="20"/>
          <w:szCs w:val="20"/>
          <w:lang w:eastAsia="en-US"/>
        </w:rPr>
        <w:t xml:space="preserve"> (npr. IS, spletne aplikacije, digitalne platforme, podatkovne baze)</w:t>
      </w:r>
      <w:r w:rsidRPr="009662E0">
        <w:rPr>
          <w:rFonts w:ascii="Arial" w:eastAsia="Calibri" w:hAnsi="Arial" w:cs="Arial"/>
          <w:b/>
          <w:bCs/>
          <w:sz w:val="20"/>
          <w:szCs w:val="20"/>
          <w:lang w:eastAsia="en-US"/>
        </w:rPr>
        <w:t xml:space="preserve"> </w:t>
      </w:r>
      <w:r w:rsidRPr="009662E0">
        <w:rPr>
          <w:rFonts w:ascii="Arial" w:hAnsi="Arial" w:cs="Arial"/>
          <w:sz w:val="20"/>
          <w:szCs w:val="20"/>
          <w:lang w:eastAsia="en-US"/>
        </w:rPr>
        <w:t>z izkazano aplikativno uporabo referenčnih tehnologij in standardov,</w:t>
      </w:r>
      <w:r w:rsidRPr="009662E0">
        <w:rPr>
          <w:rFonts w:ascii="Arial" w:eastAsia="Calibri" w:hAnsi="Arial" w:cs="Arial"/>
          <w:b/>
          <w:bCs/>
          <w:sz w:val="20"/>
          <w:szCs w:val="20"/>
          <w:lang w:eastAsia="en-US"/>
        </w:rPr>
        <w:t xml:space="preserve"> </w:t>
      </w:r>
      <w:r w:rsidRPr="009662E0">
        <w:rPr>
          <w:rFonts w:ascii="Arial" w:eastAsia="Calibri" w:hAnsi="Arial" w:cs="Arial"/>
          <w:sz w:val="20"/>
          <w:szCs w:val="20"/>
          <w:lang w:eastAsia="en-US"/>
        </w:rPr>
        <w:t>za kater</w:t>
      </w:r>
      <w:r w:rsidR="002F339C" w:rsidRPr="009662E0">
        <w:rPr>
          <w:rFonts w:ascii="Arial" w:eastAsia="Calibri" w:hAnsi="Arial" w:cs="Arial"/>
          <w:sz w:val="20"/>
          <w:szCs w:val="20"/>
          <w:lang w:eastAsia="en-US"/>
        </w:rPr>
        <w:t>o</w:t>
      </w:r>
      <w:r w:rsidRPr="009662E0">
        <w:rPr>
          <w:rFonts w:ascii="Arial" w:eastAsia="Calibri" w:hAnsi="Arial" w:cs="Arial"/>
          <w:sz w:val="20"/>
          <w:szCs w:val="20"/>
          <w:lang w:eastAsia="en-US"/>
        </w:rPr>
        <w:t xml:space="preserve"> velja, da:</w:t>
      </w:r>
    </w:p>
    <w:p w14:paraId="417D51DF" w14:textId="4B1557CC" w:rsidR="007D1087" w:rsidRPr="009662E0" w:rsidRDefault="007D1087" w:rsidP="00CE30C2">
      <w:pPr>
        <w:numPr>
          <w:ilvl w:val="0"/>
          <w:numId w:val="34"/>
        </w:numPr>
        <w:autoSpaceDE w:val="0"/>
        <w:autoSpaceDN w:val="0"/>
        <w:adjustRightInd w:val="0"/>
        <w:spacing w:line="260" w:lineRule="atLeast"/>
        <w:contextualSpacing/>
        <w:jc w:val="both"/>
        <w:rPr>
          <w:rFonts w:ascii="Arial" w:eastAsia="Calibri" w:hAnsi="Arial" w:cs="Arial"/>
          <w:sz w:val="20"/>
          <w:szCs w:val="20"/>
          <w:lang w:eastAsia="en-US"/>
        </w:rPr>
      </w:pPr>
      <w:r w:rsidRPr="009662E0">
        <w:rPr>
          <w:rFonts w:ascii="Arial" w:eastAsia="Calibri" w:hAnsi="Arial" w:cs="Arial"/>
          <w:sz w:val="20"/>
          <w:szCs w:val="20"/>
          <w:lang w:eastAsia="en-US"/>
        </w:rPr>
        <w:t>je bil</w:t>
      </w:r>
      <w:r w:rsidR="002F339C" w:rsidRPr="009662E0">
        <w:rPr>
          <w:rFonts w:ascii="Arial" w:eastAsia="Calibri" w:hAnsi="Arial" w:cs="Arial"/>
          <w:sz w:val="20"/>
          <w:szCs w:val="20"/>
          <w:lang w:eastAsia="en-US"/>
        </w:rPr>
        <w:t>a</w:t>
      </w:r>
      <w:r w:rsidRPr="009662E0">
        <w:rPr>
          <w:rFonts w:ascii="Arial" w:eastAsia="Calibri" w:hAnsi="Arial" w:cs="Arial"/>
          <w:sz w:val="20"/>
          <w:szCs w:val="20"/>
          <w:lang w:eastAsia="en-US"/>
        </w:rPr>
        <w:t xml:space="preserve"> uspešno </w:t>
      </w:r>
      <w:r w:rsidR="00B416AE" w:rsidRPr="009662E0">
        <w:rPr>
          <w:rFonts w:ascii="Arial" w:eastAsia="Calibri" w:hAnsi="Arial" w:cs="Arial"/>
          <w:sz w:val="20"/>
          <w:szCs w:val="20"/>
          <w:lang w:eastAsia="en-US"/>
        </w:rPr>
        <w:t>vzpostavljena</w:t>
      </w:r>
      <w:r w:rsidRPr="009662E0">
        <w:rPr>
          <w:rFonts w:ascii="Arial" w:eastAsia="Calibri" w:hAnsi="Arial" w:cs="Arial"/>
          <w:sz w:val="20"/>
          <w:szCs w:val="20"/>
          <w:lang w:eastAsia="en-US"/>
        </w:rPr>
        <w:t xml:space="preserve"> v zadnjih </w:t>
      </w:r>
      <w:r w:rsidR="00052456" w:rsidRPr="009662E0">
        <w:rPr>
          <w:rFonts w:ascii="Arial" w:eastAsia="Calibri" w:hAnsi="Arial" w:cs="Arial"/>
          <w:sz w:val="20"/>
          <w:szCs w:val="20"/>
          <w:lang w:eastAsia="en-US"/>
        </w:rPr>
        <w:t>8</w:t>
      </w:r>
      <w:r w:rsidRPr="009662E0">
        <w:rPr>
          <w:rFonts w:ascii="Arial" w:eastAsia="Calibri" w:hAnsi="Arial" w:cs="Arial"/>
          <w:sz w:val="20"/>
          <w:szCs w:val="20"/>
          <w:lang w:eastAsia="en-US"/>
        </w:rPr>
        <w:t xml:space="preserve"> letih, šteto od dneva objave tega javnega naročila, rešitev pa je tudi operativna v času objave tega javnega naročila;</w:t>
      </w:r>
    </w:p>
    <w:p w14:paraId="7FBAA077" w14:textId="77777777" w:rsidR="007D1087" w:rsidRPr="009662E0" w:rsidRDefault="007D1087" w:rsidP="00CE30C2">
      <w:pPr>
        <w:numPr>
          <w:ilvl w:val="0"/>
          <w:numId w:val="34"/>
        </w:numPr>
        <w:autoSpaceDE w:val="0"/>
        <w:autoSpaceDN w:val="0"/>
        <w:adjustRightInd w:val="0"/>
        <w:spacing w:line="260" w:lineRule="atLeast"/>
        <w:contextualSpacing/>
        <w:jc w:val="both"/>
        <w:rPr>
          <w:rFonts w:ascii="Arial" w:hAnsi="Arial" w:cs="Arial"/>
          <w:sz w:val="20"/>
          <w:szCs w:val="20"/>
          <w:lang w:eastAsia="en-US"/>
        </w:rPr>
      </w:pPr>
      <w:r w:rsidRPr="009662E0">
        <w:rPr>
          <w:rFonts w:ascii="Arial" w:eastAsia="Calibri" w:hAnsi="Arial" w:cs="Arial"/>
          <w:sz w:val="20"/>
          <w:szCs w:val="20"/>
          <w:lang w:eastAsia="en-US"/>
        </w:rPr>
        <w:t xml:space="preserve">uporablja </w:t>
      </w:r>
      <w:r w:rsidRPr="009662E0">
        <w:rPr>
          <w:rFonts w:ascii="Arial" w:hAnsi="Arial" w:cs="Arial"/>
          <w:sz w:val="20"/>
          <w:szCs w:val="20"/>
          <w:lang w:eastAsia="en-US"/>
        </w:rPr>
        <w:t>odprtokodne spletne tehnologije in spletne storitve (REST API) za izmenjavo podatkov med ločenimi programskimi moduli (npr. strežnik - odjemalec);</w:t>
      </w:r>
    </w:p>
    <w:p w14:paraId="35AAE7DF" w14:textId="66A0F52E" w:rsidR="007D1087" w:rsidRPr="009662E0" w:rsidRDefault="007D1087" w:rsidP="00CE30C2">
      <w:pPr>
        <w:numPr>
          <w:ilvl w:val="0"/>
          <w:numId w:val="34"/>
        </w:numPr>
        <w:autoSpaceDE w:val="0"/>
        <w:autoSpaceDN w:val="0"/>
        <w:adjustRightInd w:val="0"/>
        <w:spacing w:line="260" w:lineRule="atLeast"/>
        <w:contextualSpacing/>
        <w:jc w:val="both"/>
        <w:rPr>
          <w:rFonts w:ascii="Arial" w:eastAsia="Calibri" w:hAnsi="Arial" w:cs="Arial"/>
          <w:sz w:val="20"/>
          <w:szCs w:val="20"/>
          <w:lang w:eastAsia="en-US"/>
        </w:rPr>
      </w:pPr>
      <w:r w:rsidRPr="009662E0">
        <w:rPr>
          <w:rFonts w:ascii="Arial" w:hAnsi="Arial" w:cs="Arial"/>
          <w:sz w:val="20"/>
          <w:szCs w:val="20"/>
          <w:lang w:eastAsia="en-US"/>
        </w:rPr>
        <w:t>vsebuje funkcionalnost geografskega informacijskega sistema</w:t>
      </w:r>
      <w:r w:rsidRPr="009662E0">
        <w:rPr>
          <w:rFonts w:ascii="Segoe UI" w:hAnsi="Segoe UI" w:cs="Segoe UI"/>
          <w:sz w:val="18"/>
          <w:szCs w:val="18"/>
          <w:lang w:eastAsia="en-US"/>
        </w:rPr>
        <w:t xml:space="preserve">;  </w:t>
      </w:r>
    </w:p>
    <w:p w14:paraId="605CC220" w14:textId="3BE5431E" w:rsidR="00C03F37" w:rsidRPr="009662E0" w:rsidRDefault="007D1087" w:rsidP="00CE30C2">
      <w:pPr>
        <w:numPr>
          <w:ilvl w:val="0"/>
          <w:numId w:val="34"/>
        </w:numPr>
        <w:autoSpaceDE w:val="0"/>
        <w:autoSpaceDN w:val="0"/>
        <w:adjustRightInd w:val="0"/>
        <w:spacing w:line="260" w:lineRule="atLeast"/>
        <w:contextualSpacing/>
        <w:jc w:val="both"/>
        <w:rPr>
          <w:rFonts w:ascii="Arial" w:eastAsia="Calibri" w:hAnsi="Arial" w:cs="Arial"/>
          <w:sz w:val="20"/>
          <w:szCs w:val="20"/>
          <w:lang w:eastAsia="en-US"/>
        </w:rPr>
      </w:pPr>
      <w:r w:rsidRPr="009662E0">
        <w:rPr>
          <w:rFonts w:ascii="Arial" w:eastAsia="Calibri" w:hAnsi="Arial" w:cs="Arial"/>
          <w:sz w:val="20"/>
          <w:szCs w:val="20"/>
          <w:lang w:eastAsia="en-US"/>
        </w:rPr>
        <w:t xml:space="preserve">ima implementirano odprtokodno strežniško objektno-relacijsko ali objektno podatkovno bazo (npr. </w:t>
      </w:r>
      <w:proofErr w:type="spellStart"/>
      <w:r w:rsidRPr="009662E0">
        <w:rPr>
          <w:rFonts w:ascii="Arial" w:eastAsia="Calibri" w:hAnsi="Arial" w:cs="Arial"/>
          <w:sz w:val="20"/>
          <w:szCs w:val="20"/>
          <w:lang w:eastAsia="en-US"/>
        </w:rPr>
        <w:t>PostgreSQL</w:t>
      </w:r>
      <w:proofErr w:type="spellEnd"/>
      <w:r w:rsidRPr="009662E0">
        <w:rPr>
          <w:rFonts w:ascii="Arial" w:eastAsia="Calibri" w:hAnsi="Arial" w:cs="Arial"/>
          <w:sz w:val="20"/>
          <w:szCs w:val="20"/>
          <w:lang w:eastAsia="en-US"/>
        </w:rPr>
        <w:t xml:space="preserve">, </w:t>
      </w:r>
      <w:proofErr w:type="spellStart"/>
      <w:r w:rsidRPr="009662E0">
        <w:rPr>
          <w:rFonts w:ascii="Arial" w:eastAsia="Calibri" w:hAnsi="Arial" w:cs="Arial"/>
          <w:sz w:val="20"/>
          <w:szCs w:val="20"/>
          <w:lang w:eastAsia="en-US"/>
        </w:rPr>
        <w:t>mySQL</w:t>
      </w:r>
      <w:proofErr w:type="spellEnd"/>
      <w:r w:rsidRPr="009662E0">
        <w:rPr>
          <w:rFonts w:ascii="Arial" w:eastAsia="Calibri" w:hAnsi="Arial" w:cs="Arial"/>
          <w:sz w:val="20"/>
          <w:szCs w:val="20"/>
          <w:lang w:eastAsia="en-US"/>
        </w:rPr>
        <w:t xml:space="preserve"> itd.).</w:t>
      </w:r>
    </w:p>
    <w:p w14:paraId="654CB056" w14:textId="5E1FC602" w:rsidR="007D1087" w:rsidRPr="009662E0" w:rsidRDefault="007D1087" w:rsidP="007D1087">
      <w:pPr>
        <w:autoSpaceDE w:val="0"/>
        <w:autoSpaceDN w:val="0"/>
        <w:adjustRightInd w:val="0"/>
        <w:spacing w:line="260" w:lineRule="atLeast"/>
        <w:contextualSpacing/>
        <w:jc w:val="both"/>
        <w:rPr>
          <w:rFonts w:ascii="Arial" w:eastAsia="Calibri" w:hAnsi="Arial" w:cs="Arial"/>
          <w:sz w:val="20"/>
          <w:szCs w:val="20"/>
          <w:lang w:eastAsia="en-US"/>
        </w:rPr>
      </w:pPr>
    </w:p>
    <w:p w14:paraId="1313241A" w14:textId="4527CFB2" w:rsidR="00C03F37" w:rsidRPr="009662E0" w:rsidRDefault="00C03F37" w:rsidP="00C03F37">
      <w:pPr>
        <w:spacing w:line="260" w:lineRule="atLeast"/>
        <w:jc w:val="both"/>
        <w:rPr>
          <w:rFonts w:ascii="Arial" w:hAnsi="Arial" w:cs="Arial"/>
          <w:sz w:val="20"/>
          <w:szCs w:val="20"/>
          <w:lang w:eastAsia="en-US"/>
        </w:rPr>
      </w:pPr>
      <w:r w:rsidRPr="009662E0">
        <w:rPr>
          <w:rFonts w:ascii="Arial" w:hAnsi="Arial" w:cs="Arial"/>
          <w:sz w:val="20"/>
          <w:szCs w:val="20"/>
          <w:lang w:eastAsia="en-US"/>
        </w:rPr>
        <w:t xml:space="preserve">Ponudnik lahko tehnično sposobnost izkaže sam, s </w:t>
      </w:r>
      <w:proofErr w:type="spellStart"/>
      <w:r w:rsidRPr="009662E0">
        <w:rPr>
          <w:rFonts w:ascii="Arial" w:hAnsi="Arial" w:cs="Arial"/>
          <w:sz w:val="20"/>
          <w:szCs w:val="20"/>
          <w:lang w:eastAsia="en-US"/>
        </w:rPr>
        <w:t>soponudnikom</w:t>
      </w:r>
      <w:proofErr w:type="spellEnd"/>
      <w:r w:rsidRPr="009662E0">
        <w:rPr>
          <w:rFonts w:ascii="Arial" w:hAnsi="Arial" w:cs="Arial"/>
          <w:sz w:val="20"/>
          <w:szCs w:val="20"/>
          <w:lang w:eastAsia="en-US"/>
        </w:rPr>
        <w:t xml:space="preserve"> ali s podizvajalcem. </w:t>
      </w:r>
    </w:p>
    <w:p w14:paraId="7991E120" w14:textId="77777777" w:rsidR="00A86D41" w:rsidRPr="009662E0" w:rsidRDefault="00A86D41" w:rsidP="00A86D41">
      <w:pPr>
        <w:spacing w:line="260" w:lineRule="atLeast"/>
        <w:jc w:val="both"/>
        <w:rPr>
          <w:rFonts w:ascii="Arial" w:hAnsi="Arial" w:cs="Arial"/>
          <w:sz w:val="20"/>
          <w:szCs w:val="20"/>
          <w:lang w:eastAsia="en-US"/>
        </w:rPr>
      </w:pPr>
    </w:p>
    <w:p w14:paraId="14627FCC" w14:textId="2754FC37" w:rsidR="00204C6E" w:rsidRPr="009662E0" w:rsidRDefault="00241032" w:rsidP="00204C6E">
      <w:pPr>
        <w:autoSpaceDE w:val="0"/>
        <w:autoSpaceDN w:val="0"/>
        <w:adjustRightInd w:val="0"/>
        <w:spacing w:line="260" w:lineRule="atLeast"/>
        <w:jc w:val="both"/>
        <w:rPr>
          <w:rFonts w:ascii="Arial" w:eastAsia="Calibri" w:hAnsi="Arial" w:cs="Arial"/>
          <w:sz w:val="20"/>
          <w:szCs w:val="20"/>
        </w:rPr>
      </w:pPr>
      <w:r w:rsidRPr="009662E0">
        <w:rPr>
          <w:rFonts w:ascii="Arial" w:eastAsia="Calibri" w:hAnsi="Arial" w:cs="Arial"/>
          <w:sz w:val="20"/>
          <w:szCs w:val="20"/>
        </w:rPr>
        <w:t>Vsak</w:t>
      </w:r>
      <w:r w:rsidR="00880BCF" w:rsidRPr="009662E0">
        <w:rPr>
          <w:rFonts w:ascii="Arial" w:eastAsia="Calibri" w:hAnsi="Arial" w:cs="Arial"/>
          <w:sz w:val="20"/>
          <w:szCs w:val="20"/>
        </w:rPr>
        <w:t xml:space="preserve"> </w:t>
      </w:r>
      <w:r w:rsidR="00204C6E" w:rsidRPr="009662E0">
        <w:rPr>
          <w:rFonts w:ascii="Arial" w:eastAsia="Calibri" w:hAnsi="Arial" w:cs="Arial"/>
          <w:sz w:val="20"/>
          <w:szCs w:val="20"/>
        </w:rPr>
        <w:t>gospodarski subjekt, ki izkaže zgoraj navedene referenčne posle, mora že v ponudbi s prevzemom deleža izvedbe naročila izkazati, da bo pri izvedbi naročila tudi aktivno sodeloval.</w:t>
      </w:r>
    </w:p>
    <w:p w14:paraId="7635C975" w14:textId="77777777" w:rsidR="0059483D" w:rsidRPr="009662E0" w:rsidRDefault="0059483D" w:rsidP="00204C6E">
      <w:pPr>
        <w:autoSpaceDE w:val="0"/>
        <w:autoSpaceDN w:val="0"/>
        <w:adjustRightInd w:val="0"/>
        <w:spacing w:line="260" w:lineRule="atLeast"/>
        <w:jc w:val="both"/>
        <w:rPr>
          <w:rFonts w:ascii="Arial" w:eastAsia="Calibri" w:hAnsi="Arial" w:cs="Arial"/>
          <w:sz w:val="20"/>
          <w:szCs w:val="20"/>
        </w:rPr>
      </w:pPr>
    </w:p>
    <w:p w14:paraId="30F76CCC" w14:textId="72B04F92" w:rsidR="0059483D" w:rsidRPr="009662E0" w:rsidRDefault="0059483D" w:rsidP="0059483D">
      <w:pPr>
        <w:jc w:val="both"/>
        <w:rPr>
          <w:rFonts w:ascii="Arial" w:hAnsi="Arial" w:cs="Arial"/>
          <w:sz w:val="20"/>
          <w:szCs w:val="20"/>
        </w:rPr>
      </w:pPr>
      <w:r w:rsidRPr="009662E0">
        <w:rPr>
          <w:rFonts w:ascii="Arial" w:hAnsi="Arial" w:cs="Arial"/>
          <w:sz w:val="20"/>
          <w:szCs w:val="20"/>
        </w:rPr>
        <w:t>Naročnik bo pri pogojih upošteval samo dokončana referenčna dela (</w:t>
      </w:r>
      <w:r w:rsidR="00052456" w:rsidRPr="009662E0">
        <w:rPr>
          <w:rFonts w:ascii="Arial" w:hAnsi="Arial" w:cs="Arial"/>
          <w:sz w:val="20"/>
          <w:szCs w:val="20"/>
        </w:rPr>
        <w:t>zaključen razvoj, testiranje in vzpostavitev</w:t>
      </w:r>
      <w:r w:rsidRPr="009662E0">
        <w:rPr>
          <w:rFonts w:ascii="Arial" w:hAnsi="Arial" w:cs="Arial"/>
          <w:sz w:val="20"/>
          <w:szCs w:val="20"/>
        </w:rPr>
        <w:t>), kar mora biti razvidno tudi iz referenčnega potrdila.</w:t>
      </w:r>
    </w:p>
    <w:p w14:paraId="0DF2411A" w14:textId="77777777" w:rsidR="0059483D" w:rsidRPr="009662E0" w:rsidRDefault="0059483D" w:rsidP="0059483D">
      <w:pPr>
        <w:jc w:val="both"/>
        <w:rPr>
          <w:rFonts w:ascii="Arial" w:hAnsi="Arial" w:cs="Arial"/>
          <w:sz w:val="20"/>
          <w:szCs w:val="20"/>
        </w:rPr>
      </w:pPr>
    </w:p>
    <w:p w14:paraId="32611743" w14:textId="0E0B3385" w:rsidR="0059483D" w:rsidRPr="009662E0" w:rsidRDefault="007D1087" w:rsidP="0059483D">
      <w:pPr>
        <w:jc w:val="both"/>
        <w:rPr>
          <w:rFonts w:ascii="Arial" w:hAnsi="Arial" w:cs="Arial"/>
          <w:sz w:val="20"/>
          <w:szCs w:val="20"/>
        </w:rPr>
      </w:pPr>
      <w:r w:rsidRPr="009662E0">
        <w:rPr>
          <w:rFonts w:ascii="Arial" w:hAnsi="Arial" w:cs="Arial"/>
          <w:sz w:val="20"/>
          <w:szCs w:val="20"/>
        </w:rPr>
        <w:t>Referenčna vrednost je vezana</w:t>
      </w:r>
      <w:r w:rsidR="0059483D" w:rsidRPr="009662E0">
        <w:rPr>
          <w:rFonts w:ascii="Arial" w:hAnsi="Arial" w:cs="Arial"/>
          <w:sz w:val="20"/>
          <w:szCs w:val="20"/>
        </w:rPr>
        <w:t xml:space="preserve"> na vrednost zahtevanega referenčnega področja (če je npr. pogodba vsebovala še druge aktivnosti,</w:t>
      </w:r>
      <w:r w:rsidRPr="009662E0">
        <w:rPr>
          <w:rFonts w:ascii="Arial" w:hAnsi="Arial" w:cs="Arial"/>
          <w:sz w:val="20"/>
          <w:szCs w:val="20"/>
        </w:rPr>
        <w:t xml:space="preserve"> ki niso vezane na razvoj, testiranje in vzpostavitev informacijske</w:t>
      </w:r>
      <w:r w:rsidR="002A3563" w:rsidRPr="009662E0">
        <w:rPr>
          <w:rFonts w:ascii="Arial" w:hAnsi="Arial" w:cs="Arial"/>
          <w:sz w:val="20"/>
          <w:szCs w:val="20"/>
        </w:rPr>
        <w:t xml:space="preserve"> rešitve</w:t>
      </w:r>
      <w:r w:rsidRPr="009662E0">
        <w:rPr>
          <w:rFonts w:ascii="Arial" w:hAnsi="Arial" w:cs="Arial"/>
          <w:sz w:val="20"/>
          <w:szCs w:val="20"/>
        </w:rPr>
        <w:t>,</w:t>
      </w:r>
      <w:r w:rsidR="0059483D" w:rsidRPr="009662E0">
        <w:rPr>
          <w:rFonts w:ascii="Arial" w:hAnsi="Arial" w:cs="Arial"/>
          <w:sz w:val="20"/>
          <w:szCs w:val="20"/>
        </w:rPr>
        <w:t xml:space="preserve"> se le te ne štejejo v referenčno vrednost). </w:t>
      </w:r>
    </w:p>
    <w:p w14:paraId="4E47C5CE" w14:textId="77777777" w:rsidR="0059483D" w:rsidRPr="009662E0" w:rsidRDefault="0059483D" w:rsidP="0059483D">
      <w:pPr>
        <w:jc w:val="both"/>
        <w:rPr>
          <w:rFonts w:ascii="Arial" w:hAnsi="Arial" w:cs="Arial"/>
          <w:sz w:val="20"/>
          <w:szCs w:val="20"/>
        </w:rPr>
      </w:pPr>
    </w:p>
    <w:p w14:paraId="45C4A47A" w14:textId="77777777" w:rsidR="0059483D" w:rsidRPr="009662E0" w:rsidRDefault="0059483D" w:rsidP="0059483D">
      <w:pPr>
        <w:spacing w:line="260" w:lineRule="atLeast"/>
        <w:jc w:val="both"/>
        <w:rPr>
          <w:rFonts w:ascii="Arial" w:hAnsi="Arial" w:cs="Arial"/>
          <w:sz w:val="20"/>
          <w:szCs w:val="20"/>
          <w:lang w:eastAsia="en-US"/>
        </w:rPr>
      </w:pPr>
      <w:r w:rsidRPr="009662E0">
        <w:rPr>
          <w:rFonts w:ascii="Arial" w:hAnsi="Arial" w:cs="Arial"/>
          <w:sz w:val="20"/>
          <w:szCs w:val="20"/>
          <w:lang w:eastAsia="en-US"/>
        </w:rPr>
        <w:t xml:space="preserve">Referenca za izpolnjevanje posameznega pogoja mora v celoti izhajati iz enega posla (pogodbe). </w:t>
      </w:r>
    </w:p>
    <w:p w14:paraId="79A7AF27" w14:textId="77777777" w:rsidR="0059483D" w:rsidRPr="009662E0" w:rsidRDefault="0059483D" w:rsidP="00204C6E">
      <w:pPr>
        <w:autoSpaceDE w:val="0"/>
        <w:autoSpaceDN w:val="0"/>
        <w:adjustRightInd w:val="0"/>
        <w:spacing w:line="260" w:lineRule="atLeast"/>
        <w:jc w:val="both"/>
        <w:rPr>
          <w:rFonts w:ascii="Arial" w:eastAsia="Calibri" w:hAnsi="Arial" w:cs="Arial"/>
          <w:sz w:val="20"/>
          <w:szCs w:val="20"/>
        </w:rPr>
      </w:pPr>
    </w:p>
    <w:p w14:paraId="0DA4A915" w14:textId="22A5A3A0" w:rsidR="00762308" w:rsidRPr="009662E0" w:rsidRDefault="00762308" w:rsidP="00762308">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lang w:eastAsia="en-US"/>
        </w:rPr>
      </w:pPr>
      <w:r w:rsidRPr="009662E0">
        <w:rPr>
          <w:rFonts w:ascii="Arial" w:hAnsi="Arial" w:cs="Arial"/>
          <w:b/>
          <w:sz w:val="20"/>
          <w:lang w:eastAsia="en-US"/>
        </w:rPr>
        <w:t xml:space="preserve">DOKAZILO: </w:t>
      </w:r>
      <w:r w:rsidR="00E239D6" w:rsidRPr="009662E0">
        <w:rPr>
          <w:rFonts w:ascii="Arial" w:hAnsi="Arial" w:cs="Arial"/>
          <w:sz w:val="20"/>
          <w:lang w:eastAsia="en-US"/>
        </w:rPr>
        <w:t>Izjava na</w:t>
      </w:r>
      <w:r w:rsidR="00E239D6" w:rsidRPr="009662E0">
        <w:rPr>
          <w:rFonts w:ascii="Arial" w:hAnsi="Arial" w:cs="Arial"/>
          <w:b/>
          <w:sz w:val="20"/>
          <w:lang w:eastAsia="en-US"/>
        </w:rPr>
        <w:t xml:space="preserve"> </w:t>
      </w:r>
      <w:r w:rsidR="00E239D6" w:rsidRPr="009662E0">
        <w:rPr>
          <w:rFonts w:ascii="Arial" w:hAnsi="Arial" w:cs="Arial"/>
          <w:sz w:val="20"/>
          <w:lang w:eastAsia="en-US"/>
        </w:rPr>
        <w:t>obrazcu</w:t>
      </w:r>
      <w:r w:rsidRPr="009662E0">
        <w:rPr>
          <w:rFonts w:ascii="Arial" w:hAnsi="Arial" w:cs="Arial"/>
          <w:sz w:val="20"/>
          <w:lang w:eastAsia="en-US"/>
        </w:rPr>
        <w:t xml:space="preserve"> 2</w:t>
      </w:r>
      <w:r w:rsidR="00E17C53" w:rsidRPr="009662E0">
        <w:rPr>
          <w:rFonts w:ascii="Arial" w:hAnsi="Arial" w:cs="Arial"/>
          <w:sz w:val="20"/>
          <w:lang w:eastAsia="en-US"/>
        </w:rPr>
        <w:t xml:space="preserve"> (</w:t>
      </w:r>
      <w:r w:rsidR="003459AE" w:rsidRPr="009662E0">
        <w:rPr>
          <w:rFonts w:ascii="Arial" w:hAnsi="Arial" w:cs="Arial"/>
          <w:sz w:val="20"/>
          <w:lang w:eastAsia="en-US"/>
        </w:rPr>
        <w:t>z navedbo referenčnih projektov</w:t>
      </w:r>
      <w:r w:rsidR="00E17C53" w:rsidRPr="009662E0">
        <w:rPr>
          <w:rFonts w:ascii="Arial" w:hAnsi="Arial" w:cs="Arial"/>
          <w:sz w:val="20"/>
          <w:lang w:eastAsia="en-US"/>
        </w:rPr>
        <w:t>)</w:t>
      </w:r>
    </w:p>
    <w:p w14:paraId="00F732B8" w14:textId="77777777" w:rsidR="00A93C7A" w:rsidRPr="009662E0" w:rsidRDefault="00A93C7A" w:rsidP="00751AA6">
      <w:pPr>
        <w:autoSpaceDE w:val="0"/>
        <w:autoSpaceDN w:val="0"/>
        <w:adjustRightInd w:val="0"/>
        <w:spacing w:line="260" w:lineRule="atLeast"/>
        <w:jc w:val="both"/>
        <w:rPr>
          <w:rFonts w:ascii="Arial" w:hAnsi="Arial" w:cs="Arial"/>
          <w:sz w:val="20"/>
          <w:szCs w:val="20"/>
        </w:rPr>
      </w:pPr>
    </w:p>
    <w:p w14:paraId="26617724" w14:textId="77777777" w:rsidR="00BB1FC7" w:rsidRPr="009662E0" w:rsidRDefault="00BB1FC7" w:rsidP="00BB1FC7">
      <w:pPr>
        <w:autoSpaceDE w:val="0"/>
        <w:autoSpaceDN w:val="0"/>
        <w:adjustRightInd w:val="0"/>
        <w:spacing w:line="260" w:lineRule="atLeast"/>
        <w:jc w:val="both"/>
        <w:rPr>
          <w:rFonts w:ascii="Arial" w:hAnsi="Arial" w:cs="Arial"/>
          <w:b/>
          <w:sz w:val="20"/>
          <w:szCs w:val="20"/>
        </w:rPr>
      </w:pPr>
      <w:r w:rsidRPr="009662E0">
        <w:rPr>
          <w:rFonts w:ascii="Arial" w:hAnsi="Arial" w:cs="Arial"/>
          <w:b/>
          <w:sz w:val="20"/>
          <w:szCs w:val="20"/>
        </w:rPr>
        <w:t>3.2.3.2 Kadrovska sposobnost</w:t>
      </w:r>
    </w:p>
    <w:p w14:paraId="04245FB3" w14:textId="170C2606" w:rsidR="00D95ED7" w:rsidRPr="009662E0" w:rsidRDefault="00D95ED7" w:rsidP="00D95ED7">
      <w:pPr>
        <w:autoSpaceDE w:val="0"/>
        <w:autoSpaceDN w:val="0"/>
        <w:adjustRightInd w:val="0"/>
        <w:spacing w:line="260" w:lineRule="atLeast"/>
        <w:jc w:val="both"/>
        <w:rPr>
          <w:rFonts w:ascii="Arial" w:hAnsi="Arial" w:cs="Arial"/>
          <w:sz w:val="20"/>
          <w:szCs w:val="20"/>
        </w:rPr>
      </w:pPr>
    </w:p>
    <w:p w14:paraId="1782EE12" w14:textId="63378221" w:rsidR="00E048A7" w:rsidRPr="009662E0" w:rsidRDefault="00E048A7" w:rsidP="00E048A7">
      <w:pPr>
        <w:spacing w:line="260" w:lineRule="atLeast"/>
        <w:jc w:val="both"/>
        <w:rPr>
          <w:rFonts w:ascii="Arial" w:hAnsi="Arial" w:cs="Arial"/>
          <w:sz w:val="20"/>
          <w:szCs w:val="20"/>
          <w:lang w:eastAsia="en-US"/>
        </w:rPr>
      </w:pPr>
      <w:r w:rsidRPr="009662E0">
        <w:rPr>
          <w:rFonts w:ascii="Arial" w:hAnsi="Arial" w:cs="Arial"/>
          <w:sz w:val="20"/>
          <w:szCs w:val="20"/>
          <w:lang w:eastAsia="en-US"/>
        </w:rPr>
        <w:t xml:space="preserve">Ponudnik </w:t>
      </w:r>
      <w:r w:rsidR="007D1087" w:rsidRPr="009662E0">
        <w:rPr>
          <w:rFonts w:ascii="Arial" w:hAnsi="Arial" w:cs="Arial"/>
          <w:sz w:val="20"/>
          <w:szCs w:val="20"/>
          <w:lang w:eastAsia="en-US"/>
        </w:rPr>
        <w:t>mora izkazati kadrovsko usposobljenost z:</w:t>
      </w:r>
    </w:p>
    <w:p w14:paraId="14F3D4D3" w14:textId="77777777" w:rsidR="00E048A7" w:rsidRPr="009662E0" w:rsidRDefault="00E048A7" w:rsidP="00E048A7">
      <w:pPr>
        <w:spacing w:line="260" w:lineRule="atLeast"/>
        <w:jc w:val="both"/>
        <w:rPr>
          <w:rFonts w:ascii="Arial" w:hAnsi="Arial" w:cs="Arial"/>
          <w:sz w:val="20"/>
          <w:szCs w:val="20"/>
          <w:lang w:eastAsia="en-US"/>
        </w:rPr>
      </w:pPr>
    </w:p>
    <w:p w14:paraId="54FFBECB" w14:textId="40C5570E" w:rsidR="007D1087" w:rsidRPr="009662E0" w:rsidRDefault="007D1087" w:rsidP="00CE30C2">
      <w:pPr>
        <w:numPr>
          <w:ilvl w:val="0"/>
          <w:numId w:val="36"/>
        </w:numPr>
        <w:spacing w:before="60" w:after="60" w:line="276" w:lineRule="auto"/>
        <w:ind w:left="360"/>
        <w:jc w:val="both"/>
        <w:rPr>
          <w:rFonts w:ascii="Arial" w:eastAsia="Calibri" w:hAnsi="Arial" w:cs="Arial"/>
          <w:sz w:val="20"/>
          <w:szCs w:val="20"/>
          <w:lang w:eastAsia="en-US"/>
        </w:rPr>
      </w:pPr>
      <w:bookmarkStart w:id="125" w:name="_Hlk49236387"/>
      <w:r w:rsidRPr="009662E0">
        <w:rPr>
          <w:rFonts w:ascii="Arial" w:eastAsia="Calibri" w:hAnsi="Arial" w:cs="Arial"/>
          <w:b/>
          <w:sz w:val="20"/>
          <w:szCs w:val="20"/>
          <w:lang w:eastAsia="en-US"/>
        </w:rPr>
        <w:t>ODGOVORNI IN TEHNIČNI VODJA PROJEKTA</w:t>
      </w:r>
      <w:bookmarkEnd w:id="125"/>
      <w:r w:rsidRPr="009662E0">
        <w:rPr>
          <w:rFonts w:ascii="Arial" w:eastAsia="Calibri" w:hAnsi="Arial" w:cs="Arial"/>
          <w:sz w:val="20"/>
          <w:szCs w:val="20"/>
          <w:lang w:eastAsia="en-US"/>
        </w:rPr>
        <w:t xml:space="preserve"> (1 kader), ki mora izpolnjevati vse naslednje pogoje:</w:t>
      </w:r>
    </w:p>
    <w:p w14:paraId="72475805" w14:textId="77777777" w:rsidR="007D1087" w:rsidRPr="009662E0" w:rsidRDefault="007D1087" w:rsidP="00CE30C2">
      <w:pPr>
        <w:numPr>
          <w:ilvl w:val="0"/>
          <w:numId w:val="37"/>
        </w:numPr>
        <w:autoSpaceDE w:val="0"/>
        <w:autoSpaceDN w:val="0"/>
        <w:adjustRightInd w:val="0"/>
        <w:spacing w:line="260" w:lineRule="atLeast"/>
        <w:jc w:val="both"/>
        <w:rPr>
          <w:rFonts w:ascii="Arial" w:eastAsia="Calibri" w:hAnsi="Arial" w:cs="Arial"/>
          <w:sz w:val="20"/>
          <w:szCs w:val="20"/>
          <w:lang w:eastAsia="en-US"/>
        </w:rPr>
      </w:pPr>
      <w:r w:rsidRPr="009662E0">
        <w:rPr>
          <w:rFonts w:ascii="Arial" w:eastAsia="Calibri" w:hAnsi="Arial" w:cs="Arial"/>
          <w:sz w:val="20"/>
          <w:szCs w:val="20"/>
          <w:lang w:eastAsia="en-US"/>
        </w:rPr>
        <w:t xml:space="preserve">ima izobrazbo najmanj raven 8 po SOK (Slovensko ogrodje kvalifikacij) oz. raven 7 po </w:t>
      </w:r>
      <w:r w:rsidRPr="009662E0">
        <w:rPr>
          <w:rFonts w:ascii="Arial" w:hAnsi="Arial"/>
          <w:sz w:val="20"/>
          <w:lang w:eastAsia="en-US"/>
        </w:rPr>
        <w:t>EOK (Evropsko ogrodje kvalifikacij)</w:t>
      </w:r>
      <w:r w:rsidRPr="009662E0">
        <w:rPr>
          <w:rFonts w:ascii="Arial" w:eastAsia="Calibri" w:hAnsi="Arial" w:cs="Arial"/>
          <w:sz w:val="20"/>
          <w:szCs w:val="20"/>
          <w:lang w:eastAsia="en-US"/>
        </w:rPr>
        <w:t xml:space="preserve">  naravoslovno-tehnične ali informacijske smeri;</w:t>
      </w:r>
    </w:p>
    <w:p w14:paraId="3608B5B2" w14:textId="6EFEA92A" w:rsidR="007D1087" w:rsidRPr="009662E0" w:rsidRDefault="007D1087" w:rsidP="00CE30C2">
      <w:pPr>
        <w:numPr>
          <w:ilvl w:val="0"/>
          <w:numId w:val="37"/>
        </w:numPr>
        <w:autoSpaceDE w:val="0"/>
        <w:autoSpaceDN w:val="0"/>
        <w:adjustRightInd w:val="0"/>
        <w:spacing w:line="260" w:lineRule="atLeast"/>
        <w:jc w:val="both"/>
        <w:rPr>
          <w:rFonts w:ascii="Arial" w:eastAsia="Calibri" w:hAnsi="Arial" w:cs="Arial"/>
          <w:sz w:val="20"/>
          <w:szCs w:val="20"/>
          <w:lang w:eastAsia="en-US"/>
        </w:rPr>
      </w:pPr>
      <w:r w:rsidRPr="009662E0">
        <w:rPr>
          <w:rFonts w:ascii="Arial" w:eastAsia="Calibri" w:hAnsi="Arial" w:cs="Arial"/>
          <w:sz w:val="20"/>
          <w:szCs w:val="20"/>
          <w:lang w:eastAsia="en-US"/>
        </w:rPr>
        <w:lastRenderedPageBreak/>
        <w:t xml:space="preserve">ima vsaj </w:t>
      </w:r>
      <w:r w:rsidR="00761D97" w:rsidRPr="009662E0">
        <w:rPr>
          <w:rFonts w:ascii="Arial" w:eastAsia="Calibri" w:hAnsi="Arial" w:cs="Arial"/>
          <w:sz w:val="20"/>
          <w:szCs w:val="20"/>
          <w:lang w:eastAsia="en-US"/>
        </w:rPr>
        <w:t>pet (</w:t>
      </w:r>
      <w:r w:rsidRPr="009662E0">
        <w:rPr>
          <w:rFonts w:ascii="Arial" w:eastAsia="Calibri" w:hAnsi="Arial" w:cs="Arial"/>
          <w:sz w:val="20"/>
          <w:szCs w:val="20"/>
          <w:lang w:eastAsia="en-US"/>
        </w:rPr>
        <w:t>5</w:t>
      </w:r>
      <w:r w:rsidR="00761D97" w:rsidRPr="009662E0">
        <w:rPr>
          <w:rFonts w:ascii="Arial" w:eastAsia="Calibri" w:hAnsi="Arial" w:cs="Arial"/>
          <w:sz w:val="20"/>
          <w:szCs w:val="20"/>
          <w:lang w:eastAsia="en-US"/>
        </w:rPr>
        <w:t>)</w:t>
      </w:r>
      <w:r w:rsidRPr="009662E0">
        <w:rPr>
          <w:rFonts w:ascii="Arial" w:eastAsia="Calibri" w:hAnsi="Arial" w:cs="Arial"/>
          <w:sz w:val="20"/>
          <w:szCs w:val="20"/>
          <w:lang w:eastAsia="en-US"/>
        </w:rPr>
        <w:t xml:space="preserve"> let delovnih izkušenj vodenja projektov s področja informacijskih rešitev</w:t>
      </w:r>
      <w:r w:rsidR="00A3053E" w:rsidRPr="009662E0">
        <w:rPr>
          <w:rFonts w:ascii="Arial" w:eastAsia="Calibri" w:hAnsi="Arial" w:cs="Arial"/>
          <w:sz w:val="20"/>
          <w:szCs w:val="20"/>
          <w:lang w:eastAsia="en-US"/>
        </w:rPr>
        <w:t xml:space="preserve"> (</w:t>
      </w:r>
      <w:r w:rsidR="00A3053E" w:rsidRPr="009662E0">
        <w:rPr>
          <w:rFonts w:ascii="Arial" w:hAnsi="Arial" w:cs="Arial"/>
          <w:sz w:val="20"/>
          <w:szCs w:val="20"/>
        </w:rPr>
        <w:t>npr. IS, spletne aplikacije, digitalne platforme, podatkovne baze);</w:t>
      </w:r>
    </w:p>
    <w:p w14:paraId="072F4D80" w14:textId="2DDDF96F" w:rsidR="007D1087" w:rsidRPr="009662E0" w:rsidRDefault="007D1087" w:rsidP="00CE30C2">
      <w:pPr>
        <w:numPr>
          <w:ilvl w:val="0"/>
          <w:numId w:val="37"/>
        </w:numPr>
        <w:autoSpaceDE w:val="0"/>
        <w:autoSpaceDN w:val="0"/>
        <w:adjustRightInd w:val="0"/>
        <w:spacing w:line="260" w:lineRule="atLeast"/>
        <w:jc w:val="both"/>
        <w:rPr>
          <w:rFonts w:ascii="Arial" w:eastAsia="Calibri" w:hAnsi="Arial" w:cs="Arial"/>
          <w:sz w:val="20"/>
          <w:szCs w:val="20"/>
          <w:lang w:eastAsia="en-US"/>
        </w:rPr>
      </w:pPr>
      <w:r w:rsidRPr="009662E0">
        <w:rPr>
          <w:rFonts w:ascii="Arial" w:eastAsia="Calibri" w:hAnsi="Arial" w:cs="Arial"/>
          <w:sz w:val="20"/>
          <w:szCs w:val="20"/>
          <w:lang w:eastAsia="en-US"/>
        </w:rPr>
        <w:t xml:space="preserve">je bil </w:t>
      </w:r>
      <w:r w:rsidRPr="009662E0">
        <w:rPr>
          <w:rFonts w:ascii="Arial" w:eastAsia="Calibri" w:hAnsi="Arial" w:cs="Arial"/>
          <w:b/>
          <w:sz w:val="20"/>
          <w:szCs w:val="20"/>
          <w:lang w:eastAsia="en-US"/>
        </w:rPr>
        <w:t>vodja</w:t>
      </w:r>
      <w:r w:rsidRPr="009662E0">
        <w:rPr>
          <w:rFonts w:ascii="Arial" w:eastAsia="Calibri" w:hAnsi="Arial" w:cs="Arial"/>
          <w:sz w:val="20"/>
          <w:szCs w:val="20"/>
          <w:lang w:eastAsia="en-US"/>
        </w:rPr>
        <w:t xml:space="preserve"> najmanj enega (1) projekta v zadnjih </w:t>
      </w:r>
      <w:r w:rsidR="00052456" w:rsidRPr="009662E0">
        <w:rPr>
          <w:rFonts w:ascii="Arial" w:eastAsia="Calibri" w:hAnsi="Arial" w:cs="Arial"/>
          <w:sz w:val="20"/>
          <w:szCs w:val="20"/>
          <w:lang w:eastAsia="en-US"/>
        </w:rPr>
        <w:t>osmih</w:t>
      </w:r>
      <w:r w:rsidRPr="009662E0">
        <w:rPr>
          <w:rFonts w:ascii="Arial" w:eastAsia="Calibri" w:hAnsi="Arial" w:cs="Arial"/>
          <w:sz w:val="20"/>
          <w:szCs w:val="20"/>
          <w:lang w:eastAsia="en-US"/>
        </w:rPr>
        <w:t xml:space="preserve"> (</w:t>
      </w:r>
      <w:r w:rsidR="00052456" w:rsidRPr="009662E0">
        <w:rPr>
          <w:rFonts w:ascii="Arial" w:eastAsia="Calibri" w:hAnsi="Arial" w:cs="Arial"/>
          <w:sz w:val="20"/>
          <w:szCs w:val="20"/>
          <w:lang w:eastAsia="en-US"/>
        </w:rPr>
        <w:t>8</w:t>
      </w:r>
      <w:r w:rsidRPr="009662E0">
        <w:rPr>
          <w:rFonts w:ascii="Arial" w:eastAsia="Calibri" w:hAnsi="Arial" w:cs="Arial"/>
          <w:sz w:val="20"/>
          <w:szCs w:val="20"/>
          <w:lang w:eastAsia="en-US"/>
        </w:rPr>
        <w:t xml:space="preserve">) letih, šteto od dneva objave tega javnega naročila, </w:t>
      </w:r>
      <w:r w:rsidR="00A3053E" w:rsidRPr="009662E0">
        <w:rPr>
          <w:rFonts w:ascii="Arial" w:eastAsia="Calibri" w:hAnsi="Arial" w:cs="Arial"/>
          <w:sz w:val="20"/>
          <w:szCs w:val="20"/>
          <w:lang w:eastAsia="en-US"/>
        </w:rPr>
        <w:t xml:space="preserve">s </w:t>
      </w:r>
      <w:r w:rsidR="00774D5B" w:rsidRPr="009662E0">
        <w:rPr>
          <w:rFonts w:ascii="Arial" w:eastAsia="Calibri" w:hAnsi="Arial" w:cs="Arial"/>
          <w:sz w:val="20"/>
          <w:szCs w:val="20"/>
          <w:lang w:eastAsia="en-US"/>
        </w:rPr>
        <w:t xml:space="preserve">področja </w:t>
      </w:r>
      <w:r w:rsidR="00052456" w:rsidRPr="009662E0">
        <w:rPr>
          <w:rFonts w:ascii="Arial" w:eastAsia="Calibri" w:hAnsi="Arial" w:cs="Arial"/>
          <w:sz w:val="20"/>
          <w:szCs w:val="20"/>
          <w:lang w:eastAsia="en-US"/>
        </w:rPr>
        <w:t xml:space="preserve">(1) </w:t>
      </w:r>
      <w:r w:rsidRPr="009662E0">
        <w:rPr>
          <w:rFonts w:ascii="Arial" w:eastAsia="Calibri" w:hAnsi="Arial" w:cs="Arial"/>
          <w:sz w:val="20"/>
          <w:szCs w:val="20"/>
          <w:lang w:eastAsia="en-US"/>
        </w:rPr>
        <w:t>razvoja</w:t>
      </w:r>
      <w:r w:rsidR="00052456" w:rsidRPr="009662E0">
        <w:rPr>
          <w:rFonts w:ascii="Arial" w:eastAsia="Calibri" w:hAnsi="Arial" w:cs="Arial"/>
          <w:sz w:val="20"/>
          <w:szCs w:val="20"/>
          <w:lang w:eastAsia="en-US"/>
        </w:rPr>
        <w:t>, testiranja in vzpostavitve</w:t>
      </w:r>
      <w:r w:rsidRPr="009662E0">
        <w:rPr>
          <w:rFonts w:ascii="Arial" w:eastAsia="Calibri" w:hAnsi="Arial" w:cs="Arial"/>
          <w:sz w:val="20"/>
          <w:szCs w:val="20"/>
          <w:lang w:eastAsia="en-US"/>
        </w:rPr>
        <w:t xml:space="preserve"> ali </w:t>
      </w:r>
      <w:r w:rsidR="00E216FD" w:rsidRPr="009662E0">
        <w:rPr>
          <w:rFonts w:ascii="Arial" w:eastAsia="Calibri" w:hAnsi="Arial" w:cs="Arial"/>
          <w:sz w:val="20"/>
          <w:szCs w:val="20"/>
          <w:lang w:eastAsia="en-US"/>
        </w:rPr>
        <w:t>iz</w:t>
      </w:r>
      <w:r w:rsidR="00774D5B" w:rsidRPr="009662E0">
        <w:rPr>
          <w:rFonts w:ascii="Arial" w:eastAsia="Calibri" w:hAnsi="Arial" w:cs="Arial"/>
          <w:sz w:val="20"/>
          <w:szCs w:val="20"/>
          <w:lang w:eastAsia="en-US"/>
        </w:rPr>
        <w:t xml:space="preserve"> področja </w:t>
      </w:r>
      <w:r w:rsidR="00052456" w:rsidRPr="009662E0">
        <w:rPr>
          <w:rFonts w:ascii="Arial" w:eastAsia="Calibri" w:hAnsi="Arial" w:cs="Arial"/>
          <w:sz w:val="20"/>
          <w:szCs w:val="20"/>
          <w:lang w:eastAsia="en-US"/>
        </w:rPr>
        <w:t xml:space="preserve">(2) </w:t>
      </w:r>
      <w:r w:rsidRPr="009662E0">
        <w:rPr>
          <w:rFonts w:ascii="Arial" w:eastAsia="Calibri" w:hAnsi="Arial" w:cs="Arial"/>
          <w:sz w:val="20"/>
          <w:szCs w:val="20"/>
          <w:lang w:eastAsia="en-US"/>
        </w:rPr>
        <w:t xml:space="preserve">nadgradnje </w:t>
      </w:r>
      <w:r w:rsidR="00A534F1" w:rsidRPr="009662E0">
        <w:rPr>
          <w:rFonts w:ascii="Arial" w:eastAsia="Calibri" w:hAnsi="Arial" w:cs="Arial"/>
          <w:sz w:val="20"/>
          <w:szCs w:val="20"/>
          <w:lang w:eastAsia="en-US"/>
        </w:rPr>
        <w:t xml:space="preserve">informacijske rešitve </w:t>
      </w:r>
      <w:r w:rsidRPr="009662E0">
        <w:rPr>
          <w:rFonts w:ascii="Arial" w:eastAsia="Calibri" w:hAnsi="Arial" w:cs="Arial"/>
          <w:sz w:val="20"/>
          <w:szCs w:val="20"/>
          <w:lang w:eastAsia="en-US"/>
        </w:rPr>
        <w:t>(npr. IS, spletne aplikacije, digitalne platforme, podatkovne baze);</w:t>
      </w:r>
    </w:p>
    <w:p w14:paraId="3CBCE731" w14:textId="1EF9EC45" w:rsidR="007D1087" w:rsidRPr="009662E0" w:rsidRDefault="007D1087" w:rsidP="00CE30C2">
      <w:pPr>
        <w:numPr>
          <w:ilvl w:val="0"/>
          <w:numId w:val="37"/>
        </w:numPr>
        <w:autoSpaceDE w:val="0"/>
        <w:autoSpaceDN w:val="0"/>
        <w:adjustRightInd w:val="0"/>
        <w:spacing w:line="260" w:lineRule="atLeast"/>
        <w:jc w:val="both"/>
        <w:rPr>
          <w:rFonts w:ascii="Arial" w:eastAsia="Calibri" w:hAnsi="Arial" w:cs="Arial"/>
          <w:sz w:val="20"/>
          <w:szCs w:val="20"/>
          <w:lang w:eastAsia="en-US"/>
        </w:rPr>
      </w:pPr>
      <w:r w:rsidRPr="009662E0">
        <w:rPr>
          <w:rFonts w:ascii="Arial" w:eastAsia="Calibri" w:hAnsi="Arial" w:cs="Arial"/>
          <w:sz w:val="20"/>
          <w:szCs w:val="20"/>
          <w:lang w:eastAsia="en-US"/>
        </w:rPr>
        <w:t>referenca kadra izpolnjuje vse pogoje, ki so opredeljeni v točki 3.2.3.1 - referenčni projekt A</w:t>
      </w:r>
      <w:r w:rsidR="00052456" w:rsidRPr="009662E0">
        <w:rPr>
          <w:rFonts w:ascii="Arial" w:eastAsia="Calibri" w:hAnsi="Arial" w:cs="Arial"/>
          <w:sz w:val="20"/>
          <w:szCs w:val="20"/>
          <w:lang w:eastAsia="en-US"/>
        </w:rPr>
        <w:t xml:space="preserve"> (od a do f)</w:t>
      </w:r>
      <w:r w:rsidR="00763F1B" w:rsidRPr="009662E0">
        <w:rPr>
          <w:rFonts w:ascii="Arial" w:eastAsia="Calibri" w:hAnsi="Arial" w:cs="Arial"/>
          <w:sz w:val="20"/>
          <w:szCs w:val="20"/>
          <w:lang w:eastAsia="en-US"/>
        </w:rPr>
        <w:t xml:space="preserve">, pri čemer </w:t>
      </w:r>
      <w:r w:rsidR="00A3053E" w:rsidRPr="009662E0">
        <w:rPr>
          <w:rFonts w:ascii="Arial" w:eastAsia="Calibri" w:hAnsi="Arial" w:cs="Arial"/>
          <w:sz w:val="20"/>
          <w:szCs w:val="20"/>
          <w:lang w:eastAsia="en-US"/>
        </w:rPr>
        <w:t xml:space="preserve">je </w:t>
      </w:r>
      <w:r w:rsidR="00763F1B" w:rsidRPr="009662E0">
        <w:rPr>
          <w:rFonts w:ascii="Arial" w:eastAsia="Calibri" w:hAnsi="Arial" w:cs="Arial"/>
          <w:sz w:val="20"/>
          <w:szCs w:val="20"/>
          <w:lang w:eastAsia="en-US"/>
        </w:rPr>
        <w:t>v</w:t>
      </w:r>
      <w:r w:rsidR="00E216FD" w:rsidRPr="009662E0">
        <w:rPr>
          <w:rFonts w:ascii="Arial" w:eastAsia="Calibri" w:hAnsi="Arial" w:cs="Arial"/>
          <w:sz w:val="20"/>
          <w:szCs w:val="20"/>
          <w:lang w:eastAsia="en-US"/>
        </w:rPr>
        <w:t xml:space="preserve"> primeru, da </w:t>
      </w:r>
      <w:r w:rsidR="00741525" w:rsidRPr="009662E0">
        <w:rPr>
          <w:rFonts w:ascii="Arial" w:eastAsia="Calibri" w:hAnsi="Arial" w:cs="Arial"/>
          <w:sz w:val="20"/>
          <w:szCs w:val="20"/>
          <w:lang w:eastAsia="en-US"/>
        </w:rPr>
        <w:t>gre za nadgradnjo informacijske rešitve, referenčna vrednost vezana na vrednost posamične</w:t>
      </w:r>
      <w:r w:rsidR="00A3053E" w:rsidRPr="009662E0">
        <w:rPr>
          <w:rFonts w:ascii="Arial" w:eastAsia="Calibri" w:hAnsi="Arial" w:cs="Arial"/>
          <w:sz w:val="20"/>
          <w:szCs w:val="20"/>
          <w:lang w:eastAsia="en-US"/>
        </w:rPr>
        <w:t xml:space="preserve"> </w:t>
      </w:r>
      <w:r w:rsidR="00741525" w:rsidRPr="009662E0">
        <w:rPr>
          <w:rFonts w:ascii="Arial" w:eastAsia="Calibri" w:hAnsi="Arial" w:cs="Arial"/>
          <w:sz w:val="20"/>
          <w:szCs w:val="20"/>
          <w:lang w:eastAsia="en-US"/>
        </w:rPr>
        <w:t>nadgradnje</w:t>
      </w:r>
      <w:r w:rsidR="00A3053E" w:rsidRPr="009662E0">
        <w:rPr>
          <w:rFonts w:ascii="Arial" w:eastAsia="Calibri" w:hAnsi="Arial" w:cs="Arial"/>
          <w:sz w:val="20"/>
          <w:szCs w:val="20"/>
          <w:lang w:eastAsia="en-US"/>
        </w:rPr>
        <w:t xml:space="preserve"> – kot zaključene celote</w:t>
      </w:r>
      <w:r w:rsidR="00741525" w:rsidRPr="009662E0">
        <w:rPr>
          <w:rFonts w:ascii="Arial" w:eastAsia="Calibri" w:hAnsi="Arial" w:cs="Arial"/>
          <w:sz w:val="20"/>
          <w:szCs w:val="20"/>
          <w:lang w:eastAsia="en-US"/>
        </w:rPr>
        <w:t>.</w:t>
      </w:r>
    </w:p>
    <w:p w14:paraId="35FE056A" w14:textId="3D6D0E05" w:rsidR="007D1087" w:rsidRPr="009662E0" w:rsidRDefault="007D1087" w:rsidP="00CC688C">
      <w:pPr>
        <w:pStyle w:val="Odstavekseznama"/>
        <w:spacing w:before="60" w:after="60" w:line="276" w:lineRule="auto"/>
        <w:ind w:left="1162"/>
        <w:jc w:val="both"/>
        <w:rPr>
          <w:rFonts w:ascii="Arial" w:eastAsia="Calibri" w:hAnsi="Arial" w:cs="Arial"/>
          <w:sz w:val="20"/>
          <w:szCs w:val="20"/>
          <w:lang w:eastAsia="en-US"/>
        </w:rPr>
      </w:pPr>
    </w:p>
    <w:p w14:paraId="6D227957" w14:textId="6C7C89E9" w:rsidR="007D1087" w:rsidRPr="009662E0" w:rsidRDefault="007D1087" w:rsidP="00CE30C2">
      <w:pPr>
        <w:numPr>
          <w:ilvl w:val="0"/>
          <w:numId w:val="36"/>
        </w:numPr>
        <w:spacing w:before="60" w:after="60" w:line="276" w:lineRule="auto"/>
        <w:ind w:left="360"/>
        <w:contextualSpacing/>
        <w:jc w:val="both"/>
        <w:rPr>
          <w:rFonts w:ascii="Arial" w:eastAsia="Calibri" w:hAnsi="Arial" w:cs="Arial"/>
          <w:b/>
          <w:sz w:val="20"/>
          <w:szCs w:val="20"/>
          <w:lang w:eastAsia="en-US"/>
        </w:rPr>
      </w:pPr>
      <w:r w:rsidRPr="009662E0">
        <w:rPr>
          <w:rFonts w:ascii="Arial" w:eastAsia="Calibri" w:hAnsi="Arial" w:cs="Arial"/>
          <w:b/>
          <w:sz w:val="20"/>
          <w:szCs w:val="20"/>
          <w:lang w:eastAsia="en-US"/>
        </w:rPr>
        <w:t>RAZVIJALEC (</w:t>
      </w:r>
      <w:r w:rsidRPr="009662E0">
        <w:rPr>
          <w:rFonts w:ascii="Arial" w:eastAsia="Calibri" w:hAnsi="Arial" w:cs="Arial"/>
          <w:b/>
          <w:sz w:val="20"/>
          <w:szCs w:val="20"/>
          <w:u w:val="single"/>
          <w:lang w:eastAsia="en-US"/>
        </w:rPr>
        <w:t>5 kadrov</w:t>
      </w:r>
      <w:r w:rsidRPr="009662E0">
        <w:rPr>
          <w:rFonts w:ascii="Arial" w:eastAsia="Calibri" w:hAnsi="Arial" w:cs="Arial"/>
          <w:b/>
          <w:sz w:val="20"/>
          <w:szCs w:val="20"/>
          <w:lang w:eastAsia="en-US"/>
        </w:rPr>
        <w:t>),</w:t>
      </w:r>
      <w:r w:rsidRPr="009662E0">
        <w:rPr>
          <w:rFonts w:ascii="Arial" w:eastAsia="Calibri" w:hAnsi="Arial" w:cs="Arial"/>
          <w:sz w:val="20"/>
          <w:szCs w:val="20"/>
          <w:lang w:eastAsia="en-US"/>
        </w:rPr>
        <w:t xml:space="preserve"> ki morajo izpolnjevati naslednje pogoje: </w:t>
      </w:r>
    </w:p>
    <w:p w14:paraId="5E95E388" w14:textId="77777777" w:rsidR="007D1087" w:rsidRPr="009662E0" w:rsidRDefault="007D1087" w:rsidP="00CE30C2">
      <w:pPr>
        <w:numPr>
          <w:ilvl w:val="0"/>
          <w:numId w:val="37"/>
        </w:numPr>
        <w:autoSpaceDE w:val="0"/>
        <w:autoSpaceDN w:val="0"/>
        <w:adjustRightInd w:val="0"/>
        <w:spacing w:line="260" w:lineRule="atLeast"/>
        <w:jc w:val="both"/>
        <w:rPr>
          <w:rFonts w:ascii="Arial" w:eastAsia="Calibri" w:hAnsi="Arial" w:cs="Arial"/>
          <w:sz w:val="20"/>
          <w:szCs w:val="20"/>
          <w:lang w:eastAsia="en-US"/>
        </w:rPr>
      </w:pPr>
      <w:r w:rsidRPr="009662E0">
        <w:rPr>
          <w:rFonts w:ascii="Arial" w:eastAsia="Calibri" w:hAnsi="Arial" w:cs="Arial"/>
          <w:sz w:val="20"/>
          <w:szCs w:val="20"/>
          <w:lang w:eastAsia="en-US"/>
        </w:rPr>
        <w:t>imajo vsi izobrazbo najmanj raven 6 po SOK</w:t>
      </w:r>
      <w:r w:rsidRPr="009662E0">
        <w:rPr>
          <w:rFonts w:ascii="Arial" w:hAnsi="Arial"/>
          <w:sz w:val="20"/>
          <w:lang w:eastAsia="en-US"/>
        </w:rPr>
        <w:t xml:space="preserve"> (</w:t>
      </w:r>
      <w:r w:rsidRPr="009662E0">
        <w:rPr>
          <w:rFonts w:ascii="Arial" w:eastAsia="Calibri" w:hAnsi="Arial" w:cs="Arial"/>
          <w:sz w:val="20"/>
          <w:szCs w:val="20"/>
          <w:lang w:eastAsia="en-US"/>
        </w:rPr>
        <w:t>Slovensko ogrodje kvalifikacij) oz.</w:t>
      </w:r>
      <w:r w:rsidRPr="009662E0">
        <w:rPr>
          <w:rFonts w:ascii="Arial" w:hAnsi="Arial"/>
          <w:sz w:val="20"/>
          <w:lang w:eastAsia="en-US"/>
        </w:rPr>
        <w:t xml:space="preserve"> </w:t>
      </w:r>
      <w:r w:rsidRPr="009662E0">
        <w:rPr>
          <w:rFonts w:ascii="Arial" w:eastAsia="Calibri" w:hAnsi="Arial" w:cs="Arial"/>
          <w:sz w:val="20"/>
          <w:szCs w:val="20"/>
          <w:lang w:eastAsia="en-US"/>
        </w:rPr>
        <w:t>raven 5 po EOK (Evropsko ogrodje kvalifikacij) naravoslovno-tehnične ali informacijske smeri;</w:t>
      </w:r>
    </w:p>
    <w:p w14:paraId="3746CC05" w14:textId="662ECD50" w:rsidR="007D1087" w:rsidRPr="009662E0" w:rsidRDefault="007D1087" w:rsidP="00CE30C2">
      <w:pPr>
        <w:numPr>
          <w:ilvl w:val="0"/>
          <w:numId w:val="37"/>
        </w:numPr>
        <w:autoSpaceDE w:val="0"/>
        <w:autoSpaceDN w:val="0"/>
        <w:adjustRightInd w:val="0"/>
        <w:spacing w:line="260" w:lineRule="atLeast"/>
        <w:jc w:val="both"/>
        <w:rPr>
          <w:rFonts w:ascii="Arial" w:eastAsia="Calibri" w:hAnsi="Arial" w:cs="Arial"/>
          <w:sz w:val="20"/>
          <w:szCs w:val="20"/>
          <w:lang w:eastAsia="en-US"/>
        </w:rPr>
      </w:pPr>
      <w:r w:rsidRPr="009662E0">
        <w:rPr>
          <w:rFonts w:ascii="Arial" w:eastAsia="Calibri" w:hAnsi="Arial" w:cs="Arial"/>
          <w:sz w:val="20"/>
          <w:szCs w:val="20"/>
          <w:lang w:eastAsia="en-US"/>
        </w:rPr>
        <w:t>imajo vsi razvijalci v</w:t>
      </w:r>
      <w:r w:rsidR="00186076" w:rsidRPr="009662E0">
        <w:rPr>
          <w:rFonts w:ascii="Arial" w:eastAsia="Calibri" w:hAnsi="Arial" w:cs="Arial"/>
          <w:sz w:val="20"/>
          <w:szCs w:val="20"/>
          <w:lang w:eastAsia="en-US"/>
        </w:rPr>
        <w:t xml:space="preserve">saj </w:t>
      </w:r>
      <w:r w:rsidR="00587590" w:rsidRPr="009662E0">
        <w:rPr>
          <w:rFonts w:ascii="Arial" w:eastAsia="Calibri" w:hAnsi="Arial" w:cs="Arial"/>
          <w:sz w:val="20"/>
          <w:szCs w:val="20"/>
          <w:lang w:eastAsia="en-US"/>
        </w:rPr>
        <w:t>eno (</w:t>
      </w:r>
      <w:r w:rsidR="00186076" w:rsidRPr="009662E0">
        <w:rPr>
          <w:rFonts w:ascii="Arial" w:eastAsia="Calibri" w:hAnsi="Arial" w:cs="Arial"/>
          <w:sz w:val="20"/>
          <w:szCs w:val="20"/>
          <w:lang w:eastAsia="en-US"/>
        </w:rPr>
        <w:t>1</w:t>
      </w:r>
      <w:r w:rsidR="00587590" w:rsidRPr="009662E0">
        <w:rPr>
          <w:rFonts w:ascii="Arial" w:eastAsia="Calibri" w:hAnsi="Arial" w:cs="Arial"/>
          <w:sz w:val="20"/>
          <w:szCs w:val="20"/>
          <w:lang w:eastAsia="en-US"/>
        </w:rPr>
        <w:t>)</w:t>
      </w:r>
      <w:r w:rsidR="00186076" w:rsidRPr="009662E0">
        <w:rPr>
          <w:rFonts w:ascii="Arial" w:eastAsia="Calibri" w:hAnsi="Arial" w:cs="Arial"/>
          <w:sz w:val="20"/>
          <w:szCs w:val="20"/>
          <w:lang w:eastAsia="en-US"/>
        </w:rPr>
        <w:t xml:space="preserve"> leto delovnih izkušenj s sodelovanjem pri projektih s področja informacijskih rešitev</w:t>
      </w:r>
      <w:r w:rsidR="00A3053E" w:rsidRPr="009662E0">
        <w:rPr>
          <w:rStyle w:val="Sprotnaopomba-sklic"/>
          <w:rFonts w:ascii="Arial" w:eastAsia="Calibri" w:hAnsi="Arial" w:cs="Arial"/>
          <w:sz w:val="20"/>
          <w:szCs w:val="20"/>
          <w:lang w:eastAsia="en-US"/>
        </w:rPr>
        <w:t xml:space="preserve"> </w:t>
      </w:r>
      <w:r w:rsidR="00A3053E" w:rsidRPr="009662E0">
        <w:rPr>
          <w:rFonts w:ascii="Arial" w:eastAsia="Calibri" w:hAnsi="Arial" w:cs="Arial"/>
          <w:sz w:val="20"/>
          <w:szCs w:val="20"/>
          <w:lang w:eastAsia="en-US"/>
        </w:rPr>
        <w:t>(</w:t>
      </w:r>
      <w:r w:rsidR="00A3053E" w:rsidRPr="009662E0">
        <w:rPr>
          <w:rFonts w:ascii="Arial" w:hAnsi="Arial" w:cs="Arial"/>
          <w:sz w:val="20"/>
          <w:szCs w:val="20"/>
        </w:rPr>
        <w:t>npr. IS, spletne aplikacije, digitalne platforme, podatkovne baze)</w:t>
      </w:r>
      <w:r w:rsidR="00186076" w:rsidRPr="009662E0">
        <w:rPr>
          <w:rFonts w:ascii="Arial" w:eastAsia="Calibri" w:hAnsi="Arial" w:cs="Arial"/>
          <w:sz w:val="20"/>
          <w:szCs w:val="20"/>
          <w:lang w:eastAsia="en-US"/>
        </w:rPr>
        <w:t>;</w:t>
      </w:r>
    </w:p>
    <w:p w14:paraId="320DC012" w14:textId="6BAB6FB3" w:rsidR="007D1087" w:rsidRPr="009662E0" w:rsidRDefault="007D1087" w:rsidP="00186076">
      <w:pPr>
        <w:numPr>
          <w:ilvl w:val="0"/>
          <w:numId w:val="37"/>
        </w:numPr>
        <w:autoSpaceDE w:val="0"/>
        <w:autoSpaceDN w:val="0"/>
        <w:adjustRightInd w:val="0"/>
        <w:spacing w:line="260" w:lineRule="atLeast"/>
        <w:jc w:val="both"/>
        <w:rPr>
          <w:rFonts w:ascii="Arial" w:eastAsia="Calibri" w:hAnsi="Arial" w:cs="Arial"/>
          <w:sz w:val="20"/>
          <w:szCs w:val="20"/>
          <w:lang w:eastAsia="en-US"/>
        </w:rPr>
      </w:pPr>
      <w:r w:rsidRPr="009662E0">
        <w:rPr>
          <w:rFonts w:ascii="Arial" w:eastAsia="Calibri" w:hAnsi="Arial" w:cs="Arial"/>
          <w:sz w:val="20"/>
          <w:szCs w:val="20"/>
          <w:lang w:eastAsia="en-US"/>
        </w:rPr>
        <w:t xml:space="preserve">imajo vsaj trije (3) razvijalci vsaj </w:t>
      </w:r>
      <w:r w:rsidR="00587590" w:rsidRPr="009662E0">
        <w:rPr>
          <w:rFonts w:ascii="Arial" w:eastAsia="Calibri" w:hAnsi="Arial" w:cs="Arial"/>
          <w:sz w:val="20"/>
          <w:szCs w:val="20"/>
          <w:lang w:eastAsia="en-US"/>
        </w:rPr>
        <w:t>tri (</w:t>
      </w:r>
      <w:r w:rsidRPr="009662E0">
        <w:rPr>
          <w:rFonts w:ascii="Arial" w:eastAsia="Calibri" w:hAnsi="Arial" w:cs="Arial"/>
          <w:sz w:val="20"/>
          <w:szCs w:val="20"/>
          <w:lang w:eastAsia="en-US"/>
        </w:rPr>
        <w:t>3</w:t>
      </w:r>
      <w:r w:rsidR="00587590" w:rsidRPr="009662E0">
        <w:rPr>
          <w:rFonts w:ascii="Arial" w:eastAsia="Calibri" w:hAnsi="Arial" w:cs="Arial"/>
          <w:sz w:val="20"/>
          <w:szCs w:val="20"/>
          <w:lang w:eastAsia="en-US"/>
        </w:rPr>
        <w:t>)</w:t>
      </w:r>
      <w:r w:rsidRPr="009662E0">
        <w:rPr>
          <w:rFonts w:ascii="Arial" w:eastAsia="Calibri" w:hAnsi="Arial" w:cs="Arial"/>
          <w:sz w:val="20"/>
          <w:szCs w:val="20"/>
          <w:lang w:eastAsia="en-US"/>
        </w:rPr>
        <w:t xml:space="preserve"> leta delovnih izkušenj </w:t>
      </w:r>
      <w:r w:rsidR="00186076" w:rsidRPr="009662E0">
        <w:rPr>
          <w:rFonts w:ascii="Arial" w:eastAsia="Calibri" w:hAnsi="Arial" w:cs="Arial"/>
          <w:sz w:val="20"/>
          <w:szCs w:val="20"/>
          <w:lang w:eastAsia="en-US"/>
        </w:rPr>
        <w:t>s sodelovanjem pri projektih s področja informacijskih rešitev</w:t>
      </w:r>
      <w:r w:rsidR="00A3053E" w:rsidRPr="009662E0">
        <w:rPr>
          <w:rFonts w:ascii="Arial" w:eastAsia="Calibri" w:hAnsi="Arial" w:cs="Arial"/>
          <w:sz w:val="20"/>
          <w:szCs w:val="20"/>
          <w:lang w:eastAsia="en-US"/>
        </w:rPr>
        <w:t xml:space="preserve"> (</w:t>
      </w:r>
      <w:r w:rsidR="00A3053E" w:rsidRPr="009662E0">
        <w:rPr>
          <w:rFonts w:ascii="Arial" w:hAnsi="Arial" w:cs="Arial"/>
          <w:sz w:val="20"/>
          <w:szCs w:val="20"/>
        </w:rPr>
        <w:t>npr. IS, spletne aplikacije, digitalne platforme, podatkovne baze)</w:t>
      </w:r>
      <w:r w:rsidR="00186076" w:rsidRPr="009662E0">
        <w:rPr>
          <w:rFonts w:ascii="Arial" w:eastAsia="Calibri" w:hAnsi="Arial" w:cs="Arial"/>
          <w:sz w:val="20"/>
          <w:szCs w:val="20"/>
          <w:lang w:eastAsia="en-US"/>
        </w:rPr>
        <w:t>;</w:t>
      </w:r>
    </w:p>
    <w:p w14:paraId="548E4DBA" w14:textId="66DF31DC" w:rsidR="007D1087" w:rsidRPr="009662E0" w:rsidRDefault="007D1087" w:rsidP="00CE30C2">
      <w:pPr>
        <w:numPr>
          <w:ilvl w:val="0"/>
          <w:numId w:val="37"/>
        </w:numPr>
        <w:autoSpaceDE w:val="0"/>
        <w:autoSpaceDN w:val="0"/>
        <w:adjustRightInd w:val="0"/>
        <w:spacing w:line="260" w:lineRule="atLeast"/>
        <w:jc w:val="both"/>
        <w:rPr>
          <w:rFonts w:ascii="Arial" w:eastAsia="Calibri" w:hAnsi="Arial" w:cs="Arial"/>
          <w:sz w:val="20"/>
          <w:szCs w:val="20"/>
          <w:lang w:eastAsia="en-US"/>
        </w:rPr>
      </w:pPr>
      <w:r w:rsidRPr="009662E0">
        <w:rPr>
          <w:rFonts w:ascii="Arial" w:eastAsia="Calibri" w:hAnsi="Arial" w:cs="Arial"/>
          <w:sz w:val="20"/>
          <w:szCs w:val="20"/>
          <w:lang w:eastAsia="en-US"/>
        </w:rPr>
        <w:t xml:space="preserve">ima vsaj en (1) razvijalec vsaj </w:t>
      </w:r>
      <w:r w:rsidR="00587590" w:rsidRPr="009662E0">
        <w:rPr>
          <w:rFonts w:ascii="Arial" w:eastAsia="Calibri" w:hAnsi="Arial" w:cs="Arial"/>
          <w:sz w:val="20"/>
          <w:szCs w:val="20"/>
          <w:lang w:eastAsia="en-US"/>
        </w:rPr>
        <w:t>tri (</w:t>
      </w:r>
      <w:r w:rsidRPr="009662E0">
        <w:rPr>
          <w:rFonts w:ascii="Arial" w:eastAsia="Calibri" w:hAnsi="Arial" w:cs="Arial"/>
          <w:sz w:val="20"/>
          <w:szCs w:val="20"/>
          <w:lang w:eastAsia="en-US"/>
        </w:rPr>
        <w:t>3</w:t>
      </w:r>
      <w:r w:rsidR="00587590" w:rsidRPr="009662E0">
        <w:rPr>
          <w:rFonts w:ascii="Arial" w:eastAsia="Calibri" w:hAnsi="Arial" w:cs="Arial"/>
          <w:sz w:val="20"/>
          <w:szCs w:val="20"/>
          <w:lang w:eastAsia="en-US"/>
        </w:rPr>
        <w:t>)</w:t>
      </w:r>
      <w:r w:rsidRPr="009662E0">
        <w:rPr>
          <w:rFonts w:ascii="Arial" w:eastAsia="Calibri" w:hAnsi="Arial" w:cs="Arial"/>
          <w:sz w:val="20"/>
          <w:szCs w:val="20"/>
          <w:lang w:eastAsia="en-US"/>
        </w:rPr>
        <w:t xml:space="preserve"> leta delovnih izkušenj z odprtokodnimi podatkovnimi bazami;</w:t>
      </w:r>
    </w:p>
    <w:p w14:paraId="7248B494" w14:textId="74E9D586" w:rsidR="007D1087" w:rsidRPr="009662E0" w:rsidRDefault="007D1087" w:rsidP="00CE30C2">
      <w:pPr>
        <w:numPr>
          <w:ilvl w:val="0"/>
          <w:numId w:val="37"/>
        </w:numPr>
        <w:autoSpaceDE w:val="0"/>
        <w:autoSpaceDN w:val="0"/>
        <w:adjustRightInd w:val="0"/>
        <w:spacing w:line="260" w:lineRule="atLeast"/>
        <w:jc w:val="both"/>
        <w:rPr>
          <w:rFonts w:ascii="Arial" w:eastAsia="Calibri" w:hAnsi="Arial" w:cs="Arial"/>
          <w:sz w:val="20"/>
          <w:szCs w:val="20"/>
          <w:lang w:eastAsia="en-US"/>
        </w:rPr>
      </w:pPr>
      <w:r w:rsidRPr="009662E0">
        <w:rPr>
          <w:rFonts w:ascii="Arial" w:eastAsia="Calibri" w:hAnsi="Arial" w:cs="Arial"/>
          <w:sz w:val="20"/>
          <w:szCs w:val="20"/>
          <w:lang w:eastAsia="en-US"/>
        </w:rPr>
        <w:t xml:space="preserve">so vsaj trije (3) razvijalci v zadnjih </w:t>
      </w:r>
      <w:r w:rsidR="00587590" w:rsidRPr="009662E0">
        <w:rPr>
          <w:rFonts w:ascii="Arial" w:eastAsia="Calibri" w:hAnsi="Arial" w:cs="Arial"/>
          <w:sz w:val="20"/>
          <w:szCs w:val="20"/>
          <w:lang w:eastAsia="en-US"/>
        </w:rPr>
        <w:t>osmih (</w:t>
      </w:r>
      <w:r w:rsidR="00D069E2" w:rsidRPr="009662E0">
        <w:rPr>
          <w:rFonts w:ascii="Arial" w:eastAsia="Calibri" w:hAnsi="Arial" w:cs="Arial"/>
          <w:sz w:val="20"/>
          <w:szCs w:val="20"/>
          <w:lang w:eastAsia="en-US"/>
        </w:rPr>
        <w:t>8</w:t>
      </w:r>
      <w:r w:rsidR="00587590" w:rsidRPr="009662E0">
        <w:rPr>
          <w:rFonts w:ascii="Arial" w:eastAsia="Calibri" w:hAnsi="Arial" w:cs="Arial"/>
          <w:sz w:val="20"/>
          <w:szCs w:val="20"/>
          <w:lang w:eastAsia="en-US"/>
        </w:rPr>
        <w:t>)</w:t>
      </w:r>
      <w:r w:rsidRPr="009662E0">
        <w:rPr>
          <w:rFonts w:ascii="Arial" w:eastAsia="Calibri" w:hAnsi="Arial" w:cs="Arial"/>
          <w:sz w:val="20"/>
          <w:szCs w:val="20"/>
          <w:lang w:eastAsia="en-US"/>
        </w:rPr>
        <w:t xml:space="preserve"> letih, šteto od dneva objave tega javnega naročila, </w:t>
      </w:r>
      <w:r w:rsidR="0070288F" w:rsidRPr="009662E0">
        <w:rPr>
          <w:rFonts w:ascii="Arial" w:eastAsia="Calibri" w:hAnsi="Arial" w:cs="Arial"/>
          <w:sz w:val="20"/>
          <w:szCs w:val="20"/>
          <w:lang w:eastAsia="en-US"/>
        </w:rPr>
        <w:t>sodelovali pri uspešnem</w:t>
      </w:r>
      <w:r w:rsidR="00D069E2" w:rsidRPr="009662E0">
        <w:rPr>
          <w:rFonts w:ascii="Arial" w:eastAsia="Calibri" w:hAnsi="Arial" w:cs="Arial"/>
          <w:sz w:val="20"/>
          <w:szCs w:val="20"/>
          <w:lang w:eastAsia="en-US"/>
        </w:rPr>
        <w:t xml:space="preserve"> (1) razvoju, testiranju in vzpostavitvi ali (2) nadgradnji vsaj ene</w:t>
      </w:r>
      <w:r w:rsidR="00587590" w:rsidRPr="009662E0">
        <w:rPr>
          <w:rFonts w:ascii="Arial" w:eastAsia="Calibri" w:hAnsi="Arial" w:cs="Arial"/>
          <w:sz w:val="20"/>
          <w:szCs w:val="20"/>
          <w:lang w:eastAsia="en-US"/>
        </w:rPr>
        <w:t xml:space="preserve"> (1) </w:t>
      </w:r>
      <w:r w:rsidR="00D069E2" w:rsidRPr="009662E0">
        <w:rPr>
          <w:rFonts w:ascii="Arial" w:eastAsia="Calibri" w:hAnsi="Arial" w:cs="Arial"/>
          <w:sz w:val="20"/>
          <w:szCs w:val="20"/>
          <w:lang w:eastAsia="en-US"/>
        </w:rPr>
        <w:t xml:space="preserve"> informacijske rešitve</w:t>
      </w:r>
      <w:r w:rsidRPr="009662E0">
        <w:rPr>
          <w:rFonts w:ascii="Arial" w:eastAsia="Calibri" w:hAnsi="Arial" w:cs="Arial"/>
          <w:sz w:val="20"/>
          <w:szCs w:val="20"/>
          <w:lang w:eastAsia="en-US"/>
        </w:rPr>
        <w:t>, ki izpolnjuje vse pogoje, k</w:t>
      </w:r>
      <w:r w:rsidR="00D069E2" w:rsidRPr="009662E0">
        <w:rPr>
          <w:rFonts w:ascii="Arial" w:eastAsia="Calibri" w:hAnsi="Arial" w:cs="Arial"/>
          <w:sz w:val="20"/>
          <w:szCs w:val="20"/>
          <w:lang w:eastAsia="en-US"/>
        </w:rPr>
        <w:t xml:space="preserve">ot </w:t>
      </w:r>
      <w:r w:rsidRPr="009662E0">
        <w:rPr>
          <w:rFonts w:ascii="Arial" w:eastAsia="Calibri" w:hAnsi="Arial" w:cs="Arial"/>
          <w:sz w:val="20"/>
          <w:szCs w:val="20"/>
          <w:lang w:eastAsia="en-US"/>
        </w:rPr>
        <w:t>so opredeljeni v točki 3.2.3.1 – referenčni projekt A</w:t>
      </w:r>
      <w:r w:rsidR="00D069E2" w:rsidRPr="009662E0">
        <w:rPr>
          <w:rFonts w:ascii="Arial" w:eastAsia="Calibri" w:hAnsi="Arial" w:cs="Arial"/>
          <w:sz w:val="20"/>
          <w:szCs w:val="20"/>
          <w:lang w:eastAsia="en-US"/>
        </w:rPr>
        <w:t xml:space="preserve"> (od a do f)</w:t>
      </w:r>
      <w:r w:rsidR="00186076" w:rsidRPr="009662E0">
        <w:rPr>
          <w:rFonts w:ascii="Arial" w:eastAsia="Calibri" w:hAnsi="Arial" w:cs="Arial"/>
          <w:sz w:val="20"/>
          <w:szCs w:val="20"/>
          <w:lang w:eastAsia="en-US"/>
        </w:rPr>
        <w:t xml:space="preserve"> – </w:t>
      </w:r>
      <w:r w:rsidR="00C74898" w:rsidRPr="009662E0">
        <w:rPr>
          <w:rFonts w:ascii="Arial" w:eastAsia="Calibri" w:hAnsi="Arial" w:cs="Arial"/>
          <w:sz w:val="20"/>
          <w:szCs w:val="20"/>
          <w:lang w:eastAsia="en-US"/>
        </w:rPr>
        <w:t xml:space="preserve">pri čemer v primeru, da </w:t>
      </w:r>
      <w:r w:rsidR="00186076" w:rsidRPr="009662E0">
        <w:rPr>
          <w:rFonts w:ascii="Arial" w:eastAsia="Calibri" w:hAnsi="Arial" w:cs="Arial"/>
          <w:sz w:val="20"/>
          <w:szCs w:val="20"/>
          <w:lang w:eastAsia="en-US"/>
        </w:rPr>
        <w:t>gre za nadgradnjo informacijske rešitve, je referenčna vrednost vezana na vrednost posamične nadgradnje</w:t>
      </w:r>
      <w:r w:rsidR="009662E0" w:rsidRPr="009662E0">
        <w:rPr>
          <w:rFonts w:ascii="Arial" w:eastAsia="Calibri" w:hAnsi="Arial" w:cs="Arial"/>
          <w:sz w:val="20"/>
          <w:szCs w:val="20"/>
          <w:lang w:eastAsia="en-US"/>
        </w:rPr>
        <w:t xml:space="preserve"> – kot zaključene celote</w:t>
      </w:r>
      <w:r w:rsidR="00186076" w:rsidRPr="009662E0">
        <w:rPr>
          <w:rFonts w:ascii="Arial" w:eastAsia="Calibri" w:hAnsi="Arial" w:cs="Arial"/>
          <w:sz w:val="20"/>
          <w:szCs w:val="20"/>
          <w:lang w:eastAsia="en-US"/>
        </w:rPr>
        <w:t xml:space="preserve">; </w:t>
      </w:r>
    </w:p>
    <w:p w14:paraId="6A449410" w14:textId="03123508" w:rsidR="007D1087" w:rsidRPr="009662E0" w:rsidRDefault="007D1087" w:rsidP="00CE30C2">
      <w:pPr>
        <w:numPr>
          <w:ilvl w:val="0"/>
          <w:numId w:val="37"/>
        </w:numPr>
        <w:autoSpaceDE w:val="0"/>
        <w:autoSpaceDN w:val="0"/>
        <w:adjustRightInd w:val="0"/>
        <w:spacing w:line="260" w:lineRule="atLeast"/>
        <w:jc w:val="both"/>
        <w:rPr>
          <w:rFonts w:ascii="Arial" w:eastAsia="Calibri" w:hAnsi="Arial" w:cs="Arial"/>
          <w:sz w:val="20"/>
          <w:szCs w:val="20"/>
          <w:lang w:eastAsia="en-US"/>
        </w:rPr>
      </w:pPr>
      <w:r w:rsidRPr="009662E0">
        <w:rPr>
          <w:rFonts w:ascii="Arial" w:eastAsia="Calibri" w:hAnsi="Arial" w:cs="Arial"/>
          <w:sz w:val="20"/>
          <w:szCs w:val="20"/>
          <w:lang w:eastAsia="en-US"/>
        </w:rPr>
        <w:t xml:space="preserve">sta vsaj dva (2) razvijalca v zadnjih </w:t>
      </w:r>
      <w:r w:rsidR="00587590" w:rsidRPr="009662E0">
        <w:rPr>
          <w:rFonts w:ascii="Arial" w:eastAsia="Calibri" w:hAnsi="Arial" w:cs="Arial"/>
          <w:sz w:val="20"/>
          <w:szCs w:val="20"/>
          <w:lang w:eastAsia="en-US"/>
        </w:rPr>
        <w:t>osmih (</w:t>
      </w:r>
      <w:r w:rsidR="00D069E2" w:rsidRPr="009662E0">
        <w:rPr>
          <w:rFonts w:ascii="Arial" w:eastAsia="Calibri" w:hAnsi="Arial" w:cs="Arial"/>
          <w:sz w:val="20"/>
          <w:szCs w:val="20"/>
          <w:lang w:eastAsia="en-US"/>
        </w:rPr>
        <w:t>8</w:t>
      </w:r>
      <w:r w:rsidR="00587590" w:rsidRPr="009662E0">
        <w:rPr>
          <w:rFonts w:ascii="Arial" w:eastAsia="Calibri" w:hAnsi="Arial" w:cs="Arial"/>
          <w:sz w:val="20"/>
          <w:szCs w:val="20"/>
          <w:lang w:eastAsia="en-US"/>
        </w:rPr>
        <w:t>)</w:t>
      </w:r>
      <w:r w:rsidRPr="009662E0">
        <w:rPr>
          <w:rFonts w:ascii="Arial" w:eastAsia="Calibri" w:hAnsi="Arial" w:cs="Arial"/>
          <w:sz w:val="20"/>
          <w:szCs w:val="20"/>
          <w:lang w:eastAsia="en-US"/>
        </w:rPr>
        <w:t xml:space="preserve"> letih, šteto od dneva objave tega javnega naročila, </w:t>
      </w:r>
      <w:r w:rsidR="0070288F" w:rsidRPr="009662E0">
        <w:rPr>
          <w:rFonts w:ascii="Arial" w:eastAsia="Calibri" w:hAnsi="Arial" w:cs="Arial"/>
          <w:sz w:val="20"/>
          <w:szCs w:val="20"/>
          <w:lang w:eastAsia="en-US"/>
        </w:rPr>
        <w:t>sodelovala</w:t>
      </w:r>
      <w:r w:rsidR="00D069E2" w:rsidRPr="009662E0">
        <w:rPr>
          <w:rFonts w:ascii="Arial" w:eastAsia="Calibri" w:hAnsi="Arial" w:cs="Arial"/>
          <w:sz w:val="20"/>
          <w:szCs w:val="20"/>
          <w:lang w:eastAsia="en-US"/>
        </w:rPr>
        <w:t xml:space="preserve"> pri uspešnem (1) razvoju, testiranju in vzpostavitvi ali (2) nadgradnji vsaj ene</w:t>
      </w:r>
      <w:r w:rsidR="00587590" w:rsidRPr="009662E0">
        <w:rPr>
          <w:rFonts w:ascii="Arial" w:eastAsia="Calibri" w:hAnsi="Arial" w:cs="Arial"/>
          <w:sz w:val="20"/>
          <w:szCs w:val="20"/>
          <w:lang w:eastAsia="en-US"/>
        </w:rPr>
        <w:t xml:space="preserve"> (1) </w:t>
      </w:r>
      <w:r w:rsidR="00D069E2" w:rsidRPr="009662E0">
        <w:rPr>
          <w:rFonts w:ascii="Arial" w:eastAsia="Calibri" w:hAnsi="Arial" w:cs="Arial"/>
          <w:sz w:val="20"/>
          <w:szCs w:val="20"/>
          <w:lang w:eastAsia="en-US"/>
        </w:rPr>
        <w:t>informacijske rešitve</w:t>
      </w:r>
      <w:r w:rsidRPr="009662E0">
        <w:rPr>
          <w:rFonts w:ascii="Arial" w:eastAsia="Calibri" w:hAnsi="Arial" w:cs="Arial"/>
          <w:sz w:val="20"/>
          <w:szCs w:val="20"/>
          <w:lang w:eastAsia="en-US"/>
        </w:rPr>
        <w:t>, ki izpolnjuje vse pogoje, k</w:t>
      </w:r>
      <w:r w:rsidR="00D069E2" w:rsidRPr="009662E0">
        <w:rPr>
          <w:rFonts w:ascii="Arial" w:eastAsia="Calibri" w:hAnsi="Arial" w:cs="Arial"/>
          <w:sz w:val="20"/>
          <w:szCs w:val="20"/>
          <w:lang w:eastAsia="en-US"/>
        </w:rPr>
        <w:t>ot</w:t>
      </w:r>
      <w:r w:rsidRPr="009662E0">
        <w:rPr>
          <w:rFonts w:ascii="Arial" w:eastAsia="Calibri" w:hAnsi="Arial" w:cs="Arial"/>
          <w:sz w:val="20"/>
          <w:szCs w:val="20"/>
          <w:lang w:eastAsia="en-US"/>
        </w:rPr>
        <w:t xml:space="preserve"> so opredeljeni v točki 3.2.3.1 – referenčni projekt B</w:t>
      </w:r>
      <w:r w:rsidR="00D069E2" w:rsidRPr="009662E0">
        <w:rPr>
          <w:rFonts w:ascii="Arial" w:eastAsia="Calibri" w:hAnsi="Arial" w:cs="Arial"/>
          <w:sz w:val="20"/>
          <w:szCs w:val="20"/>
          <w:lang w:eastAsia="en-US"/>
        </w:rPr>
        <w:t xml:space="preserve"> (od a do </w:t>
      </w:r>
      <w:r w:rsidR="004F73B5" w:rsidRPr="009662E0">
        <w:rPr>
          <w:rFonts w:ascii="Arial" w:eastAsia="Calibri" w:hAnsi="Arial" w:cs="Arial"/>
          <w:sz w:val="20"/>
          <w:szCs w:val="20"/>
          <w:lang w:eastAsia="en-US"/>
        </w:rPr>
        <w:t>d)</w:t>
      </w:r>
      <w:r w:rsidRPr="009662E0">
        <w:rPr>
          <w:rFonts w:ascii="Arial" w:eastAsia="Calibri" w:hAnsi="Arial" w:cs="Arial"/>
          <w:sz w:val="20"/>
          <w:szCs w:val="20"/>
          <w:lang w:eastAsia="en-US"/>
        </w:rPr>
        <w:t xml:space="preserve">.  </w:t>
      </w:r>
    </w:p>
    <w:p w14:paraId="2AB2A6B7" w14:textId="77777777" w:rsidR="0059483D" w:rsidRPr="009662E0" w:rsidRDefault="0059483D" w:rsidP="00E048A7">
      <w:pPr>
        <w:spacing w:line="260" w:lineRule="atLeast"/>
        <w:jc w:val="both"/>
        <w:rPr>
          <w:rFonts w:ascii="Arial" w:hAnsi="Arial" w:cs="Arial"/>
          <w:sz w:val="20"/>
          <w:szCs w:val="20"/>
          <w:lang w:eastAsia="en-US"/>
        </w:rPr>
      </w:pPr>
    </w:p>
    <w:p w14:paraId="7B92CA19" w14:textId="4FD93D33" w:rsidR="0059483D" w:rsidRPr="009662E0" w:rsidRDefault="0059483D" w:rsidP="0059483D">
      <w:pPr>
        <w:spacing w:line="260" w:lineRule="atLeast"/>
        <w:jc w:val="both"/>
        <w:rPr>
          <w:rFonts w:ascii="Arial" w:hAnsi="Arial" w:cs="Arial"/>
          <w:sz w:val="20"/>
          <w:szCs w:val="20"/>
          <w:lang w:eastAsia="en-US"/>
        </w:rPr>
      </w:pPr>
      <w:r w:rsidRPr="009662E0">
        <w:rPr>
          <w:rFonts w:ascii="Arial" w:hAnsi="Arial" w:cs="Arial"/>
          <w:sz w:val="20"/>
          <w:szCs w:val="20"/>
          <w:lang w:eastAsia="en-US"/>
        </w:rPr>
        <w:t xml:space="preserve">Ponudnik lahko kadrovsko sposobnost izkaže sam, s </w:t>
      </w:r>
      <w:proofErr w:type="spellStart"/>
      <w:r w:rsidRPr="009662E0">
        <w:rPr>
          <w:rFonts w:ascii="Arial" w:hAnsi="Arial" w:cs="Arial"/>
          <w:sz w:val="20"/>
          <w:szCs w:val="20"/>
          <w:lang w:eastAsia="en-US"/>
        </w:rPr>
        <w:t>soponudnikom</w:t>
      </w:r>
      <w:proofErr w:type="spellEnd"/>
      <w:r w:rsidRPr="009662E0">
        <w:rPr>
          <w:rFonts w:ascii="Arial" w:hAnsi="Arial" w:cs="Arial"/>
          <w:sz w:val="20"/>
          <w:szCs w:val="20"/>
          <w:lang w:eastAsia="en-US"/>
        </w:rPr>
        <w:t xml:space="preserve"> ali s podizvajalcem. </w:t>
      </w:r>
    </w:p>
    <w:p w14:paraId="37A622D3" w14:textId="77777777" w:rsidR="0059483D" w:rsidRPr="009662E0" w:rsidRDefault="0059483D" w:rsidP="00E048A7">
      <w:pPr>
        <w:spacing w:line="260" w:lineRule="atLeast"/>
        <w:jc w:val="both"/>
        <w:rPr>
          <w:rFonts w:ascii="Arial" w:hAnsi="Arial" w:cs="Arial"/>
          <w:sz w:val="20"/>
          <w:szCs w:val="20"/>
          <w:lang w:eastAsia="en-US"/>
        </w:rPr>
      </w:pPr>
    </w:p>
    <w:p w14:paraId="4EED4C55" w14:textId="77777777" w:rsidR="00E048A7" w:rsidRPr="009662E0" w:rsidRDefault="00E048A7" w:rsidP="00E048A7">
      <w:pPr>
        <w:spacing w:line="260" w:lineRule="atLeast"/>
        <w:jc w:val="both"/>
        <w:rPr>
          <w:rFonts w:ascii="Arial" w:hAnsi="Arial" w:cs="Arial"/>
          <w:sz w:val="20"/>
          <w:szCs w:val="20"/>
          <w:lang w:eastAsia="en-US"/>
        </w:rPr>
      </w:pPr>
      <w:r w:rsidRPr="009662E0">
        <w:rPr>
          <w:rFonts w:ascii="Arial" w:hAnsi="Arial" w:cs="Arial"/>
          <w:sz w:val="20"/>
          <w:szCs w:val="20"/>
          <w:lang w:eastAsia="en-US"/>
        </w:rPr>
        <w:t xml:space="preserve">Referenca za izpolnjevanje posameznega pogoja mora v celoti izhajati iz enega posla (pogodbe). </w:t>
      </w:r>
    </w:p>
    <w:p w14:paraId="0544EBF2" w14:textId="77777777" w:rsidR="0059483D" w:rsidRPr="009662E0" w:rsidRDefault="0059483D" w:rsidP="00E048A7">
      <w:pPr>
        <w:spacing w:line="260" w:lineRule="atLeast"/>
        <w:jc w:val="both"/>
        <w:rPr>
          <w:rFonts w:ascii="Arial" w:hAnsi="Arial" w:cs="Arial"/>
          <w:sz w:val="20"/>
          <w:szCs w:val="20"/>
          <w:lang w:eastAsia="en-US"/>
        </w:rPr>
      </w:pPr>
    </w:p>
    <w:p w14:paraId="68EAD5FB" w14:textId="033FA24C" w:rsidR="0059483D" w:rsidRPr="009662E0" w:rsidRDefault="0059483D" w:rsidP="0059483D">
      <w:pPr>
        <w:jc w:val="both"/>
        <w:rPr>
          <w:rFonts w:ascii="Arial" w:hAnsi="Arial" w:cs="Arial"/>
          <w:sz w:val="20"/>
          <w:szCs w:val="20"/>
        </w:rPr>
      </w:pPr>
      <w:r w:rsidRPr="009662E0">
        <w:rPr>
          <w:rFonts w:ascii="Arial" w:hAnsi="Arial" w:cs="Arial"/>
          <w:sz w:val="20"/>
          <w:szCs w:val="20"/>
        </w:rPr>
        <w:t>Naročnik bo pri pogojih upošteval samo dokončana referenčna dela</w:t>
      </w:r>
      <w:r w:rsidR="007E0AA6" w:rsidRPr="009662E0">
        <w:rPr>
          <w:rFonts w:ascii="Arial" w:hAnsi="Arial" w:cs="Arial"/>
          <w:sz w:val="20"/>
          <w:szCs w:val="20"/>
        </w:rPr>
        <w:t xml:space="preserve"> (zaključen </w:t>
      </w:r>
      <w:r w:rsidR="007E0AA6" w:rsidRPr="009662E0">
        <w:rPr>
          <w:rFonts w:ascii="Arial" w:eastAsia="Calibri" w:hAnsi="Arial" w:cs="Arial"/>
          <w:sz w:val="20"/>
          <w:szCs w:val="20"/>
          <w:lang w:eastAsia="en-US"/>
        </w:rPr>
        <w:t>(1) razvoj, testiranje in vzpostavitev ali zaključena (2) večja nadgradnja</w:t>
      </w:r>
      <w:r w:rsidR="00A3053E" w:rsidRPr="009662E0">
        <w:rPr>
          <w:rFonts w:ascii="Arial" w:eastAsia="Calibri" w:hAnsi="Arial" w:cs="Arial"/>
          <w:sz w:val="20"/>
          <w:szCs w:val="20"/>
          <w:lang w:eastAsia="en-US"/>
        </w:rPr>
        <w:t xml:space="preserve"> – kot zaključena celota</w:t>
      </w:r>
      <w:r w:rsidRPr="009662E0">
        <w:rPr>
          <w:rFonts w:ascii="Arial" w:hAnsi="Arial" w:cs="Arial"/>
          <w:sz w:val="20"/>
          <w:szCs w:val="20"/>
        </w:rPr>
        <w:t>, kar mora biti razvidno tudi iz referenčnega potrdila.</w:t>
      </w:r>
    </w:p>
    <w:p w14:paraId="141FE30A" w14:textId="77777777" w:rsidR="0059483D" w:rsidRPr="009662E0" w:rsidRDefault="0059483D" w:rsidP="0059483D">
      <w:pPr>
        <w:jc w:val="both"/>
        <w:rPr>
          <w:rFonts w:ascii="Arial" w:hAnsi="Arial" w:cs="Arial"/>
          <w:sz w:val="20"/>
          <w:szCs w:val="20"/>
        </w:rPr>
      </w:pPr>
    </w:p>
    <w:p w14:paraId="6E9FEDBF" w14:textId="77777777" w:rsidR="007E0AA6" w:rsidRPr="009662E0" w:rsidRDefault="0059483D" w:rsidP="0059483D">
      <w:pPr>
        <w:jc w:val="both"/>
        <w:rPr>
          <w:rFonts w:ascii="Arial" w:hAnsi="Arial" w:cs="Arial"/>
          <w:sz w:val="20"/>
          <w:szCs w:val="20"/>
        </w:rPr>
      </w:pPr>
      <w:r w:rsidRPr="009662E0">
        <w:rPr>
          <w:rFonts w:ascii="Arial" w:hAnsi="Arial" w:cs="Arial"/>
          <w:sz w:val="20"/>
          <w:szCs w:val="20"/>
        </w:rPr>
        <w:t>Referenčne vrednosti so vezane na vrednost zahtevanega referenčnega področja</w:t>
      </w:r>
      <w:r w:rsidR="007E0AA6" w:rsidRPr="009662E0">
        <w:rPr>
          <w:rFonts w:ascii="Arial" w:hAnsi="Arial" w:cs="Arial"/>
          <w:sz w:val="20"/>
          <w:szCs w:val="20"/>
        </w:rPr>
        <w:t xml:space="preserve"> </w:t>
      </w:r>
      <w:r w:rsidRPr="009662E0">
        <w:rPr>
          <w:rFonts w:ascii="Arial" w:hAnsi="Arial" w:cs="Arial"/>
          <w:sz w:val="20"/>
          <w:szCs w:val="20"/>
        </w:rPr>
        <w:t xml:space="preserve">(če je npr. pogodba vsebovala še druge aktivnosti, se le te ne štejejo v referenčno vrednost). </w:t>
      </w:r>
      <w:r w:rsidR="007E0AA6" w:rsidRPr="009662E0">
        <w:rPr>
          <w:rFonts w:ascii="Arial" w:hAnsi="Arial" w:cs="Arial"/>
          <w:sz w:val="20"/>
          <w:szCs w:val="20"/>
        </w:rPr>
        <w:t>Referenčne vrednosti so vezane na vrednost:</w:t>
      </w:r>
    </w:p>
    <w:p w14:paraId="56BD289C" w14:textId="77777777" w:rsidR="007E0AA6" w:rsidRPr="009662E0" w:rsidRDefault="007E0AA6" w:rsidP="007E0AA6">
      <w:pPr>
        <w:pStyle w:val="Odstavekseznama"/>
        <w:numPr>
          <w:ilvl w:val="0"/>
          <w:numId w:val="60"/>
        </w:numPr>
        <w:jc w:val="both"/>
        <w:rPr>
          <w:rFonts w:ascii="Arial" w:eastAsia="Calibri" w:hAnsi="Arial" w:cs="Arial"/>
          <w:sz w:val="20"/>
          <w:szCs w:val="20"/>
          <w:lang w:eastAsia="en-US"/>
        </w:rPr>
      </w:pPr>
      <w:r w:rsidRPr="009662E0">
        <w:rPr>
          <w:rFonts w:ascii="Arial" w:eastAsia="Calibri" w:hAnsi="Arial" w:cs="Arial"/>
          <w:sz w:val="20"/>
          <w:szCs w:val="20"/>
          <w:lang w:eastAsia="en-US"/>
        </w:rPr>
        <w:t xml:space="preserve">razvoja, testiranja in vzpostavitve ali </w:t>
      </w:r>
    </w:p>
    <w:p w14:paraId="3977E0D4" w14:textId="23DA4E37" w:rsidR="007E0AA6" w:rsidRPr="009662E0" w:rsidRDefault="007E0AA6" w:rsidP="007E0AA6">
      <w:pPr>
        <w:pStyle w:val="Odstavekseznama"/>
        <w:numPr>
          <w:ilvl w:val="0"/>
          <w:numId w:val="60"/>
        </w:numPr>
        <w:jc w:val="both"/>
        <w:rPr>
          <w:rFonts w:ascii="Arial" w:eastAsia="Calibri" w:hAnsi="Arial" w:cs="Arial"/>
          <w:sz w:val="20"/>
          <w:szCs w:val="20"/>
          <w:lang w:eastAsia="en-US"/>
        </w:rPr>
      </w:pPr>
      <w:r w:rsidRPr="009662E0">
        <w:rPr>
          <w:rFonts w:ascii="Arial" w:eastAsia="Calibri" w:hAnsi="Arial" w:cs="Arial"/>
          <w:sz w:val="20"/>
          <w:szCs w:val="20"/>
          <w:lang w:eastAsia="en-US"/>
        </w:rPr>
        <w:t>posamične nadgradnje</w:t>
      </w:r>
      <w:r w:rsidR="009662E0">
        <w:rPr>
          <w:rFonts w:ascii="Arial" w:eastAsia="Calibri" w:hAnsi="Arial" w:cs="Arial"/>
          <w:sz w:val="20"/>
          <w:szCs w:val="20"/>
          <w:lang w:eastAsia="en-US"/>
        </w:rPr>
        <w:t xml:space="preserve"> – kot zaključene celote. </w:t>
      </w:r>
    </w:p>
    <w:p w14:paraId="19B2516F" w14:textId="77777777" w:rsidR="0059483D" w:rsidRPr="009662E0" w:rsidRDefault="0059483D" w:rsidP="00E048A7">
      <w:pPr>
        <w:spacing w:line="260" w:lineRule="atLeast"/>
        <w:jc w:val="both"/>
        <w:rPr>
          <w:rFonts w:ascii="Arial" w:hAnsi="Arial" w:cs="Arial"/>
          <w:sz w:val="20"/>
          <w:szCs w:val="20"/>
          <w:lang w:eastAsia="en-US"/>
        </w:rPr>
      </w:pPr>
    </w:p>
    <w:p w14:paraId="1E833EBD" w14:textId="65236B77" w:rsidR="00E048A7" w:rsidRPr="009662E0" w:rsidRDefault="00E048A7" w:rsidP="00E048A7">
      <w:pPr>
        <w:spacing w:line="260" w:lineRule="atLeast"/>
        <w:jc w:val="both"/>
        <w:rPr>
          <w:rFonts w:ascii="Arial" w:hAnsi="Arial" w:cs="Arial"/>
          <w:sz w:val="20"/>
          <w:szCs w:val="20"/>
          <w:lang w:eastAsia="en-US"/>
        </w:rPr>
      </w:pPr>
      <w:r w:rsidRPr="009662E0">
        <w:rPr>
          <w:rFonts w:ascii="Arial" w:hAnsi="Arial" w:cs="Arial"/>
          <w:sz w:val="20"/>
          <w:szCs w:val="20"/>
          <w:lang w:eastAsia="en-US"/>
        </w:rPr>
        <w:t xml:space="preserve">Naročnik dopušča, da se v izvedbo projekta vključi še druge kadre, ki so potrebni za strokovno in celovito izvedbo pogodbenih del. </w:t>
      </w:r>
      <w:r w:rsidRPr="009662E0">
        <w:rPr>
          <w:rFonts w:ascii="Arial" w:hAnsi="Arial" w:cs="Arial"/>
          <w:b/>
          <w:bCs/>
          <w:sz w:val="20"/>
          <w:szCs w:val="20"/>
          <w:lang w:eastAsia="en-US"/>
        </w:rPr>
        <w:t>Teh kadrov se v ponudbi ne nominira</w:t>
      </w:r>
      <w:r w:rsidRPr="009662E0">
        <w:rPr>
          <w:rFonts w:ascii="Arial" w:hAnsi="Arial" w:cs="Arial"/>
          <w:sz w:val="20"/>
          <w:szCs w:val="20"/>
          <w:lang w:eastAsia="en-US"/>
        </w:rPr>
        <w:t xml:space="preserve">. </w:t>
      </w:r>
    </w:p>
    <w:p w14:paraId="21A352A9" w14:textId="70BD1149" w:rsidR="00E979EE" w:rsidRPr="009662E0" w:rsidRDefault="00E979EE" w:rsidP="00E048A7">
      <w:pPr>
        <w:spacing w:line="260" w:lineRule="atLeast"/>
        <w:jc w:val="both"/>
        <w:rPr>
          <w:rFonts w:ascii="Arial" w:hAnsi="Arial" w:cs="Arial"/>
          <w:sz w:val="20"/>
          <w:szCs w:val="20"/>
          <w:lang w:eastAsia="en-US"/>
        </w:rPr>
      </w:pPr>
    </w:p>
    <w:p w14:paraId="06D6749D" w14:textId="580723FF" w:rsidR="00204C6E" w:rsidRPr="009662E0" w:rsidRDefault="00204C6E" w:rsidP="00204C6E">
      <w:pPr>
        <w:autoSpaceDE w:val="0"/>
        <w:autoSpaceDN w:val="0"/>
        <w:adjustRightInd w:val="0"/>
        <w:spacing w:line="260" w:lineRule="atLeast"/>
        <w:jc w:val="both"/>
        <w:rPr>
          <w:rFonts w:ascii="Arial" w:eastAsia="Calibri" w:hAnsi="Arial" w:cs="Arial"/>
          <w:sz w:val="20"/>
          <w:szCs w:val="20"/>
        </w:rPr>
      </w:pPr>
      <w:r w:rsidRPr="009662E0">
        <w:rPr>
          <w:rFonts w:ascii="Arial" w:eastAsia="Calibri" w:hAnsi="Arial" w:cs="Arial"/>
          <w:sz w:val="20"/>
          <w:szCs w:val="20"/>
        </w:rPr>
        <w:t>Izvajalec je dolžan ves čas trajanja projekta zagotavljati kader, ki ga je navedel z referencami v ponudbi.</w:t>
      </w:r>
    </w:p>
    <w:p w14:paraId="6C4468C6" w14:textId="77777777" w:rsidR="00204C6E" w:rsidRPr="009662E0" w:rsidRDefault="00204C6E" w:rsidP="00204C6E">
      <w:pPr>
        <w:autoSpaceDE w:val="0"/>
        <w:autoSpaceDN w:val="0"/>
        <w:adjustRightInd w:val="0"/>
        <w:spacing w:line="260" w:lineRule="atLeast"/>
        <w:jc w:val="both"/>
        <w:rPr>
          <w:rFonts w:ascii="Arial" w:eastAsia="Calibri" w:hAnsi="Arial" w:cs="Arial"/>
          <w:sz w:val="20"/>
          <w:szCs w:val="20"/>
        </w:rPr>
      </w:pPr>
    </w:p>
    <w:p w14:paraId="5762F06B" w14:textId="01A29E2B" w:rsidR="00C353F3" w:rsidRPr="009662E0" w:rsidRDefault="007D1087" w:rsidP="00204C6E">
      <w:pPr>
        <w:autoSpaceDE w:val="0"/>
        <w:autoSpaceDN w:val="0"/>
        <w:adjustRightInd w:val="0"/>
        <w:spacing w:line="260" w:lineRule="atLeast"/>
        <w:jc w:val="both"/>
        <w:rPr>
          <w:rFonts w:ascii="Arial" w:eastAsia="Calibri" w:hAnsi="Arial" w:cs="Arial"/>
          <w:sz w:val="20"/>
          <w:szCs w:val="20"/>
        </w:rPr>
      </w:pPr>
      <w:r w:rsidRPr="009662E0">
        <w:rPr>
          <w:rFonts w:ascii="Arial" w:eastAsia="Calibri" w:hAnsi="Arial" w:cs="Arial"/>
          <w:sz w:val="20"/>
          <w:szCs w:val="20"/>
        </w:rPr>
        <w:t>Odgovorni in tehnični v</w:t>
      </w:r>
      <w:r w:rsidR="00C353F3" w:rsidRPr="009662E0">
        <w:rPr>
          <w:rFonts w:ascii="Arial" w:eastAsia="Calibri" w:hAnsi="Arial" w:cs="Arial"/>
          <w:sz w:val="20"/>
          <w:szCs w:val="20"/>
        </w:rPr>
        <w:t>odja projekta, kot predstavnik izvajalca, mora biti prisoten na vseh sestankih, ki bodo potekali na sedežu naročnika, izjemoma ob dogovoru lahko na drugi lokaciji. Vodja projekta in celotna strokovna delovna skupina morajo biti v primeru zahteve naročnika prisotni na vseh delovnih sestankih.</w:t>
      </w:r>
    </w:p>
    <w:p w14:paraId="7638DFFA" w14:textId="77777777" w:rsidR="00C353F3" w:rsidRPr="009662E0" w:rsidRDefault="00C353F3" w:rsidP="00204C6E">
      <w:pPr>
        <w:autoSpaceDE w:val="0"/>
        <w:autoSpaceDN w:val="0"/>
        <w:adjustRightInd w:val="0"/>
        <w:spacing w:line="260" w:lineRule="atLeast"/>
        <w:jc w:val="both"/>
        <w:rPr>
          <w:rFonts w:ascii="Arial" w:eastAsia="Calibri" w:hAnsi="Arial" w:cs="Arial"/>
          <w:sz w:val="20"/>
          <w:szCs w:val="20"/>
        </w:rPr>
      </w:pPr>
    </w:p>
    <w:p w14:paraId="1774678C" w14:textId="77777777" w:rsidR="00204C6E" w:rsidRPr="009662E0" w:rsidRDefault="00204C6E" w:rsidP="00204C6E">
      <w:pPr>
        <w:autoSpaceDE w:val="0"/>
        <w:autoSpaceDN w:val="0"/>
        <w:adjustRightInd w:val="0"/>
        <w:spacing w:line="260" w:lineRule="atLeast"/>
        <w:jc w:val="both"/>
        <w:rPr>
          <w:rFonts w:ascii="Arial" w:eastAsia="Calibri" w:hAnsi="Arial" w:cs="Arial"/>
          <w:sz w:val="20"/>
          <w:szCs w:val="20"/>
        </w:rPr>
      </w:pPr>
      <w:r w:rsidRPr="009662E0">
        <w:rPr>
          <w:rFonts w:ascii="Arial" w:eastAsia="Calibri" w:hAnsi="Arial" w:cs="Arial"/>
          <w:sz w:val="20"/>
          <w:szCs w:val="20"/>
        </w:rPr>
        <w:t>Zamenjava oseb v projektni skupini je možna izključno s soglasjem naročnika. Nadomestne osebe morajo izpolnjevati zahtevane pogoje glede kadrovske usposobljenosti za posamezno vlogo, na podlagi katerih je bila ponudniku priznana sposobnost za izpolnitev naročila, in imeti enake ali boljše kvalifikacije.</w:t>
      </w:r>
    </w:p>
    <w:p w14:paraId="67B523D3" w14:textId="77777777" w:rsidR="00204C6E" w:rsidRPr="009662E0" w:rsidRDefault="00204C6E" w:rsidP="00204C6E">
      <w:pPr>
        <w:autoSpaceDE w:val="0"/>
        <w:autoSpaceDN w:val="0"/>
        <w:adjustRightInd w:val="0"/>
        <w:spacing w:line="260" w:lineRule="atLeast"/>
        <w:jc w:val="both"/>
        <w:rPr>
          <w:rFonts w:ascii="Arial" w:eastAsia="Calibri" w:hAnsi="Arial" w:cs="Arial"/>
          <w:sz w:val="20"/>
          <w:szCs w:val="20"/>
        </w:rPr>
      </w:pPr>
    </w:p>
    <w:p w14:paraId="2B2C37CF" w14:textId="77777777" w:rsidR="00204C6E" w:rsidRPr="009662E0" w:rsidRDefault="00204C6E" w:rsidP="00204C6E">
      <w:pPr>
        <w:autoSpaceDE w:val="0"/>
        <w:autoSpaceDN w:val="0"/>
        <w:adjustRightInd w:val="0"/>
        <w:spacing w:line="260" w:lineRule="atLeast"/>
        <w:jc w:val="both"/>
        <w:rPr>
          <w:rFonts w:ascii="Arial" w:eastAsia="Calibri" w:hAnsi="Arial" w:cs="Arial"/>
          <w:sz w:val="20"/>
          <w:szCs w:val="20"/>
        </w:rPr>
      </w:pPr>
      <w:r w:rsidRPr="009662E0">
        <w:rPr>
          <w:rFonts w:ascii="Arial" w:eastAsia="Calibri" w:hAnsi="Arial" w:cs="Arial"/>
          <w:sz w:val="20"/>
          <w:szCs w:val="20"/>
        </w:rPr>
        <w:t>V primeru, da člani projektne skupine ne obvladajo slovenskega jezika, je potrebno zagotoviti konsekutivno prevajanje v slovenščino v vseh govornih komunikacijah z naročnikom. Vsi pisni izdelki in vsa pisna komunikacija v okviru projekta morajo biti v slovenščini.</w:t>
      </w:r>
    </w:p>
    <w:p w14:paraId="5A65D817" w14:textId="77777777" w:rsidR="00204C6E" w:rsidRPr="009662E0" w:rsidRDefault="00204C6E" w:rsidP="00204C6E">
      <w:pPr>
        <w:autoSpaceDE w:val="0"/>
        <w:autoSpaceDN w:val="0"/>
        <w:adjustRightInd w:val="0"/>
        <w:spacing w:line="260" w:lineRule="atLeast"/>
        <w:jc w:val="both"/>
        <w:rPr>
          <w:rFonts w:ascii="Arial" w:eastAsia="Calibri" w:hAnsi="Arial" w:cs="Arial"/>
          <w:sz w:val="20"/>
          <w:szCs w:val="20"/>
        </w:rPr>
      </w:pPr>
    </w:p>
    <w:p w14:paraId="101FC6AC" w14:textId="77777777" w:rsidR="00204C6E" w:rsidRPr="009662E0" w:rsidRDefault="00204C6E" w:rsidP="00204C6E">
      <w:pPr>
        <w:suppressAutoHyphens/>
        <w:spacing w:line="260" w:lineRule="atLeast"/>
        <w:jc w:val="both"/>
        <w:rPr>
          <w:rFonts w:ascii="Arial" w:hAnsi="Arial" w:cs="Arial"/>
          <w:sz w:val="20"/>
          <w:szCs w:val="20"/>
          <w:lang w:eastAsia="ar-SA"/>
        </w:rPr>
      </w:pPr>
      <w:r w:rsidRPr="009662E0">
        <w:rPr>
          <w:rFonts w:ascii="Arial" w:hAnsi="Arial" w:cs="Arial"/>
          <w:sz w:val="20"/>
          <w:szCs w:val="20"/>
          <w:lang w:eastAsia="ar-SA"/>
        </w:rPr>
        <w:lastRenderedPageBreak/>
        <w:t xml:space="preserve">Če ponudnik navaja kader, ki je zaposlen pri drugem delodajalcu oziroma je ta kader nominiran kot fizična oseba, mora ponudnik delodajalca, pri katerem je navedeni kader zaposlen, oziroma ta kader kot fizično osebo v ponudbi navesti kot podizvajalca ali </w:t>
      </w:r>
      <w:proofErr w:type="spellStart"/>
      <w:r w:rsidRPr="009662E0">
        <w:rPr>
          <w:rFonts w:ascii="Arial" w:hAnsi="Arial" w:cs="Arial"/>
          <w:sz w:val="20"/>
          <w:szCs w:val="20"/>
          <w:lang w:eastAsia="ar-SA"/>
        </w:rPr>
        <w:t>soponudnika</w:t>
      </w:r>
      <w:proofErr w:type="spellEnd"/>
      <w:r w:rsidRPr="009662E0">
        <w:rPr>
          <w:rFonts w:ascii="Arial" w:hAnsi="Arial" w:cs="Arial"/>
          <w:sz w:val="20"/>
          <w:szCs w:val="20"/>
          <w:lang w:eastAsia="ar-SA"/>
        </w:rPr>
        <w:t xml:space="preserve"> in zanj predložiti ESPD.</w:t>
      </w:r>
    </w:p>
    <w:p w14:paraId="2E155F92" w14:textId="77777777" w:rsidR="00204C6E" w:rsidRPr="009662E0" w:rsidRDefault="00204C6E" w:rsidP="00204C6E">
      <w:pPr>
        <w:autoSpaceDE w:val="0"/>
        <w:autoSpaceDN w:val="0"/>
        <w:adjustRightInd w:val="0"/>
        <w:jc w:val="both"/>
        <w:rPr>
          <w:rFonts w:ascii="Arial" w:eastAsia="Calibri" w:hAnsi="Arial" w:cs="Arial"/>
          <w:sz w:val="20"/>
          <w:szCs w:val="20"/>
        </w:rPr>
      </w:pPr>
    </w:p>
    <w:p w14:paraId="05002887" w14:textId="77777777" w:rsidR="00204C6E" w:rsidRPr="009662E0" w:rsidRDefault="00204C6E" w:rsidP="00204C6E">
      <w:pPr>
        <w:autoSpaceDE w:val="0"/>
        <w:autoSpaceDN w:val="0"/>
        <w:adjustRightInd w:val="0"/>
        <w:jc w:val="both"/>
        <w:rPr>
          <w:rFonts w:ascii="Arial" w:eastAsia="Calibri" w:hAnsi="Arial" w:cs="Arial"/>
          <w:sz w:val="20"/>
          <w:szCs w:val="20"/>
        </w:rPr>
      </w:pPr>
      <w:r w:rsidRPr="009662E0">
        <w:rPr>
          <w:rFonts w:ascii="Arial" w:eastAsia="Calibri" w:hAnsi="Arial" w:cs="Arial"/>
          <w:sz w:val="20"/>
          <w:szCs w:val="20"/>
        </w:rPr>
        <w:t>V primeru skupne ponudbe ali če ponudnik vključi podizvajalce se kadrovska struktura torej sešteva.</w:t>
      </w:r>
    </w:p>
    <w:p w14:paraId="721F7744" w14:textId="77777777" w:rsidR="00204C6E" w:rsidRPr="009662E0" w:rsidRDefault="00204C6E" w:rsidP="00204C6E">
      <w:pPr>
        <w:autoSpaceDE w:val="0"/>
        <w:autoSpaceDN w:val="0"/>
        <w:adjustRightInd w:val="0"/>
        <w:jc w:val="both"/>
        <w:rPr>
          <w:rFonts w:ascii="Arial" w:eastAsia="Calibri" w:hAnsi="Arial" w:cs="Arial"/>
          <w:sz w:val="20"/>
          <w:szCs w:val="20"/>
        </w:rPr>
      </w:pPr>
    </w:p>
    <w:p w14:paraId="4CF7A918" w14:textId="45836DC5" w:rsidR="009D1B0E" w:rsidRPr="009662E0" w:rsidRDefault="009D1B0E" w:rsidP="009D1B0E">
      <w:pPr>
        <w:autoSpaceDE w:val="0"/>
        <w:autoSpaceDN w:val="0"/>
        <w:adjustRightInd w:val="0"/>
        <w:spacing w:line="260" w:lineRule="atLeast"/>
        <w:jc w:val="both"/>
        <w:rPr>
          <w:rFonts w:ascii="Arial" w:hAnsi="Arial" w:cs="Arial"/>
          <w:sz w:val="20"/>
          <w:szCs w:val="20"/>
        </w:rPr>
      </w:pPr>
      <w:r w:rsidRPr="009662E0">
        <w:rPr>
          <w:rFonts w:ascii="Arial" w:hAnsi="Arial" w:cs="Arial"/>
          <w:sz w:val="20"/>
          <w:szCs w:val="20"/>
        </w:rPr>
        <w:t xml:space="preserve">Strokovni kader, ki izkazuje strokovno usposobljenost za določeno področje oziroma predloži zahtevano referenco iz določenega področja, mora </w:t>
      </w:r>
      <w:r w:rsidR="0065414C" w:rsidRPr="009662E0">
        <w:rPr>
          <w:rFonts w:ascii="Arial" w:hAnsi="Arial" w:cs="Arial"/>
          <w:sz w:val="20"/>
          <w:szCs w:val="20"/>
        </w:rPr>
        <w:t xml:space="preserve">pri izvedbi teh del </w:t>
      </w:r>
      <w:r w:rsidR="009C7104" w:rsidRPr="009662E0">
        <w:rPr>
          <w:rFonts w:ascii="Arial" w:hAnsi="Arial" w:cs="Arial"/>
          <w:sz w:val="20"/>
          <w:szCs w:val="20"/>
        </w:rPr>
        <w:t xml:space="preserve">tudi </w:t>
      </w:r>
      <w:r w:rsidR="0065414C" w:rsidRPr="009662E0">
        <w:rPr>
          <w:rFonts w:ascii="Arial" w:hAnsi="Arial" w:cs="Arial"/>
          <w:sz w:val="20"/>
          <w:szCs w:val="20"/>
        </w:rPr>
        <w:t>aktivno sodelovati</w:t>
      </w:r>
      <w:r w:rsidRPr="009662E0">
        <w:rPr>
          <w:rFonts w:ascii="Arial" w:hAnsi="Arial" w:cs="Arial"/>
          <w:sz w:val="20"/>
          <w:szCs w:val="20"/>
        </w:rPr>
        <w:t>.</w:t>
      </w:r>
    </w:p>
    <w:p w14:paraId="0EF75C30" w14:textId="77777777" w:rsidR="004F73B5" w:rsidRPr="009662E0" w:rsidRDefault="004F73B5" w:rsidP="009D1B0E">
      <w:pPr>
        <w:autoSpaceDE w:val="0"/>
        <w:autoSpaceDN w:val="0"/>
        <w:adjustRightInd w:val="0"/>
        <w:spacing w:line="260" w:lineRule="atLeast"/>
        <w:jc w:val="both"/>
        <w:rPr>
          <w:rFonts w:ascii="Arial" w:hAnsi="Arial" w:cs="Arial"/>
          <w:sz w:val="20"/>
          <w:szCs w:val="20"/>
        </w:rPr>
      </w:pPr>
    </w:p>
    <w:p w14:paraId="486C8693" w14:textId="66BBDAB6" w:rsidR="00BB1FC7" w:rsidRPr="009662E0" w:rsidRDefault="00BB1FC7" w:rsidP="00BB1FC7">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lang w:eastAsia="en-US"/>
        </w:rPr>
      </w:pPr>
      <w:r w:rsidRPr="009662E0">
        <w:rPr>
          <w:rFonts w:ascii="Arial" w:hAnsi="Arial" w:cs="Arial"/>
          <w:b/>
          <w:sz w:val="20"/>
          <w:lang w:eastAsia="en-US"/>
        </w:rPr>
        <w:t xml:space="preserve">DOKAZILO: </w:t>
      </w:r>
      <w:r w:rsidR="00E239D6" w:rsidRPr="009662E0">
        <w:rPr>
          <w:rFonts w:ascii="Arial" w:hAnsi="Arial" w:cs="Arial"/>
          <w:sz w:val="20"/>
          <w:lang w:eastAsia="en-US"/>
        </w:rPr>
        <w:t>Izjava na</w:t>
      </w:r>
      <w:r w:rsidR="00E239D6" w:rsidRPr="009662E0">
        <w:rPr>
          <w:rFonts w:ascii="Arial" w:hAnsi="Arial" w:cs="Arial"/>
          <w:b/>
          <w:sz w:val="20"/>
          <w:lang w:eastAsia="en-US"/>
        </w:rPr>
        <w:t xml:space="preserve"> </w:t>
      </w:r>
      <w:r w:rsidR="00E239D6" w:rsidRPr="009662E0">
        <w:rPr>
          <w:rFonts w:ascii="Arial" w:hAnsi="Arial" w:cs="Arial"/>
          <w:sz w:val="20"/>
          <w:lang w:eastAsia="en-US"/>
        </w:rPr>
        <w:t>obrazcu</w:t>
      </w:r>
      <w:r w:rsidRPr="009662E0">
        <w:rPr>
          <w:rFonts w:ascii="Arial" w:hAnsi="Arial" w:cs="Arial"/>
          <w:sz w:val="20"/>
          <w:lang w:eastAsia="en-US"/>
        </w:rPr>
        <w:t xml:space="preserve"> </w:t>
      </w:r>
      <w:r w:rsidR="006E2A7E" w:rsidRPr="009662E0">
        <w:rPr>
          <w:rFonts w:ascii="Arial" w:hAnsi="Arial" w:cs="Arial"/>
          <w:sz w:val="20"/>
          <w:lang w:eastAsia="en-US"/>
        </w:rPr>
        <w:t>3</w:t>
      </w:r>
      <w:r w:rsidR="00095528" w:rsidRPr="009662E0">
        <w:rPr>
          <w:rFonts w:ascii="Arial" w:hAnsi="Arial" w:cs="Arial"/>
          <w:sz w:val="20"/>
          <w:lang w:eastAsia="en-US"/>
        </w:rPr>
        <w:t xml:space="preserve"> </w:t>
      </w:r>
      <w:r w:rsidR="00E17C53" w:rsidRPr="009662E0">
        <w:rPr>
          <w:rFonts w:ascii="Arial" w:hAnsi="Arial" w:cs="Arial"/>
          <w:sz w:val="20"/>
          <w:lang w:eastAsia="en-US"/>
        </w:rPr>
        <w:t>(z navedbo</w:t>
      </w:r>
      <w:r w:rsidR="003459AE" w:rsidRPr="009662E0">
        <w:rPr>
          <w:rFonts w:ascii="Arial" w:hAnsi="Arial" w:cs="Arial"/>
          <w:sz w:val="20"/>
          <w:lang w:eastAsia="en-US"/>
        </w:rPr>
        <w:t xml:space="preserve"> kadrov in</w:t>
      </w:r>
      <w:r w:rsidR="00E17C53" w:rsidRPr="009662E0">
        <w:rPr>
          <w:rFonts w:ascii="Arial" w:hAnsi="Arial" w:cs="Arial"/>
          <w:sz w:val="20"/>
          <w:lang w:eastAsia="en-US"/>
        </w:rPr>
        <w:t xml:space="preserve"> referenčnih projektov)</w:t>
      </w:r>
    </w:p>
    <w:p w14:paraId="0673826F" w14:textId="77777777" w:rsidR="00BB1FC7" w:rsidRPr="009662E0" w:rsidRDefault="00BB1FC7" w:rsidP="00751AA6">
      <w:pPr>
        <w:autoSpaceDE w:val="0"/>
        <w:autoSpaceDN w:val="0"/>
        <w:adjustRightInd w:val="0"/>
        <w:spacing w:line="260" w:lineRule="atLeast"/>
        <w:jc w:val="both"/>
        <w:rPr>
          <w:rFonts w:ascii="Arial" w:hAnsi="Arial" w:cs="Arial"/>
          <w:sz w:val="20"/>
          <w:szCs w:val="20"/>
        </w:rPr>
      </w:pPr>
    </w:p>
    <w:p w14:paraId="185F8550" w14:textId="4A62604F" w:rsidR="00080D62" w:rsidRPr="009662E0" w:rsidRDefault="00080D62"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szCs w:val="20"/>
          <w:lang w:eastAsia="en-US"/>
        </w:rPr>
      </w:pPr>
      <w:r w:rsidRPr="009662E0">
        <w:rPr>
          <w:rFonts w:ascii="Arial" w:hAnsi="Arial" w:cs="Arial"/>
          <w:b/>
          <w:sz w:val="20"/>
          <w:szCs w:val="20"/>
          <w:lang w:eastAsia="en-US"/>
        </w:rPr>
        <w:t>POMEMBNO</w:t>
      </w:r>
      <w:r w:rsidR="00241158" w:rsidRPr="009662E0">
        <w:rPr>
          <w:rFonts w:ascii="Arial" w:hAnsi="Arial" w:cs="Arial"/>
          <w:b/>
          <w:sz w:val="20"/>
          <w:szCs w:val="20"/>
          <w:lang w:eastAsia="en-US"/>
        </w:rPr>
        <w:t>:</w:t>
      </w:r>
    </w:p>
    <w:p w14:paraId="1FD1D8A6" w14:textId="77777777" w:rsidR="00E17C53" w:rsidRPr="009662E0" w:rsidRDefault="00E17C53"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szCs w:val="20"/>
          <w:lang w:eastAsia="en-US"/>
        </w:rPr>
      </w:pPr>
    </w:p>
    <w:p w14:paraId="238A0F41" w14:textId="6D8D02D7" w:rsidR="00303BF0" w:rsidRPr="009662E0" w:rsidRDefault="00303BF0" w:rsidP="00303BF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9662E0">
        <w:rPr>
          <w:rFonts w:ascii="Arial" w:hAnsi="Arial" w:cs="Arial"/>
          <w:sz w:val="20"/>
          <w:szCs w:val="20"/>
          <w:lang w:eastAsia="en-US"/>
        </w:rPr>
        <w:t>Referenčnih potrdil naročnikov referenčnih del</w:t>
      </w:r>
      <w:r w:rsidR="00B31A4D" w:rsidRPr="009662E0">
        <w:rPr>
          <w:rFonts w:ascii="Arial" w:hAnsi="Arial" w:cs="Arial"/>
          <w:sz w:val="20"/>
          <w:szCs w:val="20"/>
          <w:lang w:eastAsia="en-US"/>
        </w:rPr>
        <w:t xml:space="preserve"> oziroma drugih dokazil</w:t>
      </w:r>
      <w:r w:rsidRPr="009662E0">
        <w:rPr>
          <w:rFonts w:ascii="Arial" w:hAnsi="Arial" w:cs="Arial"/>
          <w:sz w:val="20"/>
          <w:szCs w:val="20"/>
          <w:lang w:eastAsia="en-US"/>
        </w:rPr>
        <w:t xml:space="preserve"> (za gospodarski subjekt</w:t>
      </w:r>
      <w:r w:rsidR="005722D3" w:rsidRPr="009662E0">
        <w:rPr>
          <w:rFonts w:ascii="Arial" w:hAnsi="Arial" w:cs="Arial"/>
          <w:sz w:val="20"/>
          <w:szCs w:val="20"/>
          <w:lang w:eastAsia="en-US"/>
        </w:rPr>
        <w:t xml:space="preserve"> in kadre</w:t>
      </w:r>
      <w:r w:rsidRPr="009662E0">
        <w:rPr>
          <w:rFonts w:ascii="Arial" w:hAnsi="Arial" w:cs="Arial"/>
          <w:sz w:val="20"/>
          <w:szCs w:val="20"/>
          <w:lang w:eastAsia="en-US"/>
        </w:rPr>
        <w:t>) v ponudbi ni potrebno prilagati, jih pa naročnik lahko zahteva v fazi preverjanja ponudbe. Prav tako si naročnik pridržuje pravico, da lahko zahteva še druga dokazila.</w:t>
      </w:r>
    </w:p>
    <w:p w14:paraId="0277E524" w14:textId="77777777" w:rsidR="00303BF0" w:rsidRPr="009662E0" w:rsidRDefault="00303BF0" w:rsidP="00303BF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4C9E5637" w14:textId="3950BB21" w:rsidR="00303BF0" w:rsidRPr="009662E0" w:rsidRDefault="00303BF0" w:rsidP="00303BF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9662E0">
        <w:rPr>
          <w:rFonts w:ascii="Arial" w:hAnsi="Arial" w:cs="Arial"/>
          <w:sz w:val="20"/>
          <w:szCs w:val="20"/>
          <w:lang w:eastAsia="en-US"/>
        </w:rPr>
        <w:t>Če ponudnik dokazil ne predloži</w:t>
      </w:r>
      <w:r w:rsidR="00403FBD" w:rsidRPr="009662E0">
        <w:rPr>
          <w:rFonts w:ascii="Arial" w:hAnsi="Arial" w:cs="Arial"/>
          <w:sz w:val="20"/>
          <w:szCs w:val="20"/>
          <w:lang w:eastAsia="en-US"/>
        </w:rPr>
        <w:t>,</w:t>
      </w:r>
      <w:r w:rsidRPr="009662E0">
        <w:rPr>
          <w:rFonts w:ascii="Arial" w:hAnsi="Arial" w:cs="Arial"/>
          <w:sz w:val="20"/>
          <w:szCs w:val="20"/>
          <w:lang w:eastAsia="en-US"/>
        </w:rPr>
        <w:t xml:space="preserve"> oziroma če jih ne predloži v roku, ki ga bo določil naročnik, bo ponudnik izključen iz nadaljnjega postopka. Zaželeno pa je, da ponudnik referenčna potrdila</w:t>
      </w:r>
      <w:r w:rsidR="00E048A7" w:rsidRPr="009662E0">
        <w:rPr>
          <w:rFonts w:ascii="Arial" w:hAnsi="Arial" w:cs="Arial"/>
          <w:sz w:val="20"/>
          <w:szCs w:val="20"/>
          <w:lang w:eastAsia="en-US"/>
        </w:rPr>
        <w:t xml:space="preserve"> </w:t>
      </w:r>
      <w:r w:rsidR="00B6467A" w:rsidRPr="009662E0">
        <w:rPr>
          <w:rFonts w:ascii="Arial" w:hAnsi="Arial" w:cs="Arial"/>
          <w:bCs/>
          <w:sz w:val="20"/>
          <w:lang w:eastAsia="en-US"/>
        </w:rPr>
        <w:t>(</w:t>
      </w:r>
      <w:r w:rsidR="00B6467A" w:rsidRPr="009662E0">
        <w:rPr>
          <w:rFonts w:ascii="Arial" w:hAnsi="Arial" w:cs="Arial"/>
          <w:bCs/>
          <w:sz w:val="20"/>
          <w:szCs w:val="20"/>
          <w:lang w:eastAsia="en-US"/>
        </w:rPr>
        <w:t xml:space="preserve">ponudnik lahko uporabi obrazec </w:t>
      </w:r>
      <w:r w:rsidR="009B1D7A" w:rsidRPr="009662E0">
        <w:rPr>
          <w:rFonts w:ascii="Arial" w:hAnsi="Arial" w:cs="Arial"/>
          <w:bCs/>
          <w:sz w:val="20"/>
          <w:szCs w:val="20"/>
          <w:lang w:eastAsia="en-US"/>
        </w:rPr>
        <w:t>5</w:t>
      </w:r>
      <w:r w:rsidR="00B6467A" w:rsidRPr="009662E0">
        <w:rPr>
          <w:rFonts w:ascii="Arial" w:hAnsi="Arial" w:cs="Arial"/>
          <w:bCs/>
          <w:sz w:val="20"/>
          <w:szCs w:val="20"/>
          <w:lang w:eastAsia="en-US"/>
        </w:rPr>
        <w:t>)</w:t>
      </w:r>
      <w:r w:rsidR="00B6467A" w:rsidRPr="009662E0">
        <w:rPr>
          <w:rFonts w:ascii="Arial" w:hAnsi="Arial" w:cs="Arial"/>
          <w:bCs/>
          <w:iCs/>
          <w:sz w:val="20"/>
          <w:szCs w:val="20"/>
          <w:lang w:eastAsia="en-US"/>
        </w:rPr>
        <w:t xml:space="preserve"> </w:t>
      </w:r>
      <w:r w:rsidRPr="009662E0">
        <w:rPr>
          <w:rFonts w:ascii="Arial" w:hAnsi="Arial" w:cs="Arial"/>
          <w:sz w:val="20"/>
          <w:szCs w:val="20"/>
          <w:lang w:eastAsia="en-US"/>
        </w:rPr>
        <w:t>predloži že v ponudbi.</w:t>
      </w:r>
    </w:p>
    <w:p w14:paraId="715E6867" w14:textId="77777777" w:rsidR="00303BF0" w:rsidRPr="009662E0" w:rsidRDefault="00303BF0" w:rsidP="00303BF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4ECA3AF1" w14:textId="5DB3677F" w:rsidR="00E17C53" w:rsidRPr="009662E0" w:rsidRDefault="00303BF0" w:rsidP="00303BF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9662E0">
        <w:rPr>
          <w:rFonts w:ascii="Arial" w:hAnsi="Arial" w:cs="Arial"/>
          <w:sz w:val="20"/>
          <w:szCs w:val="20"/>
          <w:lang w:eastAsia="en-US"/>
        </w:rPr>
        <w:t xml:space="preserve">Referenčni projekti za gospodarski subjekt </w:t>
      </w:r>
      <w:r w:rsidR="005722D3" w:rsidRPr="009662E0">
        <w:rPr>
          <w:rFonts w:ascii="Arial" w:hAnsi="Arial" w:cs="Arial"/>
          <w:sz w:val="20"/>
          <w:szCs w:val="20"/>
          <w:lang w:eastAsia="en-US"/>
        </w:rPr>
        <w:t xml:space="preserve">in kadre </w:t>
      </w:r>
      <w:r w:rsidRPr="009662E0">
        <w:rPr>
          <w:rFonts w:ascii="Arial" w:hAnsi="Arial" w:cs="Arial"/>
          <w:sz w:val="20"/>
          <w:szCs w:val="20"/>
          <w:lang w:eastAsia="en-US"/>
        </w:rPr>
        <w:t xml:space="preserve">bodo morali biti </w:t>
      </w:r>
      <w:r w:rsidRPr="009662E0">
        <w:rPr>
          <w:rFonts w:ascii="Arial" w:hAnsi="Arial" w:cs="Arial"/>
          <w:b/>
          <w:sz w:val="20"/>
          <w:szCs w:val="20"/>
          <w:lang w:eastAsia="en-US"/>
        </w:rPr>
        <w:t>potrjeni s strani naročnika referenčnega dela</w:t>
      </w:r>
      <w:r w:rsidRPr="009662E0">
        <w:rPr>
          <w:rFonts w:ascii="Arial" w:hAnsi="Arial" w:cs="Arial"/>
          <w:sz w:val="20"/>
          <w:szCs w:val="20"/>
          <w:lang w:eastAsia="en-US"/>
        </w:rPr>
        <w:t xml:space="preserve">, ki v tem naročilu ni niti ponudnik niti njegov partner, če nastopa s partnerji, niti podizvajalec. </w:t>
      </w:r>
      <w:r w:rsidR="00C244DB" w:rsidRPr="009662E0">
        <w:rPr>
          <w:rFonts w:ascii="Arial" w:hAnsi="Arial" w:cs="Arial"/>
          <w:sz w:val="20"/>
          <w:szCs w:val="20"/>
          <w:lang w:eastAsia="en-US"/>
        </w:rPr>
        <w:t xml:space="preserve">Iz referenčnega  potrdila bo moralo </w:t>
      </w:r>
      <w:r w:rsidRPr="009662E0">
        <w:rPr>
          <w:rFonts w:ascii="Arial" w:hAnsi="Arial" w:cs="Arial"/>
          <w:sz w:val="20"/>
          <w:szCs w:val="20"/>
          <w:lang w:eastAsia="en-US"/>
        </w:rPr>
        <w:t>izhajati, da so bila dela opravljena v zahtevanem obsegu, obdobju, kvalitetno, strokovno in v dogovorjenih rokih. Iz izjave mora biti razvidno izpolnjevanje pogojev za referenčni projekt.</w:t>
      </w:r>
    </w:p>
    <w:p w14:paraId="77990603" w14:textId="77777777" w:rsidR="005722D3" w:rsidRPr="009662E0" w:rsidRDefault="005722D3" w:rsidP="00303BF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162C884C" w14:textId="75191CD0" w:rsidR="00E17C53" w:rsidRPr="009662E0" w:rsidRDefault="005722D3" w:rsidP="005722D3">
      <w:pPr>
        <w:pBdr>
          <w:top w:val="single" w:sz="4" w:space="1" w:color="auto"/>
          <w:left w:val="single" w:sz="4" w:space="4" w:color="auto"/>
          <w:bottom w:val="single" w:sz="4" w:space="1" w:color="auto"/>
          <w:right w:val="single" w:sz="4" w:space="4" w:color="auto"/>
        </w:pBdr>
        <w:suppressAutoHyphens/>
        <w:spacing w:line="260" w:lineRule="atLeast"/>
        <w:jc w:val="both"/>
        <w:rPr>
          <w:rFonts w:ascii="Arial" w:hAnsi="Arial" w:cs="Arial"/>
          <w:sz w:val="20"/>
          <w:szCs w:val="20"/>
          <w:lang w:eastAsia="en-US"/>
        </w:rPr>
      </w:pPr>
      <w:r w:rsidRPr="009662E0">
        <w:rPr>
          <w:rFonts w:ascii="Arial" w:hAnsi="Arial" w:cs="Arial"/>
          <w:sz w:val="20"/>
          <w:szCs w:val="20"/>
          <w:lang w:eastAsia="en-US"/>
        </w:rPr>
        <w:t>Pri dokazovanju referenc za kadre je še posebej pomembno, da bo iz referenčnega potrdila</w:t>
      </w:r>
      <w:r w:rsidR="00B31A4D" w:rsidRPr="009662E0">
        <w:rPr>
          <w:rFonts w:ascii="Arial" w:hAnsi="Arial" w:cs="Arial"/>
          <w:sz w:val="20"/>
          <w:szCs w:val="20"/>
          <w:lang w:eastAsia="en-US"/>
        </w:rPr>
        <w:t xml:space="preserve"> oziroma drugega dokazila poimensko</w:t>
      </w:r>
      <w:r w:rsidRPr="009662E0">
        <w:rPr>
          <w:rFonts w:ascii="Arial" w:hAnsi="Arial" w:cs="Arial"/>
          <w:sz w:val="20"/>
          <w:szCs w:val="20"/>
          <w:lang w:eastAsia="en-US"/>
        </w:rPr>
        <w:t xml:space="preserve"> izhajalo, da je pri opravljanju del res sodeloval navedeni kader</w:t>
      </w:r>
      <w:r w:rsidR="006E2A7E" w:rsidRPr="009662E0">
        <w:rPr>
          <w:rFonts w:ascii="Arial" w:hAnsi="Arial" w:cs="Arial"/>
          <w:sz w:val="20"/>
          <w:szCs w:val="20"/>
          <w:lang w:eastAsia="en-US"/>
        </w:rPr>
        <w:t xml:space="preserve"> in v kakšni vlogi</w:t>
      </w:r>
      <w:r w:rsidR="00B808C0" w:rsidRPr="009662E0">
        <w:rPr>
          <w:rFonts w:ascii="Arial" w:hAnsi="Arial" w:cs="Arial"/>
          <w:sz w:val="20"/>
          <w:szCs w:val="20"/>
          <w:lang w:eastAsia="en-US"/>
        </w:rPr>
        <w:t xml:space="preserve"> (vodja projekta ali sodelujoči v delovni skupini).</w:t>
      </w:r>
      <w:r w:rsidR="00B31A4D" w:rsidRPr="009662E0">
        <w:rPr>
          <w:rFonts w:ascii="Arial" w:hAnsi="Arial" w:cs="Arial"/>
          <w:sz w:val="20"/>
          <w:szCs w:val="20"/>
          <w:lang w:eastAsia="en-US"/>
        </w:rPr>
        <w:t xml:space="preserve"> </w:t>
      </w:r>
    </w:p>
    <w:p w14:paraId="3209EA65" w14:textId="77777777" w:rsidR="00E17C53" w:rsidRPr="009662E0" w:rsidRDefault="00E17C53" w:rsidP="00E17C53">
      <w:pPr>
        <w:autoSpaceDE w:val="0"/>
        <w:autoSpaceDN w:val="0"/>
        <w:adjustRightInd w:val="0"/>
        <w:spacing w:line="260" w:lineRule="atLeast"/>
        <w:jc w:val="both"/>
        <w:rPr>
          <w:rFonts w:ascii="Arial" w:eastAsia="Calibri" w:hAnsi="Arial" w:cs="Arial"/>
          <w:sz w:val="20"/>
          <w:szCs w:val="20"/>
        </w:rPr>
      </w:pPr>
    </w:p>
    <w:p w14:paraId="3D4FD7BC" w14:textId="241D331F" w:rsidR="00E17C53" w:rsidRPr="009662E0" w:rsidRDefault="00E17C53" w:rsidP="00E17C53">
      <w:pPr>
        <w:autoSpaceDE w:val="0"/>
        <w:autoSpaceDN w:val="0"/>
        <w:adjustRightInd w:val="0"/>
        <w:spacing w:line="260" w:lineRule="atLeast"/>
        <w:jc w:val="both"/>
        <w:rPr>
          <w:rFonts w:ascii="Arial" w:eastAsia="Calibri" w:hAnsi="Arial" w:cs="Arial"/>
          <w:sz w:val="20"/>
          <w:szCs w:val="20"/>
        </w:rPr>
      </w:pPr>
      <w:r w:rsidRPr="009662E0">
        <w:rPr>
          <w:rFonts w:ascii="Arial" w:eastAsia="Calibri" w:hAnsi="Arial" w:cs="Arial"/>
          <w:sz w:val="20"/>
          <w:szCs w:val="20"/>
        </w:rPr>
        <w:t>V primeru skupne ponudbe ali če ponudnik vključi podizvajalce, se referenčni projekti in kadrovska struktura seštevajo.</w:t>
      </w:r>
    </w:p>
    <w:p w14:paraId="150D57BB" w14:textId="77777777" w:rsidR="00D36B9C" w:rsidRPr="009662E0" w:rsidRDefault="00D36B9C" w:rsidP="00E17C53">
      <w:pPr>
        <w:autoSpaceDE w:val="0"/>
        <w:autoSpaceDN w:val="0"/>
        <w:adjustRightInd w:val="0"/>
        <w:spacing w:line="260" w:lineRule="atLeast"/>
        <w:jc w:val="both"/>
        <w:rPr>
          <w:rFonts w:ascii="Arial" w:eastAsia="Calibri" w:hAnsi="Arial" w:cs="Arial"/>
          <w:sz w:val="20"/>
          <w:szCs w:val="20"/>
        </w:rPr>
      </w:pPr>
    </w:p>
    <w:p w14:paraId="58B307B3" w14:textId="28FA50F3" w:rsidR="0075039D" w:rsidRPr="009662E0" w:rsidRDefault="00542F36" w:rsidP="00FB7DD3">
      <w:pPr>
        <w:spacing w:line="260" w:lineRule="atLeast"/>
        <w:jc w:val="both"/>
        <w:rPr>
          <w:rFonts w:ascii="Arial" w:hAnsi="Arial"/>
          <w:sz w:val="20"/>
          <w:szCs w:val="20"/>
          <w:lang w:eastAsia="en-US"/>
        </w:rPr>
      </w:pPr>
      <w:r w:rsidRPr="009662E0">
        <w:rPr>
          <w:rFonts w:ascii="Arial" w:hAnsi="Arial"/>
          <w:b/>
          <w:sz w:val="20"/>
          <w:szCs w:val="20"/>
          <w:lang w:eastAsia="en-US"/>
        </w:rPr>
        <w:t>3.2.</w:t>
      </w:r>
      <w:r w:rsidR="00D75955" w:rsidRPr="009662E0">
        <w:rPr>
          <w:rFonts w:ascii="Arial" w:hAnsi="Arial"/>
          <w:b/>
          <w:sz w:val="20"/>
          <w:szCs w:val="20"/>
          <w:lang w:eastAsia="en-US"/>
        </w:rPr>
        <w:t>4</w:t>
      </w:r>
      <w:r w:rsidR="0075039D" w:rsidRPr="009662E0">
        <w:rPr>
          <w:rFonts w:ascii="Arial" w:hAnsi="Arial"/>
          <w:b/>
          <w:sz w:val="20"/>
          <w:szCs w:val="20"/>
          <w:lang w:eastAsia="en-US"/>
        </w:rPr>
        <w:t xml:space="preserve"> Podizvajalci </w:t>
      </w:r>
    </w:p>
    <w:p w14:paraId="673B43B4" w14:textId="77777777" w:rsidR="0075039D" w:rsidRPr="009662E0" w:rsidRDefault="0075039D" w:rsidP="00FB7DD3">
      <w:pPr>
        <w:spacing w:line="260" w:lineRule="atLeast"/>
        <w:jc w:val="both"/>
        <w:rPr>
          <w:rFonts w:ascii="Arial" w:hAnsi="Arial" w:cs="Arial"/>
          <w:sz w:val="20"/>
          <w:szCs w:val="20"/>
          <w:lang w:eastAsia="en-US"/>
        </w:rPr>
      </w:pPr>
      <w:r w:rsidRPr="009662E0">
        <w:rPr>
          <w:rFonts w:ascii="Arial" w:hAnsi="Arial" w:cs="Arial"/>
          <w:sz w:val="20"/>
          <w:szCs w:val="20"/>
          <w:lang w:eastAsia="en-US"/>
        </w:rPr>
        <w:t xml:space="preserve">Ponudnik lahko del javnega naročila odda v podizvajanje. Podizvajalec je gospodarski subjekt, ki je pravna ali fizična oseba in za ponudnika, s katerim je naročnik sklenil pogodbo o izvedbi javnega naročila, dobavlja blago ali izvaja storitev oziroma gradnjo, ki je neposredno povezana s predmetom javnega naročila. </w:t>
      </w:r>
    </w:p>
    <w:p w14:paraId="67A13CE2" w14:textId="77777777" w:rsidR="0075039D" w:rsidRPr="009662E0" w:rsidRDefault="0075039D" w:rsidP="00FB7DD3">
      <w:pPr>
        <w:spacing w:line="260" w:lineRule="atLeast"/>
        <w:jc w:val="both"/>
        <w:rPr>
          <w:rFonts w:ascii="Arial" w:hAnsi="Arial" w:cs="Arial"/>
          <w:sz w:val="20"/>
          <w:szCs w:val="20"/>
          <w:lang w:eastAsia="en-US"/>
        </w:rPr>
      </w:pPr>
    </w:p>
    <w:p w14:paraId="2FA9AAE8" w14:textId="77777777" w:rsidR="007F7FA8" w:rsidRPr="009662E0" w:rsidRDefault="0075039D" w:rsidP="00FB7DD3">
      <w:pPr>
        <w:spacing w:line="260" w:lineRule="atLeast"/>
        <w:jc w:val="both"/>
        <w:rPr>
          <w:rFonts w:ascii="Arial" w:hAnsi="Arial" w:cs="Arial"/>
          <w:sz w:val="20"/>
          <w:szCs w:val="20"/>
          <w:lang w:eastAsia="en-US"/>
        </w:rPr>
      </w:pPr>
      <w:r w:rsidRPr="009662E0">
        <w:rPr>
          <w:rFonts w:ascii="Arial" w:hAnsi="Arial" w:cs="Arial"/>
          <w:sz w:val="20"/>
          <w:szCs w:val="20"/>
          <w:lang w:eastAsia="en-US"/>
        </w:rPr>
        <w:t>Če bo ponudnik izvajal javno naročilo s podizvajalci, mora v ponudbi:</w:t>
      </w:r>
    </w:p>
    <w:p w14:paraId="1B0E42FA" w14:textId="4D624B18" w:rsidR="007F7FA8" w:rsidRPr="009662E0" w:rsidRDefault="0075039D" w:rsidP="00E048A7">
      <w:pPr>
        <w:pStyle w:val="Odstavekseznama"/>
        <w:numPr>
          <w:ilvl w:val="0"/>
          <w:numId w:val="27"/>
        </w:numPr>
        <w:spacing w:line="260" w:lineRule="atLeast"/>
        <w:jc w:val="both"/>
        <w:rPr>
          <w:rFonts w:ascii="Arial" w:hAnsi="Arial" w:cs="Arial"/>
          <w:sz w:val="20"/>
          <w:szCs w:val="20"/>
          <w:lang w:eastAsia="en-US"/>
        </w:rPr>
      </w:pPr>
      <w:r w:rsidRPr="009662E0">
        <w:rPr>
          <w:rFonts w:ascii="Arial" w:hAnsi="Arial" w:cs="Arial"/>
          <w:sz w:val="20"/>
          <w:szCs w:val="20"/>
          <w:lang w:eastAsia="en-US"/>
        </w:rPr>
        <w:t>navesti vse podizvajalce ter vsak del javnega naročila, ki ga namerava oddati v podizvajanje,</w:t>
      </w:r>
    </w:p>
    <w:p w14:paraId="0D2C293F" w14:textId="4EE7B6CD" w:rsidR="007F7FA8" w:rsidRPr="009662E0" w:rsidRDefault="0075039D" w:rsidP="00E048A7">
      <w:pPr>
        <w:pStyle w:val="Odstavekseznama"/>
        <w:numPr>
          <w:ilvl w:val="0"/>
          <w:numId w:val="27"/>
        </w:numPr>
        <w:spacing w:line="260" w:lineRule="atLeast"/>
        <w:jc w:val="both"/>
        <w:rPr>
          <w:rFonts w:ascii="Arial" w:hAnsi="Arial" w:cs="Arial"/>
          <w:sz w:val="20"/>
          <w:szCs w:val="20"/>
          <w:lang w:eastAsia="en-US"/>
        </w:rPr>
      </w:pPr>
      <w:r w:rsidRPr="009662E0">
        <w:rPr>
          <w:rFonts w:ascii="Arial" w:hAnsi="Arial" w:cs="Arial"/>
          <w:sz w:val="20"/>
          <w:szCs w:val="20"/>
          <w:lang w:eastAsia="en-US"/>
        </w:rPr>
        <w:t>kontaktne podatke in zakonite zastopnike predlaganih podizvajalcev,</w:t>
      </w:r>
    </w:p>
    <w:p w14:paraId="723700BE" w14:textId="2A5CC392" w:rsidR="007F7FA8" w:rsidRPr="009662E0" w:rsidRDefault="0075039D" w:rsidP="00E048A7">
      <w:pPr>
        <w:pStyle w:val="Odstavekseznama"/>
        <w:numPr>
          <w:ilvl w:val="0"/>
          <w:numId w:val="27"/>
        </w:numPr>
        <w:spacing w:line="260" w:lineRule="atLeast"/>
        <w:jc w:val="both"/>
        <w:rPr>
          <w:rFonts w:ascii="Arial" w:hAnsi="Arial" w:cs="Arial"/>
          <w:sz w:val="20"/>
          <w:szCs w:val="20"/>
          <w:lang w:eastAsia="en-US"/>
        </w:rPr>
      </w:pPr>
      <w:r w:rsidRPr="009662E0">
        <w:rPr>
          <w:rFonts w:ascii="Arial" w:hAnsi="Arial" w:cs="Arial"/>
          <w:sz w:val="20"/>
          <w:szCs w:val="20"/>
          <w:lang w:eastAsia="en-US"/>
        </w:rPr>
        <w:t>izpolnjene ESPD teh podizvajalcev v skladu z 79. členom ZJN-3 ter</w:t>
      </w:r>
    </w:p>
    <w:p w14:paraId="43247554" w14:textId="43C77D7F" w:rsidR="0075039D" w:rsidRPr="009662E0" w:rsidRDefault="0075039D" w:rsidP="00E048A7">
      <w:pPr>
        <w:pStyle w:val="Odstavekseznama"/>
        <w:numPr>
          <w:ilvl w:val="0"/>
          <w:numId w:val="27"/>
        </w:numPr>
        <w:spacing w:line="260" w:lineRule="atLeast"/>
        <w:jc w:val="both"/>
        <w:rPr>
          <w:rFonts w:ascii="Arial" w:hAnsi="Arial" w:cs="Arial"/>
          <w:sz w:val="20"/>
          <w:szCs w:val="20"/>
          <w:lang w:eastAsia="en-US"/>
        </w:rPr>
      </w:pPr>
      <w:r w:rsidRPr="009662E0">
        <w:rPr>
          <w:rFonts w:ascii="Arial" w:hAnsi="Arial" w:cs="Arial"/>
          <w:sz w:val="20"/>
          <w:szCs w:val="20"/>
          <w:lang w:eastAsia="en-US"/>
        </w:rPr>
        <w:t xml:space="preserve">priložiti zahtevo podizvajalca za neposredno plačilo, </w:t>
      </w:r>
      <w:r w:rsidRPr="009662E0">
        <w:rPr>
          <w:rFonts w:ascii="Arial" w:hAnsi="Arial" w:cs="Arial"/>
          <w:b/>
          <w:sz w:val="20"/>
          <w:szCs w:val="20"/>
          <w:lang w:eastAsia="en-US"/>
        </w:rPr>
        <w:t>če podizvajalec to zahteva.</w:t>
      </w:r>
    </w:p>
    <w:p w14:paraId="68B5FE8A" w14:textId="77777777" w:rsidR="0075039D" w:rsidRPr="009662E0" w:rsidRDefault="0075039D" w:rsidP="00FB7DD3">
      <w:pPr>
        <w:spacing w:line="260" w:lineRule="atLeast"/>
        <w:jc w:val="both"/>
        <w:rPr>
          <w:rFonts w:ascii="Arial" w:hAnsi="Arial" w:cs="Arial"/>
          <w:sz w:val="20"/>
          <w:szCs w:val="20"/>
          <w:lang w:eastAsia="en-US"/>
        </w:rPr>
      </w:pPr>
    </w:p>
    <w:p w14:paraId="28F2EAF9" w14:textId="23F18017" w:rsidR="0075039D" w:rsidRPr="009662E0" w:rsidRDefault="0075039D" w:rsidP="00FB7DD3">
      <w:pPr>
        <w:spacing w:line="260" w:lineRule="atLeast"/>
        <w:jc w:val="both"/>
        <w:rPr>
          <w:rFonts w:ascii="Arial" w:hAnsi="Arial" w:cs="Arial"/>
          <w:sz w:val="20"/>
          <w:szCs w:val="20"/>
          <w:lang w:eastAsia="en-US"/>
        </w:rPr>
      </w:pPr>
      <w:r w:rsidRPr="009662E0">
        <w:rPr>
          <w:rFonts w:ascii="Arial" w:hAnsi="Arial" w:cs="Arial"/>
          <w:sz w:val="20"/>
          <w:szCs w:val="20"/>
          <w:lang w:eastAsia="en-US"/>
        </w:rPr>
        <w:t xml:space="preserve">Izbrani izvajalec bo moral med izvajanjem javnega naročila </w:t>
      </w:r>
      <w:r w:rsidR="00403FBD" w:rsidRPr="009662E0">
        <w:rPr>
          <w:rFonts w:ascii="Arial" w:hAnsi="Arial" w:cs="Arial"/>
          <w:sz w:val="20"/>
          <w:szCs w:val="20"/>
          <w:lang w:eastAsia="en-US"/>
        </w:rPr>
        <w:t xml:space="preserve">obvestiti </w:t>
      </w:r>
      <w:r w:rsidRPr="009662E0">
        <w:rPr>
          <w:rFonts w:ascii="Arial" w:hAnsi="Arial" w:cs="Arial"/>
          <w:sz w:val="20"/>
          <w:szCs w:val="20"/>
          <w:lang w:eastAsia="en-US"/>
        </w:rPr>
        <w:t>naročnika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0A2D0915" w14:textId="77777777" w:rsidR="00CC28F6" w:rsidRPr="009662E0" w:rsidRDefault="00CC28F6" w:rsidP="00FB7DD3">
      <w:pPr>
        <w:spacing w:line="260" w:lineRule="atLeast"/>
        <w:jc w:val="both"/>
        <w:rPr>
          <w:rFonts w:ascii="Arial" w:hAnsi="Arial" w:cs="Arial"/>
          <w:sz w:val="20"/>
          <w:szCs w:val="20"/>
          <w:lang w:eastAsia="en-US"/>
        </w:rPr>
      </w:pPr>
    </w:p>
    <w:p w14:paraId="7CC22E10" w14:textId="77777777" w:rsidR="0075039D" w:rsidRPr="009662E0" w:rsidRDefault="0075039D" w:rsidP="00FB7DD3">
      <w:pPr>
        <w:spacing w:line="260" w:lineRule="atLeast"/>
        <w:jc w:val="both"/>
        <w:rPr>
          <w:rFonts w:ascii="Arial" w:hAnsi="Arial" w:cs="Arial"/>
          <w:sz w:val="20"/>
          <w:szCs w:val="20"/>
          <w:lang w:eastAsia="en-US"/>
        </w:rPr>
      </w:pPr>
      <w:r w:rsidRPr="009662E0">
        <w:rPr>
          <w:rFonts w:ascii="Arial" w:hAnsi="Arial" w:cs="Arial"/>
          <w:sz w:val="20"/>
          <w:szCs w:val="20"/>
          <w:lang w:eastAsia="en-US"/>
        </w:rPr>
        <w:t xml:space="preserve">Naročnik bo zavrnil vsakega podizvajalca: </w:t>
      </w:r>
    </w:p>
    <w:p w14:paraId="406E07EF" w14:textId="57265996" w:rsidR="0075039D" w:rsidRPr="009662E0" w:rsidRDefault="0075039D" w:rsidP="00E048A7">
      <w:pPr>
        <w:pStyle w:val="Odstavekseznama"/>
        <w:numPr>
          <w:ilvl w:val="0"/>
          <w:numId w:val="27"/>
        </w:numPr>
        <w:spacing w:line="260" w:lineRule="atLeast"/>
        <w:jc w:val="both"/>
        <w:rPr>
          <w:rFonts w:ascii="Arial" w:hAnsi="Arial" w:cs="Arial"/>
          <w:sz w:val="20"/>
          <w:szCs w:val="20"/>
          <w:lang w:eastAsia="en-US"/>
        </w:rPr>
      </w:pPr>
      <w:r w:rsidRPr="009662E0">
        <w:rPr>
          <w:rFonts w:ascii="Arial" w:hAnsi="Arial" w:cs="Arial"/>
          <w:sz w:val="20"/>
          <w:szCs w:val="20"/>
          <w:lang w:eastAsia="en-US"/>
        </w:rPr>
        <w:t xml:space="preserve">če zanj obstajajo razlogi za izključitev, kot so navedeni v poglavju 3.1 te razpisne dokumentacije ter zahteval </w:t>
      </w:r>
      <w:r w:rsidR="00324EDD" w:rsidRPr="009662E0">
        <w:rPr>
          <w:rFonts w:ascii="Arial" w:hAnsi="Arial" w:cs="Arial"/>
          <w:sz w:val="20"/>
          <w:szCs w:val="20"/>
          <w:lang w:eastAsia="en-US"/>
        </w:rPr>
        <w:t xml:space="preserve">njegovo </w:t>
      </w:r>
      <w:r w:rsidRPr="009662E0">
        <w:rPr>
          <w:rFonts w:ascii="Arial" w:hAnsi="Arial" w:cs="Arial"/>
          <w:sz w:val="20"/>
          <w:szCs w:val="20"/>
          <w:lang w:eastAsia="en-US"/>
        </w:rPr>
        <w:t xml:space="preserve">zamenjavo, </w:t>
      </w:r>
    </w:p>
    <w:p w14:paraId="583339DC" w14:textId="7547B145" w:rsidR="0075039D" w:rsidRPr="009662E0" w:rsidRDefault="0075039D" w:rsidP="00E048A7">
      <w:pPr>
        <w:pStyle w:val="Odstavekseznama"/>
        <w:numPr>
          <w:ilvl w:val="0"/>
          <w:numId w:val="27"/>
        </w:numPr>
        <w:spacing w:line="260" w:lineRule="atLeast"/>
        <w:jc w:val="both"/>
        <w:rPr>
          <w:rFonts w:ascii="Arial" w:hAnsi="Arial" w:cs="Arial"/>
          <w:sz w:val="20"/>
          <w:szCs w:val="20"/>
          <w:lang w:eastAsia="en-US"/>
        </w:rPr>
      </w:pPr>
      <w:r w:rsidRPr="009662E0">
        <w:rPr>
          <w:rFonts w:ascii="Arial" w:hAnsi="Arial" w:cs="Arial"/>
          <w:sz w:val="20"/>
          <w:szCs w:val="20"/>
          <w:lang w:eastAsia="en-US"/>
        </w:rPr>
        <w:t>če bi to lahko vplivalo na nemoteno izvajanje ali dokončanje del,</w:t>
      </w:r>
    </w:p>
    <w:p w14:paraId="403F8530" w14:textId="5A68A5D7" w:rsidR="0075039D" w:rsidRPr="009662E0" w:rsidRDefault="0075039D" w:rsidP="00E048A7">
      <w:pPr>
        <w:pStyle w:val="Odstavekseznama"/>
        <w:numPr>
          <w:ilvl w:val="0"/>
          <w:numId w:val="27"/>
        </w:numPr>
        <w:spacing w:line="260" w:lineRule="atLeast"/>
        <w:jc w:val="both"/>
        <w:rPr>
          <w:rFonts w:ascii="Arial" w:hAnsi="Arial" w:cs="Arial"/>
          <w:sz w:val="20"/>
          <w:szCs w:val="20"/>
          <w:lang w:eastAsia="en-US"/>
        </w:rPr>
      </w:pPr>
      <w:r w:rsidRPr="009662E0">
        <w:rPr>
          <w:rFonts w:ascii="Arial" w:hAnsi="Arial" w:cs="Arial"/>
          <w:sz w:val="20"/>
          <w:szCs w:val="20"/>
          <w:lang w:eastAsia="en-US"/>
        </w:rPr>
        <w:t xml:space="preserve">če novi podizvajalec ne izpolnjuje pogojev v zvezi z oddajo javnega naročila. </w:t>
      </w:r>
    </w:p>
    <w:p w14:paraId="5FE55B3A" w14:textId="77777777" w:rsidR="0075039D" w:rsidRPr="009662E0" w:rsidRDefault="0075039D" w:rsidP="00FB7DD3">
      <w:pPr>
        <w:spacing w:line="260" w:lineRule="atLeast"/>
        <w:jc w:val="both"/>
        <w:rPr>
          <w:rFonts w:ascii="Arial" w:hAnsi="Arial" w:cs="Arial"/>
          <w:sz w:val="20"/>
          <w:szCs w:val="20"/>
          <w:lang w:eastAsia="en-US"/>
        </w:rPr>
      </w:pPr>
    </w:p>
    <w:p w14:paraId="7CE9A346" w14:textId="77777777" w:rsidR="0075039D" w:rsidRPr="009662E0" w:rsidRDefault="0075039D" w:rsidP="00FB7DD3">
      <w:pPr>
        <w:spacing w:line="260" w:lineRule="atLeast"/>
        <w:jc w:val="both"/>
        <w:rPr>
          <w:rFonts w:ascii="Arial" w:hAnsi="Arial" w:cs="Arial"/>
          <w:sz w:val="20"/>
          <w:szCs w:val="20"/>
          <w:lang w:eastAsia="en-US"/>
        </w:rPr>
      </w:pPr>
      <w:r w:rsidRPr="009662E0">
        <w:rPr>
          <w:rFonts w:ascii="Arial" w:hAnsi="Arial" w:cs="Arial"/>
          <w:sz w:val="20"/>
          <w:szCs w:val="20"/>
          <w:lang w:eastAsia="en-US"/>
        </w:rPr>
        <w:lastRenderedPageBreak/>
        <w:t>Le če podizvaja</w:t>
      </w:r>
      <w:r w:rsidR="00141A24" w:rsidRPr="009662E0">
        <w:rPr>
          <w:rFonts w:ascii="Arial" w:hAnsi="Arial" w:cs="Arial"/>
          <w:sz w:val="20"/>
          <w:szCs w:val="20"/>
          <w:lang w:eastAsia="en-US"/>
        </w:rPr>
        <w:t xml:space="preserve">lec zahteva neposredno plačilo, </w:t>
      </w:r>
      <w:r w:rsidRPr="009662E0">
        <w:rPr>
          <w:rFonts w:ascii="Arial" w:hAnsi="Arial" w:cs="Arial"/>
          <w:sz w:val="20"/>
          <w:szCs w:val="20"/>
          <w:lang w:eastAsia="en-US"/>
        </w:rPr>
        <w:t>se šteje, da je neposredno plačilo podizvajalcu obvezno in obveznost zavezuje tako naročnika kot tudi glavnega izvajalca. Kadar namerava ponudnik izvesti javno naročilo s podizvajalcem, ki zahteva neposredno plačilo v skladu s tem členom, mora:</w:t>
      </w:r>
    </w:p>
    <w:p w14:paraId="2A29A127" w14:textId="7BAF1A05" w:rsidR="0075039D" w:rsidRPr="009662E0" w:rsidRDefault="0075039D" w:rsidP="00E048A7">
      <w:pPr>
        <w:pStyle w:val="Odstavekseznama"/>
        <w:numPr>
          <w:ilvl w:val="0"/>
          <w:numId w:val="27"/>
        </w:numPr>
        <w:spacing w:line="260" w:lineRule="atLeast"/>
        <w:jc w:val="both"/>
        <w:rPr>
          <w:rFonts w:ascii="Arial" w:hAnsi="Arial" w:cs="Arial"/>
          <w:sz w:val="20"/>
          <w:szCs w:val="20"/>
          <w:lang w:eastAsia="en-US"/>
        </w:rPr>
      </w:pPr>
      <w:r w:rsidRPr="009662E0">
        <w:rPr>
          <w:rFonts w:ascii="Arial" w:hAnsi="Arial" w:cs="Arial"/>
          <w:sz w:val="20"/>
          <w:szCs w:val="20"/>
          <w:lang w:eastAsia="en-US"/>
        </w:rPr>
        <w:t>glavni izvajalec v pogodbi pooblastiti naročnika, da na podlagi potrjenega računa oziroma situacije s strani glavnega izvajalca neposredno plačuje podizvajalcu,</w:t>
      </w:r>
    </w:p>
    <w:p w14:paraId="1A181E3A" w14:textId="078627C2" w:rsidR="0075039D" w:rsidRPr="009662E0" w:rsidRDefault="0075039D" w:rsidP="00E048A7">
      <w:pPr>
        <w:pStyle w:val="Odstavekseznama"/>
        <w:numPr>
          <w:ilvl w:val="0"/>
          <w:numId w:val="27"/>
        </w:numPr>
        <w:spacing w:line="260" w:lineRule="atLeast"/>
        <w:jc w:val="both"/>
        <w:rPr>
          <w:rFonts w:ascii="Arial" w:hAnsi="Arial" w:cs="Arial"/>
          <w:sz w:val="20"/>
          <w:szCs w:val="20"/>
          <w:lang w:eastAsia="en-US"/>
        </w:rPr>
      </w:pPr>
      <w:r w:rsidRPr="009662E0">
        <w:rPr>
          <w:rFonts w:ascii="Arial" w:hAnsi="Arial" w:cs="Arial"/>
          <w:sz w:val="20"/>
          <w:szCs w:val="20"/>
          <w:lang w:eastAsia="en-US"/>
        </w:rPr>
        <w:t>podizvajalec predložiti soglasje, na podlagi katerega naročnik namesto ponudnika poravna podizvajalčevo terjatev do ponudnika,</w:t>
      </w:r>
    </w:p>
    <w:p w14:paraId="2A4C4E5E" w14:textId="40AFED5B" w:rsidR="0075039D" w:rsidRPr="009662E0" w:rsidRDefault="0075039D" w:rsidP="00E048A7">
      <w:pPr>
        <w:pStyle w:val="Odstavekseznama"/>
        <w:numPr>
          <w:ilvl w:val="0"/>
          <w:numId w:val="27"/>
        </w:numPr>
        <w:spacing w:line="260" w:lineRule="atLeast"/>
        <w:jc w:val="both"/>
        <w:rPr>
          <w:rFonts w:ascii="Arial" w:hAnsi="Arial" w:cs="Arial"/>
          <w:sz w:val="20"/>
          <w:szCs w:val="20"/>
          <w:lang w:eastAsia="en-US"/>
        </w:rPr>
      </w:pPr>
      <w:r w:rsidRPr="009662E0">
        <w:rPr>
          <w:rFonts w:ascii="Arial" w:hAnsi="Arial" w:cs="Arial"/>
          <w:sz w:val="20"/>
          <w:szCs w:val="20"/>
          <w:lang w:eastAsia="en-US"/>
        </w:rPr>
        <w:t>glavni izvajalec svojemu računu ali situaciji priložiti račun ali situacijo podizvajalca, ki ga je predhodno potrdil.</w:t>
      </w:r>
    </w:p>
    <w:p w14:paraId="11884009" w14:textId="77777777" w:rsidR="00490066" w:rsidRPr="009662E0" w:rsidRDefault="00490066" w:rsidP="00FB7DD3">
      <w:pPr>
        <w:spacing w:line="260" w:lineRule="atLeast"/>
        <w:jc w:val="both"/>
        <w:rPr>
          <w:rFonts w:ascii="Arial" w:hAnsi="Arial" w:cs="Arial"/>
          <w:sz w:val="20"/>
          <w:szCs w:val="20"/>
          <w:lang w:eastAsia="en-US"/>
        </w:rPr>
      </w:pPr>
    </w:p>
    <w:p w14:paraId="4C6747EF" w14:textId="39AF34C5" w:rsidR="0075039D" w:rsidRPr="009662E0" w:rsidRDefault="0075039D" w:rsidP="00FB7DD3">
      <w:pPr>
        <w:spacing w:line="260" w:lineRule="atLeast"/>
        <w:jc w:val="both"/>
        <w:rPr>
          <w:rFonts w:ascii="Arial" w:hAnsi="Arial" w:cs="Arial"/>
          <w:sz w:val="20"/>
          <w:szCs w:val="20"/>
          <w:lang w:eastAsia="en-US"/>
        </w:rPr>
      </w:pPr>
      <w:r w:rsidRPr="009662E0">
        <w:rPr>
          <w:rFonts w:ascii="Arial" w:hAnsi="Arial" w:cs="Arial"/>
          <w:sz w:val="20"/>
          <w:szCs w:val="20"/>
          <w:lang w:eastAsia="en-US"/>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DKOM podal predlog za uvedbo postopka o prekršku iz 2. točke prvega odstavka 112. člena ZJN-3. </w:t>
      </w:r>
    </w:p>
    <w:p w14:paraId="313F8939" w14:textId="77777777" w:rsidR="00E74A6D" w:rsidRPr="009662E0" w:rsidRDefault="00E74A6D" w:rsidP="00FB7DD3">
      <w:pPr>
        <w:spacing w:line="260" w:lineRule="atLeast"/>
        <w:jc w:val="both"/>
        <w:rPr>
          <w:rFonts w:ascii="Arial" w:hAnsi="Arial" w:cs="Arial"/>
          <w:sz w:val="20"/>
          <w:szCs w:val="20"/>
          <w:lang w:eastAsia="en-US"/>
        </w:rPr>
      </w:pPr>
    </w:p>
    <w:p w14:paraId="03971754" w14:textId="77777777" w:rsidR="003E45F7" w:rsidRPr="009662E0" w:rsidRDefault="0075039D"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lang w:eastAsia="en-US"/>
        </w:rPr>
      </w:pPr>
      <w:r w:rsidRPr="009662E0">
        <w:rPr>
          <w:rFonts w:ascii="Arial" w:hAnsi="Arial" w:cs="Arial"/>
          <w:b/>
          <w:sz w:val="20"/>
          <w:lang w:eastAsia="en-US"/>
        </w:rPr>
        <w:t xml:space="preserve">DOKAZILO: </w:t>
      </w:r>
    </w:p>
    <w:p w14:paraId="126FAB62" w14:textId="00EB922E" w:rsidR="003E45F7" w:rsidRPr="009662E0" w:rsidRDefault="003E45F7"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9662E0">
        <w:rPr>
          <w:rFonts w:ascii="Arial" w:hAnsi="Arial" w:cs="Arial"/>
          <w:sz w:val="20"/>
          <w:lang w:eastAsia="en-US"/>
        </w:rPr>
        <w:t xml:space="preserve">- </w:t>
      </w:r>
      <w:r w:rsidR="00490066" w:rsidRPr="009662E0">
        <w:rPr>
          <w:rFonts w:ascii="Arial" w:hAnsi="Arial" w:cs="Arial"/>
          <w:sz w:val="20"/>
          <w:lang w:eastAsia="en-US"/>
        </w:rPr>
        <w:t>ESPD</w:t>
      </w:r>
      <w:r w:rsidR="0075039D" w:rsidRPr="009662E0">
        <w:rPr>
          <w:rFonts w:ascii="Arial" w:hAnsi="Arial" w:cs="Arial"/>
          <w:sz w:val="20"/>
          <w:lang w:eastAsia="en-US"/>
        </w:rPr>
        <w:t xml:space="preserve"> obrazec </w:t>
      </w:r>
      <w:r w:rsidRPr="009662E0">
        <w:rPr>
          <w:rFonts w:ascii="Arial" w:hAnsi="Arial" w:cs="Arial"/>
          <w:sz w:val="20"/>
          <w:lang w:eastAsia="en-US"/>
        </w:rPr>
        <w:t xml:space="preserve">ponudnika </w:t>
      </w:r>
      <w:r w:rsidR="0075039D" w:rsidRPr="009662E0">
        <w:rPr>
          <w:rFonts w:ascii="Arial" w:hAnsi="Arial" w:cs="Arial"/>
          <w:sz w:val="20"/>
          <w:lang w:eastAsia="en-US"/>
        </w:rPr>
        <w:t xml:space="preserve">s podatki vseh podizvajalcev </w:t>
      </w:r>
    </w:p>
    <w:p w14:paraId="2565A5EE" w14:textId="77777777" w:rsidR="003E45F7" w:rsidRPr="009662E0" w:rsidRDefault="003E45F7"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9662E0">
        <w:rPr>
          <w:rFonts w:ascii="Arial" w:hAnsi="Arial" w:cs="Arial"/>
          <w:sz w:val="20"/>
          <w:lang w:eastAsia="en-US"/>
        </w:rPr>
        <w:t xml:space="preserve">- ESPD obrazec posameznega podizvajalca </w:t>
      </w:r>
      <w:r w:rsidR="0075039D" w:rsidRPr="009662E0">
        <w:rPr>
          <w:rFonts w:ascii="Arial" w:hAnsi="Arial" w:cs="Arial"/>
          <w:sz w:val="20"/>
          <w:lang w:eastAsia="en-US"/>
        </w:rPr>
        <w:t xml:space="preserve">ter </w:t>
      </w:r>
    </w:p>
    <w:p w14:paraId="6D800AAC" w14:textId="014E5230" w:rsidR="0075039D" w:rsidRPr="009662E0" w:rsidRDefault="003E45F7"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9662E0">
        <w:rPr>
          <w:rFonts w:ascii="Arial" w:hAnsi="Arial" w:cs="Arial"/>
          <w:sz w:val="20"/>
          <w:lang w:eastAsia="en-US"/>
        </w:rPr>
        <w:t xml:space="preserve">- </w:t>
      </w:r>
      <w:r w:rsidR="0075039D" w:rsidRPr="009662E0">
        <w:rPr>
          <w:rFonts w:ascii="Arial" w:hAnsi="Arial" w:cs="Arial"/>
          <w:sz w:val="20"/>
          <w:lang w:eastAsia="en-US"/>
        </w:rPr>
        <w:t>obrazec 1</w:t>
      </w:r>
      <w:r w:rsidR="004601E3" w:rsidRPr="009662E0">
        <w:rPr>
          <w:rFonts w:ascii="Arial" w:hAnsi="Arial" w:cs="Arial"/>
          <w:sz w:val="20"/>
          <w:lang w:eastAsia="en-US"/>
        </w:rPr>
        <w:t>A</w:t>
      </w:r>
      <w:r w:rsidR="0075039D" w:rsidRPr="009662E0">
        <w:rPr>
          <w:rFonts w:ascii="Arial" w:hAnsi="Arial" w:cs="Arial"/>
          <w:sz w:val="20"/>
          <w:lang w:eastAsia="en-US"/>
        </w:rPr>
        <w:t xml:space="preserve"> in 1</w:t>
      </w:r>
      <w:r w:rsidR="004601E3" w:rsidRPr="009662E0">
        <w:rPr>
          <w:rFonts w:ascii="Arial" w:hAnsi="Arial" w:cs="Arial"/>
          <w:sz w:val="20"/>
          <w:lang w:eastAsia="en-US"/>
        </w:rPr>
        <w:t>B</w:t>
      </w:r>
      <w:r w:rsidR="0075039D" w:rsidRPr="009662E0">
        <w:rPr>
          <w:rFonts w:ascii="Arial" w:hAnsi="Arial" w:cs="Arial"/>
          <w:sz w:val="20"/>
          <w:lang w:eastAsia="en-US"/>
        </w:rPr>
        <w:t xml:space="preserve"> </w:t>
      </w:r>
    </w:p>
    <w:p w14:paraId="642666D0" w14:textId="77777777" w:rsidR="00E74A6D" w:rsidRPr="009662E0" w:rsidRDefault="00E74A6D" w:rsidP="00D6178F">
      <w:pPr>
        <w:keepNext/>
        <w:spacing w:line="260" w:lineRule="atLeast"/>
        <w:jc w:val="both"/>
        <w:outlineLvl w:val="2"/>
        <w:rPr>
          <w:rFonts w:ascii="Arial" w:hAnsi="Arial" w:cs="Arial"/>
          <w:b/>
          <w:bCs/>
          <w:sz w:val="20"/>
          <w:szCs w:val="20"/>
          <w:lang w:eastAsia="en-US"/>
        </w:rPr>
      </w:pPr>
      <w:bookmarkStart w:id="126" w:name="_Toc130197575"/>
      <w:bookmarkStart w:id="127" w:name="_Toc130198076"/>
      <w:bookmarkStart w:id="128" w:name="_Toc130198136"/>
      <w:bookmarkStart w:id="129" w:name="_Toc130799597"/>
      <w:bookmarkStart w:id="130" w:name="_Toc132106368"/>
      <w:bookmarkStart w:id="131" w:name="_Toc132424982"/>
      <w:bookmarkStart w:id="132" w:name="_Toc132432231"/>
      <w:bookmarkStart w:id="133" w:name="_Toc156997259"/>
    </w:p>
    <w:p w14:paraId="30431CFE" w14:textId="48138188" w:rsidR="0075039D" w:rsidRPr="009662E0" w:rsidRDefault="00542F36" w:rsidP="00FA5478">
      <w:pPr>
        <w:keepNext/>
        <w:spacing w:line="260" w:lineRule="atLeast"/>
        <w:jc w:val="both"/>
        <w:outlineLvl w:val="2"/>
        <w:rPr>
          <w:rFonts w:ascii="Arial" w:hAnsi="Arial" w:cs="Arial"/>
          <w:b/>
          <w:bCs/>
          <w:sz w:val="20"/>
          <w:szCs w:val="20"/>
          <w:lang w:eastAsia="en-US"/>
        </w:rPr>
      </w:pPr>
      <w:r w:rsidRPr="009662E0">
        <w:rPr>
          <w:rFonts w:ascii="Arial" w:hAnsi="Arial" w:cs="Arial"/>
          <w:b/>
          <w:bCs/>
          <w:sz w:val="20"/>
          <w:szCs w:val="20"/>
          <w:lang w:eastAsia="en-US"/>
        </w:rPr>
        <w:t>3.2.</w:t>
      </w:r>
      <w:r w:rsidR="004A1F29" w:rsidRPr="009662E0">
        <w:rPr>
          <w:rFonts w:ascii="Arial" w:hAnsi="Arial" w:cs="Arial"/>
          <w:b/>
          <w:bCs/>
          <w:sz w:val="20"/>
          <w:szCs w:val="20"/>
          <w:lang w:eastAsia="en-US"/>
        </w:rPr>
        <w:t>5</w:t>
      </w:r>
      <w:r w:rsidR="00D6178F" w:rsidRPr="009662E0">
        <w:rPr>
          <w:rFonts w:ascii="Arial" w:hAnsi="Arial" w:cs="Arial"/>
          <w:b/>
          <w:bCs/>
          <w:sz w:val="20"/>
          <w:szCs w:val="20"/>
          <w:lang w:eastAsia="en-US"/>
        </w:rPr>
        <w:t xml:space="preserve"> </w:t>
      </w:r>
      <w:r w:rsidR="0075039D" w:rsidRPr="009662E0">
        <w:rPr>
          <w:rFonts w:ascii="Arial" w:hAnsi="Arial" w:cs="Arial"/>
          <w:b/>
          <w:bCs/>
          <w:sz w:val="20"/>
          <w:szCs w:val="20"/>
          <w:lang w:eastAsia="en-US"/>
        </w:rPr>
        <w:t>Skupna ponudba</w:t>
      </w:r>
      <w:bookmarkEnd w:id="126"/>
      <w:bookmarkEnd w:id="127"/>
      <w:bookmarkEnd w:id="128"/>
      <w:bookmarkEnd w:id="129"/>
      <w:bookmarkEnd w:id="130"/>
      <w:bookmarkEnd w:id="131"/>
      <w:bookmarkEnd w:id="132"/>
      <w:bookmarkEnd w:id="133"/>
      <w:r w:rsidR="00B160F6" w:rsidRPr="009662E0">
        <w:rPr>
          <w:rFonts w:ascii="Arial" w:hAnsi="Arial" w:cs="Arial"/>
          <w:b/>
          <w:bCs/>
          <w:sz w:val="20"/>
          <w:szCs w:val="20"/>
          <w:lang w:eastAsia="en-US"/>
        </w:rPr>
        <w:t xml:space="preserve"> </w:t>
      </w:r>
    </w:p>
    <w:p w14:paraId="19BC178A" w14:textId="77777777" w:rsidR="00400770" w:rsidRPr="009662E0" w:rsidRDefault="00400770" w:rsidP="00400770">
      <w:pPr>
        <w:suppressAutoHyphens/>
        <w:spacing w:line="260" w:lineRule="atLeast"/>
        <w:jc w:val="both"/>
        <w:rPr>
          <w:rFonts w:ascii="Arial" w:hAnsi="Arial" w:cs="Arial"/>
          <w:sz w:val="20"/>
          <w:szCs w:val="20"/>
          <w:lang w:eastAsia="ar-SA"/>
        </w:rPr>
      </w:pPr>
      <w:r w:rsidRPr="009662E0">
        <w:rPr>
          <w:rFonts w:ascii="Arial" w:hAnsi="Arial" w:cs="Arial"/>
          <w:sz w:val="20"/>
          <w:szCs w:val="20"/>
          <w:lang w:eastAsia="ar-SA"/>
        </w:rPr>
        <w:t xml:space="preserve">V primeru skupne ponudbe mora ponudnik k ponudbi predložiti še </w:t>
      </w:r>
      <w:r w:rsidRPr="009662E0">
        <w:rPr>
          <w:rFonts w:ascii="Arial" w:hAnsi="Arial" w:cs="Arial"/>
          <w:b/>
          <w:sz w:val="20"/>
          <w:szCs w:val="20"/>
          <w:lang w:eastAsia="ar-SA"/>
        </w:rPr>
        <w:t>akt o skupnem nastopu</w:t>
      </w:r>
      <w:r w:rsidRPr="009662E0">
        <w:rPr>
          <w:rFonts w:ascii="Arial" w:hAnsi="Arial" w:cs="Arial"/>
          <w:sz w:val="20"/>
          <w:szCs w:val="20"/>
          <w:lang w:eastAsia="ar-SA"/>
        </w:rPr>
        <w:t xml:space="preserve"> oz. skupni izvedbi naročila, ki mora vsebovati vsaj naslednje določbe:</w:t>
      </w:r>
    </w:p>
    <w:p w14:paraId="5FDFC5C0" w14:textId="77777777" w:rsidR="00400770" w:rsidRPr="009662E0" w:rsidRDefault="00400770" w:rsidP="00E048A7">
      <w:pPr>
        <w:numPr>
          <w:ilvl w:val="0"/>
          <w:numId w:val="23"/>
        </w:numPr>
        <w:suppressAutoHyphens/>
        <w:spacing w:line="260" w:lineRule="atLeast"/>
        <w:jc w:val="both"/>
        <w:rPr>
          <w:rFonts w:ascii="Arial" w:hAnsi="Arial" w:cs="Arial"/>
          <w:sz w:val="20"/>
          <w:szCs w:val="20"/>
          <w:lang w:eastAsia="ar-SA"/>
        </w:rPr>
      </w:pPr>
      <w:r w:rsidRPr="009662E0">
        <w:rPr>
          <w:rFonts w:ascii="Arial" w:hAnsi="Arial" w:cs="Arial"/>
          <w:sz w:val="20"/>
          <w:szCs w:val="20"/>
          <w:lang w:eastAsia="ar-SA"/>
        </w:rPr>
        <w:t>pooblastilo vodilnemu partnerju,</w:t>
      </w:r>
    </w:p>
    <w:p w14:paraId="26B22E91" w14:textId="77777777" w:rsidR="00400770" w:rsidRPr="009662E0" w:rsidRDefault="00400770" w:rsidP="00E048A7">
      <w:pPr>
        <w:numPr>
          <w:ilvl w:val="0"/>
          <w:numId w:val="23"/>
        </w:numPr>
        <w:suppressAutoHyphens/>
        <w:spacing w:line="260" w:lineRule="atLeast"/>
        <w:jc w:val="both"/>
        <w:rPr>
          <w:rFonts w:ascii="Arial" w:hAnsi="Arial" w:cs="Arial"/>
          <w:sz w:val="20"/>
          <w:szCs w:val="20"/>
          <w:lang w:eastAsia="ar-SA"/>
        </w:rPr>
      </w:pPr>
      <w:r w:rsidRPr="009662E0">
        <w:rPr>
          <w:rFonts w:ascii="Arial" w:hAnsi="Arial" w:cs="Arial"/>
          <w:sz w:val="20"/>
          <w:szCs w:val="20"/>
          <w:lang w:eastAsia="ar-SA"/>
        </w:rPr>
        <w:t>neomejena solidarna odgovornost vseh partnerjev v skupini,</w:t>
      </w:r>
    </w:p>
    <w:p w14:paraId="1CB14606" w14:textId="575D690E" w:rsidR="00400770" w:rsidRPr="009662E0" w:rsidRDefault="00400770" w:rsidP="00E048A7">
      <w:pPr>
        <w:numPr>
          <w:ilvl w:val="0"/>
          <w:numId w:val="23"/>
        </w:numPr>
        <w:suppressAutoHyphens/>
        <w:spacing w:line="260" w:lineRule="atLeast"/>
        <w:jc w:val="both"/>
        <w:rPr>
          <w:rFonts w:ascii="Arial" w:hAnsi="Arial" w:cs="Arial"/>
          <w:sz w:val="20"/>
          <w:szCs w:val="20"/>
          <w:lang w:eastAsia="ar-SA"/>
        </w:rPr>
      </w:pPr>
      <w:r w:rsidRPr="009662E0">
        <w:rPr>
          <w:rFonts w:ascii="Arial" w:hAnsi="Arial" w:cs="Arial"/>
          <w:sz w:val="20"/>
          <w:szCs w:val="20"/>
          <w:lang w:eastAsia="ar-SA"/>
        </w:rPr>
        <w:t xml:space="preserve">način plačevanja (preko vodilnega partnerja ali vsakemu </w:t>
      </w:r>
      <w:proofErr w:type="spellStart"/>
      <w:r w:rsidRPr="009662E0">
        <w:rPr>
          <w:rFonts w:ascii="Arial" w:hAnsi="Arial" w:cs="Arial"/>
          <w:sz w:val="20"/>
          <w:szCs w:val="20"/>
          <w:lang w:eastAsia="ar-SA"/>
        </w:rPr>
        <w:t>soponudniku</w:t>
      </w:r>
      <w:proofErr w:type="spellEnd"/>
      <w:r w:rsidRPr="009662E0">
        <w:rPr>
          <w:rFonts w:ascii="Arial" w:hAnsi="Arial" w:cs="Arial"/>
          <w:sz w:val="20"/>
          <w:szCs w:val="20"/>
          <w:lang w:eastAsia="ar-SA"/>
        </w:rPr>
        <w:t xml:space="preserve"> posebej – v tem primeru mora biti račun partnerja potrjen s strani vodilnega partnerja)</w:t>
      </w:r>
      <w:r w:rsidR="00FF2B53" w:rsidRPr="009662E0">
        <w:rPr>
          <w:rFonts w:ascii="Arial" w:hAnsi="Arial" w:cs="Arial"/>
          <w:sz w:val="20"/>
          <w:szCs w:val="20"/>
          <w:lang w:eastAsia="ar-SA"/>
        </w:rPr>
        <w:t>,</w:t>
      </w:r>
    </w:p>
    <w:p w14:paraId="57D80362" w14:textId="77777777" w:rsidR="003F323B" w:rsidRPr="009662E0" w:rsidRDefault="00400770" w:rsidP="00E048A7">
      <w:pPr>
        <w:numPr>
          <w:ilvl w:val="0"/>
          <w:numId w:val="23"/>
        </w:numPr>
        <w:suppressAutoHyphens/>
        <w:spacing w:line="260" w:lineRule="atLeast"/>
        <w:jc w:val="both"/>
        <w:rPr>
          <w:rFonts w:ascii="Arial" w:hAnsi="Arial" w:cs="Arial"/>
          <w:sz w:val="20"/>
          <w:szCs w:val="20"/>
          <w:lang w:eastAsia="ar-SA"/>
        </w:rPr>
      </w:pPr>
      <w:r w:rsidRPr="009662E0">
        <w:rPr>
          <w:rFonts w:ascii="Arial" w:hAnsi="Arial" w:cs="Arial"/>
          <w:sz w:val="20"/>
          <w:szCs w:val="20"/>
          <w:lang w:eastAsia="ar-SA"/>
        </w:rPr>
        <w:t xml:space="preserve">delež partnerjev v % in področje dela, ki ga bodo izvedli, </w:t>
      </w:r>
    </w:p>
    <w:p w14:paraId="1506B114" w14:textId="77777777" w:rsidR="00400770" w:rsidRPr="009662E0" w:rsidRDefault="00400770" w:rsidP="00E048A7">
      <w:pPr>
        <w:numPr>
          <w:ilvl w:val="0"/>
          <w:numId w:val="23"/>
        </w:numPr>
        <w:suppressAutoHyphens/>
        <w:spacing w:line="260" w:lineRule="atLeast"/>
        <w:jc w:val="both"/>
        <w:rPr>
          <w:rFonts w:ascii="Arial" w:hAnsi="Arial" w:cs="Arial"/>
          <w:sz w:val="20"/>
          <w:szCs w:val="20"/>
          <w:lang w:eastAsia="ar-SA"/>
        </w:rPr>
      </w:pPr>
      <w:r w:rsidRPr="009662E0">
        <w:rPr>
          <w:rFonts w:ascii="Arial" w:hAnsi="Arial" w:cs="Arial"/>
          <w:sz w:val="20"/>
          <w:szCs w:val="20"/>
          <w:lang w:eastAsia="ar-SA"/>
        </w:rPr>
        <w:t>rok trajanja tega akta ter</w:t>
      </w:r>
    </w:p>
    <w:p w14:paraId="3CC40403" w14:textId="77777777" w:rsidR="00400770" w:rsidRPr="009662E0" w:rsidRDefault="00400770" w:rsidP="00E048A7">
      <w:pPr>
        <w:numPr>
          <w:ilvl w:val="0"/>
          <w:numId w:val="23"/>
        </w:numPr>
        <w:suppressAutoHyphens/>
        <w:spacing w:line="260" w:lineRule="atLeast"/>
        <w:jc w:val="both"/>
        <w:rPr>
          <w:rFonts w:ascii="Arial" w:hAnsi="Arial" w:cs="Arial"/>
          <w:sz w:val="20"/>
          <w:szCs w:val="20"/>
          <w:lang w:eastAsia="ar-SA"/>
        </w:rPr>
      </w:pPr>
      <w:r w:rsidRPr="009662E0">
        <w:rPr>
          <w:rFonts w:ascii="Arial" w:hAnsi="Arial" w:cs="Arial"/>
          <w:sz w:val="20"/>
          <w:szCs w:val="20"/>
          <w:lang w:eastAsia="ar-SA"/>
        </w:rPr>
        <w:t>navedbo oseb, ki bodo odgovorne za izvedbo predmetnega naročila, za vsakega partnerja posebej.</w:t>
      </w:r>
    </w:p>
    <w:p w14:paraId="46DAC653" w14:textId="77777777" w:rsidR="00400770" w:rsidRPr="009662E0" w:rsidRDefault="00400770" w:rsidP="00400770">
      <w:pPr>
        <w:suppressAutoHyphens/>
        <w:spacing w:line="260" w:lineRule="atLeast"/>
        <w:jc w:val="both"/>
        <w:rPr>
          <w:rFonts w:ascii="Arial" w:hAnsi="Arial" w:cs="Arial"/>
          <w:sz w:val="20"/>
          <w:szCs w:val="20"/>
          <w:lang w:eastAsia="ar-SA"/>
        </w:rPr>
      </w:pPr>
    </w:p>
    <w:p w14:paraId="51F732D2" w14:textId="77777777" w:rsidR="00400770" w:rsidRPr="009662E0" w:rsidRDefault="00400770" w:rsidP="00400770">
      <w:pPr>
        <w:suppressAutoHyphens/>
        <w:spacing w:line="260" w:lineRule="atLeast"/>
        <w:jc w:val="both"/>
        <w:rPr>
          <w:rFonts w:ascii="Arial" w:hAnsi="Arial" w:cs="Arial"/>
          <w:sz w:val="20"/>
          <w:szCs w:val="20"/>
          <w:lang w:eastAsia="ar-SA"/>
        </w:rPr>
      </w:pPr>
      <w:r w:rsidRPr="009662E0">
        <w:rPr>
          <w:rFonts w:ascii="Arial" w:hAnsi="Arial" w:cs="Arial"/>
          <w:sz w:val="20"/>
          <w:szCs w:val="20"/>
          <w:lang w:eastAsia="ar-SA"/>
        </w:rPr>
        <w:t>V primeru skupne ponudbe bo naročnik razloge za izključitev, ustreznost za opravljanje poklicne dejavnosti ter ekonomski in finančni položaj ugotavljal za vsakega partnerja v skupni ponudbi.</w:t>
      </w:r>
    </w:p>
    <w:p w14:paraId="136585DF" w14:textId="77777777" w:rsidR="008A0916" w:rsidRPr="009662E0" w:rsidRDefault="008A0916" w:rsidP="00400770">
      <w:pPr>
        <w:suppressAutoHyphens/>
        <w:spacing w:line="260" w:lineRule="atLeast"/>
        <w:jc w:val="both"/>
        <w:rPr>
          <w:rFonts w:ascii="Arial" w:hAnsi="Arial" w:cs="Arial"/>
          <w:sz w:val="20"/>
          <w:szCs w:val="20"/>
          <w:lang w:eastAsia="ar-SA"/>
        </w:rPr>
      </w:pPr>
    </w:p>
    <w:p w14:paraId="38CD7ED9" w14:textId="77777777" w:rsidR="00400770" w:rsidRPr="009662E0" w:rsidRDefault="00400770" w:rsidP="00400770">
      <w:pPr>
        <w:suppressAutoHyphens/>
        <w:spacing w:line="260" w:lineRule="atLeast"/>
        <w:jc w:val="both"/>
        <w:rPr>
          <w:rFonts w:ascii="Arial" w:hAnsi="Arial" w:cs="Arial"/>
          <w:sz w:val="20"/>
          <w:szCs w:val="20"/>
          <w:lang w:eastAsia="ar-SA"/>
        </w:rPr>
      </w:pPr>
      <w:r w:rsidRPr="009662E0">
        <w:rPr>
          <w:rFonts w:ascii="Arial" w:hAnsi="Arial" w:cs="Arial"/>
          <w:sz w:val="20"/>
          <w:szCs w:val="20"/>
          <w:lang w:eastAsia="ar-SA"/>
        </w:rPr>
        <w:t>Za ugotavljanje tehnične in/ali kadrovske sposobnosti pa bo naročnik upošteval usposobljenost od katerega koli partnerja v skupni ponudbi</w:t>
      </w:r>
      <w:r w:rsidR="00C01E7C" w:rsidRPr="009662E0">
        <w:rPr>
          <w:rFonts w:ascii="Arial" w:hAnsi="Arial" w:cs="Arial"/>
          <w:sz w:val="20"/>
          <w:szCs w:val="20"/>
          <w:lang w:eastAsia="ar-SA"/>
        </w:rPr>
        <w:t>.</w:t>
      </w:r>
      <w:r w:rsidRPr="009662E0">
        <w:rPr>
          <w:rFonts w:ascii="Arial" w:hAnsi="Arial" w:cs="Arial"/>
          <w:sz w:val="20"/>
          <w:szCs w:val="20"/>
          <w:lang w:eastAsia="ar-SA"/>
        </w:rPr>
        <w:t xml:space="preserve"> </w:t>
      </w:r>
    </w:p>
    <w:p w14:paraId="3E882592" w14:textId="77777777" w:rsidR="0075039D" w:rsidRPr="009662E0" w:rsidRDefault="00FA5478" w:rsidP="0075039D">
      <w:pPr>
        <w:spacing w:line="260" w:lineRule="atLeast"/>
        <w:jc w:val="both"/>
        <w:rPr>
          <w:rFonts w:ascii="Arial" w:hAnsi="Arial" w:cs="Arial"/>
          <w:sz w:val="20"/>
          <w:szCs w:val="20"/>
          <w:lang w:eastAsia="en-US"/>
        </w:rPr>
      </w:pPr>
      <w:r w:rsidRPr="009662E0">
        <w:rPr>
          <w:rFonts w:ascii="Arial" w:hAnsi="Arial"/>
          <w:u w:val="single"/>
          <w:lang w:eastAsia="en-US"/>
        </w:rPr>
        <w:br w:type="page"/>
      </w:r>
      <w:bookmarkEnd w:id="54"/>
      <w:r w:rsidR="0075039D" w:rsidRPr="009662E0">
        <w:rPr>
          <w:rFonts w:ascii="Arial" w:hAnsi="Arial" w:cs="Arial"/>
          <w:b/>
          <w:sz w:val="20"/>
          <w:szCs w:val="20"/>
          <w:lang w:eastAsia="en-US"/>
        </w:rPr>
        <w:lastRenderedPageBreak/>
        <w:t>P</w:t>
      </w:r>
      <w:r w:rsidR="00E74A6D" w:rsidRPr="009662E0">
        <w:rPr>
          <w:rFonts w:ascii="Arial" w:hAnsi="Arial" w:cs="Arial"/>
          <w:b/>
          <w:sz w:val="20"/>
          <w:szCs w:val="20"/>
          <w:lang w:eastAsia="en-US"/>
        </w:rPr>
        <w:t>OGLAVJE</w:t>
      </w:r>
      <w:r w:rsidR="0075039D" w:rsidRPr="009662E0">
        <w:rPr>
          <w:rFonts w:ascii="Arial" w:hAnsi="Arial" w:cs="Arial"/>
          <w:b/>
          <w:sz w:val="20"/>
          <w:szCs w:val="20"/>
          <w:lang w:eastAsia="en-US"/>
        </w:rPr>
        <w:t xml:space="preserve"> 4: OBRAZCI NAROČNIKA</w:t>
      </w:r>
    </w:p>
    <w:bookmarkEnd w:id="4"/>
    <w:bookmarkEnd w:id="5"/>
    <w:bookmarkEnd w:id="6"/>
    <w:bookmarkEnd w:id="7"/>
    <w:bookmarkEnd w:id="8"/>
    <w:bookmarkEnd w:id="9"/>
    <w:bookmarkEnd w:id="10"/>
    <w:bookmarkEnd w:id="11"/>
    <w:p w14:paraId="08162A9C" w14:textId="77777777" w:rsidR="00E74A6D" w:rsidRPr="009662E0" w:rsidRDefault="00E74A6D" w:rsidP="00E74A6D">
      <w:pPr>
        <w:spacing w:line="260" w:lineRule="atLeast"/>
        <w:jc w:val="both"/>
        <w:rPr>
          <w:rFonts w:ascii="Arial" w:hAnsi="Arial" w:cs="Arial"/>
          <w:b/>
          <w:sz w:val="20"/>
          <w:szCs w:val="20"/>
          <w:lang w:eastAsia="en-US"/>
        </w:rPr>
      </w:pPr>
    </w:p>
    <w:p w14:paraId="556D4A9C" w14:textId="77777777" w:rsidR="00E74A6D" w:rsidRPr="009662E0" w:rsidRDefault="00E74A6D" w:rsidP="00E74A6D">
      <w:pPr>
        <w:spacing w:line="260" w:lineRule="atLeast"/>
        <w:rPr>
          <w:rFonts w:ascii="Arial" w:hAnsi="Arial" w:cs="Arial"/>
          <w:b/>
          <w:sz w:val="20"/>
          <w:szCs w:val="20"/>
          <w:u w:val="single"/>
          <w:lang w:eastAsia="en-US"/>
        </w:rPr>
      </w:pPr>
      <w:r w:rsidRPr="009662E0">
        <w:rPr>
          <w:rFonts w:ascii="Arial" w:hAnsi="Arial" w:cs="Arial"/>
          <w:b/>
          <w:sz w:val="20"/>
          <w:szCs w:val="20"/>
          <w:lang w:eastAsia="en-US"/>
        </w:rPr>
        <w:t xml:space="preserve">Sestavni deli ponudbe in preglednica obrazcev s prilogami, ki </w:t>
      </w:r>
      <w:r w:rsidRPr="009662E0">
        <w:rPr>
          <w:rFonts w:ascii="Arial" w:hAnsi="Arial" w:cs="Arial"/>
          <w:b/>
          <w:sz w:val="20"/>
          <w:szCs w:val="20"/>
          <w:u w:val="single"/>
          <w:lang w:eastAsia="en-US"/>
        </w:rPr>
        <w:t>jih je potrebno predložiti v ponudbi</w:t>
      </w:r>
      <w:r w:rsidR="00CA077E" w:rsidRPr="009662E0">
        <w:rPr>
          <w:rFonts w:ascii="Arial" w:hAnsi="Arial" w:cs="Arial"/>
          <w:b/>
          <w:sz w:val="20"/>
          <w:szCs w:val="20"/>
          <w:u w:val="single"/>
          <w:lang w:eastAsia="en-US"/>
        </w:rPr>
        <w:t>:</w:t>
      </w:r>
    </w:p>
    <w:p w14:paraId="5CD41564" w14:textId="77777777" w:rsidR="004A25D5" w:rsidRPr="009662E0" w:rsidRDefault="004A25D5" w:rsidP="004A25D5">
      <w:pPr>
        <w:spacing w:line="260" w:lineRule="atLeast"/>
        <w:jc w:val="both"/>
        <w:rPr>
          <w:rFonts w:ascii="Arial" w:hAnsi="Arial" w:cs="Arial"/>
          <w:b/>
          <w:sz w:val="20"/>
          <w:szCs w:val="20"/>
          <w:lang w:eastAsia="en-US"/>
        </w:rPr>
      </w:pPr>
    </w:p>
    <w:p w14:paraId="4F458B8C" w14:textId="77777777" w:rsidR="005722D3" w:rsidRPr="009662E0" w:rsidRDefault="005722D3" w:rsidP="005722D3">
      <w:pPr>
        <w:spacing w:line="260" w:lineRule="atLeast"/>
        <w:jc w:val="both"/>
        <w:rPr>
          <w:rFonts w:ascii="Arial" w:hAnsi="Arial" w:cs="Arial"/>
          <w:b/>
          <w:sz w:val="20"/>
          <w:szCs w:val="20"/>
          <w:lang w:eastAsia="en-US"/>
        </w:rPr>
      </w:pPr>
    </w:p>
    <w:p w14:paraId="3A075B1E" w14:textId="77777777" w:rsidR="005722D3" w:rsidRPr="009662E0" w:rsidRDefault="005722D3" w:rsidP="00E048A7">
      <w:pPr>
        <w:pStyle w:val="Odstavekseznama"/>
        <w:numPr>
          <w:ilvl w:val="0"/>
          <w:numId w:val="13"/>
        </w:numPr>
        <w:spacing w:line="260" w:lineRule="atLeast"/>
        <w:jc w:val="both"/>
        <w:rPr>
          <w:rFonts w:ascii="Arial" w:hAnsi="Arial" w:cs="Arial"/>
          <w:b/>
          <w:sz w:val="20"/>
          <w:szCs w:val="20"/>
          <w:lang w:eastAsia="en-US"/>
        </w:rPr>
      </w:pPr>
      <w:r w:rsidRPr="009662E0">
        <w:rPr>
          <w:rFonts w:ascii="Arial" w:hAnsi="Arial" w:cs="Arial"/>
          <w:b/>
          <w:sz w:val="20"/>
          <w:szCs w:val="20"/>
          <w:lang w:eastAsia="en-US"/>
        </w:rPr>
        <w:t>PONUDBA (ločena datoteka):</w:t>
      </w:r>
    </w:p>
    <w:p w14:paraId="473F5EE5" w14:textId="77777777" w:rsidR="005722D3" w:rsidRPr="009662E0" w:rsidRDefault="005722D3" w:rsidP="00E048A7">
      <w:pPr>
        <w:numPr>
          <w:ilvl w:val="0"/>
          <w:numId w:val="10"/>
        </w:numPr>
        <w:spacing w:line="260" w:lineRule="atLeast"/>
        <w:jc w:val="both"/>
        <w:rPr>
          <w:rFonts w:ascii="Arial" w:hAnsi="Arial" w:cs="Arial"/>
          <w:sz w:val="20"/>
          <w:szCs w:val="20"/>
        </w:rPr>
      </w:pPr>
      <w:r w:rsidRPr="009662E0">
        <w:rPr>
          <w:rFonts w:ascii="Arial" w:hAnsi="Arial" w:cs="Arial"/>
          <w:sz w:val="20"/>
          <w:szCs w:val="20"/>
        </w:rPr>
        <w:t>Sklep o določitvi poslovne skrivnosti (opcijsko),</w:t>
      </w:r>
    </w:p>
    <w:p w14:paraId="65285E97" w14:textId="2327B87F" w:rsidR="005722D3" w:rsidRPr="009662E0" w:rsidRDefault="005722D3" w:rsidP="00E048A7">
      <w:pPr>
        <w:numPr>
          <w:ilvl w:val="0"/>
          <w:numId w:val="10"/>
        </w:numPr>
        <w:spacing w:line="260" w:lineRule="atLeast"/>
        <w:jc w:val="both"/>
        <w:rPr>
          <w:rFonts w:ascii="Arial" w:hAnsi="Arial" w:cs="Arial"/>
          <w:sz w:val="20"/>
          <w:szCs w:val="20"/>
        </w:rPr>
      </w:pPr>
      <w:r w:rsidRPr="009662E0">
        <w:rPr>
          <w:rFonts w:ascii="Arial" w:hAnsi="Arial" w:cs="Arial"/>
          <w:sz w:val="20"/>
          <w:szCs w:val="20"/>
        </w:rPr>
        <w:t>Izjava o skupnem nastopu v primeru skupnega nastopa ponudnikov</w:t>
      </w:r>
      <w:r w:rsidR="00171667" w:rsidRPr="009662E0">
        <w:rPr>
          <w:rFonts w:ascii="Arial" w:hAnsi="Arial" w:cs="Arial"/>
          <w:sz w:val="20"/>
          <w:szCs w:val="20"/>
        </w:rPr>
        <w:t xml:space="preserve"> (</w:t>
      </w:r>
      <w:r w:rsidR="0090592A" w:rsidRPr="009662E0">
        <w:rPr>
          <w:rFonts w:ascii="Arial" w:hAnsi="Arial" w:cs="Arial"/>
          <w:sz w:val="20"/>
          <w:szCs w:val="20"/>
        </w:rPr>
        <w:t>če</w:t>
      </w:r>
      <w:r w:rsidR="00171667" w:rsidRPr="009662E0">
        <w:rPr>
          <w:rFonts w:ascii="Arial" w:hAnsi="Arial" w:cs="Arial"/>
          <w:sz w:val="20"/>
          <w:szCs w:val="20"/>
        </w:rPr>
        <w:t xml:space="preserve"> gre za skupni nastop)</w:t>
      </w:r>
      <w:r w:rsidRPr="009662E0">
        <w:rPr>
          <w:rFonts w:ascii="Arial" w:hAnsi="Arial" w:cs="Arial"/>
          <w:sz w:val="20"/>
          <w:szCs w:val="20"/>
        </w:rPr>
        <w:t>,</w:t>
      </w:r>
    </w:p>
    <w:p w14:paraId="58C1BA2B" w14:textId="77777777" w:rsidR="005722D3" w:rsidRPr="009662E0" w:rsidRDefault="005722D3" w:rsidP="00E048A7">
      <w:pPr>
        <w:numPr>
          <w:ilvl w:val="0"/>
          <w:numId w:val="10"/>
        </w:numPr>
        <w:spacing w:line="260" w:lineRule="atLeast"/>
        <w:jc w:val="both"/>
        <w:rPr>
          <w:rFonts w:ascii="Arial" w:hAnsi="Arial" w:cs="Arial"/>
          <w:sz w:val="20"/>
          <w:szCs w:val="20"/>
        </w:rPr>
      </w:pPr>
      <w:r w:rsidRPr="009662E0">
        <w:rPr>
          <w:rFonts w:ascii="Arial" w:hAnsi="Arial" w:cs="Arial"/>
          <w:sz w:val="20"/>
          <w:szCs w:val="20"/>
          <w:lang w:eastAsia="en-US"/>
        </w:rPr>
        <w:t>Obrazec 1A in 1B, v primeru, da ponudnik nastopa s podizvajalci:</w:t>
      </w:r>
    </w:p>
    <w:p w14:paraId="1B0FF25E" w14:textId="77777777" w:rsidR="005722D3" w:rsidRPr="009662E0" w:rsidRDefault="005722D3" w:rsidP="00783281">
      <w:pPr>
        <w:numPr>
          <w:ilvl w:val="0"/>
          <w:numId w:val="2"/>
        </w:numPr>
        <w:spacing w:line="260" w:lineRule="atLeast"/>
        <w:jc w:val="both"/>
        <w:rPr>
          <w:rFonts w:ascii="Arial" w:hAnsi="Arial" w:cs="Arial"/>
          <w:sz w:val="20"/>
          <w:szCs w:val="20"/>
        </w:rPr>
      </w:pPr>
      <w:r w:rsidRPr="009662E0">
        <w:rPr>
          <w:rFonts w:ascii="Arial" w:hAnsi="Arial" w:cs="Arial"/>
          <w:sz w:val="20"/>
          <w:szCs w:val="20"/>
          <w:lang w:eastAsia="en-US"/>
        </w:rPr>
        <w:t>Obrazec 1A: Dodatni podatki o podizvajalcih,</w:t>
      </w:r>
    </w:p>
    <w:p w14:paraId="4DD1C575" w14:textId="77777777" w:rsidR="005722D3" w:rsidRPr="009662E0" w:rsidRDefault="005722D3" w:rsidP="00783281">
      <w:pPr>
        <w:numPr>
          <w:ilvl w:val="0"/>
          <w:numId w:val="2"/>
        </w:numPr>
        <w:spacing w:line="260" w:lineRule="atLeast"/>
        <w:jc w:val="both"/>
        <w:rPr>
          <w:rFonts w:ascii="Arial" w:hAnsi="Arial" w:cs="Arial"/>
          <w:sz w:val="20"/>
          <w:szCs w:val="20"/>
        </w:rPr>
      </w:pPr>
      <w:r w:rsidRPr="009662E0">
        <w:rPr>
          <w:rFonts w:ascii="Arial" w:hAnsi="Arial" w:cs="Arial"/>
          <w:sz w:val="20"/>
          <w:szCs w:val="20"/>
          <w:lang w:eastAsia="en-US"/>
        </w:rPr>
        <w:t>Obrazec 1B: Soglasje podizvajalcev za neposredna plačila (v primeru, da podizvajalci zahtevajo neposredna plačila),</w:t>
      </w:r>
    </w:p>
    <w:p w14:paraId="4D6D4DFC" w14:textId="77777777" w:rsidR="005722D3" w:rsidRPr="009662E0" w:rsidRDefault="005722D3" w:rsidP="00E048A7">
      <w:pPr>
        <w:numPr>
          <w:ilvl w:val="0"/>
          <w:numId w:val="11"/>
        </w:numPr>
        <w:spacing w:line="260" w:lineRule="atLeast"/>
        <w:jc w:val="both"/>
        <w:rPr>
          <w:rFonts w:ascii="Arial" w:hAnsi="Arial" w:cs="Arial"/>
          <w:sz w:val="20"/>
          <w:szCs w:val="20"/>
        </w:rPr>
      </w:pPr>
      <w:r w:rsidRPr="009662E0">
        <w:rPr>
          <w:rFonts w:ascii="Arial" w:hAnsi="Arial" w:cs="Arial"/>
          <w:sz w:val="20"/>
          <w:szCs w:val="20"/>
          <w:lang w:eastAsia="en-US"/>
        </w:rPr>
        <w:t>Obrazec 2: Seznam referenčnih projektov (izpolnjevanje pogojev iz poglavja 3.2.3.1),</w:t>
      </w:r>
    </w:p>
    <w:p w14:paraId="75558E4A" w14:textId="77777777" w:rsidR="005722D3" w:rsidRPr="009662E0" w:rsidRDefault="005722D3" w:rsidP="00E048A7">
      <w:pPr>
        <w:numPr>
          <w:ilvl w:val="0"/>
          <w:numId w:val="11"/>
        </w:numPr>
        <w:suppressAutoHyphens/>
        <w:spacing w:line="260" w:lineRule="atLeast"/>
        <w:jc w:val="both"/>
        <w:rPr>
          <w:rFonts w:ascii="Arial" w:hAnsi="Arial" w:cs="Arial"/>
          <w:sz w:val="20"/>
          <w:szCs w:val="20"/>
        </w:rPr>
      </w:pPr>
      <w:r w:rsidRPr="009662E0">
        <w:rPr>
          <w:rFonts w:ascii="Arial" w:hAnsi="Arial" w:cs="Arial"/>
          <w:sz w:val="20"/>
          <w:szCs w:val="20"/>
        </w:rPr>
        <w:t xml:space="preserve">Obrazec 3: Seznam referenčnega kadra (izpolnjevanje pogojev iz točke 3.2.3.2.), </w:t>
      </w:r>
    </w:p>
    <w:p w14:paraId="7BB62C94" w14:textId="591488F9" w:rsidR="00360CF1" w:rsidRPr="009662E0" w:rsidRDefault="00FD1AF4" w:rsidP="00E048A7">
      <w:pPr>
        <w:pStyle w:val="Odstavekseznama"/>
        <w:numPr>
          <w:ilvl w:val="0"/>
          <w:numId w:val="11"/>
        </w:numPr>
        <w:spacing w:line="260" w:lineRule="atLeast"/>
        <w:jc w:val="both"/>
        <w:rPr>
          <w:rFonts w:ascii="Arial" w:hAnsi="Arial" w:cs="Arial"/>
          <w:b/>
          <w:sz w:val="20"/>
          <w:szCs w:val="20"/>
        </w:rPr>
      </w:pPr>
      <w:r w:rsidRPr="009662E0">
        <w:rPr>
          <w:rFonts w:ascii="Arial" w:hAnsi="Arial" w:cs="Arial"/>
          <w:sz w:val="20"/>
          <w:szCs w:val="20"/>
        </w:rPr>
        <w:t xml:space="preserve">Obrazec </w:t>
      </w:r>
      <w:r w:rsidR="00171667" w:rsidRPr="009662E0">
        <w:rPr>
          <w:rFonts w:ascii="Arial" w:hAnsi="Arial" w:cs="Arial"/>
          <w:sz w:val="20"/>
          <w:szCs w:val="20"/>
        </w:rPr>
        <w:t>4</w:t>
      </w:r>
      <w:r w:rsidRPr="009662E0">
        <w:rPr>
          <w:rFonts w:ascii="Arial" w:hAnsi="Arial" w:cs="Arial"/>
          <w:sz w:val="20"/>
          <w:szCs w:val="20"/>
        </w:rPr>
        <w:t xml:space="preserve">: </w:t>
      </w:r>
      <w:r w:rsidR="00867F9C" w:rsidRPr="009662E0">
        <w:rPr>
          <w:rFonts w:ascii="Arial" w:hAnsi="Arial" w:cs="Arial"/>
          <w:sz w:val="20"/>
          <w:szCs w:val="20"/>
        </w:rPr>
        <w:t>Seznam referenčnih projektov kadr</w:t>
      </w:r>
      <w:r w:rsidR="0036671C" w:rsidRPr="009662E0">
        <w:rPr>
          <w:rFonts w:ascii="Arial" w:hAnsi="Arial" w:cs="Arial"/>
          <w:sz w:val="20"/>
          <w:szCs w:val="20"/>
        </w:rPr>
        <w:t>a</w:t>
      </w:r>
      <w:r w:rsidR="00E239D6" w:rsidRPr="009662E0">
        <w:rPr>
          <w:rFonts w:ascii="Arial" w:hAnsi="Arial" w:cs="Arial"/>
          <w:sz w:val="20"/>
          <w:szCs w:val="20"/>
        </w:rPr>
        <w:t xml:space="preserve"> </w:t>
      </w:r>
      <w:r w:rsidR="00867F9C" w:rsidRPr="009662E0">
        <w:rPr>
          <w:rFonts w:ascii="Arial" w:hAnsi="Arial" w:cs="Arial"/>
          <w:sz w:val="20"/>
          <w:szCs w:val="20"/>
        </w:rPr>
        <w:t>za merilo</w:t>
      </w:r>
    </w:p>
    <w:p w14:paraId="0094ABFC" w14:textId="0893EB1F" w:rsidR="00867F9C" w:rsidRPr="009662E0" w:rsidRDefault="00360CF1" w:rsidP="00E048A7">
      <w:pPr>
        <w:pStyle w:val="Odstavekseznama"/>
        <w:numPr>
          <w:ilvl w:val="0"/>
          <w:numId w:val="11"/>
        </w:numPr>
        <w:spacing w:line="260" w:lineRule="atLeast"/>
        <w:jc w:val="both"/>
        <w:rPr>
          <w:rFonts w:ascii="Arial" w:hAnsi="Arial" w:cs="Arial"/>
          <w:b/>
          <w:sz w:val="20"/>
          <w:szCs w:val="20"/>
        </w:rPr>
      </w:pPr>
      <w:r w:rsidRPr="009662E0">
        <w:rPr>
          <w:rFonts w:ascii="Arial" w:hAnsi="Arial" w:cs="Arial"/>
          <w:sz w:val="20"/>
          <w:szCs w:val="20"/>
        </w:rPr>
        <w:t xml:space="preserve">Obrazec 5: </w:t>
      </w:r>
      <w:r w:rsidR="00FD1AF4" w:rsidRPr="009662E0">
        <w:rPr>
          <w:rFonts w:ascii="Arial" w:hAnsi="Arial" w:cs="Arial"/>
          <w:sz w:val="20"/>
          <w:szCs w:val="20"/>
          <w:lang w:eastAsia="en-US"/>
        </w:rPr>
        <w:t>Izjava referenčnega naročnika – reference ponudnika in kadra,</w:t>
      </w:r>
    </w:p>
    <w:p w14:paraId="69D9E134" w14:textId="4967DC7D" w:rsidR="00435F14" w:rsidRPr="009662E0" w:rsidRDefault="00435F14" w:rsidP="00E048A7">
      <w:pPr>
        <w:numPr>
          <w:ilvl w:val="0"/>
          <w:numId w:val="11"/>
        </w:numPr>
        <w:spacing w:line="260" w:lineRule="atLeast"/>
        <w:jc w:val="both"/>
        <w:rPr>
          <w:rFonts w:ascii="Arial" w:hAnsi="Arial" w:cs="Arial"/>
          <w:sz w:val="20"/>
          <w:szCs w:val="20"/>
          <w:lang w:eastAsia="en-US"/>
        </w:rPr>
      </w:pPr>
      <w:r w:rsidRPr="009662E0">
        <w:rPr>
          <w:rFonts w:ascii="Arial" w:hAnsi="Arial" w:cs="Arial"/>
          <w:sz w:val="20"/>
          <w:szCs w:val="20"/>
          <w:lang w:eastAsia="en-US"/>
        </w:rPr>
        <w:t xml:space="preserve">Obrazec </w:t>
      </w:r>
      <w:r w:rsidR="00360CF1" w:rsidRPr="009662E0">
        <w:rPr>
          <w:rFonts w:ascii="Arial" w:hAnsi="Arial" w:cs="Arial"/>
          <w:sz w:val="20"/>
          <w:szCs w:val="20"/>
          <w:lang w:eastAsia="en-US"/>
        </w:rPr>
        <w:t>6</w:t>
      </w:r>
      <w:r w:rsidRPr="009662E0">
        <w:rPr>
          <w:rFonts w:ascii="Arial" w:hAnsi="Arial" w:cs="Arial"/>
          <w:sz w:val="20"/>
          <w:szCs w:val="20"/>
          <w:lang w:eastAsia="en-US"/>
        </w:rPr>
        <w:t>: Izjava o ekonomskem in finančnem položaju</w:t>
      </w:r>
    </w:p>
    <w:p w14:paraId="57CB1A7A" w14:textId="177D5EC1" w:rsidR="00956D08" w:rsidRPr="009662E0" w:rsidRDefault="00956D08" w:rsidP="00E048A7">
      <w:pPr>
        <w:numPr>
          <w:ilvl w:val="0"/>
          <w:numId w:val="11"/>
        </w:numPr>
        <w:spacing w:line="260" w:lineRule="atLeast"/>
        <w:jc w:val="both"/>
        <w:rPr>
          <w:rFonts w:ascii="Arial" w:hAnsi="Arial" w:cs="Arial"/>
          <w:sz w:val="20"/>
          <w:szCs w:val="20"/>
          <w:lang w:eastAsia="en-US"/>
        </w:rPr>
      </w:pPr>
      <w:r w:rsidRPr="009662E0">
        <w:rPr>
          <w:rFonts w:ascii="Arial" w:hAnsi="Arial" w:cs="Arial"/>
          <w:sz w:val="20"/>
          <w:szCs w:val="20"/>
          <w:lang w:eastAsia="en-US"/>
        </w:rPr>
        <w:t xml:space="preserve">Obrazec </w:t>
      </w:r>
      <w:r w:rsidR="00360CF1" w:rsidRPr="009662E0">
        <w:rPr>
          <w:rFonts w:ascii="Arial" w:hAnsi="Arial" w:cs="Arial"/>
          <w:sz w:val="20"/>
          <w:szCs w:val="20"/>
          <w:lang w:eastAsia="en-US"/>
        </w:rPr>
        <w:t>7</w:t>
      </w:r>
      <w:r w:rsidRPr="009662E0">
        <w:rPr>
          <w:rFonts w:ascii="Arial" w:hAnsi="Arial" w:cs="Arial"/>
          <w:sz w:val="20"/>
          <w:szCs w:val="20"/>
          <w:lang w:eastAsia="en-US"/>
        </w:rPr>
        <w:t>: Izjava o neobstoju okoliščin omejitve poslovanja z naročnikom</w:t>
      </w:r>
    </w:p>
    <w:p w14:paraId="314AC253" w14:textId="4C379AEB" w:rsidR="005722D3" w:rsidRPr="009662E0" w:rsidRDefault="005722D3" w:rsidP="00E048A7">
      <w:pPr>
        <w:numPr>
          <w:ilvl w:val="0"/>
          <w:numId w:val="11"/>
        </w:numPr>
        <w:spacing w:line="260" w:lineRule="atLeast"/>
        <w:jc w:val="both"/>
        <w:rPr>
          <w:rFonts w:ascii="Arial" w:hAnsi="Arial" w:cs="Arial"/>
          <w:sz w:val="20"/>
          <w:szCs w:val="20"/>
        </w:rPr>
      </w:pPr>
      <w:r w:rsidRPr="009662E0">
        <w:rPr>
          <w:rFonts w:ascii="Arial" w:hAnsi="Arial" w:cs="Arial"/>
          <w:sz w:val="20"/>
          <w:szCs w:val="20"/>
        </w:rPr>
        <w:t xml:space="preserve">Obrazec </w:t>
      </w:r>
      <w:r w:rsidR="00360CF1" w:rsidRPr="009662E0">
        <w:rPr>
          <w:rFonts w:ascii="Arial" w:hAnsi="Arial" w:cs="Arial"/>
          <w:sz w:val="20"/>
          <w:szCs w:val="20"/>
        </w:rPr>
        <w:t>8</w:t>
      </w:r>
      <w:r w:rsidRPr="009662E0">
        <w:rPr>
          <w:rFonts w:ascii="Arial" w:hAnsi="Arial" w:cs="Arial"/>
          <w:sz w:val="20"/>
          <w:szCs w:val="20"/>
        </w:rPr>
        <w:t>: Vzorec pogodbe o izvedbi javnega naročila</w:t>
      </w:r>
      <w:r w:rsidRPr="009662E0">
        <w:rPr>
          <w:rFonts w:ascii="Arial" w:hAnsi="Arial" w:cs="Arial"/>
          <w:sz w:val="20"/>
          <w:szCs w:val="20"/>
          <w:lang w:eastAsia="en-US"/>
        </w:rPr>
        <w:t>; ponudbi je potrebno priložiti izpolnjen obrazec</w:t>
      </w:r>
      <w:r w:rsidR="00171667" w:rsidRPr="009662E0">
        <w:rPr>
          <w:rFonts w:ascii="Arial" w:hAnsi="Arial" w:cs="Arial"/>
          <w:sz w:val="20"/>
          <w:szCs w:val="20"/>
          <w:lang w:eastAsia="en-US"/>
        </w:rPr>
        <w:t xml:space="preserve"> </w:t>
      </w:r>
    </w:p>
    <w:p w14:paraId="1C0DB30F" w14:textId="3D9841E9" w:rsidR="005722D3" w:rsidRPr="009662E0" w:rsidRDefault="005722D3" w:rsidP="00E048A7">
      <w:pPr>
        <w:numPr>
          <w:ilvl w:val="0"/>
          <w:numId w:val="11"/>
        </w:numPr>
        <w:spacing w:line="260" w:lineRule="atLeast"/>
        <w:jc w:val="both"/>
        <w:rPr>
          <w:rFonts w:ascii="Arial" w:hAnsi="Arial" w:cs="Arial"/>
          <w:sz w:val="20"/>
          <w:szCs w:val="20"/>
        </w:rPr>
      </w:pPr>
      <w:r w:rsidRPr="009662E0">
        <w:rPr>
          <w:rFonts w:ascii="Arial" w:hAnsi="Arial" w:cs="Arial"/>
          <w:sz w:val="20"/>
          <w:szCs w:val="20"/>
          <w:lang w:eastAsia="en-US"/>
        </w:rPr>
        <w:t xml:space="preserve">Obrazec </w:t>
      </w:r>
      <w:r w:rsidR="00956D08" w:rsidRPr="009662E0">
        <w:rPr>
          <w:rFonts w:ascii="Arial" w:hAnsi="Arial" w:cs="Arial"/>
          <w:sz w:val="20"/>
          <w:szCs w:val="20"/>
          <w:lang w:eastAsia="en-US"/>
        </w:rPr>
        <w:t>8</w:t>
      </w:r>
      <w:r w:rsidRPr="009662E0">
        <w:rPr>
          <w:rFonts w:ascii="Arial" w:hAnsi="Arial" w:cs="Arial"/>
          <w:sz w:val="20"/>
          <w:szCs w:val="20"/>
          <w:lang w:eastAsia="en-US"/>
        </w:rPr>
        <w:t>.1: Zavarovanje za resnost ponudbe (obvezna priloga v ponudbi - .</w:t>
      </w:r>
      <w:proofErr w:type="spellStart"/>
      <w:r w:rsidRPr="009662E0">
        <w:rPr>
          <w:rFonts w:ascii="Arial" w:hAnsi="Arial" w:cs="Arial"/>
          <w:sz w:val="20"/>
          <w:szCs w:val="20"/>
          <w:lang w:eastAsia="en-US"/>
        </w:rPr>
        <w:t>pdf</w:t>
      </w:r>
      <w:proofErr w:type="spellEnd"/>
      <w:r w:rsidRPr="009662E0">
        <w:rPr>
          <w:rFonts w:ascii="Arial" w:hAnsi="Arial" w:cs="Arial"/>
          <w:sz w:val="20"/>
          <w:szCs w:val="20"/>
          <w:lang w:eastAsia="en-US"/>
        </w:rPr>
        <w:t xml:space="preserve"> datoteka)</w:t>
      </w:r>
    </w:p>
    <w:p w14:paraId="549B162C" w14:textId="52D576D6" w:rsidR="005722D3" w:rsidRPr="009662E0" w:rsidRDefault="005722D3" w:rsidP="00E048A7">
      <w:pPr>
        <w:numPr>
          <w:ilvl w:val="0"/>
          <w:numId w:val="12"/>
        </w:numPr>
        <w:spacing w:line="260" w:lineRule="atLeast"/>
        <w:jc w:val="both"/>
        <w:rPr>
          <w:rFonts w:ascii="Arial" w:hAnsi="Arial" w:cs="Arial"/>
          <w:sz w:val="20"/>
          <w:szCs w:val="20"/>
          <w:lang w:eastAsia="en-US"/>
        </w:rPr>
      </w:pPr>
      <w:r w:rsidRPr="009662E0">
        <w:rPr>
          <w:rFonts w:ascii="Arial" w:hAnsi="Arial" w:cs="Arial"/>
          <w:sz w:val="20"/>
          <w:szCs w:val="20"/>
          <w:lang w:eastAsia="en-US"/>
        </w:rPr>
        <w:t xml:space="preserve">Obrazec </w:t>
      </w:r>
      <w:r w:rsidR="00956D08" w:rsidRPr="009662E0">
        <w:rPr>
          <w:rFonts w:ascii="Arial" w:hAnsi="Arial" w:cs="Arial"/>
          <w:sz w:val="20"/>
          <w:szCs w:val="20"/>
          <w:lang w:eastAsia="en-US"/>
        </w:rPr>
        <w:t>8</w:t>
      </w:r>
      <w:r w:rsidRPr="009662E0">
        <w:rPr>
          <w:rFonts w:ascii="Arial" w:hAnsi="Arial" w:cs="Arial"/>
          <w:sz w:val="20"/>
          <w:szCs w:val="20"/>
          <w:lang w:eastAsia="en-US"/>
        </w:rPr>
        <w:t xml:space="preserve">.2: Zavarovanje za dobro izvedbo pogodbenih obveznosti (v ponudbi je potrebno predložiti samo s strani ponudnika oziroma v primeru skupne ponudbe s strani tistega ponudnika, ki bo garancijo pridobil, parafiran obrazec </w:t>
      </w:r>
      <w:r w:rsidR="00956D08" w:rsidRPr="009662E0">
        <w:rPr>
          <w:rFonts w:ascii="Arial" w:hAnsi="Arial" w:cs="Arial"/>
          <w:sz w:val="20"/>
          <w:szCs w:val="20"/>
          <w:lang w:eastAsia="en-US"/>
        </w:rPr>
        <w:t>8</w:t>
      </w:r>
      <w:r w:rsidRPr="009662E0">
        <w:rPr>
          <w:rFonts w:ascii="Arial" w:hAnsi="Arial" w:cs="Arial"/>
          <w:sz w:val="20"/>
          <w:szCs w:val="20"/>
          <w:lang w:eastAsia="en-US"/>
        </w:rPr>
        <w:t>.2);</w:t>
      </w:r>
    </w:p>
    <w:p w14:paraId="5CAE7A03" w14:textId="77777777" w:rsidR="005722D3" w:rsidRPr="009662E0" w:rsidRDefault="005722D3" w:rsidP="00167323">
      <w:pPr>
        <w:spacing w:line="260" w:lineRule="atLeast"/>
        <w:jc w:val="both"/>
        <w:rPr>
          <w:rFonts w:ascii="Arial" w:hAnsi="Arial" w:cs="Arial"/>
          <w:b/>
          <w:sz w:val="20"/>
          <w:szCs w:val="20"/>
          <w:lang w:eastAsia="en-US"/>
        </w:rPr>
      </w:pPr>
    </w:p>
    <w:p w14:paraId="2C8BB1BD" w14:textId="77777777" w:rsidR="005722D3" w:rsidRPr="009662E0" w:rsidRDefault="005722D3" w:rsidP="00E048A7">
      <w:pPr>
        <w:pStyle w:val="Odstavekseznama"/>
        <w:numPr>
          <w:ilvl w:val="0"/>
          <w:numId w:val="13"/>
        </w:numPr>
        <w:spacing w:line="260" w:lineRule="atLeast"/>
        <w:jc w:val="both"/>
        <w:rPr>
          <w:rFonts w:ascii="Arial" w:hAnsi="Arial" w:cs="Arial"/>
          <w:b/>
          <w:sz w:val="20"/>
          <w:szCs w:val="20"/>
          <w:lang w:eastAsia="en-US"/>
        </w:rPr>
      </w:pPr>
      <w:r w:rsidRPr="009662E0">
        <w:rPr>
          <w:rFonts w:ascii="Arial" w:hAnsi="Arial" w:cs="Arial"/>
          <w:b/>
          <w:sz w:val="20"/>
          <w:szCs w:val="20"/>
        </w:rPr>
        <w:t>Obrazec ESPD (ločena datoteka)</w:t>
      </w:r>
    </w:p>
    <w:p w14:paraId="062E61AD" w14:textId="77777777" w:rsidR="005722D3" w:rsidRPr="009662E0" w:rsidRDefault="005722D3" w:rsidP="005722D3">
      <w:pPr>
        <w:spacing w:line="260" w:lineRule="atLeast"/>
        <w:ind w:left="360"/>
        <w:jc w:val="both"/>
        <w:rPr>
          <w:rFonts w:ascii="Arial" w:hAnsi="Arial" w:cs="Arial"/>
          <w:sz w:val="20"/>
          <w:szCs w:val="20"/>
        </w:rPr>
      </w:pPr>
      <w:r w:rsidRPr="009662E0">
        <w:rPr>
          <w:rFonts w:ascii="Arial" w:hAnsi="Arial" w:cs="Arial"/>
          <w:sz w:val="20"/>
          <w:szCs w:val="20"/>
        </w:rPr>
        <w:t xml:space="preserve">Izpolnjeni in podpisani obrazci ESPD za ponudnika oziroma vodilnega partnerja, partnerje in podizvajalce. </w:t>
      </w:r>
    </w:p>
    <w:p w14:paraId="3C65DE4C" w14:textId="77777777" w:rsidR="005722D3" w:rsidRPr="009662E0" w:rsidRDefault="005722D3" w:rsidP="005722D3">
      <w:pPr>
        <w:spacing w:line="260" w:lineRule="atLeast"/>
        <w:ind w:left="360"/>
        <w:jc w:val="both"/>
        <w:rPr>
          <w:rFonts w:ascii="Arial" w:hAnsi="Arial" w:cs="Arial"/>
          <w:sz w:val="20"/>
          <w:szCs w:val="20"/>
        </w:rPr>
      </w:pPr>
    </w:p>
    <w:p w14:paraId="2B0DE925" w14:textId="0E8C8A57" w:rsidR="005722D3" w:rsidRPr="009662E0" w:rsidRDefault="005722D3" w:rsidP="00E048A7">
      <w:pPr>
        <w:pStyle w:val="Odstavekseznama"/>
        <w:numPr>
          <w:ilvl w:val="0"/>
          <w:numId w:val="13"/>
        </w:numPr>
        <w:spacing w:line="260" w:lineRule="atLeast"/>
        <w:jc w:val="both"/>
        <w:rPr>
          <w:rFonts w:ascii="Arial" w:hAnsi="Arial" w:cs="Arial"/>
          <w:b/>
          <w:sz w:val="20"/>
          <w:szCs w:val="20"/>
          <w:lang w:eastAsia="en-US"/>
        </w:rPr>
      </w:pPr>
      <w:r w:rsidRPr="009662E0">
        <w:rPr>
          <w:rFonts w:ascii="Arial" w:hAnsi="Arial" w:cs="Arial"/>
          <w:b/>
          <w:sz w:val="20"/>
          <w:szCs w:val="20"/>
          <w:lang w:eastAsia="en-US"/>
        </w:rPr>
        <w:t>Obrazec</w:t>
      </w:r>
      <w:r w:rsidR="00E239D6" w:rsidRPr="009662E0">
        <w:rPr>
          <w:rFonts w:ascii="Arial" w:hAnsi="Arial" w:cs="Arial"/>
          <w:b/>
          <w:sz w:val="20"/>
          <w:szCs w:val="20"/>
        </w:rPr>
        <w:t xml:space="preserve"> Ponudba - </w:t>
      </w:r>
      <w:r w:rsidRPr="009662E0">
        <w:rPr>
          <w:rFonts w:ascii="Arial" w:hAnsi="Arial" w:cs="Arial"/>
          <w:b/>
          <w:sz w:val="20"/>
          <w:szCs w:val="20"/>
        </w:rPr>
        <w:t>ponudbeni</w:t>
      </w:r>
      <w:r w:rsidR="00E239D6" w:rsidRPr="009662E0">
        <w:rPr>
          <w:rFonts w:ascii="Arial" w:hAnsi="Arial" w:cs="Arial"/>
          <w:b/>
          <w:sz w:val="20"/>
          <w:szCs w:val="20"/>
        </w:rPr>
        <w:t xml:space="preserve"> predračun</w:t>
      </w:r>
      <w:r w:rsidRPr="009662E0">
        <w:rPr>
          <w:rFonts w:ascii="Arial" w:hAnsi="Arial" w:cs="Arial"/>
          <w:b/>
          <w:sz w:val="20"/>
          <w:szCs w:val="20"/>
          <w:lang w:eastAsia="en-US"/>
        </w:rPr>
        <w:t xml:space="preserve"> (ločena datoteka).</w:t>
      </w:r>
    </w:p>
    <w:p w14:paraId="4FB5FA9F" w14:textId="77777777" w:rsidR="005722D3" w:rsidRPr="009662E0" w:rsidRDefault="005722D3" w:rsidP="005722D3">
      <w:pPr>
        <w:pStyle w:val="Odstavekseznama"/>
        <w:spacing w:line="260" w:lineRule="atLeast"/>
        <w:jc w:val="both"/>
        <w:rPr>
          <w:rFonts w:ascii="Arial" w:hAnsi="Arial" w:cs="Arial"/>
          <w:b/>
          <w:sz w:val="20"/>
          <w:szCs w:val="20"/>
          <w:lang w:eastAsia="en-US"/>
        </w:rPr>
      </w:pPr>
    </w:p>
    <w:p w14:paraId="135C78DC" w14:textId="77777777" w:rsidR="005722D3" w:rsidRPr="009662E0" w:rsidRDefault="005722D3" w:rsidP="004A25D5">
      <w:pPr>
        <w:spacing w:line="260" w:lineRule="atLeast"/>
        <w:jc w:val="both"/>
        <w:rPr>
          <w:rFonts w:ascii="Arial" w:hAnsi="Arial" w:cs="Arial"/>
          <w:b/>
          <w:sz w:val="20"/>
          <w:szCs w:val="20"/>
          <w:lang w:eastAsia="en-US"/>
        </w:rPr>
      </w:pPr>
    </w:p>
    <w:p w14:paraId="5D955441" w14:textId="77777777" w:rsidR="004A25D5" w:rsidRPr="009662E0" w:rsidRDefault="004A25D5" w:rsidP="004A25D5">
      <w:pPr>
        <w:spacing w:line="260" w:lineRule="atLeast"/>
        <w:jc w:val="both"/>
        <w:rPr>
          <w:rFonts w:ascii="Arial" w:hAnsi="Arial" w:cs="Arial"/>
          <w:b/>
          <w:sz w:val="20"/>
          <w:szCs w:val="20"/>
          <w:lang w:eastAsia="en-US"/>
        </w:rPr>
      </w:pPr>
    </w:p>
    <w:p w14:paraId="44CE34A1" w14:textId="77777777" w:rsidR="004A25D5" w:rsidRPr="009662E0" w:rsidRDefault="004A25D5" w:rsidP="004A25D5">
      <w:pPr>
        <w:spacing w:line="260" w:lineRule="atLeast"/>
        <w:jc w:val="both"/>
        <w:rPr>
          <w:rFonts w:ascii="Arial" w:hAnsi="Arial" w:cs="Arial"/>
          <w:b/>
          <w:sz w:val="20"/>
          <w:szCs w:val="20"/>
          <w:lang w:eastAsia="en-US"/>
        </w:rPr>
      </w:pPr>
    </w:p>
    <w:p w14:paraId="35C5D75C" w14:textId="77777777" w:rsidR="00955803" w:rsidRPr="009662E0" w:rsidRDefault="00955803" w:rsidP="004A25D5">
      <w:pPr>
        <w:spacing w:line="260" w:lineRule="atLeast"/>
        <w:jc w:val="both"/>
        <w:rPr>
          <w:rFonts w:ascii="Arial" w:hAnsi="Arial" w:cs="Arial"/>
          <w:i/>
          <w:sz w:val="20"/>
          <w:szCs w:val="20"/>
          <w:lang w:eastAsia="en-US"/>
        </w:rPr>
      </w:pPr>
    </w:p>
    <w:p w14:paraId="01E3BA38" w14:textId="77777777" w:rsidR="00955803" w:rsidRPr="009662E0" w:rsidRDefault="00955803" w:rsidP="004A25D5">
      <w:pPr>
        <w:spacing w:line="260" w:lineRule="atLeast"/>
        <w:jc w:val="both"/>
        <w:rPr>
          <w:rFonts w:ascii="Arial" w:hAnsi="Arial" w:cs="Arial"/>
          <w:b/>
          <w:sz w:val="20"/>
          <w:szCs w:val="20"/>
          <w:lang w:eastAsia="en-US"/>
        </w:rPr>
      </w:pPr>
    </w:p>
    <w:p w14:paraId="186BA8FF" w14:textId="77777777" w:rsidR="005722D3" w:rsidRPr="009662E0" w:rsidRDefault="005722D3" w:rsidP="004A25D5">
      <w:pPr>
        <w:spacing w:line="260" w:lineRule="atLeast"/>
        <w:jc w:val="both"/>
        <w:rPr>
          <w:rFonts w:ascii="Arial" w:hAnsi="Arial" w:cs="Arial"/>
          <w:b/>
          <w:sz w:val="20"/>
          <w:szCs w:val="20"/>
          <w:lang w:eastAsia="en-US"/>
        </w:rPr>
      </w:pPr>
    </w:p>
    <w:p w14:paraId="753F1062" w14:textId="77777777" w:rsidR="005722D3" w:rsidRPr="009662E0" w:rsidRDefault="005722D3" w:rsidP="004A25D5">
      <w:pPr>
        <w:spacing w:line="260" w:lineRule="atLeast"/>
        <w:jc w:val="both"/>
        <w:rPr>
          <w:rFonts w:ascii="Arial" w:hAnsi="Arial" w:cs="Arial"/>
          <w:b/>
          <w:sz w:val="20"/>
          <w:szCs w:val="20"/>
          <w:lang w:eastAsia="en-US"/>
        </w:rPr>
      </w:pPr>
    </w:p>
    <w:p w14:paraId="0F6476F7" w14:textId="77777777" w:rsidR="005722D3" w:rsidRPr="009662E0" w:rsidRDefault="005722D3" w:rsidP="004A25D5">
      <w:pPr>
        <w:spacing w:line="260" w:lineRule="atLeast"/>
        <w:jc w:val="both"/>
        <w:rPr>
          <w:rFonts w:ascii="Arial" w:hAnsi="Arial" w:cs="Arial"/>
          <w:b/>
          <w:sz w:val="20"/>
          <w:szCs w:val="20"/>
          <w:lang w:eastAsia="en-US"/>
        </w:rPr>
      </w:pPr>
    </w:p>
    <w:p w14:paraId="1C34A2D8" w14:textId="77777777" w:rsidR="005722D3" w:rsidRPr="009662E0" w:rsidRDefault="005722D3" w:rsidP="004A25D5">
      <w:pPr>
        <w:spacing w:line="260" w:lineRule="atLeast"/>
        <w:jc w:val="both"/>
        <w:rPr>
          <w:rFonts w:ascii="Arial" w:hAnsi="Arial" w:cs="Arial"/>
          <w:b/>
          <w:sz w:val="20"/>
          <w:szCs w:val="20"/>
          <w:lang w:eastAsia="en-US"/>
        </w:rPr>
      </w:pPr>
    </w:p>
    <w:p w14:paraId="2A580C64" w14:textId="77777777" w:rsidR="005722D3" w:rsidRPr="009662E0" w:rsidRDefault="005722D3" w:rsidP="004A25D5">
      <w:pPr>
        <w:spacing w:line="260" w:lineRule="atLeast"/>
        <w:jc w:val="both"/>
        <w:rPr>
          <w:rFonts w:ascii="Arial" w:hAnsi="Arial" w:cs="Arial"/>
          <w:b/>
          <w:sz w:val="20"/>
          <w:szCs w:val="20"/>
          <w:lang w:eastAsia="en-US"/>
        </w:rPr>
      </w:pPr>
    </w:p>
    <w:p w14:paraId="0EE01C97" w14:textId="77777777" w:rsidR="005722D3" w:rsidRPr="009662E0" w:rsidRDefault="005722D3" w:rsidP="004A25D5">
      <w:pPr>
        <w:spacing w:line="260" w:lineRule="atLeast"/>
        <w:jc w:val="both"/>
        <w:rPr>
          <w:rFonts w:ascii="Arial" w:hAnsi="Arial" w:cs="Arial"/>
          <w:b/>
          <w:sz w:val="20"/>
          <w:szCs w:val="20"/>
          <w:lang w:eastAsia="en-US"/>
        </w:rPr>
      </w:pPr>
    </w:p>
    <w:p w14:paraId="46B5928A" w14:textId="77777777" w:rsidR="005722D3" w:rsidRPr="009662E0" w:rsidRDefault="005722D3" w:rsidP="004A25D5">
      <w:pPr>
        <w:spacing w:line="260" w:lineRule="atLeast"/>
        <w:jc w:val="both"/>
        <w:rPr>
          <w:rFonts w:ascii="Arial" w:hAnsi="Arial" w:cs="Arial"/>
          <w:b/>
          <w:sz w:val="20"/>
          <w:szCs w:val="20"/>
          <w:lang w:eastAsia="en-US"/>
        </w:rPr>
      </w:pPr>
    </w:p>
    <w:p w14:paraId="3EC38F20" w14:textId="77777777" w:rsidR="005722D3" w:rsidRPr="009662E0" w:rsidRDefault="005722D3" w:rsidP="004A25D5">
      <w:pPr>
        <w:spacing w:line="260" w:lineRule="atLeast"/>
        <w:jc w:val="both"/>
        <w:rPr>
          <w:rFonts w:ascii="Arial" w:hAnsi="Arial" w:cs="Arial"/>
          <w:b/>
          <w:sz w:val="20"/>
          <w:szCs w:val="20"/>
          <w:lang w:eastAsia="en-US"/>
        </w:rPr>
      </w:pPr>
    </w:p>
    <w:p w14:paraId="6F56940A" w14:textId="77777777" w:rsidR="005722D3" w:rsidRPr="009662E0" w:rsidRDefault="005722D3" w:rsidP="004A25D5">
      <w:pPr>
        <w:spacing w:line="260" w:lineRule="atLeast"/>
        <w:jc w:val="both"/>
        <w:rPr>
          <w:rFonts w:ascii="Arial" w:hAnsi="Arial" w:cs="Arial"/>
          <w:b/>
          <w:sz w:val="20"/>
          <w:szCs w:val="20"/>
          <w:lang w:eastAsia="en-US"/>
        </w:rPr>
      </w:pPr>
    </w:p>
    <w:p w14:paraId="677A4688" w14:textId="77777777" w:rsidR="005722D3" w:rsidRPr="009662E0" w:rsidRDefault="005722D3" w:rsidP="004A25D5">
      <w:pPr>
        <w:spacing w:line="260" w:lineRule="atLeast"/>
        <w:jc w:val="both"/>
        <w:rPr>
          <w:rFonts w:ascii="Arial" w:hAnsi="Arial" w:cs="Arial"/>
          <w:b/>
          <w:sz w:val="20"/>
          <w:szCs w:val="20"/>
          <w:lang w:eastAsia="en-US"/>
        </w:rPr>
      </w:pPr>
    </w:p>
    <w:p w14:paraId="58F0B5D5" w14:textId="77777777" w:rsidR="005722D3" w:rsidRPr="009662E0" w:rsidRDefault="005722D3" w:rsidP="004A25D5">
      <w:pPr>
        <w:spacing w:line="260" w:lineRule="atLeast"/>
        <w:jc w:val="both"/>
        <w:rPr>
          <w:rFonts w:ascii="Arial" w:hAnsi="Arial" w:cs="Arial"/>
          <w:b/>
          <w:sz w:val="20"/>
          <w:szCs w:val="20"/>
          <w:lang w:eastAsia="en-US"/>
        </w:rPr>
      </w:pPr>
    </w:p>
    <w:p w14:paraId="257C91D5" w14:textId="77777777" w:rsidR="005722D3" w:rsidRPr="009662E0" w:rsidRDefault="005722D3" w:rsidP="004A25D5">
      <w:pPr>
        <w:spacing w:line="260" w:lineRule="atLeast"/>
        <w:jc w:val="both"/>
        <w:rPr>
          <w:rFonts w:ascii="Arial" w:hAnsi="Arial" w:cs="Arial"/>
          <w:b/>
          <w:sz w:val="20"/>
          <w:szCs w:val="20"/>
          <w:lang w:eastAsia="en-US"/>
        </w:rPr>
      </w:pPr>
    </w:p>
    <w:p w14:paraId="36F36FF9" w14:textId="77777777" w:rsidR="005722D3" w:rsidRPr="009662E0" w:rsidRDefault="005722D3" w:rsidP="004A25D5">
      <w:pPr>
        <w:spacing w:line="260" w:lineRule="atLeast"/>
        <w:jc w:val="both"/>
        <w:rPr>
          <w:rFonts w:ascii="Arial" w:hAnsi="Arial" w:cs="Arial"/>
          <w:b/>
          <w:sz w:val="20"/>
          <w:szCs w:val="20"/>
          <w:lang w:eastAsia="en-US"/>
        </w:rPr>
      </w:pPr>
    </w:p>
    <w:p w14:paraId="341B63E5" w14:textId="4F183E41" w:rsidR="005722D3" w:rsidRPr="009662E0" w:rsidRDefault="005722D3" w:rsidP="004A25D5">
      <w:pPr>
        <w:spacing w:line="260" w:lineRule="atLeast"/>
        <w:jc w:val="both"/>
        <w:rPr>
          <w:rFonts w:ascii="Arial" w:hAnsi="Arial" w:cs="Arial"/>
          <w:b/>
          <w:sz w:val="20"/>
          <w:szCs w:val="20"/>
          <w:lang w:eastAsia="en-US"/>
        </w:rPr>
      </w:pPr>
    </w:p>
    <w:p w14:paraId="70192398" w14:textId="5D4E5BB8" w:rsidR="00C220D6" w:rsidRPr="009662E0" w:rsidRDefault="00C220D6" w:rsidP="004A25D5">
      <w:pPr>
        <w:spacing w:line="260" w:lineRule="atLeast"/>
        <w:jc w:val="both"/>
        <w:rPr>
          <w:rFonts w:ascii="Arial" w:hAnsi="Arial" w:cs="Arial"/>
          <w:b/>
          <w:sz w:val="20"/>
          <w:szCs w:val="20"/>
          <w:lang w:eastAsia="en-US"/>
        </w:rPr>
      </w:pPr>
    </w:p>
    <w:p w14:paraId="22219ADB" w14:textId="77777777" w:rsidR="00C220D6" w:rsidRPr="009662E0" w:rsidRDefault="00C220D6" w:rsidP="004A25D5">
      <w:pPr>
        <w:spacing w:line="260" w:lineRule="atLeast"/>
        <w:jc w:val="both"/>
        <w:rPr>
          <w:rFonts w:ascii="Arial" w:hAnsi="Arial" w:cs="Arial"/>
          <w:b/>
          <w:sz w:val="20"/>
          <w:szCs w:val="20"/>
          <w:lang w:eastAsia="en-US"/>
        </w:rPr>
      </w:pPr>
    </w:p>
    <w:p w14:paraId="19D42A20" w14:textId="77777777" w:rsidR="005722D3" w:rsidRPr="009662E0" w:rsidRDefault="005722D3" w:rsidP="004A25D5">
      <w:pPr>
        <w:spacing w:line="260" w:lineRule="atLeast"/>
        <w:jc w:val="both"/>
        <w:rPr>
          <w:rFonts w:ascii="Arial" w:hAnsi="Arial" w:cs="Arial"/>
          <w:b/>
          <w:sz w:val="20"/>
          <w:szCs w:val="20"/>
          <w:lang w:eastAsia="en-US"/>
        </w:rPr>
      </w:pPr>
    </w:p>
    <w:p w14:paraId="7B60D09C" w14:textId="77777777" w:rsidR="005722D3" w:rsidRPr="009662E0" w:rsidRDefault="005722D3" w:rsidP="004A25D5">
      <w:pPr>
        <w:spacing w:line="260" w:lineRule="atLeast"/>
        <w:jc w:val="both"/>
        <w:rPr>
          <w:rFonts w:ascii="Arial" w:hAnsi="Arial" w:cs="Arial"/>
          <w:b/>
          <w:sz w:val="20"/>
          <w:szCs w:val="20"/>
          <w:lang w:eastAsia="en-US"/>
        </w:rPr>
      </w:pPr>
    </w:p>
    <w:p w14:paraId="4C2FD959" w14:textId="77777777" w:rsidR="00955803" w:rsidRPr="009662E0" w:rsidRDefault="00955803" w:rsidP="00955803">
      <w:pPr>
        <w:pStyle w:val="Odstavekseznama"/>
        <w:spacing w:line="260" w:lineRule="atLeast"/>
        <w:jc w:val="both"/>
        <w:rPr>
          <w:rFonts w:ascii="Arial" w:hAnsi="Arial" w:cs="Arial"/>
          <w:b/>
          <w:sz w:val="20"/>
          <w:szCs w:val="20"/>
          <w:lang w:eastAsia="en-US"/>
        </w:rPr>
      </w:pPr>
    </w:p>
    <w:p w14:paraId="62B1FBBA" w14:textId="2016E17F" w:rsidR="00955803" w:rsidRPr="009662E0" w:rsidRDefault="00955803" w:rsidP="00CC2DF6">
      <w:pPr>
        <w:spacing w:line="260" w:lineRule="atLeast"/>
        <w:jc w:val="both"/>
        <w:rPr>
          <w:rFonts w:ascii="Arial" w:hAnsi="Arial" w:cs="Arial"/>
          <w:b/>
          <w:sz w:val="20"/>
          <w:szCs w:val="20"/>
          <w:lang w:eastAsia="en-US"/>
        </w:rPr>
      </w:pPr>
    </w:p>
    <w:p w14:paraId="28D595D6" w14:textId="24E1FE46" w:rsidR="00171667" w:rsidRPr="009662E0" w:rsidRDefault="00171667" w:rsidP="00CC2DF6">
      <w:pPr>
        <w:spacing w:line="260" w:lineRule="atLeast"/>
        <w:jc w:val="both"/>
        <w:rPr>
          <w:rFonts w:ascii="Arial" w:hAnsi="Arial" w:cs="Arial"/>
          <w:b/>
          <w:sz w:val="20"/>
          <w:szCs w:val="20"/>
          <w:lang w:eastAsia="en-US"/>
        </w:rPr>
      </w:pPr>
    </w:p>
    <w:p w14:paraId="0CE47A81" w14:textId="77777777" w:rsidR="00171667" w:rsidRPr="009662E0" w:rsidRDefault="00171667" w:rsidP="00CC2DF6">
      <w:pPr>
        <w:spacing w:line="260" w:lineRule="atLeast"/>
        <w:jc w:val="both"/>
        <w:rPr>
          <w:rFonts w:ascii="Arial" w:hAnsi="Arial" w:cs="Arial"/>
          <w:b/>
          <w:sz w:val="20"/>
          <w:szCs w:val="20"/>
          <w:lang w:eastAsia="en-US"/>
        </w:rPr>
      </w:pPr>
    </w:p>
    <w:p w14:paraId="3297FA33" w14:textId="77777777" w:rsidR="00E74A6D" w:rsidRPr="009662E0" w:rsidRDefault="00E74A6D" w:rsidP="00E74A6D">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9662E0">
        <w:rPr>
          <w:rFonts w:ascii="Arial" w:hAnsi="Arial" w:cs="Arial"/>
          <w:b/>
          <w:sz w:val="20"/>
          <w:szCs w:val="20"/>
          <w:lang w:eastAsia="en-US"/>
        </w:rPr>
        <w:lastRenderedPageBreak/>
        <w:t>Obrazec 1A: Dodatni podatki o podizvajalcih</w:t>
      </w:r>
    </w:p>
    <w:p w14:paraId="0B663BEA" w14:textId="77777777" w:rsidR="00E74A6D" w:rsidRPr="009662E0" w:rsidRDefault="00E74A6D" w:rsidP="00E74A6D">
      <w:pPr>
        <w:spacing w:line="260" w:lineRule="atLeast"/>
        <w:rPr>
          <w:rFonts w:ascii="Arial" w:hAnsi="Arial" w:cs="Arial"/>
          <w:b/>
          <w:sz w:val="20"/>
          <w:szCs w:val="20"/>
          <w:lang w:eastAsia="en-US"/>
        </w:rPr>
      </w:pPr>
    </w:p>
    <w:p w14:paraId="6C153B20" w14:textId="72257B1D" w:rsidR="00E74A6D" w:rsidRPr="009662E0" w:rsidRDefault="00E74A6D" w:rsidP="008A0916">
      <w:pPr>
        <w:spacing w:line="260" w:lineRule="atLeast"/>
        <w:jc w:val="both"/>
        <w:rPr>
          <w:rFonts w:ascii="Arial" w:hAnsi="Arial" w:cs="Arial"/>
          <w:b/>
          <w:bCs/>
          <w:sz w:val="20"/>
          <w:szCs w:val="20"/>
          <w:lang w:eastAsia="en-US"/>
        </w:rPr>
      </w:pPr>
      <w:r w:rsidRPr="009662E0">
        <w:rPr>
          <w:rFonts w:ascii="Arial" w:hAnsi="Arial" w:cs="Arial"/>
          <w:b/>
          <w:sz w:val="20"/>
          <w:szCs w:val="20"/>
          <w:lang w:eastAsia="en-US"/>
        </w:rPr>
        <w:t xml:space="preserve">Predmet javnega naročila: </w:t>
      </w:r>
      <w:r w:rsidR="004A14A7" w:rsidRPr="009662E0">
        <w:rPr>
          <w:rFonts w:ascii="Arial" w:hAnsi="Arial" w:cs="Arial"/>
          <w:b/>
          <w:bCs/>
          <w:sz w:val="20"/>
          <w:szCs w:val="20"/>
          <w:lang w:eastAsia="en-US"/>
        </w:rPr>
        <w:t>Razvoj, vzpostavitev in vzdrževanje digitalne integrirane platforme za spremljanje izvajanja ukrepov prometne politike in investicijskih infrastrukturnih projektov - DIPSIIP</w:t>
      </w:r>
    </w:p>
    <w:p w14:paraId="058A2088" w14:textId="77777777" w:rsidR="000E0B66" w:rsidRPr="009662E0" w:rsidRDefault="000E0B66" w:rsidP="000E0B66">
      <w:pPr>
        <w:spacing w:line="260" w:lineRule="atLeast"/>
        <w:jc w:val="both"/>
        <w:rPr>
          <w:rFonts w:ascii="Arial" w:hAnsi="Arial" w:cs="Arial"/>
          <w:b/>
          <w:sz w:val="20"/>
          <w:szCs w:val="20"/>
          <w:lang w:eastAsia="en-US"/>
        </w:rPr>
      </w:pPr>
    </w:p>
    <w:p w14:paraId="1F0EB615" w14:textId="4B747AC7" w:rsidR="00E74A6D" w:rsidRPr="009662E0" w:rsidRDefault="00E74A6D" w:rsidP="00E74A6D">
      <w:pPr>
        <w:spacing w:line="260" w:lineRule="atLeast"/>
        <w:rPr>
          <w:rFonts w:ascii="Arial" w:hAnsi="Arial" w:cs="Arial"/>
          <w:b/>
          <w:sz w:val="20"/>
          <w:szCs w:val="20"/>
          <w:lang w:eastAsia="en-US"/>
        </w:rPr>
      </w:pPr>
      <w:r w:rsidRPr="009662E0">
        <w:rPr>
          <w:rFonts w:ascii="Arial" w:hAnsi="Arial" w:cs="Arial"/>
          <w:b/>
          <w:sz w:val="20"/>
          <w:szCs w:val="20"/>
          <w:lang w:eastAsia="en-US"/>
        </w:rPr>
        <w:t xml:space="preserve">Naročnik: </w:t>
      </w:r>
      <w:r w:rsidR="00711474" w:rsidRPr="009662E0">
        <w:rPr>
          <w:rFonts w:ascii="Arial" w:hAnsi="Arial" w:cs="Arial"/>
          <w:b/>
          <w:sz w:val="20"/>
          <w:szCs w:val="20"/>
          <w:lang w:eastAsia="en-US"/>
        </w:rPr>
        <w:t>Ministrstvo za okolje, podnebje in energijo</w:t>
      </w:r>
      <w:r w:rsidRPr="009662E0">
        <w:rPr>
          <w:rFonts w:ascii="Arial" w:hAnsi="Arial" w:cs="Arial"/>
          <w:b/>
          <w:sz w:val="20"/>
          <w:szCs w:val="20"/>
          <w:lang w:eastAsia="en-US"/>
        </w:rPr>
        <w:t xml:space="preserve">, </w:t>
      </w:r>
      <w:r w:rsidR="002A184F" w:rsidRPr="009662E0">
        <w:rPr>
          <w:rFonts w:ascii="Arial" w:hAnsi="Arial" w:cs="Arial"/>
          <w:b/>
          <w:sz w:val="20"/>
          <w:szCs w:val="20"/>
          <w:lang w:eastAsia="en-US"/>
        </w:rPr>
        <w:t>Langusova ulica 4</w:t>
      </w:r>
      <w:r w:rsidRPr="009662E0">
        <w:rPr>
          <w:rFonts w:ascii="Arial" w:hAnsi="Arial" w:cs="Arial"/>
          <w:b/>
          <w:sz w:val="20"/>
          <w:szCs w:val="20"/>
          <w:lang w:eastAsia="en-US"/>
        </w:rPr>
        <w:t>, 1</w:t>
      </w:r>
      <w:r w:rsidR="002D66AD" w:rsidRPr="009662E0">
        <w:rPr>
          <w:rFonts w:ascii="Arial" w:hAnsi="Arial" w:cs="Arial"/>
          <w:b/>
          <w:sz w:val="20"/>
          <w:szCs w:val="20"/>
          <w:lang w:eastAsia="en-US"/>
        </w:rPr>
        <w:t>000</w:t>
      </w:r>
      <w:r w:rsidRPr="009662E0">
        <w:rPr>
          <w:rFonts w:ascii="Arial" w:hAnsi="Arial" w:cs="Arial"/>
          <w:b/>
          <w:sz w:val="20"/>
          <w:szCs w:val="20"/>
          <w:lang w:eastAsia="en-US"/>
        </w:rPr>
        <w:t xml:space="preserve"> Ljubljana</w:t>
      </w:r>
    </w:p>
    <w:p w14:paraId="126C11B5" w14:textId="77777777" w:rsidR="00E74A6D" w:rsidRPr="009662E0" w:rsidRDefault="00E74A6D" w:rsidP="00E74A6D">
      <w:pPr>
        <w:spacing w:line="260" w:lineRule="atLeast"/>
        <w:rPr>
          <w:rFonts w:ascii="Arial" w:hAnsi="Arial" w:cs="Arial"/>
          <w:b/>
          <w:sz w:val="20"/>
          <w:szCs w:val="20"/>
          <w:lang w:eastAsia="en-US"/>
        </w:rPr>
      </w:pPr>
    </w:p>
    <w:p w14:paraId="56F00A92" w14:textId="77777777" w:rsidR="00E74A6D" w:rsidRPr="009662E0" w:rsidRDefault="00E74A6D" w:rsidP="00E74A6D">
      <w:pPr>
        <w:spacing w:line="260" w:lineRule="atLeast"/>
        <w:rPr>
          <w:rFonts w:ascii="Arial" w:hAnsi="Arial" w:cs="Arial"/>
          <w:sz w:val="20"/>
          <w:szCs w:val="20"/>
          <w:lang w:eastAsia="en-US"/>
        </w:rPr>
      </w:pPr>
      <w:r w:rsidRPr="009662E0">
        <w:rPr>
          <w:rFonts w:ascii="Arial" w:hAnsi="Arial" w:cs="Arial"/>
          <w:sz w:val="20"/>
          <w:szCs w:val="20"/>
          <w:u w:val="single"/>
          <w:lang w:eastAsia="en-US"/>
        </w:rPr>
        <w:t>Seznam podizvajalcev</w:t>
      </w:r>
      <w:r w:rsidRPr="009662E0">
        <w:rPr>
          <w:rFonts w:ascii="Arial" w:hAnsi="Arial" w:cs="Arial"/>
          <w:sz w:val="20"/>
          <w:szCs w:val="20"/>
          <w:lang w:eastAsia="en-US"/>
        </w:rPr>
        <w:t>, s katerimi namerava ponudnik izvesti predmetno javno naročilo:</w:t>
      </w:r>
    </w:p>
    <w:p w14:paraId="51D25742" w14:textId="77777777" w:rsidR="00E74A6D" w:rsidRPr="009662E0" w:rsidRDefault="00E74A6D" w:rsidP="00E74A6D">
      <w:pPr>
        <w:spacing w:line="260" w:lineRule="atLeast"/>
        <w:rPr>
          <w:rFonts w:ascii="Arial" w:hAnsi="Arial" w:cs="Arial"/>
          <w:sz w:val="20"/>
          <w:szCs w:val="20"/>
          <w:lang w:eastAsia="en-US"/>
        </w:rPr>
      </w:pP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307"/>
        <w:gridCol w:w="2082"/>
        <w:gridCol w:w="2082"/>
        <w:gridCol w:w="2243"/>
      </w:tblGrid>
      <w:tr w:rsidR="008527B8" w:rsidRPr="009662E0" w14:paraId="47B6B317" w14:textId="77777777" w:rsidTr="00E74A6D">
        <w:tc>
          <w:tcPr>
            <w:tcW w:w="2307" w:type="dxa"/>
            <w:shd w:val="clear" w:color="auto" w:fill="auto"/>
          </w:tcPr>
          <w:p w14:paraId="0D6A5F1D" w14:textId="77777777" w:rsidR="00E74A6D" w:rsidRPr="009662E0" w:rsidRDefault="00E74A6D" w:rsidP="00E74A6D">
            <w:pPr>
              <w:spacing w:line="260" w:lineRule="atLeast"/>
              <w:rPr>
                <w:rFonts w:ascii="Arial" w:hAnsi="Arial" w:cs="Arial"/>
                <w:b/>
                <w:sz w:val="20"/>
                <w:szCs w:val="20"/>
                <w:lang w:eastAsia="en-US"/>
              </w:rPr>
            </w:pPr>
          </w:p>
          <w:p w14:paraId="44CF90BC" w14:textId="77777777" w:rsidR="00E74A6D" w:rsidRPr="009662E0" w:rsidRDefault="00E74A6D" w:rsidP="00E74A6D">
            <w:pPr>
              <w:spacing w:line="260" w:lineRule="atLeast"/>
              <w:rPr>
                <w:rFonts w:ascii="Arial" w:hAnsi="Arial" w:cs="Arial"/>
                <w:b/>
                <w:sz w:val="20"/>
                <w:szCs w:val="20"/>
                <w:lang w:eastAsia="en-US"/>
              </w:rPr>
            </w:pPr>
          </w:p>
        </w:tc>
        <w:tc>
          <w:tcPr>
            <w:tcW w:w="2082" w:type="dxa"/>
            <w:shd w:val="clear" w:color="auto" w:fill="auto"/>
          </w:tcPr>
          <w:p w14:paraId="69F054C9" w14:textId="77777777" w:rsidR="00E74A6D" w:rsidRPr="009662E0" w:rsidRDefault="00E74A6D" w:rsidP="00E74A6D">
            <w:pPr>
              <w:spacing w:line="260" w:lineRule="atLeast"/>
              <w:rPr>
                <w:rFonts w:ascii="Arial" w:hAnsi="Arial" w:cs="Arial"/>
                <w:b/>
                <w:sz w:val="20"/>
                <w:szCs w:val="20"/>
                <w:lang w:eastAsia="en-US"/>
              </w:rPr>
            </w:pPr>
            <w:r w:rsidRPr="009662E0">
              <w:rPr>
                <w:rFonts w:ascii="Arial" w:hAnsi="Arial" w:cs="Arial"/>
                <w:b/>
                <w:sz w:val="20"/>
                <w:szCs w:val="20"/>
                <w:lang w:eastAsia="en-US"/>
              </w:rPr>
              <w:t>Podizvajalec št. 1</w:t>
            </w:r>
          </w:p>
        </w:tc>
        <w:tc>
          <w:tcPr>
            <w:tcW w:w="2082" w:type="dxa"/>
            <w:shd w:val="clear" w:color="auto" w:fill="auto"/>
          </w:tcPr>
          <w:p w14:paraId="43F190B7" w14:textId="77777777" w:rsidR="00E74A6D" w:rsidRPr="009662E0" w:rsidRDefault="00E74A6D" w:rsidP="00E74A6D">
            <w:pPr>
              <w:spacing w:line="260" w:lineRule="atLeast"/>
              <w:rPr>
                <w:rFonts w:ascii="Arial" w:hAnsi="Arial" w:cs="Arial"/>
                <w:b/>
                <w:sz w:val="20"/>
                <w:szCs w:val="20"/>
                <w:lang w:eastAsia="en-US"/>
              </w:rPr>
            </w:pPr>
            <w:r w:rsidRPr="009662E0">
              <w:rPr>
                <w:rFonts w:ascii="Arial" w:hAnsi="Arial" w:cs="Arial"/>
                <w:b/>
                <w:sz w:val="20"/>
                <w:szCs w:val="20"/>
                <w:lang w:eastAsia="en-US"/>
              </w:rPr>
              <w:t>Podizvajalec št. 2</w:t>
            </w:r>
          </w:p>
        </w:tc>
        <w:tc>
          <w:tcPr>
            <w:tcW w:w="2243" w:type="dxa"/>
            <w:shd w:val="clear" w:color="auto" w:fill="auto"/>
          </w:tcPr>
          <w:p w14:paraId="25499353" w14:textId="77777777" w:rsidR="00E74A6D" w:rsidRPr="009662E0" w:rsidRDefault="00E74A6D" w:rsidP="00E74A6D">
            <w:pPr>
              <w:spacing w:line="260" w:lineRule="atLeast"/>
              <w:rPr>
                <w:rFonts w:ascii="Arial" w:hAnsi="Arial" w:cs="Arial"/>
                <w:b/>
                <w:sz w:val="20"/>
                <w:szCs w:val="20"/>
                <w:lang w:eastAsia="en-US"/>
              </w:rPr>
            </w:pPr>
            <w:r w:rsidRPr="009662E0">
              <w:rPr>
                <w:rFonts w:ascii="Arial" w:hAnsi="Arial" w:cs="Arial"/>
                <w:b/>
                <w:sz w:val="20"/>
                <w:szCs w:val="20"/>
                <w:lang w:eastAsia="en-US"/>
              </w:rPr>
              <w:t>Podizvajalec št. 3</w:t>
            </w:r>
          </w:p>
          <w:p w14:paraId="12A59EA3" w14:textId="77777777" w:rsidR="00E74A6D" w:rsidRPr="009662E0" w:rsidRDefault="00E74A6D" w:rsidP="00E74A6D">
            <w:pPr>
              <w:spacing w:line="260" w:lineRule="atLeast"/>
              <w:rPr>
                <w:rFonts w:ascii="Arial" w:hAnsi="Arial" w:cs="Arial"/>
                <w:b/>
                <w:sz w:val="20"/>
                <w:szCs w:val="20"/>
                <w:lang w:eastAsia="en-US"/>
              </w:rPr>
            </w:pPr>
          </w:p>
          <w:p w14:paraId="76C391A1" w14:textId="77777777" w:rsidR="00E74A6D" w:rsidRPr="009662E0" w:rsidRDefault="00E74A6D" w:rsidP="00E74A6D">
            <w:pPr>
              <w:spacing w:line="260" w:lineRule="atLeast"/>
              <w:rPr>
                <w:rFonts w:ascii="Arial" w:hAnsi="Arial" w:cs="Arial"/>
                <w:b/>
                <w:i/>
                <w:sz w:val="20"/>
                <w:szCs w:val="20"/>
                <w:lang w:eastAsia="en-US"/>
              </w:rPr>
            </w:pPr>
            <w:r w:rsidRPr="009662E0">
              <w:rPr>
                <w:rFonts w:ascii="Arial" w:hAnsi="Arial" w:cs="Arial"/>
                <w:b/>
                <w:i/>
                <w:sz w:val="20"/>
                <w:szCs w:val="20"/>
                <w:lang w:eastAsia="en-US"/>
              </w:rPr>
              <w:t>(</w:t>
            </w:r>
            <w:r w:rsidRPr="009662E0">
              <w:rPr>
                <w:rFonts w:ascii="Arial" w:hAnsi="Arial" w:cs="Arial"/>
                <w:i/>
                <w:sz w:val="20"/>
                <w:szCs w:val="20"/>
                <w:lang w:eastAsia="en-US"/>
              </w:rPr>
              <w:t>po potrebi dodaj)</w:t>
            </w:r>
          </w:p>
        </w:tc>
      </w:tr>
      <w:tr w:rsidR="008527B8" w:rsidRPr="009662E0" w14:paraId="5A259615" w14:textId="77777777" w:rsidTr="00E74A6D">
        <w:tc>
          <w:tcPr>
            <w:tcW w:w="2307" w:type="dxa"/>
            <w:shd w:val="clear" w:color="auto" w:fill="auto"/>
          </w:tcPr>
          <w:p w14:paraId="47015EE2" w14:textId="77777777" w:rsidR="00E74A6D" w:rsidRPr="009662E0" w:rsidRDefault="00E74A6D" w:rsidP="00E74A6D">
            <w:pPr>
              <w:spacing w:line="260" w:lineRule="atLeast"/>
              <w:rPr>
                <w:rFonts w:ascii="Arial" w:hAnsi="Arial" w:cs="Arial"/>
                <w:b/>
                <w:sz w:val="20"/>
                <w:szCs w:val="20"/>
                <w:lang w:eastAsia="en-US"/>
              </w:rPr>
            </w:pPr>
            <w:r w:rsidRPr="009662E0">
              <w:rPr>
                <w:rFonts w:ascii="Arial" w:hAnsi="Arial" w:cs="Arial"/>
                <w:b/>
                <w:sz w:val="20"/>
                <w:szCs w:val="20"/>
                <w:lang w:eastAsia="en-US"/>
              </w:rPr>
              <w:t>Naziv</w:t>
            </w:r>
          </w:p>
        </w:tc>
        <w:tc>
          <w:tcPr>
            <w:tcW w:w="2082" w:type="dxa"/>
            <w:shd w:val="clear" w:color="auto" w:fill="auto"/>
          </w:tcPr>
          <w:p w14:paraId="1AA1E2AA" w14:textId="77777777" w:rsidR="00E74A6D" w:rsidRPr="009662E0" w:rsidRDefault="00E74A6D" w:rsidP="00E74A6D">
            <w:pPr>
              <w:spacing w:line="260" w:lineRule="atLeast"/>
              <w:rPr>
                <w:rFonts w:ascii="Arial" w:hAnsi="Arial" w:cs="Arial"/>
                <w:b/>
                <w:sz w:val="20"/>
                <w:szCs w:val="20"/>
                <w:lang w:eastAsia="en-US"/>
              </w:rPr>
            </w:pPr>
          </w:p>
        </w:tc>
        <w:tc>
          <w:tcPr>
            <w:tcW w:w="2082" w:type="dxa"/>
            <w:shd w:val="clear" w:color="auto" w:fill="auto"/>
          </w:tcPr>
          <w:p w14:paraId="4F815013" w14:textId="77777777" w:rsidR="00E74A6D" w:rsidRPr="009662E0" w:rsidRDefault="00E74A6D" w:rsidP="00E74A6D">
            <w:pPr>
              <w:spacing w:line="260" w:lineRule="atLeast"/>
              <w:rPr>
                <w:rFonts w:ascii="Arial" w:hAnsi="Arial" w:cs="Arial"/>
                <w:b/>
                <w:sz w:val="20"/>
                <w:szCs w:val="20"/>
                <w:lang w:eastAsia="en-US"/>
              </w:rPr>
            </w:pPr>
          </w:p>
        </w:tc>
        <w:tc>
          <w:tcPr>
            <w:tcW w:w="2243" w:type="dxa"/>
            <w:shd w:val="clear" w:color="auto" w:fill="auto"/>
          </w:tcPr>
          <w:p w14:paraId="2EE9CB36" w14:textId="77777777" w:rsidR="00E74A6D" w:rsidRPr="009662E0" w:rsidRDefault="00E74A6D" w:rsidP="00E74A6D">
            <w:pPr>
              <w:spacing w:line="260" w:lineRule="atLeast"/>
              <w:rPr>
                <w:rFonts w:ascii="Arial" w:hAnsi="Arial" w:cs="Arial"/>
                <w:b/>
                <w:sz w:val="20"/>
                <w:szCs w:val="20"/>
                <w:lang w:eastAsia="en-US"/>
              </w:rPr>
            </w:pPr>
          </w:p>
        </w:tc>
      </w:tr>
      <w:tr w:rsidR="008527B8" w:rsidRPr="009662E0" w14:paraId="0606A826" w14:textId="77777777" w:rsidTr="00E74A6D">
        <w:tc>
          <w:tcPr>
            <w:tcW w:w="2307" w:type="dxa"/>
            <w:shd w:val="clear" w:color="auto" w:fill="auto"/>
          </w:tcPr>
          <w:p w14:paraId="6EFB77B2" w14:textId="77777777" w:rsidR="00E74A6D" w:rsidRPr="009662E0" w:rsidRDefault="00E74A6D" w:rsidP="00E74A6D">
            <w:pPr>
              <w:spacing w:line="260" w:lineRule="atLeast"/>
              <w:rPr>
                <w:rFonts w:ascii="Arial" w:hAnsi="Arial" w:cs="Arial"/>
                <w:sz w:val="20"/>
                <w:szCs w:val="20"/>
                <w:lang w:eastAsia="en-US"/>
              </w:rPr>
            </w:pPr>
            <w:r w:rsidRPr="009662E0">
              <w:rPr>
                <w:rFonts w:ascii="Arial" w:hAnsi="Arial" w:cs="Arial"/>
                <w:sz w:val="20"/>
                <w:szCs w:val="20"/>
                <w:lang w:eastAsia="en-US"/>
              </w:rPr>
              <w:t>Polni naslov</w:t>
            </w:r>
          </w:p>
        </w:tc>
        <w:tc>
          <w:tcPr>
            <w:tcW w:w="2082" w:type="dxa"/>
            <w:shd w:val="clear" w:color="auto" w:fill="auto"/>
          </w:tcPr>
          <w:p w14:paraId="402BE039" w14:textId="77777777" w:rsidR="00E74A6D" w:rsidRPr="009662E0" w:rsidRDefault="00E74A6D" w:rsidP="00E74A6D">
            <w:pPr>
              <w:spacing w:line="260" w:lineRule="atLeast"/>
              <w:rPr>
                <w:rFonts w:ascii="Arial" w:hAnsi="Arial" w:cs="Arial"/>
                <w:sz w:val="20"/>
                <w:szCs w:val="20"/>
                <w:lang w:eastAsia="en-US"/>
              </w:rPr>
            </w:pPr>
          </w:p>
        </w:tc>
        <w:tc>
          <w:tcPr>
            <w:tcW w:w="2082" w:type="dxa"/>
            <w:shd w:val="clear" w:color="auto" w:fill="auto"/>
          </w:tcPr>
          <w:p w14:paraId="6E45CE95" w14:textId="77777777" w:rsidR="00E74A6D" w:rsidRPr="009662E0" w:rsidRDefault="00E74A6D" w:rsidP="00E74A6D">
            <w:pPr>
              <w:spacing w:line="260" w:lineRule="atLeast"/>
              <w:rPr>
                <w:rFonts w:ascii="Arial" w:hAnsi="Arial" w:cs="Arial"/>
                <w:sz w:val="20"/>
                <w:szCs w:val="20"/>
                <w:lang w:eastAsia="en-US"/>
              </w:rPr>
            </w:pPr>
          </w:p>
        </w:tc>
        <w:tc>
          <w:tcPr>
            <w:tcW w:w="2243" w:type="dxa"/>
            <w:shd w:val="clear" w:color="auto" w:fill="auto"/>
          </w:tcPr>
          <w:p w14:paraId="07132F35" w14:textId="77777777" w:rsidR="00E74A6D" w:rsidRPr="009662E0" w:rsidRDefault="00E74A6D" w:rsidP="00E74A6D">
            <w:pPr>
              <w:spacing w:line="260" w:lineRule="atLeast"/>
              <w:rPr>
                <w:rFonts w:ascii="Arial" w:hAnsi="Arial" w:cs="Arial"/>
                <w:sz w:val="20"/>
                <w:szCs w:val="20"/>
                <w:lang w:eastAsia="en-US"/>
              </w:rPr>
            </w:pPr>
          </w:p>
        </w:tc>
      </w:tr>
      <w:tr w:rsidR="008527B8" w:rsidRPr="009662E0" w14:paraId="69850495" w14:textId="77777777" w:rsidTr="00E74A6D">
        <w:tc>
          <w:tcPr>
            <w:tcW w:w="2307" w:type="dxa"/>
            <w:shd w:val="clear" w:color="auto" w:fill="auto"/>
          </w:tcPr>
          <w:p w14:paraId="486D6D81" w14:textId="77777777" w:rsidR="00E74A6D" w:rsidRPr="009662E0" w:rsidRDefault="00E74A6D" w:rsidP="00E74A6D">
            <w:pPr>
              <w:spacing w:line="260" w:lineRule="atLeast"/>
              <w:rPr>
                <w:rFonts w:ascii="Arial" w:hAnsi="Arial" w:cs="Arial"/>
                <w:sz w:val="20"/>
                <w:szCs w:val="20"/>
                <w:lang w:eastAsia="en-US"/>
              </w:rPr>
            </w:pPr>
            <w:r w:rsidRPr="009662E0">
              <w:rPr>
                <w:rFonts w:ascii="Arial" w:hAnsi="Arial" w:cs="Arial"/>
                <w:sz w:val="20"/>
                <w:szCs w:val="20"/>
                <w:lang w:eastAsia="en-US"/>
              </w:rPr>
              <w:t>Vrsta del</w:t>
            </w:r>
          </w:p>
        </w:tc>
        <w:tc>
          <w:tcPr>
            <w:tcW w:w="2082" w:type="dxa"/>
            <w:shd w:val="clear" w:color="auto" w:fill="auto"/>
          </w:tcPr>
          <w:p w14:paraId="290ED471" w14:textId="77777777" w:rsidR="00E74A6D" w:rsidRPr="009662E0" w:rsidRDefault="00E74A6D" w:rsidP="00E74A6D">
            <w:pPr>
              <w:spacing w:line="260" w:lineRule="atLeast"/>
              <w:rPr>
                <w:rFonts w:ascii="Arial" w:hAnsi="Arial" w:cs="Arial"/>
                <w:sz w:val="20"/>
                <w:szCs w:val="20"/>
                <w:lang w:eastAsia="en-US"/>
              </w:rPr>
            </w:pPr>
          </w:p>
        </w:tc>
        <w:tc>
          <w:tcPr>
            <w:tcW w:w="2082" w:type="dxa"/>
            <w:shd w:val="clear" w:color="auto" w:fill="auto"/>
          </w:tcPr>
          <w:p w14:paraId="38F8C014" w14:textId="77777777" w:rsidR="00E74A6D" w:rsidRPr="009662E0" w:rsidRDefault="00E74A6D" w:rsidP="00E74A6D">
            <w:pPr>
              <w:spacing w:line="260" w:lineRule="atLeast"/>
              <w:rPr>
                <w:rFonts w:ascii="Arial" w:hAnsi="Arial" w:cs="Arial"/>
                <w:sz w:val="20"/>
                <w:szCs w:val="20"/>
                <w:lang w:eastAsia="en-US"/>
              </w:rPr>
            </w:pPr>
          </w:p>
        </w:tc>
        <w:tc>
          <w:tcPr>
            <w:tcW w:w="2243" w:type="dxa"/>
            <w:shd w:val="clear" w:color="auto" w:fill="auto"/>
          </w:tcPr>
          <w:p w14:paraId="39ED8E9E" w14:textId="77777777" w:rsidR="00E74A6D" w:rsidRPr="009662E0" w:rsidRDefault="00E74A6D" w:rsidP="00E74A6D">
            <w:pPr>
              <w:spacing w:line="260" w:lineRule="atLeast"/>
              <w:rPr>
                <w:rFonts w:ascii="Arial" w:hAnsi="Arial" w:cs="Arial"/>
                <w:sz w:val="20"/>
                <w:szCs w:val="20"/>
                <w:lang w:eastAsia="en-US"/>
              </w:rPr>
            </w:pPr>
          </w:p>
        </w:tc>
      </w:tr>
      <w:tr w:rsidR="008527B8" w:rsidRPr="009662E0" w14:paraId="201AD643" w14:textId="77777777" w:rsidTr="00E74A6D">
        <w:tc>
          <w:tcPr>
            <w:tcW w:w="2307" w:type="dxa"/>
            <w:shd w:val="clear" w:color="auto" w:fill="auto"/>
          </w:tcPr>
          <w:p w14:paraId="2F0DC962" w14:textId="77777777" w:rsidR="00E74A6D" w:rsidRPr="009662E0" w:rsidRDefault="00E74A6D" w:rsidP="00E74A6D">
            <w:pPr>
              <w:spacing w:line="260" w:lineRule="atLeast"/>
              <w:rPr>
                <w:rFonts w:ascii="Arial" w:hAnsi="Arial" w:cs="Arial"/>
                <w:sz w:val="20"/>
                <w:szCs w:val="20"/>
                <w:lang w:eastAsia="en-US"/>
              </w:rPr>
            </w:pPr>
            <w:r w:rsidRPr="009662E0">
              <w:rPr>
                <w:rFonts w:ascii="Arial" w:hAnsi="Arial" w:cs="Arial"/>
                <w:sz w:val="20"/>
                <w:szCs w:val="20"/>
                <w:lang w:eastAsia="en-US"/>
              </w:rPr>
              <w:t xml:space="preserve">Predmet del </w:t>
            </w:r>
          </w:p>
        </w:tc>
        <w:tc>
          <w:tcPr>
            <w:tcW w:w="2082" w:type="dxa"/>
            <w:shd w:val="clear" w:color="auto" w:fill="auto"/>
          </w:tcPr>
          <w:p w14:paraId="3EF374BE" w14:textId="77777777" w:rsidR="00E74A6D" w:rsidRPr="009662E0" w:rsidRDefault="00E74A6D" w:rsidP="00E74A6D">
            <w:pPr>
              <w:spacing w:line="260" w:lineRule="atLeast"/>
              <w:rPr>
                <w:rFonts w:ascii="Arial" w:hAnsi="Arial" w:cs="Arial"/>
                <w:sz w:val="20"/>
                <w:szCs w:val="20"/>
                <w:lang w:eastAsia="en-US"/>
              </w:rPr>
            </w:pPr>
          </w:p>
        </w:tc>
        <w:tc>
          <w:tcPr>
            <w:tcW w:w="2082" w:type="dxa"/>
            <w:shd w:val="clear" w:color="auto" w:fill="auto"/>
          </w:tcPr>
          <w:p w14:paraId="1CD26315" w14:textId="77777777" w:rsidR="00E74A6D" w:rsidRPr="009662E0" w:rsidRDefault="00E74A6D" w:rsidP="00E74A6D">
            <w:pPr>
              <w:spacing w:line="260" w:lineRule="atLeast"/>
              <w:rPr>
                <w:rFonts w:ascii="Arial" w:hAnsi="Arial" w:cs="Arial"/>
                <w:sz w:val="20"/>
                <w:szCs w:val="20"/>
                <w:lang w:eastAsia="en-US"/>
              </w:rPr>
            </w:pPr>
          </w:p>
        </w:tc>
        <w:tc>
          <w:tcPr>
            <w:tcW w:w="2243" w:type="dxa"/>
            <w:shd w:val="clear" w:color="auto" w:fill="auto"/>
          </w:tcPr>
          <w:p w14:paraId="4E2FF019" w14:textId="77777777" w:rsidR="00E74A6D" w:rsidRPr="009662E0" w:rsidRDefault="00E74A6D" w:rsidP="00E74A6D">
            <w:pPr>
              <w:spacing w:line="260" w:lineRule="atLeast"/>
              <w:rPr>
                <w:rFonts w:ascii="Arial" w:hAnsi="Arial" w:cs="Arial"/>
                <w:sz w:val="20"/>
                <w:szCs w:val="20"/>
                <w:lang w:eastAsia="en-US"/>
              </w:rPr>
            </w:pPr>
          </w:p>
        </w:tc>
      </w:tr>
      <w:tr w:rsidR="008527B8" w:rsidRPr="009662E0" w14:paraId="1537E3D7" w14:textId="77777777" w:rsidTr="00E74A6D">
        <w:tc>
          <w:tcPr>
            <w:tcW w:w="2307" w:type="dxa"/>
            <w:shd w:val="clear" w:color="auto" w:fill="auto"/>
          </w:tcPr>
          <w:p w14:paraId="409A8063" w14:textId="77777777" w:rsidR="00E74A6D" w:rsidRPr="009662E0" w:rsidRDefault="00D4347E" w:rsidP="00D4347E">
            <w:pPr>
              <w:spacing w:line="260" w:lineRule="atLeast"/>
              <w:rPr>
                <w:rFonts w:ascii="Arial" w:hAnsi="Arial" w:cs="Arial"/>
                <w:sz w:val="20"/>
                <w:szCs w:val="20"/>
                <w:lang w:eastAsia="en-US"/>
              </w:rPr>
            </w:pPr>
            <w:r w:rsidRPr="009662E0">
              <w:rPr>
                <w:rFonts w:ascii="Arial" w:hAnsi="Arial" w:cs="Arial"/>
                <w:sz w:val="20"/>
                <w:szCs w:val="20"/>
                <w:lang w:eastAsia="en-US"/>
              </w:rPr>
              <w:t>Predvidena k</w:t>
            </w:r>
            <w:r w:rsidR="00E74A6D" w:rsidRPr="009662E0">
              <w:rPr>
                <w:rFonts w:ascii="Arial" w:hAnsi="Arial" w:cs="Arial"/>
                <w:sz w:val="20"/>
                <w:szCs w:val="20"/>
                <w:lang w:eastAsia="en-US"/>
              </w:rPr>
              <w:t>oličina del*</w:t>
            </w:r>
          </w:p>
        </w:tc>
        <w:tc>
          <w:tcPr>
            <w:tcW w:w="2082" w:type="dxa"/>
            <w:shd w:val="clear" w:color="auto" w:fill="auto"/>
          </w:tcPr>
          <w:p w14:paraId="023C2AB6" w14:textId="77777777" w:rsidR="00E74A6D" w:rsidRPr="009662E0" w:rsidRDefault="00E74A6D" w:rsidP="00E74A6D">
            <w:pPr>
              <w:spacing w:line="260" w:lineRule="atLeast"/>
              <w:rPr>
                <w:rFonts w:ascii="Arial" w:hAnsi="Arial" w:cs="Arial"/>
                <w:sz w:val="20"/>
                <w:szCs w:val="20"/>
                <w:lang w:eastAsia="en-US"/>
              </w:rPr>
            </w:pPr>
          </w:p>
        </w:tc>
        <w:tc>
          <w:tcPr>
            <w:tcW w:w="2082" w:type="dxa"/>
            <w:shd w:val="clear" w:color="auto" w:fill="auto"/>
          </w:tcPr>
          <w:p w14:paraId="593F4C4D" w14:textId="77777777" w:rsidR="00E74A6D" w:rsidRPr="009662E0" w:rsidRDefault="00E74A6D" w:rsidP="00E74A6D">
            <w:pPr>
              <w:spacing w:line="260" w:lineRule="atLeast"/>
              <w:rPr>
                <w:rFonts w:ascii="Arial" w:hAnsi="Arial" w:cs="Arial"/>
                <w:sz w:val="20"/>
                <w:szCs w:val="20"/>
                <w:lang w:eastAsia="en-US"/>
              </w:rPr>
            </w:pPr>
          </w:p>
        </w:tc>
        <w:tc>
          <w:tcPr>
            <w:tcW w:w="2243" w:type="dxa"/>
            <w:shd w:val="clear" w:color="auto" w:fill="auto"/>
          </w:tcPr>
          <w:p w14:paraId="6C5F0B0D" w14:textId="77777777" w:rsidR="00E74A6D" w:rsidRPr="009662E0" w:rsidRDefault="00E74A6D" w:rsidP="00E74A6D">
            <w:pPr>
              <w:spacing w:line="260" w:lineRule="atLeast"/>
              <w:rPr>
                <w:rFonts w:ascii="Arial" w:hAnsi="Arial" w:cs="Arial"/>
                <w:sz w:val="20"/>
                <w:szCs w:val="20"/>
                <w:lang w:eastAsia="en-US"/>
              </w:rPr>
            </w:pPr>
          </w:p>
        </w:tc>
      </w:tr>
      <w:tr w:rsidR="008527B8" w:rsidRPr="009662E0" w14:paraId="0F718E52" w14:textId="77777777" w:rsidTr="00E74A6D">
        <w:tc>
          <w:tcPr>
            <w:tcW w:w="2307" w:type="dxa"/>
            <w:shd w:val="clear" w:color="auto" w:fill="auto"/>
          </w:tcPr>
          <w:p w14:paraId="1C2C7B29" w14:textId="77777777" w:rsidR="00E74A6D" w:rsidRPr="009662E0" w:rsidRDefault="00D4347E" w:rsidP="00D4347E">
            <w:pPr>
              <w:spacing w:line="260" w:lineRule="atLeast"/>
              <w:rPr>
                <w:rFonts w:ascii="Arial" w:hAnsi="Arial" w:cs="Arial"/>
                <w:sz w:val="20"/>
                <w:szCs w:val="20"/>
                <w:lang w:eastAsia="en-US"/>
              </w:rPr>
            </w:pPr>
            <w:r w:rsidRPr="009662E0">
              <w:rPr>
                <w:rFonts w:ascii="Arial" w:hAnsi="Arial" w:cs="Arial"/>
                <w:sz w:val="20"/>
                <w:szCs w:val="20"/>
                <w:lang w:eastAsia="en-US"/>
              </w:rPr>
              <w:t>Predvidena v</w:t>
            </w:r>
            <w:r w:rsidR="00E74A6D" w:rsidRPr="009662E0">
              <w:rPr>
                <w:rFonts w:ascii="Arial" w:hAnsi="Arial" w:cs="Arial"/>
                <w:sz w:val="20"/>
                <w:szCs w:val="20"/>
                <w:lang w:eastAsia="en-US"/>
              </w:rPr>
              <w:t>rednost del</w:t>
            </w:r>
          </w:p>
        </w:tc>
        <w:tc>
          <w:tcPr>
            <w:tcW w:w="2082" w:type="dxa"/>
            <w:shd w:val="clear" w:color="auto" w:fill="auto"/>
          </w:tcPr>
          <w:p w14:paraId="717D9561" w14:textId="77777777" w:rsidR="00E74A6D" w:rsidRPr="009662E0" w:rsidRDefault="00E74A6D" w:rsidP="00E74A6D">
            <w:pPr>
              <w:spacing w:line="260" w:lineRule="atLeast"/>
              <w:rPr>
                <w:rFonts w:ascii="Arial" w:hAnsi="Arial" w:cs="Arial"/>
                <w:sz w:val="20"/>
                <w:szCs w:val="20"/>
                <w:lang w:eastAsia="en-US"/>
              </w:rPr>
            </w:pPr>
          </w:p>
        </w:tc>
        <w:tc>
          <w:tcPr>
            <w:tcW w:w="2082" w:type="dxa"/>
            <w:shd w:val="clear" w:color="auto" w:fill="auto"/>
          </w:tcPr>
          <w:p w14:paraId="79D8A0FF" w14:textId="77777777" w:rsidR="00E74A6D" w:rsidRPr="009662E0" w:rsidRDefault="00E74A6D" w:rsidP="00E74A6D">
            <w:pPr>
              <w:spacing w:line="260" w:lineRule="atLeast"/>
              <w:rPr>
                <w:rFonts w:ascii="Arial" w:hAnsi="Arial" w:cs="Arial"/>
                <w:sz w:val="20"/>
                <w:szCs w:val="20"/>
                <w:lang w:eastAsia="en-US"/>
              </w:rPr>
            </w:pPr>
          </w:p>
        </w:tc>
        <w:tc>
          <w:tcPr>
            <w:tcW w:w="2243" w:type="dxa"/>
            <w:shd w:val="clear" w:color="auto" w:fill="auto"/>
          </w:tcPr>
          <w:p w14:paraId="06A55319" w14:textId="77777777" w:rsidR="00E74A6D" w:rsidRPr="009662E0" w:rsidRDefault="00E74A6D" w:rsidP="00E74A6D">
            <w:pPr>
              <w:spacing w:line="260" w:lineRule="atLeast"/>
              <w:rPr>
                <w:rFonts w:ascii="Arial" w:hAnsi="Arial" w:cs="Arial"/>
                <w:sz w:val="20"/>
                <w:szCs w:val="20"/>
                <w:lang w:eastAsia="en-US"/>
              </w:rPr>
            </w:pPr>
          </w:p>
        </w:tc>
      </w:tr>
      <w:tr w:rsidR="008527B8" w:rsidRPr="009662E0" w14:paraId="17D1A00B" w14:textId="77777777" w:rsidTr="00E74A6D">
        <w:tc>
          <w:tcPr>
            <w:tcW w:w="2307" w:type="dxa"/>
            <w:shd w:val="clear" w:color="auto" w:fill="auto"/>
          </w:tcPr>
          <w:p w14:paraId="126DA806" w14:textId="77777777" w:rsidR="00E74A6D" w:rsidRPr="009662E0" w:rsidRDefault="00E74A6D" w:rsidP="00E74A6D">
            <w:pPr>
              <w:spacing w:line="260" w:lineRule="atLeast"/>
              <w:rPr>
                <w:rFonts w:ascii="Arial" w:hAnsi="Arial" w:cs="Arial"/>
                <w:sz w:val="20"/>
                <w:szCs w:val="20"/>
                <w:lang w:eastAsia="en-US"/>
              </w:rPr>
            </w:pPr>
            <w:r w:rsidRPr="009662E0">
              <w:rPr>
                <w:rFonts w:ascii="Arial" w:hAnsi="Arial" w:cs="Arial"/>
                <w:sz w:val="20"/>
                <w:szCs w:val="20"/>
                <w:lang w:eastAsia="en-US"/>
              </w:rPr>
              <w:t>Ali zahteva neposredno plačilo?** DA/NE</w:t>
            </w:r>
          </w:p>
          <w:p w14:paraId="13D3A58E" w14:textId="77777777" w:rsidR="00E74A6D" w:rsidRPr="009662E0" w:rsidRDefault="00E74A6D" w:rsidP="00E74A6D">
            <w:pPr>
              <w:spacing w:line="260" w:lineRule="atLeast"/>
              <w:rPr>
                <w:rFonts w:ascii="Arial" w:hAnsi="Arial" w:cs="Arial"/>
                <w:sz w:val="20"/>
                <w:szCs w:val="20"/>
                <w:lang w:eastAsia="en-US"/>
              </w:rPr>
            </w:pPr>
            <w:r w:rsidRPr="009662E0">
              <w:rPr>
                <w:rFonts w:ascii="Arial" w:hAnsi="Arial" w:cs="Arial"/>
                <w:sz w:val="20"/>
                <w:szCs w:val="20"/>
                <w:lang w:eastAsia="en-US"/>
              </w:rPr>
              <w:t>TRR</w:t>
            </w:r>
          </w:p>
        </w:tc>
        <w:tc>
          <w:tcPr>
            <w:tcW w:w="2082" w:type="dxa"/>
            <w:shd w:val="clear" w:color="auto" w:fill="auto"/>
          </w:tcPr>
          <w:p w14:paraId="3982F4FB" w14:textId="77777777" w:rsidR="00E74A6D" w:rsidRPr="009662E0" w:rsidRDefault="00E74A6D" w:rsidP="00E74A6D">
            <w:pPr>
              <w:spacing w:line="260" w:lineRule="atLeast"/>
              <w:rPr>
                <w:rFonts w:ascii="Arial" w:hAnsi="Arial" w:cs="Arial"/>
                <w:sz w:val="20"/>
                <w:szCs w:val="20"/>
                <w:lang w:eastAsia="en-US"/>
              </w:rPr>
            </w:pPr>
          </w:p>
        </w:tc>
        <w:tc>
          <w:tcPr>
            <w:tcW w:w="2082" w:type="dxa"/>
            <w:shd w:val="clear" w:color="auto" w:fill="auto"/>
          </w:tcPr>
          <w:p w14:paraId="6FFD0418" w14:textId="77777777" w:rsidR="00E74A6D" w:rsidRPr="009662E0" w:rsidRDefault="00E74A6D" w:rsidP="00E74A6D">
            <w:pPr>
              <w:spacing w:line="260" w:lineRule="atLeast"/>
              <w:rPr>
                <w:rFonts w:ascii="Arial" w:hAnsi="Arial" w:cs="Arial"/>
                <w:sz w:val="20"/>
                <w:szCs w:val="20"/>
                <w:lang w:eastAsia="en-US"/>
              </w:rPr>
            </w:pPr>
          </w:p>
        </w:tc>
        <w:tc>
          <w:tcPr>
            <w:tcW w:w="2243" w:type="dxa"/>
            <w:shd w:val="clear" w:color="auto" w:fill="auto"/>
          </w:tcPr>
          <w:p w14:paraId="5892EE6D" w14:textId="77777777" w:rsidR="00E74A6D" w:rsidRPr="009662E0" w:rsidRDefault="00E74A6D" w:rsidP="00E74A6D">
            <w:pPr>
              <w:spacing w:line="260" w:lineRule="atLeast"/>
              <w:rPr>
                <w:rFonts w:ascii="Arial" w:hAnsi="Arial" w:cs="Arial"/>
                <w:sz w:val="20"/>
                <w:szCs w:val="20"/>
                <w:lang w:eastAsia="en-US"/>
              </w:rPr>
            </w:pPr>
          </w:p>
        </w:tc>
      </w:tr>
      <w:tr w:rsidR="008527B8" w:rsidRPr="009662E0" w14:paraId="654D8C6D" w14:textId="77777777" w:rsidTr="00E74A6D">
        <w:tc>
          <w:tcPr>
            <w:tcW w:w="2307" w:type="dxa"/>
            <w:shd w:val="clear" w:color="auto" w:fill="auto"/>
          </w:tcPr>
          <w:p w14:paraId="5FF594AB" w14:textId="77777777" w:rsidR="00E74A6D" w:rsidRPr="009662E0" w:rsidRDefault="00E74A6D" w:rsidP="00E74A6D">
            <w:pPr>
              <w:spacing w:line="260" w:lineRule="atLeast"/>
              <w:rPr>
                <w:rFonts w:ascii="Arial" w:hAnsi="Arial" w:cs="Arial"/>
                <w:sz w:val="20"/>
                <w:szCs w:val="20"/>
                <w:lang w:eastAsia="en-US"/>
              </w:rPr>
            </w:pPr>
          </w:p>
        </w:tc>
        <w:tc>
          <w:tcPr>
            <w:tcW w:w="2082" w:type="dxa"/>
            <w:shd w:val="clear" w:color="auto" w:fill="auto"/>
          </w:tcPr>
          <w:p w14:paraId="6B5559AE" w14:textId="77777777" w:rsidR="00E74A6D" w:rsidRPr="009662E0" w:rsidRDefault="00E74A6D" w:rsidP="00E74A6D">
            <w:pPr>
              <w:spacing w:line="260" w:lineRule="atLeast"/>
              <w:rPr>
                <w:rFonts w:ascii="Arial" w:hAnsi="Arial" w:cs="Arial"/>
                <w:sz w:val="20"/>
                <w:szCs w:val="20"/>
                <w:lang w:eastAsia="en-US"/>
              </w:rPr>
            </w:pPr>
          </w:p>
        </w:tc>
        <w:tc>
          <w:tcPr>
            <w:tcW w:w="2082" w:type="dxa"/>
            <w:shd w:val="clear" w:color="auto" w:fill="auto"/>
          </w:tcPr>
          <w:p w14:paraId="445E6830" w14:textId="77777777" w:rsidR="00E74A6D" w:rsidRPr="009662E0" w:rsidRDefault="00E74A6D" w:rsidP="00E74A6D">
            <w:pPr>
              <w:spacing w:line="260" w:lineRule="atLeast"/>
              <w:rPr>
                <w:rFonts w:ascii="Arial" w:hAnsi="Arial" w:cs="Arial"/>
                <w:sz w:val="20"/>
                <w:szCs w:val="20"/>
                <w:lang w:eastAsia="en-US"/>
              </w:rPr>
            </w:pPr>
          </w:p>
        </w:tc>
        <w:tc>
          <w:tcPr>
            <w:tcW w:w="2243" w:type="dxa"/>
            <w:shd w:val="clear" w:color="auto" w:fill="auto"/>
          </w:tcPr>
          <w:p w14:paraId="74CFDC91" w14:textId="77777777" w:rsidR="00E74A6D" w:rsidRPr="009662E0" w:rsidRDefault="00E74A6D" w:rsidP="00E74A6D">
            <w:pPr>
              <w:spacing w:line="260" w:lineRule="atLeast"/>
              <w:rPr>
                <w:rFonts w:ascii="Arial" w:hAnsi="Arial" w:cs="Arial"/>
                <w:sz w:val="20"/>
                <w:szCs w:val="20"/>
                <w:lang w:eastAsia="en-US"/>
              </w:rPr>
            </w:pPr>
          </w:p>
        </w:tc>
      </w:tr>
    </w:tbl>
    <w:p w14:paraId="6B112536" w14:textId="77777777" w:rsidR="00E74A6D" w:rsidRPr="009662E0" w:rsidRDefault="00E74A6D" w:rsidP="00E74A6D">
      <w:pPr>
        <w:spacing w:line="260" w:lineRule="atLeast"/>
        <w:rPr>
          <w:rFonts w:ascii="Arial" w:hAnsi="Arial" w:cs="Arial"/>
          <w:sz w:val="16"/>
          <w:szCs w:val="16"/>
          <w:lang w:eastAsia="en-US"/>
        </w:rPr>
      </w:pPr>
      <w:r w:rsidRPr="009662E0">
        <w:rPr>
          <w:rFonts w:ascii="Arial" w:hAnsi="Arial" w:cs="Arial"/>
          <w:sz w:val="16"/>
          <w:szCs w:val="16"/>
          <w:lang w:eastAsia="en-US"/>
        </w:rPr>
        <w:t>* kolikšen delež javnega naročila v odstotku ali absolutni vrednosti bodo izvedli</w:t>
      </w:r>
    </w:p>
    <w:p w14:paraId="0BCD6CE0" w14:textId="77777777" w:rsidR="00E74A6D" w:rsidRPr="009662E0" w:rsidRDefault="00E74A6D" w:rsidP="00E74A6D">
      <w:pPr>
        <w:spacing w:line="260" w:lineRule="atLeast"/>
        <w:rPr>
          <w:rFonts w:ascii="Arial" w:hAnsi="Arial" w:cs="Arial"/>
          <w:sz w:val="16"/>
          <w:szCs w:val="16"/>
          <w:lang w:eastAsia="en-US"/>
        </w:rPr>
      </w:pPr>
      <w:r w:rsidRPr="009662E0">
        <w:rPr>
          <w:rFonts w:ascii="Arial" w:hAnsi="Arial" w:cs="Arial"/>
          <w:b/>
          <w:sz w:val="16"/>
          <w:szCs w:val="16"/>
          <w:lang w:eastAsia="en-US"/>
        </w:rPr>
        <w:t xml:space="preserve">** </w:t>
      </w:r>
      <w:r w:rsidRPr="009662E0">
        <w:rPr>
          <w:rFonts w:ascii="Arial" w:hAnsi="Arial" w:cs="Arial"/>
          <w:sz w:val="16"/>
          <w:szCs w:val="16"/>
          <w:lang w:eastAsia="en-US"/>
        </w:rPr>
        <w:t>v primeru, da podizvajalec zahtevo neposredno plačilo, je potrebno zanj predložiti še obrazec 1B</w:t>
      </w:r>
    </w:p>
    <w:p w14:paraId="62D68259" w14:textId="77777777" w:rsidR="00E74A6D" w:rsidRPr="009662E0" w:rsidRDefault="00E74A6D" w:rsidP="00E74A6D">
      <w:pPr>
        <w:spacing w:line="260" w:lineRule="atLeast"/>
        <w:rPr>
          <w:rFonts w:ascii="Arial" w:hAnsi="Arial" w:cs="Arial"/>
          <w:bCs/>
          <w:sz w:val="20"/>
          <w:szCs w:val="20"/>
          <w:lang w:eastAsia="en-US"/>
        </w:rPr>
      </w:pPr>
    </w:p>
    <w:p w14:paraId="5A537A48" w14:textId="77777777" w:rsidR="00E74A6D" w:rsidRPr="009662E0" w:rsidRDefault="00E74A6D" w:rsidP="00E74A6D">
      <w:pPr>
        <w:spacing w:line="260" w:lineRule="atLeast"/>
        <w:rPr>
          <w:rFonts w:ascii="Arial" w:hAnsi="Arial" w:cs="Arial"/>
          <w:bCs/>
          <w:sz w:val="20"/>
          <w:szCs w:val="20"/>
          <w:lang w:eastAsia="en-US"/>
        </w:rPr>
      </w:pPr>
    </w:p>
    <w:p w14:paraId="4F86EFDA" w14:textId="77777777" w:rsidR="00E74A6D" w:rsidRPr="009662E0" w:rsidRDefault="00E74A6D" w:rsidP="00E74A6D">
      <w:pPr>
        <w:spacing w:line="260" w:lineRule="atLeast"/>
        <w:rPr>
          <w:rFonts w:ascii="Arial" w:hAnsi="Arial" w:cs="Arial"/>
          <w:bCs/>
          <w:sz w:val="20"/>
          <w:szCs w:val="20"/>
          <w:lang w:eastAsia="en-US"/>
        </w:rPr>
      </w:pPr>
    </w:p>
    <w:p w14:paraId="06AC53EB" w14:textId="77777777" w:rsidR="00E74A6D" w:rsidRPr="009662E0" w:rsidRDefault="00E74A6D" w:rsidP="00E74A6D">
      <w:pPr>
        <w:spacing w:line="260" w:lineRule="atLeast"/>
        <w:rPr>
          <w:rFonts w:ascii="Arial" w:hAnsi="Arial" w:cs="Arial"/>
          <w:bCs/>
          <w:sz w:val="20"/>
          <w:szCs w:val="20"/>
          <w:lang w:eastAsia="en-US"/>
        </w:rPr>
      </w:pPr>
    </w:p>
    <w:p w14:paraId="1C1C0A0F" w14:textId="77777777" w:rsidR="00E74A6D" w:rsidRPr="009662E0" w:rsidRDefault="00E74A6D" w:rsidP="00E74A6D">
      <w:pPr>
        <w:spacing w:line="260" w:lineRule="atLeast"/>
        <w:rPr>
          <w:rFonts w:ascii="Arial" w:hAnsi="Arial" w:cs="Arial"/>
          <w:bCs/>
          <w:sz w:val="20"/>
          <w:szCs w:val="20"/>
          <w:lang w:eastAsia="en-US"/>
        </w:rPr>
      </w:pPr>
    </w:p>
    <w:p w14:paraId="7ABA90F3" w14:textId="77777777" w:rsidR="00E74A6D" w:rsidRPr="009662E0" w:rsidRDefault="00E74A6D" w:rsidP="00E74A6D">
      <w:pPr>
        <w:spacing w:after="120"/>
        <w:jc w:val="both"/>
        <w:rPr>
          <w:rFonts w:ascii="Arial" w:hAnsi="Arial" w:cs="Arial"/>
          <w:sz w:val="20"/>
          <w:szCs w:val="20"/>
        </w:rPr>
      </w:pPr>
      <w:r w:rsidRPr="009662E0">
        <w:rPr>
          <w:rFonts w:ascii="Arial" w:hAnsi="Arial" w:cs="Arial"/>
          <w:sz w:val="20"/>
          <w:szCs w:val="20"/>
        </w:rPr>
        <w:t xml:space="preserve">Datum:                     </w:t>
      </w:r>
      <w:r w:rsidRPr="009662E0">
        <w:rPr>
          <w:rFonts w:ascii="Arial" w:hAnsi="Arial" w:cs="Arial"/>
          <w:sz w:val="20"/>
          <w:szCs w:val="20"/>
        </w:rPr>
        <w:tab/>
      </w:r>
      <w:r w:rsidRPr="009662E0">
        <w:rPr>
          <w:rFonts w:ascii="Arial" w:hAnsi="Arial" w:cs="Arial"/>
          <w:sz w:val="20"/>
          <w:szCs w:val="20"/>
        </w:rPr>
        <w:tab/>
      </w:r>
      <w:r w:rsidRPr="009662E0">
        <w:rPr>
          <w:rFonts w:ascii="Arial" w:hAnsi="Arial" w:cs="Arial"/>
          <w:sz w:val="20"/>
          <w:szCs w:val="20"/>
        </w:rPr>
        <w:tab/>
      </w:r>
      <w:r w:rsidRPr="009662E0">
        <w:rPr>
          <w:rFonts w:ascii="Arial" w:hAnsi="Arial" w:cs="Arial"/>
          <w:sz w:val="20"/>
          <w:szCs w:val="20"/>
        </w:rPr>
        <w:tab/>
      </w:r>
      <w:r w:rsidRPr="009662E0">
        <w:rPr>
          <w:rFonts w:ascii="Arial" w:hAnsi="Arial" w:cs="Arial"/>
          <w:sz w:val="20"/>
          <w:szCs w:val="20"/>
        </w:rPr>
        <w:tab/>
      </w:r>
    </w:p>
    <w:p w14:paraId="6257C09F" w14:textId="77777777" w:rsidR="00E74A6D" w:rsidRPr="009662E0" w:rsidRDefault="00E74A6D" w:rsidP="00E74A6D">
      <w:pPr>
        <w:spacing w:after="120"/>
        <w:jc w:val="both"/>
        <w:rPr>
          <w:rFonts w:ascii="Arial" w:hAnsi="Arial" w:cs="Arial"/>
          <w:sz w:val="20"/>
          <w:szCs w:val="20"/>
        </w:rPr>
      </w:pPr>
    </w:p>
    <w:p w14:paraId="5B8587D3" w14:textId="77777777" w:rsidR="00E74A6D" w:rsidRPr="009662E0" w:rsidRDefault="00E74A6D" w:rsidP="00E74A6D">
      <w:pPr>
        <w:spacing w:after="120"/>
        <w:jc w:val="both"/>
        <w:rPr>
          <w:rFonts w:ascii="Arial" w:hAnsi="Arial" w:cs="Arial"/>
          <w:sz w:val="20"/>
          <w:szCs w:val="20"/>
        </w:rPr>
      </w:pPr>
    </w:p>
    <w:p w14:paraId="2CB8915B" w14:textId="77777777" w:rsidR="00E74A6D" w:rsidRPr="009662E0" w:rsidRDefault="00E74A6D" w:rsidP="00E74A6D">
      <w:pPr>
        <w:tabs>
          <w:tab w:val="right" w:pos="9072"/>
        </w:tabs>
        <w:spacing w:after="120"/>
        <w:jc w:val="center"/>
        <w:rPr>
          <w:rFonts w:ascii="Arial" w:hAnsi="Arial" w:cs="Arial"/>
          <w:sz w:val="20"/>
          <w:szCs w:val="20"/>
        </w:rPr>
      </w:pPr>
      <w:r w:rsidRPr="009662E0">
        <w:rPr>
          <w:rFonts w:ascii="Arial" w:hAnsi="Arial" w:cs="Arial"/>
          <w:sz w:val="20"/>
          <w:szCs w:val="20"/>
        </w:rPr>
        <w:tab/>
        <w:t xml:space="preserve">Podpis zakonitega zastopnika ponudnika </w:t>
      </w:r>
    </w:p>
    <w:p w14:paraId="3FAD1285" w14:textId="77777777" w:rsidR="00E74A6D" w:rsidRPr="009662E0" w:rsidRDefault="00E74A6D" w:rsidP="00E74A6D">
      <w:pPr>
        <w:tabs>
          <w:tab w:val="right" w:pos="9072"/>
        </w:tabs>
        <w:spacing w:after="120"/>
        <w:jc w:val="center"/>
        <w:rPr>
          <w:rFonts w:ascii="Arial" w:hAnsi="Arial" w:cs="Arial"/>
          <w:sz w:val="20"/>
          <w:szCs w:val="20"/>
        </w:rPr>
      </w:pPr>
      <w:r w:rsidRPr="009662E0">
        <w:rPr>
          <w:rFonts w:ascii="Arial" w:hAnsi="Arial" w:cs="Arial"/>
          <w:sz w:val="20"/>
          <w:szCs w:val="20"/>
        </w:rPr>
        <w:t xml:space="preserve">                                                                       </w:t>
      </w:r>
      <w:r w:rsidR="00B31A65" w:rsidRPr="009662E0">
        <w:rPr>
          <w:rFonts w:ascii="Arial" w:hAnsi="Arial" w:cs="Arial"/>
          <w:sz w:val="20"/>
          <w:szCs w:val="20"/>
        </w:rPr>
        <w:t xml:space="preserve">                        </w:t>
      </w:r>
      <w:r w:rsidRPr="009662E0">
        <w:rPr>
          <w:rFonts w:ascii="Arial" w:hAnsi="Arial" w:cs="Arial"/>
          <w:sz w:val="20"/>
          <w:szCs w:val="20"/>
        </w:rPr>
        <w:t xml:space="preserve"> oziroma osebe, pooblaščene </w:t>
      </w:r>
    </w:p>
    <w:p w14:paraId="6DAC5693" w14:textId="77777777" w:rsidR="00E74A6D" w:rsidRPr="009662E0" w:rsidRDefault="00E74A6D" w:rsidP="00E74A6D">
      <w:pPr>
        <w:tabs>
          <w:tab w:val="right" w:pos="9072"/>
        </w:tabs>
        <w:spacing w:after="120"/>
        <w:jc w:val="center"/>
        <w:rPr>
          <w:rFonts w:ascii="Arial" w:hAnsi="Arial" w:cs="Arial"/>
          <w:sz w:val="20"/>
          <w:szCs w:val="20"/>
        </w:rPr>
      </w:pPr>
      <w:r w:rsidRPr="009662E0">
        <w:rPr>
          <w:rFonts w:ascii="Arial" w:hAnsi="Arial" w:cs="Arial"/>
          <w:sz w:val="20"/>
          <w:szCs w:val="20"/>
        </w:rPr>
        <w:t xml:space="preserve">                                                           </w:t>
      </w:r>
      <w:r w:rsidR="00B31A65" w:rsidRPr="009662E0">
        <w:rPr>
          <w:rFonts w:ascii="Arial" w:hAnsi="Arial" w:cs="Arial"/>
          <w:sz w:val="20"/>
          <w:szCs w:val="20"/>
        </w:rPr>
        <w:t xml:space="preserve">                                     </w:t>
      </w:r>
      <w:r w:rsidRPr="009662E0">
        <w:rPr>
          <w:rFonts w:ascii="Arial" w:hAnsi="Arial" w:cs="Arial"/>
          <w:sz w:val="20"/>
          <w:szCs w:val="20"/>
        </w:rPr>
        <w:t>za oddajo ponudbe</w:t>
      </w:r>
      <w:r w:rsidR="00B160F6" w:rsidRPr="009662E0">
        <w:rPr>
          <w:rFonts w:ascii="Arial" w:hAnsi="Arial" w:cs="Arial"/>
          <w:sz w:val="20"/>
          <w:szCs w:val="20"/>
        </w:rPr>
        <w:t xml:space="preserve"> </w:t>
      </w:r>
      <w:r w:rsidRPr="009662E0">
        <w:rPr>
          <w:rFonts w:ascii="Arial" w:hAnsi="Arial" w:cs="Arial"/>
          <w:sz w:val="20"/>
          <w:szCs w:val="20"/>
        </w:rPr>
        <w:t xml:space="preserve">  </w:t>
      </w:r>
    </w:p>
    <w:p w14:paraId="07823294" w14:textId="77777777" w:rsidR="00E74A6D" w:rsidRPr="009662E0" w:rsidRDefault="00E74A6D" w:rsidP="00E74A6D">
      <w:pPr>
        <w:rPr>
          <w:rFonts w:ascii="Arial" w:hAnsi="Arial" w:cs="Arial"/>
          <w:sz w:val="20"/>
          <w:szCs w:val="20"/>
          <w:lang w:eastAsia="en-US"/>
        </w:rPr>
      </w:pPr>
      <w:r w:rsidRPr="009662E0">
        <w:rPr>
          <w:rFonts w:ascii="Arial" w:hAnsi="Arial" w:cs="Arial"/>
          <w:sz w:val="20"/>
          <w:szCs w:val="20"/>
          <w:lang w:eastAsia="en-US"/>
        </w:rPr>
        <w:br w:type="page"/>
      </w:r>
    </w:p>
    <w:p w14:paraId="28DAFDE8" w14:textId="77777777" w:rsidR="00E74A6D" w:rsidRPr="009662E0" w:rsidRDefault="00E74A6D" w:rsidP="00E74A6D">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9662E0">
        <w:rPr>
          <w:rFonts w:ascii="Arial" w:hAnsi="Arial" w:cs="Arial"/>
          <w:b/>
          <w:sz w:val="20"/>
          <w:szCs w:val="20"/>
          <w:lang w:eastAsia="en-US"/>
        </w:rPr>
        <w:lastRenderedPageBreak/>
        <w:t>Obrazec 1B: Soglasje podizvajalcev za neposredna plačila</w:t>
      </w:r>
    </w:p>
    <w:p w14:paraId="744B7236" w14:textId="77777777" w:rsidR="00E74A6D" w:rsidRPr="009662E0" w:rsidRDefault="00E74A6D" w:rsidP="00E74A6D">
      <w:pPr>
        <w:spacing w:line="260" w:lineRule="atLeast"/>
        <w:jc w:val="both"/>
        <w:rPr>
          <w:rFonts w:ascii="Arial" w:hAnsi="Arial" w:cs="Arial"/>
          <w:b/>
          <w:sz w:val="20"/>
          <w:szCs w:val="20"/>
          <w:lang w:eastAsia="en-US"/>
        </w:rPr>
      </w:pPr>
    </w:p>
    <w:p w14:paraId="70FDA8A3" w14:textId="114A4BDD" w:rsidR="00B94478" w:rsidRPr="009662E0" w:rsidRDefault="00E74A6D" w:rsidP="00B94478">
      <w:pPr>
        <w:spacing w:line="260" w:lineRule="atLeast"/>
        <w:jc w:val="both"/>
        <w:rPr>
          <w:rFonts w:ascii="Arial" w:hAnsi="Arial" w:cs="Arial"/>
          <w:b/>
          <w:bCs/>
          <w:sz w:val="20"/>
          <w:szCs w:val="20"/>
          <w:lang w:eastAsia="en-US"/>
        </w:rPr>
      </w:pPr>
      <w:r w:rsidRPr="009662E0">
        <w:rPr>
          <w:rFonts w:ascii="Arial" w:hAnsi="Arial" w:cs="Arial"/>
          <w:b/>
          <w:sz w:val="20"/>
          <w:szCs w:val="20"/>
          <w:lang w:eastAsia="en-US"/>
        </w:rPr>
        <w:t xml:space="preserve">Predmet javnega naročila: </w:t>
      </w:r>
      <w:r w:rsidR="004A14A7" w:rsidRPr="009662E0">
        <w:rPr>
          <w:rFonts w:ascii="Arial" w:hAnsi="Arial" w:cs="Arial"/>
          <w:b/>
          <w:bCs/>
          <w:sz w:val="20"/>
          <w:szCs w:val="20"/>
          <w:lang w:eastAsia="en-US"/>
        </w:rPr>
        <w:t>Razvoj, vzpostavitev in vzdrževanje digitalne integrirane platforme za spremljanje izvajanja ukrepov prometne politike in investicijskih infrastrukturnih projektov - DIPSIIP</w:t>
      </w:r>
    </w:p>
    <w:p w14:paraId="0D698605" w14:textId="4E3B5725" w:rsidR="00A4343A" w:rsidRPr="009662E0" w:rsidRDefault="00A4343A" w:rsidP="00A4343A">
      <w:pPr>
        <w:spacing w:line="260" w:lineRule="atLeast"/>
        <w:jc w:val="both"/>
        <w:rPr>
          <w:rFonts w:ascii="Arial" w:hAnsi="Arial" w:cs="Arial"/>
          <w:b/>
          <w:bCs/>
          <w:sz w:val="20"/>
          <w:szCs w:val="20"/>
          <w:lang w:eastAsia="en-US"/>
        </w:rPr>
      </w:pPr>
    </w:p>
    <w:p w14:paraId="24471FCC" w14:textId="77777777" w:rsidR="00B31A65" w:rsidRPr="009662E0" w:rsidRDefault="00B31A65" w:rsidP="00B31A65">
      <w:pPr>
        <w:spacing w:line="260" w:lineRule="atLeast"/>
        <w:jc w:val="both"/>
        <w:rPr>
          <w:rFonts w:ascii="Arial" w:hAnsi="Arial" w:cs="Arial"/>
        </w:rPr>
      </w:pPr>
    </w:p>
    <w:p w14:paraId="579B8E81" w14:textId="10BFFA1D" w:rsidR="00E74A6D" w:rsidRPr="009662E0" w:rsidRDefault="00E74A6D" w:rsidP="00E74A6D">
      <w:pPr>
        <w:spacing w:line="260" w:lineRule="atLeast"/>
        <w:rPr>
          <w:rFonts w:ascii="Arial" w:hAnsi="Arial" w:cs="Arial"/>
          <w:b/>
          <w:sz w:val="20"/>
          <w:szCs w:val="20"/>
          <w:lang w:eastAsia="en-US"/>
        </w:rPr>
      </w:pPr>
      <w:r w:rsidRPr="009662E0">
        <w:rPr>
          <w:rFonts w:ascii="Arial" w:hAnsi="Arial" w:cs="Arial"/>
          <w:b/>
          <w:sz w:val="20"/>
          <w:szCs w:val="20"/>
          <w:lang w:eastAsia="en-US"/>
        </w:rPr>
        <w:t xml:space="preserve">Naročnik: </w:t>
      </w:r>
      <w:r w:rsidR="00711474" w:rsidRPr="009662E0">
        <w:rPr>
          <w:rFonts w:ascii="Arial" w:hAnsi="Arial" w:cs="Arial"/>
          <w:b/>
          <w:sz w:val="20"/>
          <w:szCs w:val="20"/>
          <w:lang w:eastAsia="en-US"/>
        </w:rPr>
        <w:t>Ministrstvo za okolje, podnebje in energijo</w:t>
      </w:r>
      <w:r w:rsidRPr="009662E0">
        <w:rPr>
          <w:rFonts w:ascii="Arial" w:hAnsi="Arial" w:cs="Arial"/>
          <w:b/>
          <w:sz w:val="20"/>
          <w:szCs w:val="20"/>
          <w:lang w:eastAsia="en-US"/>
        </w:rPr>
        <w:t xml:space="preserve">, </w:t>
      </w:r>
      <w:r w:rsidR="002A184F" w:rsidRPr="009662E0">
        <w:rPr>
          <w:rFonts w:ascii="Arial" w:hAnsi="Arial" w:cs="Arial"/>
          <w:b/>
          <w:sz w:val="20"/>
          <w:szCs w:val="20"/>
          <w:lang w:eastAsia="en-US"/>
        </w:rPr>
        <w:t>Langusova ulica 4</w:t>
      </w:r>
      <w:r w:rsidRPr="009662E0">
        <w:rPr>
          <w:rFonts w:ascii="Arial" w:hAnsi="Arial" w:cs="Arial"/>
          <w:b/>
          <w:sz w:val="20"/>
          <w:szCs w:val="20"/>
          <w:lang w:eastAsia="en-US"/>
        </w:rPr>
        <w:t>, 1</w:t>
      </w:r>
      <w:r w:rsidR="002D66AD" w:rsidRPr="009662E0">
        <w:rPr>
          <w:rFonts w:ascii="Arial" w:hAnsi="Arial" w:cs="Arial"/>
          <w:b/>
          <w:sz w:val="20"/>
          <w:szCs w:val="20"/>
          <w:lang w:eastAsia="en-US"/>
        </w:rPr>
        <w:t>000</w:t>
      </w:r>
      <w:r w:rsidRPr="009662E0">
        <w:rPr>
          <w:rFonts w:ascii="Arial" w:hAnsi="Arial" w:cs="Arial"/>
          <w:b/>
          <w:sz w:val="20"/>
          <w:szCs w:val="20"/>
          <w:lang w:eastAsia="en-US"/>
        </w:rPr>
        <w:t xml:space="preserve"> Ljubljana</w:t>
      </w:r>
    </w:p>
    <w:p w14:paraId="05B6C9F3" w14:textId="77777777" w:rsidR="00E74A6D" w:rsidRPr="009662E0" w:rsidRDefault="00E74A6D" w:rsidP="00E74A6D">
      <w:pPr>
        <w:spacing w:line="260" w:lineRule="atLeast"/>
        <w:rPr>
          <w:rFonts w:ascii="Arial" w:hAnsi="Arial" w:cs="Arial"/>
          <w:sz w:val="20"/>
          <w:szCs w:val="20"/>
          <w:lang w:eastAsia="en-US"/>
        </w:rPr>
      </w:pPr>
    </w:p>
    <w:p w14:paraId="506E3602" w14:textId="77777777" w:rsidR="00E74A6D" w:rsidRPr="009662E0" w:rsidRDefault="00E74A6D" w:rsidP="00E74A6D">
      <w:pPr>
        <w:spacing w:line="260" w:lineRule="atLeast"/>
        <w:jc w:val="both"/>
        <w:rPr>
          <w:rFonts w:ascii="Arial" w:hAnsi="Arial" w:cs="Arial"/>
          <w:sz w:val="20"/>
          <w:lang w:eastAsia="en-US"/>
        </w:rPr>
      </w:pPr>
      <w:r w:rsidRPr="009662E0">
        <w:rPr>
          <w:rFonts w:ascii="Arial" w:hAnsi="Arial" w:cs="Arial"/>
          <w:sz w:val="20"/>
          <w:lang w:eastAsia="en-US"/>
        </w:rPr>
        <w:t xml:space="preserve">Podizvajalec </w:t>
      </w:r>
      <w:r w:rsidRPr="009662E0">
        <w:rPr>
          <w:rFonts w:ascii="Arial" w:hAnsi="Arial" w:cs="Arial"/>
          <w:i/>
          <w:iCs/>
          <w:sz w:val="20"/>
          <w:lang w:eastAsia="en-US"/>
        </w:rPr>
        <w:t>(naziv in polni naslov):</w:t>
      </w:r>
      <w:r w:rsidRPr="009662E0">
        <w:rPr>
          <w:rFonts w:ascii="Arial" w:hAnsi="Arial" w:cs="Arial"/>
          <w:sz w:val="20"/>
          <w:lang w:eastAsia="en-US"/>
        </w:rPr>
        <w:t xml:space="preserve"> _________________, dajem soglasje, na podlagi katerega lahko naročnik namesto ponudnika </w:t>
      </w:r>
      <w:r w:rsidRPr="009662E0">
        <w:rPr>
          <w:rFonts w:ascii="Arial" w:hAnsi="Arial" w:cs="Arial"/>
          <w:i/>
          <w:iCs/>
          <w:sz w:val="20"/>
          <w:lang w:eastAsia="en-US"/>
        </w:rPr>
        <w:t xml:space="preserve">(oziroma </w:t>
      </w:r>
      <w:proofErr w:type="spellStart"/>
      <w:r w:rsidRPr="009662E0">
        <w:rPr>
          <w:rFonts w:ascii="Arial" w:hAnsi="Arial" w:cs="Arial"/>
          <w:i/>
          <w:iCs/>
          <w:sz w:val="20"/>
          <w:lang w:eastAsia="en-US"/>
        </w:rPr>
        <w:t>soponudnikov</w:t>
      </w:r>
      <w:proofErr w:type="spellEnd"/>
      <w:r w:rsidRPr="009662E0">
        <w:rPr>
          <w:rFonts w:ascii="Arial" w:hAnsi="Arial" w:cs="Arial"/>
          <w:i/>
          <w:iCs/>
          <w:sz w:val="20"/>
          <w:lang w:eastAsia="en-US"/>
        </w:rPr>
        <w:t xml:space="preserve">) </w:t>
      </w:r>
      <w:r w:rsidRPr="009662E0">
        <w:rPr>
          <w:rFonts w:ascii="Arial" w:hAnsi="Arial" w:cs="Arial"/>
          <w:sz w:val="20"/>
          <w:lang w:eastAsia="en-US"/>
        </w:rPr>
        <w:t xml:space="preserve">neposredno poravna mojo terjatev do ponudnika </w:t>
      </w:r>
      <w:r w:rsidRPr="009662E0">
        <w:rPr>
          <w:rFonts w:ascii="Arial" w:hAnsi="Arial" w:cs="Arial"/>
          <w:i/>
          <w:iCs/>
          <w:sz w:val="20"/>
          <w:lang w:eastAsia="en-US"/>
        </w:rPr>
        <w:t xml:space="preserve">(oziroma </w:t>
      </w:r>
      <w:proofErr w:type="spellStart"/>
      <w:r w:rsidRPr="009662E0">
        <w:rPr>
          <w:rFonts w:ascii="Arial" w:hAnsi="Arial" w:cs="Arial"/>
          <w:i/>
          <w:iCs/>
          <w:sz w:val="20"/>
          <w:lang w:eastAsia="en-US"/>
        </w:rPr>
        <w:t>soponudnikov</w:t>
      </w:r>
      <w:proofErr w:type="spellEnd"/>
      <w:r w:rsidRPr="009662E0">
        <w:rPr>
          <w:rFonts w:ascii="Arial" w:hAnsi="Arial" w:cs="Arial"/>
          <w:i/>
          <w:iCs/>
          <w:sz w:val="20"/>
          <w:lang w:eastAsia="en-US"/>
        </w:rPr>
        <w:t xml:space="preserve">). </w:t>
      </w:r>
    </w:p>
    <w:p w14:paraId="2F1AD68D" w14:textId="77777777" w:rsidR="00E74A6D" w:rsidRPr="009662E0" w:rsidRDefault="00E74A6D" w:rsidP="00E74A6D">
      <w:pPr>
        <w:spacing w:line="260" w:lineRule="atLeast"/>
        <w:rPr>
          <w:rFonts w:ascii="Arial" w:hAnsi="Arial" w:cs="Arial"/>
          <w:sz w:val="20"/>
          <w:lang w:eastAsia="en-US"/>
        </w:rPr>
      </w:pPr>
    </w:p>
    <w:p w14:paraId="33A5A14F" w14:textId="77777777" w:rsidR="00E74A6D" w:rsidRPr="009662E0" w:rsidRDefault="00E74A6D" w:rsidP="00E74A6D">
      <w:pPr>
        <w:spacing w:line="260" w:lineRule="atLeast"/>
        <w:rPr>
          <w:rFonts w:ascii="Arial" w:hAnsi="Arial" w:cs="Arial"/>
          <w:sz w:val="20"/>
          <w:lang w:eastAsia="en-US"/>
        </w:rPr>
      </w:pPr>
    </w:p>
    <w:p w14:paraId="742A357A" w14:textId="77777777" w:rsidR="00E74A6D" w:rsidRPr="009662E0" w:rsidRDefault="00E74A6D" w:rsidP="00E74A6D">
      <w:pPr>
        <w:spacing w:line="260" w:lineRule="atLeast"/>
        <w:rPr>
          <w:rFonts w:ascii="Arial" w:hAnsi="Arial" w:cs="Arial"/>
          <w:sz w:val="20"/>
          <w:lang w:eastAsia="en-US"/>
        </w:rPr>
      </w:pPr>
    </w:p>
    <w:p w14:paraId="12528B19" w14:textId="77777777" w:rsidR="00E74A6D" w:rsidRPr="009662E0" w:rsidRDefault="00E74A6D" w:rsidP="00E74A6D">
      <w:pPr>
        <w:spacing w:line="260" w:lineRule="atLeast"/>
        <w:rPr>
          <w:rFonts w:ascii="Arial" w:hAnsi="Arial" w:cs="Arial"/>
          <w:sz w:val="20"/>
          <w:lang w:eastAsia="en-US"/>
        </w:rPr>
      </w:pPr>
    </w:p>
    <w:p w14:paraId="03AF08A4" w14:textId="77777777" w:rsidR="00E74A6D" w:rsidRPr="009662E0" w:rsidRDefault="00E74A6D" w:rsidP="00E74A6D">
      <w:pPr>
        <w:spacing w:line="260" w:lineRule="atLeast"/>
        <w:rPr>
          <w:rFonts w:ascii="Arial" w:hAnsi="Arial" w:cs="Arial"/>
          <w:sz w:val="20"/>
          <w:lang w:eastAsia="en-US"/>
        </w:rPr>
      </w:pPr>
    </w:p>
    <w:p w14:paraId="6CEB24C9" w14:textId="77777777" w:rsidR="00E74A6D" w:rsidRPr="009662E0" w:rsidRDefault="00E74A6D" w:rsidP="00E74A6D">
      <w:pPr>
        <w:spacing w:after="120"/>
        <w:jc w:val="both"/>
        <w:rPr>
          <w:rFonts w:ascii="Arial" w:hAnsi="Arial" w:cs="Arial"/>
          <w:sz w:val="20"/>
          <w:szCs w:val="20"/>
        </w:rPr>
      </w:pPr>
      <w:r w:rsidRPr="009662E0">
        <w:rPr>
          <w:rFonts w:ascii="Arial" w:hAnsi="Arial" w:cs="Arial"/>
          <w:sz w:val="20"/>
          <w:szCs w:val="20"/>
        </w:rPr>
        <w:t xml:space="preserve">Datum:                     </w:t>
      </w:r>
      <w:r w:rsidRPr="009662E0">
        <w:rPr>
          <w:rFonts w:ascii="Arial" w:hAnsi="Arial" w:cs="Arial"/>
          <w:sz w:val="20"/>
          <w:szCs w:val="20"/>
        </w:rPr>
        <w:tab/>
      </w:r>
      <w:r w:rsidRPr="009662E0">
        <w:rPr>
          <w:rFonts w:ascii="Arial" w:hAnsi="Arial" w:cs="Arial"/>
          <w:sz w:val="20"/>
          <w:szCs w:val="20"/>
        </w:rPr>
        <w:tab/>
      </w:r>
      <w:r w:rsidRPr="009662E0">
        <w:rPr>
          <w:rFonts w:ascii="Arial" w:hAnsi="Arial" w:cs="Arial"/>
          <w:sz w:val="20"/>
          <w:szCs w:val="20"/>
        </w:rPr>
        <w:tab/>
      </w:r>
      <w:r w:rsidRPr="009662E0">
        <w:rPr>
          <w:rFonts w:ascii="Arial" w:hAnsi="Arial" w:cs="Arial"/>
          <w:sz w:val="20"/>
          <w:szCs w:val="20"/>
        </w:rPr>
        <w:tab/>
      </w:r>
      <w:r w:rsidRPr="009662E0">
        <w:rPr>
          <w:rFonts w:ascii="Arial" w:hAnsi="Arial" w:cs="Arial"/>
          <w:sz w:val="20"/>
          <w:szCs w:val="20"/>
        </w:rPr>
        <w:tab/>
      </w:r>
      <w:r w:rsidRPr="009662E0">
        <w:rPr>
          <w:rFonts w:ascii="Arial" w:hAnsi="Arial" w:cs="Arial"/>
          <w:sz w:val="20"/>
          <w:szCs w:val="20"/>
        </w:rPr>
        <w:tab/>
      </w:r>
    </w:p>
    <w:p w14:paraId="13EF2F7A" w14:textId="77777777" w:rsidR="00E74A6D" w:rsidRPr="009662E0" w:rsidRDefault="00E74A6D" w:rsidP="00E74A6D">
      <w:pPr>
        <w:spacing w:after="120"/>
        <w:jc w:val="both"/>
        <w:rPr>
          <w:rFonts w:ascii="Arial" w:hAnsi="Arial" w:cs="Arial"/>
          <w:sz w:val="20"/>
          <w:szCs w:val="20"/>
        </w:rPr>
      </w:pPr>
    </w:p>
    <w:p w14:paraId="59FD29EB" w14:textId="77777777" w:rsidR="00E74A6D" w:rsidRPr="009662E0" w:rsidRDefault="00E74A6D" w:rsidP="00E74A6D">
      <w:pPr>
        <w:spacing w:after="120"/>
        <w:jc w:val="both"/>
        <w:rPr>
          <w:rFonts w:ascii="Arial" w:hAnsi="Arial" w:cs="Arial"/>
          <w:sz w:val="20"/>
          <w:szCs w:val="20"/>
        </w:rPr>
      </w:pPr>
    </w:p>
    <w:p w14:paraId="603E0AF7" w14:textId="77777777" w:rsidR="00E74A6D" w:rsidRPr="009662E0" w:rsidRDefault="00E74A6D" w:rsidP="00E74A6D">
      <w:pPr>
        <w:tabs>
          <w:tab w:val="right" w:pos="9072"/>
        </w:tabs>
        <w:spacing w:after="120"/>
        <w:jc w:val="center"/>
        <w:rPr>
          <w:rFonts w:ascii="Arial" w:hAnsi="Arial" w:cs="Arial"/>
          <w:i/>
          <w:iCs/>
          <w:sz w:val="20"/>
          <w:lang w:eastAsia="en-US"/>
        </w:rPr>
      </w:pPr>
      <w:r w:rsidRPr="009662E0">
        <w:rPr>
          <w:rFonts w:ascii="Arial" w:hAnsi="Arial" w:cs="Arial"/>
          <w:sz w:val="20"/>
          <w:szCs w:val="20"/>
        </w:rPr>
        <w:tab/>
        <w:t>Podpis zakonitega zastopnika podizvajalca:</w:t>
      </w:r>
    </w:p>
    <w:p w14:paraId="47378377" w14:textId="77777777" w:rsidR="00E74A6D" w:rsidRPr="009662E0" w:rsidRDefault="00E74A6D" w:rsidP="00E74A6D">
      <w:pPr>
        <w:spacing w:line="260" w:lineRule="atLeast"/>
        <w:rPr>
          <w:rFonts w:ascii="Arial" w:hAnsi="Arial" w:cs="Arial"/>
          <w:i/>
          <w:iCs/>
          <w:sz w:val="20"/>
          <w:lang w:eastAsia="en-US"/>
        </w:rPr>
      </w:pPr>
    </w:p>
    <w:p w14:paraId="37BB4EFD" w14:textId="77777777" w:rsidR="00E74A6D" w:rsidRPr="009662E0" w:rsidRDefault="00E74A6D" w:rsidP="00E74A6D">
      <w:pPr>
        <w:spacing w:line="260" w:lineRule="atLeast"/>
        <w:rPr>
          <w:rFonts w:ascii="Arial" w:hAnsi="Arial" w:cs="Arial"/>
          <w:i/>
          <w:iCs/>
          <w:sz w:val="20"/>
          <w:lang w:eastAsia="en-US"/>
        </w:rPr>
      </w:pPr>
    </w:p>
    <w:p w14:paraId="27D202D3" w14:textId="77777777" w:rsidR="00E74A6D" w:rsidRPr="009662E0" w:rsidRDefault="00E74A6D" w:rsidP="00E74A6D">
      <w:pPr>
        <w:spacing w:line="260" w:lineRule="atLeast"/>
        <w:rPr>
          <w:rFonts w:ascii="Arial" w:hAnsi="Arial" w:cs="Arial"/>
          <w:i/>
          <w:iCs/>
          <w:sz w:val="20"/>
          <w:lang w:eastAsia="en-US"/>
        </w:rPr>
      </w:pPr>
    </w:p>
    <w:p w14:paraId="3EC313FF" w14:textId="77777777" w:rsidR="00E74A6D" w:rsidRPr="009662E0" w:rsidRDefault="00E74A6D" w:rsidP="00E74A6D">
      <w:pPr>
        <w:spacing w:line="260" w:lineRule="atLeast"/>
        <w:rPr>
          <w:rFonts w:ascii="Arial" w:hAnsi="Arial" w:cs="Arial"/>
          <w:i/>
          <w:iCs/>
          <w:sz w:val="20"/>
          <w:lang w:eastAsia="en-US"/>
        </w:rPr>
      </w:pPr>
    </w:p>
    <w:p w14:paraId="5CE2F214" w14:textId="77777777" w:rsidR="00E74A6D" w:rsidRPr="009662E0" w:rsidRDefault="00E74A6D" w:rsidP="00E74A6D">
      <w:pPr>
        <w:spacing w:line="260" w:lineRule="atLeast"/>
        <w:rPr>
          <w:rFonts w:ascii="Arial" w:hAnsi="Arial" w:cs="Arial"/>
          <w:i/>
          <w:iCs/>
          <w:sz w:val="20"/>
          <w:lang w:eastAsia="en-US"/>
        </w:rPr>
      </w:pPr>
    </w:p>
    <w:p w14:paraId="096DDE4F" w14:textId="77777777" w:rsidR="00E74A6D" w:rsidRPr="009662E0" w:rsidRDefault="00E74A6D" w:rsidP="00E74A6D">
      <w:pPr>
        <w:spacing w:line="260" w:lineRule="atLeast"/>
        <w:rPr>
          <w:rFonts w:ascii="Arial" w:hAnsi="Arial" w:cs="Arial"/>
          <w:i/>
          <w:iCs/>
          <w:sz w:val="20"/>
          <w:lang w:eastAsia="en-US"/>
        </w:rPr>
      </w:pPr>
    </w:p>
    <w:p w14:paraId="56F62589" w14:textId="77777777" w:rsidR="00E74A6D" w:rsidRPr="009662E0" w:rsidRDefault="00E74A6D" w:rsidP="00E74A6D">
      <w:pPr>
        <w:spacing w:line="260" w:lineRule="atLeast"/>
        <w:rPr>
          <w:rFonts w:ascii="Arial" w:hAnsi="Arial" w:cs="Arial"/>
          <w:i/>
          <w:iCs/>
          <w:sz w:val="20"/>
          <w:lang w:eastAsia="en-US"/>
        </w:rPr>
      </w:pPr>
    </w:p>
    <w:p w14:paraId="3C0AD262" w14:textId="77777777" w:rsidR="00E74A6D" w:rsidRPr="009662E0" w:rsidRDefault="00E74A6D" w:rsidP="00E74A6D">
      <w:pPr>
        <w:spacing w:line="260" w:lineRule="atLeast"/>
        <w:rPr>
          <w:rFonts w:ascii="Arial" w:hAnsi="Arial" w:cs="Arial"/>
          <w:i/>
          <w:iCs/>
          <w:sz w:val="20"/>
          <w:lang w:eastAsia="en-US"/>
        </w:rPr>
      </w:pPr>
    </w:p>
    <w:p w14:paraId="0635DCBC" w14:textId="77777777" w:rsidR="00E74A6D" w:rsidRPr="009662E0" w:rsidRDefault="00E74A6D" w:rsidP="00E74A6D">
      <w:pPr>
        <w:spacing w:line="260" w:lineRule="atLeast"/>
        <w:rPr>
          <w:rFonts w:ascii="Arial" w:hAnsi="Arial" w:cs="Arial"/>
          <w:i/>
          <w:iCs/>
          <w:sz w:val="20"/>
          <w:lang w:eastAsia="en-US"/>
        </w:rPr>
      </w:pPr>
    </w:p>
    <w:p w14:paraId="5B61D7AF" w14:textId="77777777" w:rsidR="00E74A6D" w:rsidRPr="009662E0" w:rsidRDefault="00E74A6D" w:rsidP="00E74A6D">
      <w:pPr>
        <w:spacing w:line="260" w:lineRule="atLeast"/>
        <w:rPr>
          <w:rFonts w:ascii="Arial" w:hAnsi="Arial" w:cs="Arial"/>
          <w:i/>
          <w:iCs/>
          <w:sz w:val="20"/>
          <w:lang w:eastAsia="en-US"/>
        </w:rPr>
      </w:pPr>
    </w:p>
    <w:p w14:paraId="539C480A" w14:textId="77777777" w:rsidR="00E74A6D" w:rsidRPr="009662E0" w:rsidRDefault="00E74A6D" w:rsidP="00E74A6D">
      <w:pPr>
        <w:spacing w:line="260" w:lineRule="atLeast"/>
        <w:rPr>
          <w:rFonts w:ascii="Arial" w:hAnsi="Arial" w:cs="Arial"/>
          <w:i/>
          <w:iCs/>
          <w:sz w:val="20"/>
          <w:lang w:eastAsia="en-US"/>
        </w:rPr>
      </w:pPr>
    </w:p>
    <w:p w14:paraId="2D847DF4" w14:textId="77777777" w:rsidR="00E74A6D" w:rsidRPr="009662E0" w:rsidRDefault="00E74A6D" w:rsidP="00E74A6D">
      <w:pPr>
        <w:spacing w:line="260" w:lineRule="atLeast"/>
        <w:rPr>
          <w:rFonts w:ascii="Arial" w:hAnsi="Arial" w:cs="Arial"/>
          <w:i/>
          <w:iCs/>
          <w:sz w:val="20"/>
          <w:lang w:eastAsia="en-US"/>
        </w:rPr>
      </w:pPr>
    </w:p>
    <w:p w14:paraId="4EE0B6B5" w14:textId="77777777" w:rsidR="00E74A6D" w:rsidRPr="009662E0" w:rsidRDefault="00E74A6D" w:rsidP="00E74A6D">
      <w:pPr>
        <w:spacing w:line="260" w:lineRule="atLeast"/>
        <w:rPr>
          <w:rFonts w:ascii="Arial" w:hAnsi="Arial" w:cs="Arial"/>
          <w:i/>
          <w:iCs/>
          <w:sz w:val="20"/>
          <w:lang w:eastAsia="en-US"/>
        </w:rPr>
      </w:pPr>
    </w:p>
    <w:p w14:paraId="1DCE1905" w14:textId="77777777" w:rsidR="00E74A6D" w:rsidRPr="009662E0" w:rsidRDefault="00E74A6D" w:rsidP="00E74A6D">
      <w:pPr>
        <w:spacing w:line="260" w:lineRule="atLeast"/>
        <w:rPr>
          <w:rFonts w:ascii="Arial" w:hAnsi="Arial" w:cs="Arial"/>
          <w:i/>
          <w:iCs/>
          <w:sz w:val="20"/>
          <w:lang w:eastAsia="en-US"/>
        </w:rPr>
      </w:pPr>
    </w:p>
    <w:p w14:paraId="06A29170" w14:textId="77777777" w:rsidR="00E74A6D" w:rsidRPr="009662E0" w:rsidRDefault="00E74A6D" w:rsidP="00E74A6D">
      <w:pPr>
        <w:spacing w:line="260" w:lineRule="atLeast"/>
        <w:rPr>
          <w:rFonts w:ascii="Arial" w:hAnsi="Arial" w:cs="Arial"/>
          <w:i/>
          <w:iCs/>
          <w:sz w:val="20"/>
          <w:lang w:eastAsia="en-US"/>
        </w:rPr>
      </w:pPr>
    </w:p>
    <w:p w14:paraId="25B22724" w14:textId="77777777" w:rsidR="00E74A6D" w:rsidRPr="009662E0" w:rsidRDefault="00E74A6D" w:rsidP="00E74A6D">
      <w:pPr>
        <w:spacing w:line="260" w:lineRule="atLeast"/>
        <w:rPr>
          <w:rFonts w:ascii="Arial" w:hAnsi="Arial" w:cs="Arial"/>
          <w:i/>
          <w:iCs/>
          <w:sz w:val="20"/>
          <w:lang w:eastAsia="en-US"/>
        </w:rPr>
      </w:pPr>
    </w:p>
    <w:p w14:paraId="3E94656C" w14:textId="77777777" w:rsidR="00E74A6D" w:rsidRPr="009662E0" w:rsidRDefault="00E74A6D" w:rsidP="00E74A6D">
      <w:pPr>
        <w:spacing w:line="260" w:lineRule="atLeast"/>
        <w:rPr>
          <w:rFonts w:ascii="Arial" w:hAnsi="Arial" w:cs="Arial"/>
          <w:i/>
          <w:iCs/>
          <w:sz w:val="20"/>
          <w:lang w:eastAsia="en-US"/>
        </w:rPr>
      </w:pPr>
    </w:p>
    <w:p w14:paraId="5E03B5CD" w14:textId="77777777" w:rsidR="00E74A6D" w:rsidRPr="009662E0" w:rsidRDefault="00E74A6D" w:rsidP="00E74A6D">
      <w:pPr>
        <w:spacing w:line="260" w:lineRule="atLeast"/>
        <w:rPr>
          <w:rFonts w:ascii="Arial" w:hAnsi="Arial" w:cs="Arial"/>
          <w:i/>
          <w:iCs/>
          <w:sz w:val="20"/>
          <w:lang w:eastAsia="en-US"/>
        </w:rPr>
      </w:pPr>
    </w:p>
    <w:p w14:paraId="4F6263F2" w14:textId="77777777" w:rsidR="00E74A6D" w:rsidRPr="009662E0" w:rsidRDefault="00E74A6D" w:rsidP="00E74A6D">
      <w:pPr>
        <w:spacing w:line="260" w:lineRule="atLeast"/>
        <w:rPr>
          <w:rFonts w:ascii="Arial" w:hAnsi="Arial" w:cs="Arial"/>
          <w:i/>
          <w:iCs/>
          <w:sz w:val="20"/>
          <w:lang w:eastAsia="en-US"/>
        </w:rPr>
      </w:pPr>
    </w:p>
    <w:p w14:paraId="0CA11907" w14:textId="77777777" w:rsidR="00E74A6D" w:rsidRPr="009662E0" w:rsidRDefault="00E74A6D" w:rsidP="00E74A6D">
      <w:pPr>
        <w:spacing w:line="260" w:lineRule="atLeast"/>
        <w:rPr>
          <w:rFonts w:ascii="Arial" w:hAnsi="Arial" w:cs="Arial"/>
          <w:i/>
          <w:iCs/>
          <w:sz w:val="20"/>
          <w:lang w:eastAsia="en-US"/>
        </w:rPr>
      </w:pPr>
    </w:p>
    <w:p w14:paraId="1B49DA6B" w14:textId="77777777" w:rsidR="00E74A6D" w:rsidRPr="009662E0" w:rsidRDefault="00E74A6D" w:rsidP="00E74A6D">
      <w:pPr>
        <w:spacing w:line="260" w:lineRule="atLeast"/>
        <w:rPr>
          <w:rFonts w:ascii="Arial" w:hAnsi="Arial" w:cs="Arial"/>
          <w:i/>
          <w:iCs/>
          <w:sz w:val="20"/>
          <w:lang w:eastAsia="en-US"/>
        </w:rPr>
      </w:pPr>
    </w:p>
    <w:p w14:paraId="7B4CE92C" w14:textId="77777777" w:rsidR="00E74A6D" w:rsidRPr="009662E0" w:rsidRDefault="00E74A6D" w:rsidP="00E74A6D">
      <w:pPr>
        <w:spacing w:line="260" w:lineRule="atLeast"/>
        <w:rPr>
          <w:rFonts w:ascii="Arial" w:hAnsi="Arial" w:cs="Arial"/>
          <w:i/>
          <w:iCs/>
          <w:sz w:val="20"/>
          <w:lang w:eastAsia="en-US"/>
        </w:rPr>
      </w:pPr>
    </w:p>
    <w:p w14:paraId="509A46ED" w14:textId="77777777" w:rsidR="00E74A6D" w:rsidRPr="009662E0" w:rsidRDefault="00E74A6D" w:rsidP="00E74A6D">
      <w:pPr>
        <w:spacing w:line="260" w:lineRule="atLeast"/>
        <w:rPr>
          <w:rFonts w:ascii="Arial" w:hAnsi="Arial" w:cs="Arial"/>
          <w:i/>
          <w:iCs/>
          <w:sz w:val="20"/>
          <w:lang w:eastAsia="en-US"/>
        </w:rPr>
      </w:pPr>
    </w:p>
    <w:p w14:paraId="499FDB5F" w14:textId="77777777" w:rsidR="00E74A6D" w:rsidRPr="009662E0" w:rsidRDefault="00E74A6D" w:rsidP="00E74A6D">
      <w:pPr>
        <w:spacing w:line="260" w:lineRule="atLeast"/>
        <w:rPr>
          <w:rFonts w:ascii="Arial" w:hAnsi="Arial" w:cs="Arial"/>
          <w:i/>
          <w:iCs/>
          <w:sz w:val="20"/>
          <w:lang w:eastAsia="en-US"/>
        </w:rPr>
      </w:pPr>
    </w:p>
    <w:p w14:paraId="14AFAD39" w14:textId="77777777" w:rsidR="00E74A6D" w:rsidRPr="009662E0" w:rsidRDefault="00E74A6D" w:rsidP="00E74A6D">
      <w:pPr>
        <w:spacing w:line="260" w:lineRule="atLeast"/>
        <w:rPr>
          <w:rFonts w:ascii="Arial" w:hAnsi="Arial" w:cs="Arial"/>
          <w:i/>
          <w:iCs/>
          <w:sz w:val="20"/>
          <w:lang w:eastAsia="en-US"/>
        </w:rPr>
      </w:pPr>
    </w:p>
    <w:p w14:paraId="329511CA" w14:textId="77777777" w:rsidR="00E74A6D" w:rsidRPr="009662E0" w:rsidRDefault="00E74A6D" w:rsidP="00E74A6D">
      <w:pPr>
        <w:spacing w:line="260" w:lineRule="atLeast"/>
        <w:rPr>
          <w:rFonts w:ascii="Arial" w:hAnsi="Arial" w:cs="Arial"/>
          <w:i/>
          <w:iCs/>
          <w:sz w:val="20"/>
          <w:lang w:eastAsia="en-US"/>
        </w:rPr>
      </w:pPr>
    </w:p>
    <w:p w14:paraId="1BD8410F" w14:textId="77777777" w:rsidR="00E74A6D" w:rsidRPr="009662E0" w:rsidRDefault="00E74A6D" w:rsidP="00E74A6D">
      <w:pPr>
        <w:spacing w:line="260" w:lineRule="atLeast"/>
        <w:rPr>
          <w:rFonts w:ascii="Arial" w:hAnsi="Arial" w:cs="Arial"/>
          <w:i/>
          <w:iCs/>
          <w:sz w:val="20"/>
          <w:lang w:eastAsia="en-US"/>
        </w:rPr>
      </w:pPr>
    </w:p>
    <w:p w14:paraId="5244ABA6" w14:textId="77777777" w:rsidR="00A4343A" w:rsidRPr="009662E0" w:rsidRDefault="00A4343A" w:rsidP="00E74A6D">
      <w:pPr>
        <w:spacing w:line="260" w:lineRule="atLeast"/>
        <w:rPr>
          <w:rFonts w:ascii="Arial" w:hAnsi="Arial" w:cs="Arial"/>
          <w:i/>
          <w:iCs/>
          <w:sz w:val="20"/>
          <w:lang w:eastAsia="en-US"/>
        </w:rPr>
      </w:pPr>
    </w:p>
    <w:p w14:paraId="2F79D8EC" w14:textId="77777777" w:rsidR="00A4343A" w:rsidRPr="009662E0" w:rsidRDefault="00A4343A" w:rsidP="00E74A6D">
      <w:pPr>
        <w:spacing w:line="260" w:lineRule="atLeast"/>
        <w:rPr>
          <w:rFonts w:ascii="Arial" w:hAnsi="Arial" w:cs="Arial"/>
          <w:i/>
          <w:iCs/>
          <w:sz w:val="20"/>
          <w:lang w:eastAsia="en-US"/>
        </w:rPr>
      </w:pPr>
    </w:p>
    <w:p w14:paraId="70839280" w14:textId="77777777" w:rsidR="00A4343A" w:rsidRPr="009662E0" w:rsidRDefault="00A4343A" w:rsidP="00E74A6D">
      <w:pPr>
        <w:spacing w:line="260" w:lineRule="atLeast"/>
        <w:rPr>
          <w:rFonts w:ascii="Arial" w:hAnsi="Arial" w:cs="Arial"/>
          <w:i/>
          <w:iCs/>
          <w:sz w:val="20"/>
          <w:lang w:eastAsia="en-US"/>
        </w:rPr>
      </w:pPr>
    </w:p>
    <w:p w14:paraId="02981E42" w14:textId="77777777" w:rsidR="00A4343A" w:rsidRPr="009662E0" w:rsidRDefault="00A4343A" w:rsidP="00E74A6D">
      <w:pPr>
        <w:spacing w:line="260" w:lineRule="atLeast"/>
        <w:rPr>
          <w:rFonts w:ascii="Arial" w:hAnsi="Arial" w:cs="Arial"/>
          <w:i/>
          <w:iCs/>
          <w:sz w:val="20"/>
          <w:lang w:eastAsia="en-US"/>
        </w:rPr>
      </w:pPr>
    </w:p>
    <w:p w14:paraId="20CD70DE" w14:textId="77777777" w:rsidR="00A4343A" w:rsidRPr="009662E0" w:rsidRDefault="00A4343A" w:rsidP="00E74A6D">
      <w:pPr>
        <w:spacing w:line="260" w:lineRule="atLeast"/>
        <w:rPr>
          <w:rFonts w:ascii="Arial" w:hAnsi="Arial" w:cs="Arial"/>
          <w:i/>
          <w:iCs/>
          <w:sz w:val="20"/>
          <w:lang w:eastAsia="en-US"/>
        </w:rPr>
      </w:pPr>
    </w:p>
    <w:p w14:paraId="046FB28C" w14:textId="3FCF6DA1" w:rsidR="00E74A6D" w:rsidRPr="009662E0" w:rsidRDefault="00E74A6D" w:rsidP="00E74A6D">
      <w:pPr>
        <w:spacing w:line="260" w:lineRule="atLeast"/>
        <w:rPr>
          <w:rFonts w:ascii="Arial" w:hAnsi="Arial" w:cs="Arial"/>
          <w:i/>
          <w:iCs/>
          <w:sz w:val="20"/>
          <w:lang w:eastAsia="en-US"/>
        </w:rPr>
      </w:pPr>
      <w:r w:rsidRPr="009662E0">
        <w:rPr>
          <w:rFonts w:ascii="Arial" w:hAnsi="Arial" w:cs="Arial"/>
          <w:i/>
          <w:iCs/>
          <w:sz w:val="20"/>
          <w:lang w:eastAsia="en-US"/>
        </w:rPr>
        <w:t>To izjavo je potrebno predložiti za vsakega podizvajalca, ki bo zahteval neposredno plačilo.</w:t>
      </w:r>
    </w:p>
    <w:p w14:paraId="4C214A53" w14:textId="77777777" w:rsidR="00E74A6D" w:rsidRPr="009662E0" w:rsidRDefault="00E74A6D" w:rsidP="00E74A6D">
      <w:pPr>
        <w:spacing w:line="260" w:lineRule="atLeast"/>
        <w:rPr>
          <w:rFonts w:ascii="Arial" w:hAnsi="Arial" w:cs="Arial"/>
          <w:sz w:val="20"/>
          <w:szCs w:val="20"/>
          <w:lang w:eastAsia="en-US"/>
        </w:rPr>
      </w:pPr>
      <w:r w:rsidRPr="009662E0">
        <w:rPr>
          <w:rFonts w:ascii="Arial" w:hAnsi="Arial" w:cs="Arial"/>
          <w:sz w:val="20"/>
          <w:szCs w:val="20"/>
          <w:lang w:eastAsia="en-US"/>
        </w:rPr>
        <w:br w:type="page"/>
      </w:r>
    </w:p>
    <w:p w14:paraId="2A18C5C0" w14:textId="77777777" w:rsidR="00683CE7" w:rsidRPr="009662E0" w:rsidRDefault="00683CE7" w:rsidP="00683CE7">
      <w:pPr>
        <w:tabs>
          <w:tab w:val="right" w:pos="9072"/>
        </w:tabs>
        <w:spacing w:after="120"/>
        <w:rPr>
          <w:rFonts w:ascii="Arial" w:hAnsi="Arial" w:cs="Arial"/>
          <w:sz w:val="20"/>
          <w:szCs w:val="20"/>
        </w:rPr>
        <w:sectPr w:rsidR="00683CE7" w:rsidRPr="009662E0" w:rsidSect="00E74A6D">
          <w:headerReference w:type="default" r:id="rId19"/>
          <w:footerReference w:type="default" r:id="rId20"/>
          <w:headerReference w:type="first" r:id="rId21"/>
          <w:footerReference w:type="first" r:id="rId22"/>
          <w:pgSz w:w="11900" w:h="16840" w:code="9"/>
          <w:pgMar w:top="851" w:right="843" w:bottom="851" w:left="1134" w:header="964" w:footer="794" w:gutter="0"/>
          <w:cols w:space="708"/>
          <w:titlePg/>
          <w:docGrid w:linePitch="326"/>
        </w:sectPr>
      </w:pPr>
    </w:p>
    <w:p w14:paraId="13672C05" w14:textId="77777777" w:rsidR="005722D3" w:rsidRPr="009662E0" w:rsidRDefault="005722D3" w:rsidP="0059571A">
      <w:pPr>
        <w:pBdr>
          <w:top w:val="single" w:sz="4" w:space="1" w:color="auto"/>
          <w:left w:val="single" w:sz="4" w:space="4" w:color="auto"/>
          <w:bottom w:val="single" w:sz="4" w:space="1" w:color="auto"/>
          <w:right w:val="single" w:sz="4" w:space="0" w:color="auto"/>
          <w:between w:val="single" w:sz="4" w:space="1" w:color="auto"/>
          <w:bar w:val="single" w:sz="4" w:color="auto"/>
        </w:pBdr>
        <w:spacing w:line="260" w:lineRule="atLeast"/>
        <w:jc w:val="both"/>
        <w:rPr>
          <w:rFonts w:ascii="Arial" w:hAnsi="Arial" w:cs="Arial"/>
          <w:b/>
          <w:sz w:val="20"/>
          <w:szCs w:val="20"/>
        </w:rPr>
      </w:pPr>
      <w:r w:rsidRPr="009662E0">
        <w:rPr>
          <w:rFonts w:ascii="Arial" w:hAnsi="Arial" w:cs="Arial"/>
          <w:b/>
          <w:sz w:val="20"/>
          <w:szCs w:val="20"/>
        </w:rPr>
        <w:lastRenderedPageBreak/>
        <w:t>Obrazec 2: IZJAVA PONUDNIKA O IZPOLNJEVANJU REFERENČNIH ZAHTEV</w:t>
      </w:r>
    </w:p>
    <w:p w14:paraId="78108A6A" w14:textId="77777777" w:rsidR="005722D3" w:rsidRPr="009662E0" w:rsidRDefault="005722D3" w:rsidP="005722D3">
      <w:pPr>
        <w:spacing w:before="60" w:after="60"/>
        <w:rPr>
          <w:rFonts w:ascii="Arial" w:hAnsi="Arial" w:cs="Arial"/>
          <w:sz w:val="20"/>
          <w:szCs w:val="20"/>
        </w:rPr>
      </w:pPr>
    </w:p>
    <w:tbl>
      <w:tblPr>
        <w:tblW w:w="10065" w:type="dxa"/>
        <w:tblInd w:w="-147" w:type="dxa"/>
        <w:tblLook w:val="01E0" w:firstRow="1" w:lastRow="1" w:firstColumn="1" w:lastColumn="1" w:noHBand="0" w:noVBand="0"/>
      </w:tblPr>
      <w:tblGrid>
        <w:gridCol w:w="3544"/>
        <w:gridCol w:w="6521"/>
      </w:tblGrid>
      <w:tr w:rsidR="008527B8" w:rsidRPr="009662E0" w14:paraId="5A428600" w14:textId="77777777" w:rsidTr="0059571A">
        <w:tc>
          <w:tcPr>
            <w:tcW w:w="10065" w:type="dxa"/>
            <w:gridSpan w:val="2"/>
            <w:tcBorders>
              <w:top w:val="single" w:sz="4" w:space="0" w:color="auto"/>
              <w:left w:val="single" w:sz="4" w:space="0" w:color="auto"/>
              <w:bottom w:val="single" w:sz="4" w:space="0" w:color="auto"/>
              <w:right w:val="single" w:sz="4" w:space="0" w:color="auto"/>
            </w:tcBorders>
          </w:tcPr>
          <w:p w14:paraId="7A9CB664" w14:textId="1F019D08" w:rsidR="0029222D" w:rsidRPr="009662E0" w:rsidRDefault="0029222D" w:rsidP="00F766F8">
            <w:pPr>
              <w:ind w:left="360"/>
              <w:jc w:val="both"/>
              <w:rPr>
                <w:rFonts w:ascii="Arial" w:hAnsi="Arial"/>
                <w:b/>
                <w:bCs/>
                <w:sz w:val="20"/>
                <w:lang w:eastAsia="en-US"/>
              </w:rPr>
            </w:pPr>
            <w:bookmarkStart w:id="134" w:name="_Hlk158896193"/>
            <w:r w:rsidRPr="009662E0">
              <w:rPr>
                <w:rFonts w:ascii="Arial" w:hAnsi="Arial"/>
                <w:b/>
                <w:bCs/>
                <w:sz w:val="20"/>
                <w:lang w:eastAsia="en-US"/>
              </w:rPr>
              <w:t>Referenčni projekt</w:t>
            </w:r>
            <w:r w:rsidR="00ED630F" w:rsidRPr="009662E0">
              <w:rPr>
                <w:rFonts w:ascii="Arial" w:hAnsi="Arial"/>
                <w:b/>
                <w:bCs/>
                <w:sz w:val="20"/>
                <w:lang w:eastAsia="en-US"/>
              </w:rPr>
              <w:t>i</w:t>
            </w:r>
            <w:r w:rsidRPr="009662E0">
              <w:rPr>
                <w:rFonts w:ascii="Arial" w:hAnsi="Arial"/>
                <w:b/>
                <w:bCs/>
                <w:sz w:val="20"/>
                <w:lang w:eastAsia="en-US"/>
              </w:rPr>
              <w:t>, ki izpolnjuje</w:t>
            </w:r>
            <w:r w:rsidR="00ED630F" w:rsidRPr="009662E0">
              <w:rPr>
                <w:rFonts w:ascii="Arial" w:hAnsi="Arial"/>
                <w:b/>
                <w:bCs/>
                <w:sz w:val="20"/>
                <w:lang w:eastAsia="en-US"/>
              </w:rPr>
              <w:t>jo</w:t>
            </w:r>
            <w:r w:rsidRPr="009662E0">
              <w:rPr>
                <w:rFonts w:ascii="Arial" w:hAnsi="Arial"/>
                <w:b/>
                <w:bCs/>
                <w:sz w:val="20"/>
                <w:lang w:eastAsia="en-US"/>
              </w:rPr>
              <w:t xml:space="preserve"> zahtev</w:t>
            </w:r>
            <w:r w:rsidR="00ED630F" w:rsidRPr="009662E0">
              <w:rPr>
                <w:rFonts w:ascii="Arial" w:hAnsi="Arial"/>
                <w:b/>
                <w:bCs/>
                <w:sz w:val="20"/>
                <w:lang w:eastAsia="en-US"/>
              </w:rPr>
              <w:t xml:space="preserve">e </w:t>
            </w:r>
            <w:r w:rsidR="002231EB" w:rsidRPr="009662E0">
              <w:rPr>
                <w:rFonts w:ascii="Arial" w:hAnsi="Arial"/>
                <w:b/>
                <w:bCs/>
                <w:sz w:val="20"/>
                <w:lang w:eastAsia="en-US"/>
              </w:rPr>
              <w:t>iz</w:t>
            </w:r>
            <w:r w:rsidR="00ED630F" w:rsidRPr="009662E0">
              <w:rPr>
                <w:rFonts w:ascii="Arial" w:hAnsi="Arial"/>
                <w:b/>
                <w:bCs/>
                <w:sz w:val="20"/>
                <w:lang w:eastAsia="en-US"/>
              </w:rPr>
              <w:t xml:space="preserve"> točke</w:t>
            </w:r>
            <w:r w:rsidRPr="009662E0">
              <w:rPr>
                <w:rFonts w:ascii="Arial" w:hAnsi="Arial"/>
                <w:b/>
                <w:bCs/>
                <w:sz w:val="20"/>
                <w:lang w:eastAsia="en-US"/>
              </w:rPr>
              <w:t xml:space="preserve"> 3.2.3.</w:t>
            </w:r>
            <w:r w:rsidR="002231EB" w:rsidRPr="009662E0">
              <w:rPr>
                <w:rFonts w:ascii="Arial" w:hAnsi="Arial"/>
                <w:b/>
                <w:bCs/>
                <w:sz w:val="20"/>
                <w:lang w:eastAsia="en-US"/>
              </w:rPr>
              <w:t>1</w:t>
            </w:r>
            <w:r w:rsidRPr="009662E0">
              <w:rPr>
                <w:rFonts w:ascii="Arial" w:hAnsi="Arial"/>
                <w:b/>
                <w:bCs/>
                <w:sz w:val="20"/>
                <w:lang w:eastAsia="en-US"/>
              </w:rPr>
              <w:t xml:space="preserve"> razpisne dokumentacije</w:t>
            </w:r>
            <w:r w:rsidR="00ED630F" w:rsidRPr="009662E0">
              <w:rPr>
                <w:rFonts w:ascii="Arial" w:hAnsi="Arial"/>
                <w:b/>
                <w:bCs/>
                <w:sz w:val="20"/>
                <w:lang w:eastAsia="en-US"/>
              </w:rPr>
              <w:t xml:space="preserve"> </w:t>
            </w:r>
            <w:r w:rsidR="00ED630F" w:rsidRPr="009662E0">
              <w:rPr>
                <w:rFonts w:ascii="Arial" w:hAnsi="Arial"/>
                <w:sz w:val="20"/>
                <w:lang w:eastAsia="en-US"/>
              </w:rPr>
              <w:t>(navesti referenčne projekte, ki izpolnjujejo zahtev</w:t>
            </w:r>
            <w:r w:rsidR="0036671C" w:rsidRPr="009662E0">
              <w:rPr>
                <w:rFonts w:ascii="Arial" w:hAnsi="Arial"/>
                <w:sz w:val="20"/>
                <w:lang w:eastAsia="en-US"/>
              </w:rPr>
              <w:t>i iz točk A in B</w:t>
            </w:r>
            <w:r w:rsidR="00ED630F" w:rsidRPr="009662E0">
              <w:rPr>
                <w:rFonts w:ascii="Arial" w:hAnsi="Arial"/>
                <w:sz w:val="20"/>
                <w:lang w:eastAsia="en-US"/>
              </w:rPr>
              <w:t>)</w:t>
            </w:r>
            <w:r w:rsidRPr="009662E0">
              <w:rPr>
                <w:rFonts w:ascii="Arial" w:hAnsi="Arial"/>
                <w:sz w:val="20"/>
                <w:lang w:eastAsia="en-US"/>
              </w:rPr>
              <w:t>:</w:t>
            </w:r>
            <w:r w:rsidRPr="009662E0">
              <w:rPr>
                <w:rFonts w:ascii="Arial" w:hAnsi="Arial"/>
                <w:b/>
                <w:bCs/>
                <w:sz w:val="20"/>
                <w:lang w:eastAsia="en-US"/>
              </w:rPr>
              <w:t xml:space="preserve"> </w:t>
            </w:r>
          </w:p>
          <w:p w14:paraId="690E077F" w14:textId="77777777" w:rsidR="0029222D" w:rsidRPr="009662E0" w:rsidRDefault="0029222D" w:rsidP="00F766F8">
            <w:pPr>
              <w:spacing w:line="260" w:lineRule="atLeast"/>
              <w:rPr>
                <w:rFonts w:ascii="Arial" w:hAnsi="Arial"/>
                <w:b/>
                <w:bCs/>
                <w:i/>
                <w:iCs/>
                <w:sz w:val="20"/>
                <w:lang w:eastAsia="en-US"/>
              </w:rPr>
            </w:pPr>
          </w:p>
        </w:tc>
      </w:tr>
      <w:tr w:rsidR="008527B8" w:rsidRPr="009662E0" w14:paraId="563B5035" w14:textId="77777777" w:rsidTr="00EC76B9">
        <w:tc>
          <w:tcPr>
            <w:tcW w:w="3544" w:type="dxa"/>
            <w:tcBorders>
              <w:top w:val="single" w:sz="4" w:space="0" w:color="auto"/>
              <w:left w:val="single" w:sz="4" w:space="0" w:color="auto"/>
              <w:bottom w:val="single" w:sz="4" w:space="0" w:color="auto"/>
              <w:right w:val="single" w:sz="4" w:space="0" w:color="auto"/>
            </w:tcBorders>
          </w:tcPr>
          <w:p w14:paraId="451B994C" w14:textId="2DE35878" w:rsidR="0029222D" w:rsidRPr="009662E0" w:rsidRDefault="0029222D" w:rsidP="00F766F8">
            <w:pPr>
              <w:spacing w:line="260" w:lineRule="atLeast"/>
              <w:rPr>
                <w:rFonts w:ascii="Arial" w:hAnsi="Arial"/>
                <w:b/>
                <w:bCs/>
                <w:i/>
                <w:iCs/>
                <w:sz w:val="20"/>
                <w:lang w:eastAsia="en-US"/>
              </w:rPr>
            </w:pPr>
            <w:r w:rsidRPr="009662E0">
              <w:rPr>
                <w:rFonts w:ascii="Arial" w:hAnsi="Arial"/>
                <w:b/>
                <w:bCs/>
                <w:i/>
                <w:iCs/>
                <w:sz w:val="20"/>
                <w:lang w:eastAsia="en-US"/>
              </w:rPr>
              <w:t xml:space="preserve">Naziv referenčnega projekta </w:t>
            </w:r>
            <w:r w:rsidR="00ED630F" w:rsidRPr="009662E0">
              <w:rPr>
                <w:rFonts w:ascii="Arial" w:hAnsi="Arial"/>
                <w:b/>
                <w:bCs/>
                <w:i/>
                <w:iCs/>
                <w:sz w:val="20"/>
                <w:lang w:eastAsia="en-US"/>
              </w:rPr>
              <w:t xml:space="preserve">iz točke </w:t>
            </w:r>
            <w:r w:rsidR="0036671C" w:rsidRPr="009662E0">
              <w:rPr>
                <w:rFonts w:ascii="Arial" w:hAnsi="Arial"/>
                <w:b/>
                <w:bCs/>
                <w:i/>
                <w:iCs/>
                <w:sz w:val="20"/>
                <w:lang w:eastAsia="en-US"/>
              </w:rPr>
              <w:t>A</w:t>
            </w:r>
            <w:r w:rsidR="00ED630F" w:rsidRPr="009662E0">
              <w:rPr>
                <w:rFonts w:ascii="Arial" w:hAnsi="Arial"/>
                <w:b/>
                <w:bCs/>
                <w:i/>
                <w:iCs/>
                <w:sz w:val="20"/>
                <w:lang w:eastAsia="en-US"/>
              </w:rPr>
              <w:t>:</w:t>
            </w:r>
          </w:p>
        </w:tc>
        <w:tc>
          <w:tcPr>
            <w:tcW w:w="6521" w:type="dxa"/>
            <w:tcBorders>
              <w:top w:val="single" w:sz="4" w:space="0" w:color="auto"/>
              <w:left w:val="single" w:sz="4" w:space="0" w:color="auto"/>
              <w:bottom w:val="single" w:sz="4" w:space="0" w:color="auto"/>
              <w:right w:val="single" w:sz="4" w:space="0" w:color="auto"/>
            </w:tcBorders>
          </w:tcPr>
          <w:p w14:paraId="4ED4D6A5" w14:textId="77777777" w:rsidR="0029222D" w:rsidRPr="009662E0" w:rsidRDefault="0029222D" w:rsidP="00F766F8">
            <w:pPr>
              <w:spacing w:line="260" w:lineRule="atLeast"/>
              <w:rPr>
                <w:rFonts w:ascii="Arial" w:hAnsi="Arial"/>
                <w:b/>
                <w:bCs/>
                <w:i/>
                <w:iCs/>
                <w:sz w:val="20"/>
                <w:lang w:eastAsia="en-US"/>
              </w:rPr>
            </w:pPr>
          </w:p>
        </w:tc>
      </w:tr>
      <w:tr w:rsidR="008527B8" w:rsidRPr="009662E0" w14:paraId="5FCF803F" w14:textId="77777777" w:rsidTr="00EC76B9">
        <w:tc>
          <w:tcPr>
            <w:tcW w:w="3544" w:type="dxa"/>
            <w:tcBorders>
              <w:top w:val="single" w:sz="4" w:space="0" w:color="auto"/>
              <w:left w:val="single" w:sz="4" w:space="0" w:color="auto"/>
              <w:bottom w:val="single" w:sz="4" w:space="0" w:color="auto"/>
              <w:right w:val="single" w:sz="4" w:space="0" w:color="auto"/>
            </w:tcBorders>
          </w:tcPr>
          <w:p w14:paraId="3C80DA0B" w14:textId="77777777" w:rsidR="0029222D" w:rsidRPr="009662E0" w:rsidRDefault="0029222D" w:rsidP="00F766F8">
            <w:pPr>
              <w:spacing w:line="260" w:lineRule="atLeast"/>
              <w:rPr>
                <w:rFonts w:ascii="Arial" w:hAnsi="Arial"/>
                <w:i/>
                <w:iCs/>
                <w:sz w:val="20"/>
                <w:lang w:eastAsia="en-US"/>
              </w:rPr>
            </w:pPr>
            <w:r w:rsidRPr="009662E0">
              <w:rPr>
                <w:rFonts w:ascii="Arial" w:hAnsi="Arial"/>
                <w:i/>
                <w:iCs/>
                <w:sz w:val="20"/>
                <w:lang w:eastAsia="en-US"/>
              </w:rPr>
              <w:t>Naročnik:</w:t>
            </w:r>
          </w:p>
        </w:tc>
        <w:tc>
          <w:tcPr>
            <w:tcW w:w="6521" w:type="dxa"/>
            <w:tcBorders>
              <w:top w:val="single" w:sz="4" w:space="0" w:color="auto"/>
              <w:left w:val="single" w:sz="4" w:space="0" w:color="auto"/>
              <w:bottom w:val="single" w:sz="4" w:space="0" w:color="auto"/>
              <w:right w:val="single" w:sz="4" w:space="0" w:color="auto"/>
            </w:tcBorders>
          </w:tcPr>
          <w:p w14:paraId="3639BB34" w14:textId="77777777" w:rsidR="0029222D" w:rsidRPr="009662E0" w:rsidRDefault="0029222D" w:rsidP="00F766F8">
            <w:pPr>
              <w:spacing w:line="260" w:lineRule="atLeast"/>
              <w:rPr>
                <w:rFonts w:ascii="Arial" w:hAnsi="Arial"/>
                <w:b/>
                <w:bCs/>
                <w:i/>
                <w:iCs/>
                <w:sz w:val="20"/>
                <w:lang w:eastAsia="en-US"/>
              </w:rPr>
            </w:pPr>
          </w:p>
        </w:tc>
      </w:tr>
      <w:tr w:rsidR="008527B8" w:rsidRPr="009662E0" w14:paraId="0E44C189" w14:textId="77777777" w:rsidTr="00EC76B9">
        <w:tc>
          <w:tcPr>
            <w:tcW w:w="3544" w:type="dxa"/>
            <w:tcBorders>
              <w:top w:val="single" w:sz="4" w:space="0" w:color="auto"/>
              <w:left w:val="single" w:sz="4" w:space="0" w:color="auto"/>
              <w:bottom w:val="single" w:sz="4" w:space="0" w:color="auto"/>
              <w:right w:val="single" w:sz="4" w:space="0" w:color="auto"/>
            </w:tcBorders>
          </w:tcPr>
          <w:p w14:paraId="3677E03B" w14:textId="77777777" w:rsidR="0029222D" w:rsidRPr="009662E0" w:rsidRDefault="0029222D" w:rsidP="00F766F8">
            <w:pPr>
              <w:spacing w:line="260" w:lineRule="atLeast"/>
              <w:rPr>
                <w:rFonts w:ascii="Arial" w:hAnsi="Arial"/>
                <w:i/>
                <w:iCs/>
                <w:sz w:val="20"/>
                <w:lang w:eastAsia="en-US"/>
              </w:rPr>
            </w:pPr>
            <w:r w:rsidRPr="009662E0">
              <w:rPr>
                <w:rFonts w:ascii="Arial" w:hAnsi="Arial"/>
                <w:i/>
                <w:iCs/>
                <w:sz w:val="20"/>
                <w:lang w:eastAsia="en-US"/>
              </w:rPr>
              <w:t>Kontaktna oseba naročnika (ime in priimek ter tel. št.):</w:t>
            </w:r>
          </w:p>
        </w:tc>
        <w:tc>
          <w:tcPr>
            <w:tcW w:w="6521" w:type="dxa"/>
            <w:tcBorders>
              <w:top w:val="single" w:sz="4" w:space="0" w:color="auto"/>
              <w:left w:val="single" w:sz="4" w:space="0" w:color="auto"/>
              <w:bottom w:val="single" w:sz="4" w:space="0" w:color="auto"/>
              <w:right w:val="single" w:sz="4" w:space="0" w:color="auto"/>
            </w:tcBorders>
          </w:tcPr>
          <w:p w14:paraId="2FE20E20" w14:textId="77777777" w:rsidR="0029222D" w:rsidRPr="009662E0" w:rsidRDefault="0029222D" w:rsidP="00F766F8">
            <w:pPr>
              <w:spacing w:line="260" w:lineRule="atLeast"/>
              <w:rPr>
                <w:rFonts w:ascii="Arial" w:hAnsi="Arial"/>
                <w:b/>
                <w:bCs/>
                <w:i/>
                <w:iCs/>
                <w:sz w:val="20"/>
                <w:lang w:eastAsia="en-US"/>
              </w:rPr>
            </w:pPr>
          </w:p>
        </w:tc>
      </w:tr>
      <w:tr w:rsidR="008527B8" w:rsidRPr="009662E0" w14:paraId="72343D7F" w14:textId="77777777" w:rsidTr="00EC76B9">
        <w:tc>
          <w:tcPr>
            <w:tcW w:w="3544" w:type="dxa"/>
            <w:tcBorders>
              <w:top w:val="single" w:sz="4" w:space="0" w:color="auto"/>
              <w:left w:val="single" w:sz="4" w:space="0" w:color="auto"/>
              <w:bottom w:val="single" w:sz="4" w:space="0" w:color="auto"/>
              <w:right w:val="single" w:sz="4" w:space="0" w:color="auto"/>
            </w:tcBorders>
          </w:tcPr>
          <w:p w14:paraId="7EC16B6C" w14:textId="47FC7B35" w:rsidR="0029222D" w:rsidRPr="009662E0" w:rsidRDefault="0029222D" w:rsidP="00F766F8">
            <w:pPr>
              <w:spacing w:line="260" w:lineRule="atLeast"/>
              <w:rPr>
                <w:rFonts w:ascii="Arial" w:hAnsi="Arial"/>
                <w:i/>
                <w:iCs/>
                <w:sz w:val="20"/>
                <w:lang w:eastAsia="en-US"/>
              </w:rPr>
            </w:pPr>
            <w:r w:rsidRPr="009662E0">
              <w:rPr>
                <w:rFonts w:ascii="Arial" w:hAnsi="Arial"/>
                <w:i/>
                <w:iCs/>
                <w:sz w:val="20"/>
                <w:lang w:eastAsia="en-US"/>
              </w:rPr>
              <w:t>Gospodarski subjekt, ki je izvedel projekt (z navedbo</w:t>
            </w:r>
            <w:r w:rsidR="0090592A" w:rsidRPr="009662E0">
              <w:rPr>
                <w:rFonts w:ascii="Arial" w:hAnsi="Arial"/>
                <w:i/>
                <w:iCs/>
                <w:sz w:val="20"/>
                <w:lang w:eastAsia="en-US"/>
              </w:rPr>
              <w:t>,</w:t>
            </w:r>
            <w:r w:rsidRPr="009662E0">
              <w:rPr>
                <w:rFonts w:ascii="Arial" w:hAnsi="Arial"/>
                <w:i/>
                <w:iCs/>
                <w:sz w:val="20"/>
                <w:lang w:eastAsia="en-US"/>
              </w:rPr>
              <w:t xml:space="preserve"> ali je dela izvajal kot izvajalec ali kot podizvajalec)</w:t>
            </w:r>
          </w:p>
        </w:tc>
        <w:tc>
          <w:tcPr>
            <w:tcW w:w="6521" w:type="dxa"/>
            <w:tcBorders>
              <w:top w:val="single" w:sz="4" w:space="0" w:color="auto"/>
              <w:left w:val="single" w:sz="4" w:space="0" w:color="auto"/>
              <w:bottom w:val="single" w:sz="4" w:space="0" w:color="auto"/>
              <w:right w:val="single" w:sz="4" w:space="0" w:color="auto"/>
            </w:tcBorders>
          </w:tcPr>
          <w:p w14:paraId="5D431973" w14:textId="77777777" w:rsidR="0029222D" w:rsidRPr="009662E0" w:rsidRDefault="0029222D" w:rsidP="00F766F8">
            <w:pPr>
              <w:spacing w:line="260" w:lineRule="atLeast"/>
              <w:rPr>
                <w:rFonts w:ascii="Arial" w:hAnsi="Arial"/>
                <w:b/>
                <w:bCs/>
                <w:i/>
                <w:iCs/>
                <w:sz w:val="20"/>
                <w:lang w:eastAsia="en-US"/>
              </w:rPr>
            </w:pPr>
          </w:p>
        </w:tc>
      </w:tr>
      <w:tr w:rsidR="008527B8" w:rsidRPr="009662E0" w14:paraId="19DC3387" w14:textId="77777777" w:rsidTr="00EC76B9">
        <w:tc>
          <w:tcPr>
            <w:tcW w:w="3544" w:type="dxa"/>
            <w:tcBorders>
              <w:top w:val="single" w:sz="4" w:space="0" w:color="auto"/>
              <w:left w:val="single" w:sz="4" w:space="0" w:color="auto"/>
              <w:bottom w:val="single" w:sz="4" w:space="0" w:color="auto"/>
              <w:right w:val="single" w:sz="4" w:space="0" w:color="auto"/>
            </w:tcBorders>
          </w:tcPr>
          <w:p w14:paraId="5928207B" w14:textId="1C2167F4" w:rsidR="0029222D" w:rsidRPr="009662E0" w:rsidRDefault="0029222D" w:rsidP="00F766F8">
            <w:pPr>
              <w:spacing w:line="260" w:lineRule="atLeast"/>
              <w:rPr>
                <w:rFonts w:ascii="Arial" w:hAnsi="Arial"/>
                <w:i/>
                <w:iCs/>
                <w:sz w:val="20"/>
                <w:lang w:eastAsia="en-US"/>
              </w:rPr>
            </w:pPr>
            <w:r w:rsidRPr="009662E0">
              <w:rPr>
                <w:rFonts w:ascii="Arial" w:hAnsi="Arial"/>
                <w:i/>
                <w:iCs/>
                <w:sz w:val="20"/>
                <w:lang w:eastAsia="en-US"/>
              </w:rPr>
              <w:t xml:space="preserve">Obdobje </w:t>
            </w:r>
            <w:r w:rsidR="0016328E" w:rsidRPr="009662E0">
              <w:rPr>
                <w:rFonts w:ascii="Arial" w:hAnsi="Arial"/>
                <w:i/>
                <w:iCs/>
                <w:sz w:val="20"/>
                <w:lang w:eastAsia="en-US"/>
              </w:rPr>
              <w:t>razvoja, testiranja in vzpostavitve</w:t>
            </w:r>
            <w:r w:rsidR="00CC5760" w:rsidRPr="009662E0">
              <w:rPr>
                <w:rFonts w:ascii="Arial" w:hAnsi="Arial"/>
                <w:i/>
                <w:iCs/>
                <w:sz w:val="20"/>
                <w:lang w:eastAsia="en-US"/>
              </w:rPr>
              <w:t xml:space="preserve"> informacijske rešitve</w:t>
            </w:r>
            <w:r w:rsidR="0036671C" w:rsidRPr="009662E0">
              <w:rPr>
                <w:rFonts w:ascii="Arial" w:hAnsi="Arial"/>
                <w:i/>
                <w:iCs/>
                <w:sz w:val="20"/>
                <w:lang w:eastAsia="en-US"/>
              </w:rPr>
              <w:t xml:space="preserve"> </w:t>
            </w:r>
            <w:r w:rsidRPr="009662E0">
              <w:rPr>
                <w:rFonts w:ascii="Arial" w:hAnsi="Arial"/>
                <w:i/>
                <w:iCs/>
                <w:sz w:val="20"/>
                <w:lang w:eastAsia="en-US"/>
              </w:rPr>
              <w:t xml:space="preserve"> (od – do):</w:t>
            </w:r>
          </w:p>
        </w:tc>
        <w:tc>
          <w:tcPr>
            <w:tcW w:w="6521" w:type="dxa"/>
            <w:tcBorders>
              <w:top w:val="single" w:sz="4" w:space="0" w:color="auto"/>
              <w:left w:val="single" w:sz="4" w:space="0" w:color="auto"/>
              <w:bottom w:val="single" w:sz="4" w:space="0" w:color="auto"/>
              <w:right w:val="single" w:sz="4" w:space="0" w:color="auto"/>
            </w:tcBorders>
          </w:tcPr>
          <w:p w14:paraId="7372E586" w14:textId="77777777" w:rsidR="0029222D" w:rsidRPr="009662E0" w:rsidRDefault="0029222D" w:rsidP="00F766F8">
            <w:pPr>
              <w:spacing w:line="260" w:lineRule="atLeast"/>
              <w:rPr>
                <w:rFonts w:ascii="Arial" w:hAnsi="Arial"/>
                <w:b/>
                <w:bCs/>
                <w:i/>
                <w:iCs/>
                <w:sz w:val="20"/>
                <w:lang w:eastAsia="en-US"/>
              </w:rPr>
            </w:pPr>
          </w:p>
        </w:tc>
      </w:tr>
      <w:tr w:rsidR="008527B8" w:rsidRPr="009662E0" w14:paraId="53DD3B1E" w14:textId="77777777" w:rsidTr="00EC76B9">
        <w:tc>
          <w:tcPr>
            <w:tcW w:w="3544" w:type="dxa"/>
            <w:tcBorders>
              <w:top w:val="single" w:sz="4" w:space="0" w:color="auto"/>
              <w:left w:val="single" w:sz="4" w:space="0" w:color="auto"/>
              <w:bottom w:val="single" w:sz="4" w:space="0" w:color="auto"/>
              <w:right w:val="single" w:sz="4" w:space="0" w:color="auto"/>
            </w:tcBorders>
          </w:tcPr>
          <w:p w14:paraId="2FB1809C" w14:textId="7055C602" w:rsidR="0029222D" w:rsidRPr="009662E0" w:rsidRDefault="009620B5" w:rsidP="00F766F8">
            <w:pPr>
              <w:spacing w:line="260" w:lineRule="atLeast"/>
              <w:rPr>
                <w:rFonts w:ascii="Arial" w:hAnsi="Arial"/>
                <w:i/>
                <w:iCs/>
                <w:sz w:val="20"/>
                <w:lang w:eastAsia="en-US"/>
              </w:rPr>
            </w:pPr>
            <w:r w:rsidRPr="009662E0">
              <w:rPr>
                <w:rFonts w:ascii="Arial" w:hAnsi="Arial"/>
                <w:i/>
                <w:iCs/>
                <w:sz w:val="20"/>
                <w:lang w:eastAsia="en-US"/>
              </w:rPr>
              <w:t xml:space="preserve">Vrednost </w:t>
            </w:r>
            <w:r w:rsidR="00ED630F" w:rsidRPr="009662E0">
              <w:rPr>
                <w:rFonts w:ascii="Arial" w:hAnsi="Arial"/>
                <w:i/>
                <w:iCs/>
                <w:sz w:val="20"/>
                <w:lang w:eastAsia="en-US"/>
              </w:rPr>
              <w:t>izvedenih storitev</w:t>
            </w:r>
            <w:r w:rsidR="0016328E" w:rsidRPr="009662E0">
              <w:rPr>
                <w:rFonts w:ascii="Arial" w:hAnsi="Arial"/>
                <w:i/>
                <w:iCs/>
                <w:sz w:val="20"/>
                <w:lang w:eastAsia="en-US"/>
              </w:rPr>
              <w:t xml:space="preserve"> razvoja, testiranja in vzpostavitve </w:t>
            </w:r>
            <w:r w:rsidR="00E86454" w:rsidRPr="009662E0">
              <w:rPr>
                <w:rFonts w:ascii="Arial" w:hAnsi="Arial"/>
                <w:i/>
                <w:iCs/>
                <w:sz w:val="20"/>
                <w:lang w:eastAsia="en-US"/>
              </w:rPr>
              <w:t xml:space="preserve">informacijske rešitve </w:t>
            </w:r>
            <w:r w:rsidR="0036671C" w:rsidRPr="009662E0">
              <w:rPr>
                <w:rFonts w:ascii="Arial" w:hAnsi="Arial"/>
                <w:i/>
                <w:iCs/>
                <w:sz w:val="20"/>
                <w:lang w:eastAsia="en-US"/>
              </w:rPr>
              <w:t>(</w:t>
            </w:r>
            <w:r w:rsidRPr="009662E0">
              <w:rPr>
                <w:rFonts w:ascii="Arial" w:hAnsi="Arial"/>
                <w:i/>
                <w:iCs/>
                <w:sz w:val="20"/>
                <w:lang w:eastAsia="en-US"/>
              </w:rPr>
              <w:t xml:space="preserve">v EUR </w:t>
            </w:r>
            <w:r w:rsidR="00ED630F" w:rsidRPr="009662E0">
              <w:rPr>
                <w:rFonts w:ascii="Arial" w:hAnsi="Arial"/>
                <w:i/>
                <w:iCs/>
                <w:sz w:val="20"/>
                <w:lang w:eastAsia="en-US"/>
              </w:rPr>
              <w:t>bre</w:t>
            </w:r>
            <w:r w:rsidR="0029222D" w:rsidRPr="009662E0">
              <w:rPr>
                <w:rFonts w:ascii="Arial" w:hAnsi="Arial"/>
                <w:i/>
                <w:iCs/>
                <w:sz w:val="20"/>
                <w:lang w:eastAsia="en-US"/>
              </w:rPr>
              <w:t>z DDV</w:t>
            </w:r>
            <w:r w:rsidR="0036671C" w:rsidRPr="009662E0">
              <w:rPr>
                <w:rFonts w:ascii="Arial" w:hAnsi="Arial"/>
                <w:i/>
                <w:iCs/>
                <w:sz w:val="20"/>
                <w:lang w:eastAsia="en-US"/>
              </w:rPr>
              <w:t>)</w:t>
            </w:r>
            <w:r w:rsidRPr="009662E0">
              <w:rPr>
                <w:rFonts w:ascii="Arial" w:hAnsi="Arial"/>
                <w:i/>
                <w:iCs/>
                <w:sz w:val="20"/>
                <w:lang w:eastAsia="en-US"/>
              </w:rPr>
              <w:t>:</w:t>
            </w:r>
          </w:p>
        </w:tc>
        <w:tc>
          <w:tcPr>
            <w:tcW w:w="6521" w:type="dxa"/>
            <w:tcBorders>
              <w:top w:val="single" w:sz="4" w:space="0" w:color="auto"/>
              <w:left w:val="single" w:sz="4" w:space="0" w:color="auto"/>
              <w:bottom w:val="single" w:sz="4" w:space="0" w:color="auto"/>
              <w:right w:val="single" w:sz="4" w:space="0" w:color="auto"/>
            </w:tcBorders>
          </w:tcPr>
          <w:p w14:paraId="479FADD9" w14:textId="77777777" w:rsidR="0029222D" w:rsidRPr="009662E0" w:rsidRDefault="0029222D" w:rsidP="00F766F8">
            <w:pPr>
              <w:spacing w:line="260" w:lineRule="atLeast"/>
              <w:rPr>
                <w:rFonts w:ascii="Arial" w:hAnsi="Arial"/>
                <w:b/>
                <w:bCs/>
                <w:i/>
                <w:iCs/>
                <w:sz w:val="20"/>
                <w:lang w:eastAsia="en-US"/>
              </w:rPr>
            </w:pPr>
          </w:p>
        </w:tc>
      </w:tr>
      <w:tr w:rsidR="008527B8" w:rsidRPr="009662E0" w14:paraId="57781B49" w14:textId="77777777" w:rsidTr="00EC76B9">
        <w:tc>
          <w:tcPr>
            <w:tcW w:w="3544" w:type="dxa"/>
            <w:tcBorders>
              <w:top w:val="single" w:sz="4" w:space="0" w:color="auto"/>
              <w:left w:val="single" w:sz="4" w:space="0" w:color="auto"/>
              <w:bottom w:val="single" w:sz="4" w:space="0" w:color="auto"/>
              <w:right w:val="single" w:sz="4" w:space="0" w:color="auto"/>
            </w:tcBorders>
          </w:tcPr>
          <w:p w14:paraId="04DB9CAF" w14:textId="77777777" w:rsidR="0029222D" w:rsidRPr="009662E0" w:rsidRDefault="0029222D" w:rsidP="00F766F8">
            <w:pPr>
              <w:spacing w:line="260" w:lineRule="atLeast"/>
              <w:rPr>
                <w:rFonts w:ascii="Arial" w:hAnsi="Arial"/>
                <w:i/>
                <w:iCs/>
                <w:sz w:val="20"/>
                <w:lang w:eastAsia="en-US"/>
              </w:rPr>
            </w:pPr>
            <w:r w:rsidRPr="009662E0">
              <w:rPr>
                <w:rFonts w:ascii="Arial" w:hAnsi="Arial"/>
                <w:i/>
                <w:iCs/>
                <w:sz w:val="20"/>
                <w:lang w:eastAsia="en-US"/>
              </w:rPr>
              <w:t xml:space="preserve">Podroben opis projekta, iz katerega bo razvidno, ali po vsebini ustreza zahtevam javnega naročila: </w:t>
            </w:r>
          </w:p>
          <w:p w14:paraId="13A7542B" w14:textId="77777777" w:rsidR="0036671C" w:rsidRPr="009662E0" w:rsidRDefault="0036671C" w:rsidP="00F766F8">
            <w:pPr>
              <w:spacing w:line="260" w:lineRule="atLeast"/>
              <w:rPr>
                <w:rFonts w:ascii="Arial" w:hAnsi="Arial"/>
                <w:i/>
                <w:iCs/>
                <w:sz w:val="20"/>
                <w:lang w:eastAsia="en-US"/>
              </w:rPr>
            </w:pPr>
          </w:p>
          <w:p w14:paraId="78B88D56" w14:textId="15B07E35" w:rsidR="0036671C" w:rsidRPr="009662E0" w:rsidRDefault="0036671C" w:rsidP="00F766F8">
            <w:pPr>
              <w:spacing w:line="260" w:lineRule="atLeast"/>
              <w:rPr>
                <w:rFonts w:ascii="Arial" w:hAnsi="Arial"/>
                <w:i/>
                <w:iCs/>
                <w:sz w:val="20"/>
                <w:lang w:eastAsia="en-US"/>
              </w:rPr>
            </w:pPr>
            <w:r w:rsidRPr="009662E0">
              <w:rPr>
                <w:rFonts w:ascii="Arial" w:hAnsi="Arial"/>
                <w:i/>
                <w:iCs/>
                <w:sz w:val="20"/>
                <w:lang w:eastAsia="en-US"/>
              </w:rPr>
              <w:t>(</w:t>
            </w:r>
            <w:r w:rsidR="0016328E" w:rsidRPr="009662E0">
              <w:rPr>
                <w:rFonts w:ascii="Arial" w:hAnsi="Arial"/>
                <w:i/>
                <w:iCs/>
                <w:sz w:val="20"/>
                <w:lang w:eastAsia="en-US"/>
              </w:rPr>
              <w:t>V</w:t>
            </w:r>
            <w:r w:rsidRPr="009662E0">
              <w:rPr>
                <w:rFonts w:ascii="Arial" w:hAnsi="Arial"/>
                <w:i/>
                <w:iCs/>
                <w:sz w:val="20"/>
                <w:lang w:eastAsia="en-US"/>
              </w:rPr>
              <w:t xml:space="preserve">sebinsko </w:t>
            </w:r>
            <w:r w:rsidR="0069127A" w:rsidRPr="009662E0">
              <w:rPr>
                <w:rFonts w:ascii="Arial" w:hAnsi="Arial"/>
                <w:i/>
                <w:iCs/>
                <w:sz w:val="20"/>
                <w:lang w:eastAsia="en-US"/>
              </w:rPr>
              <w:t>o</w:t>
            </w:r>
            <w:r w:rsidRPr="009662E0">
              <w:rPr>
                <w:rFonts w:ascii="Arial" w:hAnsi="Arial"/>
                <w:i/>
                <w:iCs/>
                <w:sz w:val="20"/>
                <w:lang w:eastAsia="en-US"/>
              </w:rPr>
              <w:t xml:space="preserve">predeliti </w:t>
            </w:r>
            <w:r w:rsidR="0016328E" w:rsidRPr="009662E0">
              <w:rPr>
                <w:rFonts w:ascii="Arial" w:hAnsi="Arial"/>
                <w:i/>
                <w:iCs/>
                <w:sz w:val="20"/>
                <w:lang w:eastAsia="en-US"/>
              </w:rPr>
              <w:t xml:space="preserve">izpolnjevanje </w:t>
            </w:r>
            <w:r w:rsidRPr="009662E0">
              <w:rPr>
                <w:rFonts w:ascii="Arial" w:hAnsi="Arial"/>
                <w:i/>
                <w:iCs/>
                <w:sz w:val="20"/>
                <w:lang w:eastAsia="en-US"/>
              </w:rPr>
              <w:t>zahtev iz točk</w:t>
            </w:r>
            <w:r w:rsidR="0016328E" w:rsidRPr="009662E0">
              <w:rPr>
                <w:rFonts w:ascii="Arial" w:hAnsi="Arial"/>
                <w:i/>
                <w:iCs/>
                <w:sz w:val="20"/>
                <w:lang w:eastAsia="en-US"/>
              </w:rPr>
              <w:t xml:space="preserve">e A - </w:t>
            </w:r>
            <w:r w:rsidRPr="009662E0">
              <w:rPr>
                <w:rFonts w:ascii="Arial" w:hAnsi="Arial"/>
                <w:i/>
                <w:iCs/>
                <w:sz w:val="20"/>
                <w:lang w:eastAsia="en-US"/>
              </w:rPr>
              <w:t xml:space="preserve"> </w:t>
            </w:r>
            <w:r w:rsidR="0016328E" w:rsidRPr="009662E0">
              <w:rPr>
                <w:rFonts w:ascii="Arial" w:hAnsi="Arial"/>
                <w:i/>
                <w:iCs/>
                <w:sz w:val="20"/>
                <w:lang w:eastAsia="en-US"/>
              </w:rPr>
              <w:t>b</w:t>
            </w:r>
            <w:r w:rsidRPr="009662E0">
              <w:rPr>
                <w:rFonts w:ascii="Arial" w:hAnsi="Arial"/>
                <w:i/>
                <w:iCs/>
                <w:sz w:val="20"/>
                <w:lang w:eastAsia="en-US"/>
              </w:rPr>
              <w:t xml:space="preserve">. do </w:t>
            </w:r>
            <w:proofErr w:type="spellStart"/>
            <w:r w:rsidRPr="009662E0">
              <w:rPr>
                <w:rFonts w:ascii="Arial" w:hAnsi="Arial"/>
                <w:i/>
                <w:iCs/>
                <w:sz w:val="20"/>
                <w:lang w:eastAsia="en-US"/>
              </w:rPr>
              <w:t>f.</w:t>
            </w:r>
            <w:proofErr w:type="spellEnd"/>
            <w:r w:rsidRPr="009662E0">
              <w:rPr>
                <w:rFonts w:ascii="Arial" w:hAnsi="Arial"/>
                <w:i/>
                <w:iCs/>
                <w:sz w:val="20"/>
                <w:lang w:eastAsia="en-US"/>
              </w:rPr>
              <w:t>)</w:t>
            </w:r>
          </w:p>
          <w:p w14:paraId="6931CD34" w14:textId="51104875" w:rsidR="0036671C" w:rsidRPr="009662E0" w:rsidRDefault="0036671C" w:rsidP="00F766F8">
            <w:pPr>
              <w:spacing w:line="260" w:lineRule="atLeast"/>
              <w:rPr>
                <w:rFonts w:ascii="Arial" w:hAnsi="Arial"/>
                <w:i/>
                <w:iCs/>
                <w:sz w:val="20"/>
                <w:lang w:eastAsia="en-US"/>
              </w:rPr>
            </w:pPr>
            <w:r w:rsidRPr="009662E0">
              <w:rPr>
                <w:rFonts w:ascii="Arial" w:hAnsi="Arial"/>
                <w:i/>
                <w:iCs/>
                <w:sz w:val="20"/>
                <w:lang w:eastAsia="en-US"/>
              </w:rPr>
              <w:t xml:space="preserve"> </w:t>
            </w:r>
          </w:p>
        </w:tc>
        <w:tc>
          <w:tcPr>
            <w:tcW w:w="6521" w:type="dxa"/>
            <w:tcBorders>
              <w:top w:val="single" w:sz="4" w:space="0" w:color="auto"/>
              <w:left w:val="single" w:sz="4" w:space="0" w:color="auto"/>
              <w:bottom w:val="single" w:sz="4" w:space="0" w:color="auto"/>
              <w:right w:val="single" w:sz="4" w:space="0" w:color="auto"/>
            </w:tcBorders>
          </w:tcPr>
          <w:p w14:paraId="4FDE8227" w14:textId="77777777" w:rsidR="0029222D" w:rsidRPr="009662E0" w:rsidRDefault="0029222D" w:rsidP="00F766F8">
            <w:pPr>
              <w:spacing w:line="260" w:lineRule="atLeast"/>
              <w:rPr>
                <w:rFonts w:ascii="Arial" w:hAnsi="Arial"/>
                <w:b/>
                <w:bCs/>
                <w:i/>
                <w:iCs/>
                <w:sz w:val="20"/>
                <w:lang w:eastAsia="en-US"/>
              </w:rPr>
            </w:pPr>
          </w:p>
          <w:p w14:paraId="324DB637" w14:textId="77777777" w:rsidR="0036671C" w:rsidRPr="009662E0" w:rsidRDefault="0036671C" w:rsidP="00F766F8">
            <w:pPr>
              <w:spacing w:line="260" w:lineRule="atLeast"/>
              <w:rPr>
                <w:rFonts w:ascii="Arial" w:hAnsi="Arial"/>
                <w:b/>
                <w:bCs/>
                <w:i/>
                <w:iCs/>
                <w:sz w:val="20"/>
                <w:lang w:eastAsia="en-US"/>
              </w:rPr>
            </w:pPr>
          </w:p>
          <w:p w14:paraId="3A5F9972" w14:textId="77777777" w:rsidR="0036671C" w:rsidRPr="009662E0" w:rsidRDefault="0036671C" w:rsidP="00F766F8">
            <w:pPr>
              <w:spacing w:line="260" w:lineRule="atLeast"/>
              <w:rPr>
                <w:rFonts w:ascii="Arial" w:hAnsi="Arial"/>
                <w:b/>
                <w:bCs/>
                <w:i/>
                <w:iCs/>
                <w:sz w:val="20"/>
                <w:lang w:eastAsia="en-US"/>
              </w:rPr>
            </w:pPr>
          </w:p>
          <w:p w14:paraId="769141FD" w14:textId="77777777" w:rsidR="0036671C" w:rsidRPr="009662E0" w:rsidRDefault="0036671C" w:rsidP="00F766F8">
            <w:pPr>
              <w:spacing w:line="260" w:lineRule="atLeast"/>
              <w:rPr>
                <w:rFonts w:ascii="Arial" w:hAnsi="Arial"/>
                <w:b/>
                <w:bCs/>
                <w:i/>
                <w:iCs/>
                <w:sz w:val="20"/>
                <w:lang w:eastAsia="en-US"/>
              </w:rPr>
            </w:pPr>
          </w:p>
          <w:p w14:paraId="369A45E4" w14:textId="4FC4B498" w:rsidR="0036671C" w:rsidRPr="009662E0" w:rsidRDefault="0036671C" w:rsidP="00F766F8">
            <w:pPr>
              <w:spacing w:line="260" w:lineRule="atLeast"/>
              <w:rPr>
                <w:rFonts w:ascii="Arial" w:hAnsi="Arial"/>
                <w:b/>
                <w:bCs/>
                <w:i/>
                <w:iCs/>
                <w:sz w:val="20"/>
                <w:lang w:eastAsia="en-US"/>
              </w:rPr>
            </w:pPr>
          </w:p>
        </w:tc>
      </w:tr>
      <w:tr w:rsidR="008527B8" w:rsidRPr="009662E0" w14:paraId="33BFBF26" w14:textId="77777777" w:rsidTr="00EC76B9">
        <w:tc>
          <w:tcPr>
            <w:tcW w:w="3544" w:type="dxa"/>
            <w:tcBorders>
              <w:top w:val="single" w:sz="4" w:space="0" w:color="auto"/>
              <w:left w:val="single" w:sz="4" w:space="0" w:color="auto"/>
              <w:bottom w:val="single" w:sz="4" w:space="0" w:color="auto"/>
              <w:right w:val="single" w:sz="4" w:space="0" w:color="auto"/>
            </w:tcBorders>
          </w:tcPr>
          <w:p w14:paraId="35BBA918" w14:textId="0FC8D41D" w:rsidR="009620B5" w:rsidRPr="009662E0" w:rsidRDefault="009620B5" w:rsidP="009620B5">
            <w:pPr>
              <w:spacing w:line="260" w:lineRule="atLeast"/>
              <w:rPr>
                <w:rFonts w:ascii="Arial" w:hAnsi="Arial"/>
                <w:b/>
                <w:bCs/>
                <w:i/>
                <w:iCs/>
                <w:sz w:val="20"/>
                <w:lang w:eastAsia="en-US"/>
              </w:rPr>
            </w:pPr>
            <w:r w:rsidRPr="009662E0">
              <w:rPr>
                <w:rFonts w:ascii="Arial" w:hAnsi="Arial"/>
                <w:b/>
                <w:bCs/>
                <w:i/>
                <w:iCs/>
                <w:sz w:val="20"/>
                <w:lang w:eastAsia="en-US"/>
              </w:rPr>
              <w:t>Naziv referenčnega projekta</w:t>
            </w:r>
            <w:r w:rsidR="00ED630F" w:rsidRPr="009662E0">
              <w:rPr>
                <w:rFonts w:ascii="Arial" w:hAnsi="Arial"/>
                <w:b/>
                <w:bCs/>
                <w:i/>
                <w:iCs/>
                <w:sz w:val="20"/>
                <w:lang w:eastAsia="en-US"/>
              </w:rPr>
              <w:t xml:space="preserve"> iz točke</w:t>
            </w:r>
            <w:r w:rsidRPr="009662E0">
              <w:rPr>
                <w:rFonts w:ascii="Arial" w:hAnsi="Arial"/>
                <w:b/>
                <w:bCs/>
                <w:i/>
                <w:iCs/>
                <w:sz w:val="20"/>
                <w:lang w:eastAsia="en-US"/>
              </w:rPr>
              <w:t xml:space="preserve"> </w:t>
            </w:r>
            <w:r w:rsidR="0036671C" w:rsidRPr="009662E0">
              <w:rPr>
                <w:rFonts w:ascii="Arial" w:hAnsi="Arial"/>
                <w:b/>
                <w:bCs/>
                <w:i/>
                <w:iCs/>
                <w:sz w:val="20"/>
                <w:lang w:eastAsia="en-US"/>
              </w:rPr>
              <w:t>B</w:t>
            </w:r>
            <w:r w:rsidR="00ED630F" w:rsidRPr="009662E0">
              <w:rPr>
                <w:rFonts w:ascii="Arial" w:hAnsi="Arial"/>
                <w:b/>
                <w:bCs/>
                <w:i/>
                <w:iCs/>
                <w:sz w:val="20"/>
                <w:lang w:eastAsia="en-US"/>
              </w:rPr>
              <w:t xml:space="preserve">: </w:t>
            </w:r>
          </w:p>
        </w:tc>
        <w:tc>
          <w:tcPr>
            <w:tcW w:w="6521" w:type="dxa"/>
            <w:tcBorders>
              <w:top w:val="single" w:sz="4" w:space="0" w:color="auto"/>
              <w:left w:val="single" w:sz="4" w:space="0" w:color="auto"/>
              <w:bottom w:val="single" w:sz="4" w:space="0" w:color="auto"/>
              <w:right w:val="single" w:sz="4" w:space="0" w:color="auto"/>
            </w:tcBorders>
          </w:tcPr>
          <w:p w14:paraId="7B52D4EF" w14:textId="77777777" w:rsidR="009620B5" w:rsidRPr="009662E0" w:rsidRDefault="009620B5" w:rsidP="009620B5">
            <w:pPr>
              <w:spacing w:line="260" w:lineRule="atLeast"/>
              <w:rPr>
                <w:rFonts w:ascii="Arial" w:hAnsi="Arial"/>
                <w:b/>
                <w:bCs/>
                <w:i/>
                <w:iCs/>
                <w:sz w:val="20"/>
                <w:lang w:eastAsia="en-US"/>
              </w:rPr>
            </w:pPr>
          </w:p>
        </w:tc>
      </w:tr>
      <w:tr w:rsidR="008527B8" w:rsidRPr="009662E0" w14:paraId="4B59CB6B" w14:textId="77777777" w:rsidTr="00EC76B9">
        <w:tc>
          <w:tcPr>
            <w:tcW w:w="3544" w:type="dxa"/>
            <w:tcBorders>
              <w:top w:val="single" w:sz="4" w:space="0" w:color="auto"/>
              <w:left w:val="single" w:sz="4" w:space="0" w:color="auto"/>
              <w:bottom w:val="single" w:sz="4" w:space="0" w:color="auto"/>
              <w:right w:val="single" w:sz="4" w:space="0" w:color="auto"/>
            </w:tcBorders>
          </w:tcPr>
          <w:p w14:paraId="5E14E50D" w14:textId="68DDA9EA" w:rsidR="009620B5" w:rsidRPr="009662E0" w:rsidRDefault="009620B5" w:rsidP="009620B5">
            <w:pPr>
              <w:spacing w:line="260" w:lineRule="atLeast"/>
              <w:rPr>
                <w:rFonts w:ascii="Arial" w:hAnsi="Arial"/>
                <w:i/>
                <w:iCs/>
                <w:sz w:val="20"/>
                <w:lang w:eastAsia="en-US"/>
              </w:rPr>
            </w:pPr>
            <w:r w:rsidRPr="009662E0">
              <w:rPr>
                <w:rFonts w:ascii="Arial" w:hAnsi="Arial"/>
                <w:i/>
                <w:iCs/>
                <w:sz w:val="20"/>
                <w:lang w:eastAsia="en-US"/>
              </w:rPr>
              <w:t>Naročnik:</w:t>
            </w:r>
          </w:p>
        </w:tc>
        <w:tc>
          <w:tcPr>
            <w:tcW w:w="6521" w:type="dxa"/>
            <w:tcBorders>
              <w:top w:val="single" w:sz="4" w:space="0" w:color="auto"/>
              <w:left w:val="single" w:sz="4" w:space="0" w:color="auto"/>
              <w:bottom w:val="single" w:sz="4" w:space="0" w:color="auto"/>
              <w:right w:val="single" w:sz="4" w:space="0" w:color="auto"/>
            </w:tcBorders>
          </w:tcPr>
          <w:p w14:paraId="62A4122A" w14:textId="77777777" w:rsidR="009620B5" w:rsidRPr="009662E0" w:rsidRDefault="009620B5" w:rsidP="009620B5">
            <w:pPr>
              <w:spacing w:line="260" w:lineRule="atLeast"/>
              <w:rPr>
                <w:rFonts w:ascii="Arial" w:hAnsi="Arial"/>
                <w:b/>
                <w:bCs/>
                <w:i/>
                <w:iCs/>
                <w:sz w:val="20"/>
                <w:lang w:eastAsia="en-US"/>
              </w:rPr>
            </w:pPr>
          </w:p>
        </w:tc>
      </w:tr>
      <w:tr w:rsidR="008527B8" w:rsidRPr="009662E0" w14:paraId="3C029BBC" w14:textId="77777777" w:rsidTr="00EC76B9">
        <w:tc>
          <w:tcPr>
            <w:tcW w:w="3544" w:type="dxa"/>
            <w:tcBorders>
              <w:top w:val="single" w:sz="4" w:space="0" w:color="auto"/>
              <w:left w:val="single" w:sz="4" w:space="0" w:color="auto"/>
              <w:bottom w:val="single" w:sz="4" w:space="0" w:color="auto"/>
              <w:right w:val="single" w:sz="4" w:space="0" w:color="auto"/>
            </w:tcBorders>
          </w:tcPr>
          <w:p w14:paraId="4EDDB2DE" w14:textId="1ACC61D5" w:rsidR="009620B5" w:rsidRPr="009662E0" w:rsidRDefault="009620B5" w:rsidP="009620B5">
            <w:pPr>
              <w:spacing w:line="260" w:lineRule="atLeast"/>
              <w:rPr>
                <w:rFonts w:ascii="Arial" w:hAnsi="Arial"/>
                <w:i/>
                <w:iCs/>
                <w:sz w:val="20"/>
                <w:lang w:eastAsia="en-US"/>
              </w:rPr>
            </w:pPr>
            <w:r w:rsidRPr="009662E0">
              <w:rPr>
                <w:rFonts w:ascii="Arial" w:hAnsi="Arial"/>
                <w:i/>
                <w:iCs/>
                <w:sz w:val="20"/>
                <w:lang w:eastAsia="en-US"/>
              </w:rPr>
              <w:t>Kontaktna oseba naročnika (ime in priimek ter tel. št.):</w:t>
            </w:r>
          </w:p>
        </w:tc>
        <w:tc>
          <w:tcPr>
            <w:tcW w:w="6521" w:type="dxa"/>
            <w:tcBorders>
              <w:top w:val="single" w:sz="4" w:space="0" w:color="auto"/>
              <w:left w:val="single" w:sz="4" w:space="0" w:color="auto"/>
              <w:bottom w:val="single" w:sz="4" w:space="0" w:color="auto"/>
              <w:right w:val="single" w:sz="4" w:space="0" w:color="auto"/>
            </w:tcBorders>
          </w:tcPr>
          <w:p w14:paraId="2A23D72D" w14:textId="77777777" w:rsidR="009620B5" w:rsidRPr="009662E0" w:rsidRDefault="009620B5" w:rsidP="009620B5">
            <w:pPr>
              <w:spacing w:line="260" w:lineRule="atLeast"/>
              <w:rPr>
                <w:rFonts w:ascii="Arial" w:hAnsi="Arial"/>
                <w:b/>
                <w:bCs/>
                <w:i/>
                <w:iCs/>
                <w:sz w:val="20"/>
                <w:lang w:eastAsia="en-US"/>
              </w:rPr>
            </w:pPr>
          </w:p>
        </w:tc>
      </w:tr>
      <w:tr w:rsidR="008527B8" w:rsidRPr="009662E0" w14:paraId="067A2C13" w14:textId="77777777" w:rsidTr="00EC76B9">
        <w:tc>
          <w:tcPr>
            <w:tcW w:w="3544" w:type="dxa"/>
            <w:tcBorders>
              <w:top w:val="single" w:sz="4" w:space="0" w:color="auto"/>
              <w:left w:val="single" w:sz="4" w:space="0" w:color="auto"/>
              <w:bottom w:val="single" w:sz="4" w:space="0" w:color="auto"/>
              <w:right w:val="single" w:sz="4" w:space="0" w:color="auto"/>
            </w:tcBorders>
          </w:tcPr>
          <w:p w14:paraId="4B1D5297" w14:textId="2DD1EA78" w:rsidR="009620B5" w:rsidRPr="009662E0" w:rsidRDefault="009620B5" w:rsidP="009620B5">
            <w:pPr>
              <w:spacing w:line="260" w:lineRule="atLeast"/>
              <w:rPr>
                <w:rFonts w:ascii="Arial" w:hAnsi="Arial"/>
                <w:i/>
                <w:iCs/>
                <w:sz w:val="20"/>
                <w:lang w:eastAsia="en-US"/>
              </w:rPr>
            </w:pPr>
            <w:r w:rsidRPr="009662E0">
              <w:rPr>
                <w:rFonts w:ascii="Arial" w:hAnsi="Arial"/>
                <w:i/>
                <w:iCs/>
                <w:sz w:val="20"/>
                <w:lang w:eastAsia="en-US"/>
              </w:rPr>
              <w:t>Gospodarski subjekt, ki je izvedel projekt (z navedbo, ali je dela izvajal kot izvajalec ali kot podizvajalec)</w:t>
            </w:r>
          </w:p>
        </w:tc>
        <w:tc>
          <w:tcPr>
            <w:tcW w:w="6521" w:type="dxa"/>
            <w:tcBorders>
              <w:top w:val="single" w:sz="4" w:space="0" w:color="auto"/>
              <w:left w:val="single" w:sz="4" w:space="0" w:color="auto"/>
              <w:bottom w:val="single" w:sz="4" w:space="0" w:color="auto"/>
              <w:right w:val="single" w:sz="4" w:space="0" w:color="auto"/>
            </w:tcBorders>
          </w:tcPr>
          <w:p w14:paraId="3EF635C9" w14:textId="77777777" w:rsidR="009620B5" w:rsidRPr="009662E0" w:rsidRDefault="009620B5" w:rsidP="009620B5">
            <w:pPr>
              <w:spacing w:line="260" w:lineRule="atLeast"/>
              <w:rPr>
                <w:rFonts w:ascii="Arial" w:hAnsi="Arial"/>
                <w:b/>
                <w:bCs/>
                <w:i/>
                <w:iCs/>
                <w:sz w:val="20"/>
                <w:lang w:eastAsia="en-US"/>
              </w:rPr>
            </w:pPr>
          </w:p>
        </w:tc>
      </w:tr>
      <w:tr w:rsidR="008527B8" w:rsidRPr="009662E0" w14:paraId="153E9797" w14:textId="77777777" w:rsidTr="00EC76B9">
        <w:tc>
          <w:tcPr>
            <w:tcW w:w="3544" w:type="dxa"/>
            <w:tcBorders>
              <w:top w:val="single" w:sz="4" w:space="0" w:color="auto"/>
              <w:left w:val="single" w:sz="4" w:space="0" w:color="auto"/>
              <w:bottom w:val="single" w:sz="4" w:space="0" w:color="auto"/>
              <w:right w:val="single" w:sz="4" w:space="0" w:color="auto"/>
            </w:tcBorders>
          </w:tcPr>
          <w:p w14:paraId="17F99664" w14:textId="30337AC3" w:rsidR="009620B5" w:rsidRPr="009662E0" w:rsidRDefault="009620B5" w:rsidP="009620B5">
            <w:pPr>
              <w:spacing w:line="260" w:lineRule="atLeast"/>
              <w:rPr>
                <w:rFonts w:ascii="Arial" w:hAnsi="Arial"/>
                <w:i/>
                <w:iCs/>
                <w:sz w:val="20"/>
                <w:lang w:eastAsia="en-US"/>
              </w:rPr>
            </w:pPr>
            <w:r w:rsidRPr="009662E0">
              <w:rPr>
                <w:rFonts w:ascii="Arial" w:hAnsi="Arial"/>
                <w:i/>
                <w:iCs/>
                <w:sz w:val="20"/>
                <w:lang w:eastAsia="en-US"/>
              </w:rPr>
              <w:t>Obdobje</w:t>
            </w:r>
            <w:r w:rsidR="0016328E" w:rsidRPr="009662E0">
              <w:rPr>
                <w:rFonts w:ascii="Arial" w:hAnsi="Arial"/>
                <w:i/>
                <w:iCs/>
                <w:sz w:val="20"/>
                <w:lang w:eastAsia="en-US"/>
              </w:rPr>
              <w:t xml:space="preserve"> razvoja, testiranja in vzpostavitve </w:t>
            </w:r>
            <w:r w:rsidR="00CC5760" w:rsidRPr="009662E0">
              <w:rPr>
                <w:rFonts w:ascii="Arial" w:hAnsi="Arial"/>
                <w:i/>
                <w:iCs/>
                <w:sz w:val="20"/>
                <w:lang w:eastAsia="en-US"/>
              </w:rPr>
              <w:t>informacijske rešitve</w:t>
            </w:r>
            <w:r w:rsidR="0016328E" w:rsidRPr="009662E0">
              <w:rPr>
                <w:rFonts w:ascii="Arial" w:hAnsi="Arial"/>
                <w:i/>
                <w:iCs/>
                <w:sz w:val="20"/>
                <w:lang w:eastAsia="en-US"/>
              </w:rPr>
              <w:t xml:space="preserve"> </w:t>
            </w:r>
            <w:r w:rsidRPr="009662E0">
              <w:rPr>
                <w:rFonts w:ascii="Arial" w:hAnsi="Arial"/>
                <w:i/>
                <w:iCs/>
                <w:sz w:val="20"/>
                <w:lang w:eastAsia="en-US"/>
              </w:rPr>
              <w:t>(od – do):</w:t>
            </w:r>
          </w:p>
        </w:tc>
        <w:tc>
          <w:tcPr>
            <w:tcW w:w="6521" w:type="dxa"/>
            <w:tcBorders>
              <w:top w:val="single" w:sz="4" w:space="0" w:color="auto"/>
              <w:left w:val="single" w:sz="4" w:space="0" w:color="auto"/>
              <w:bottom w:val="single" w:sz="4" w:space="0" w:color="auto"/>
              <w:right w:val="single" w:sz="4" w:space="0" w:color="auto"/>
            </w:tcBorders>
          </w:tcPr>
          <w:p w14:paraId="5D0B4ABA" w14:textId="77777777" w:rsidR="009620B5" w:rsidRPr="009662E0" w:rsidRDefault="009620B5" w:rsidP="009620B5">
            <w:pPr>
              <w:spacing w:line="260" w:lineRule="atLeast"/>
              <w:rPr>
                <w:rFonts w:ascii="Arial" w:hAnsi="Arial"/>
                <w:b/>
                <w:bCs/>
                <w:i/>
                <w:iCs/>
                <w:sz w:val="20"/>
                <w:lang w:eastAsia="en-US"/>
              </w:rPr>
            </w:pPr>
          </w:p>
        </w:tc>
      </w:tr>
      <w:tr w:rsidR="008527B8" w:rsidRPr="009662E0" w14:paraId="05275250" w14:textId="77777777" w:rsidTr="00EC76B9">
        <w:tc>
          <w:tcPr>
            <w:tcW w:w="3544" w:type="dxa"/>
            <w:tcBorders>
              <w:top w:val="single" w:sz="4" w:space="0" w:color="auto"/>
              <w:left w:val="single" w:sz="4" w:space="0" w:color="auto"/>
              <w:bottom w:val="single" w:sz="4" w:space="0" w:color="auto"/>
              <w:right w:val="single" w:sz="4" w:space="0" w:color="auto"/>
            </w:tcBorders>
          </w:tcPr>
          <w:p w14:paraId="1D4A436A" w14:textId="259A2068" w:rsidR="009620B5" w:rsidRPr="009662E0" w:rsidRDefault="00ED630F" w:rsidP="009620B5">
            <w:pPr>
              <w:spacing w:line="260" w:lineRule="atLeast"/>
              <w:rPr>
                <w:rFonts w:ascii="Arial" w:hAnsi="Arial"/>
                <w:i/>
                <w:iCs/>
                <w:sz w:val="20"/>
                <w:lang w:eastAsia="en-US"/>
              </w:rPr>
            </w:pPr>
            <w:r w:rsidRPr="009662E0">
              <w:rPr>
                <w:rFonts w:ascii="Arial" w:hAnsi="Arial"/>
                <w:i/>
                <w:iCs/>
                <w:sz w:val="20"/>
                <w:lang w:eastAsia="en-US"/>
              </w:rPr>
              <w:t xml:space="preserve">Vrednost izvedenih storitev </w:t>
            </w:r>
            <w:r w:rsidR="0016328E" w:rsidRPr="009662E0">
              <w:rPr>
                <w:rFonts w:ascii="Arial" w:hAnsi="Arial"/>
                <w:i/>
                <w:iCs/>
                <w:sz w:val="20"/>
                <w:lang w:eastAsia="en-US"/>
              </w:rPr>
              <w:t>razvoja, testiranja in vzpostavitve</w:t>
            </w:r>
            <w:r w:rsidR="00E86454" w:rsidRPr="009662E0">
              <w:rPr>
                <w:rFonts w:ascii="Arial" w:hAnsi="Arial"/>
                <w:i/>
                <w:iCs/>
                <w:sz w:val="20"/>
                <w:lang w:eastAsia="en-US"/>
              </w:rPr>
              <w:t xml:space="preserve"> informacijske rešitve</w:t>
            </w:r>
            <w:r w:rsidR="0016328E" w:rsidRPr="009662E0">
              <w:rPr>
                <w:rFonts w:ascii="Arial" w:hAnsi="Arial"/>
                <w:i/>
                <w:iCs/>
                <w:sz w:val="20"/>
                <w:lang w:eastAsia="en-US"/>
              </w:rPr>
              <w:t xml:space="preserve"> </w:t>
            </w:r>
            <w:r w:rsidR="00EC76B9" w:rsidRPr="009662E0">
              <w:rPr>
                <w:rFonts w:ascii="Arial" w:hAnsi="Arial"/>
                <w:i/>
                <w:iCs/>
                <w:sz w:val="20"/>
                <w:lang w:eastAsia="en-US"/>
              </w:rPr>
              <w:t>(</w:t>
            </w:r>
            <w:r w:rsidRPr="009662E0">
              <w:rPr>
                <w:rFonts w:ascii="Arial" w:hAnsi="Arial"/>
                <w:i/>
                <w:iCs/>
                <w:sz w:val="20"/>
                <w:lang w:eastAsia="en-US"/>
              </w:rPr>
              <w:t>v EUR brez DDV</w:t>
            </w:r>
            <w:r w:rsidR="00EC76B9" w:rsidRPr="009662E0">
              <w:rPr>
                <w:rFonts w:ascii="Arial" w:hAnsi="Arial"/>
                <w:i/>
                <w:iCs/>
                <w:sz w:val="20"/>
                <w:lang w:eastAsia="en-US"/>
              </w:rPr>
              <w:t>)</w:t>
            </w:r>
            <w:r w:rsidRPr="009662E0">
              <w:rPr>
                <w:rFonts w:ascii="Arial" w:hAnsi="Arial"/>
                <w:i/>
                <w:iCs/>
                <w:sz w:val="20"/>
                <w:lang w:eastAsia="en-US"/>
              </w:rPr>
              <w:t>:</w:t>
            </w:r>
          </w:p>
        </w:tc>
        <w:tc>
          <w:tcPr>
            <w:tcW w:w="6521" w:type="dxa"/>
            <w:tcBorders>
              <w:top w:val="single" w:sz="4" w:space="0" w:color="auto"/>
              <w:left w:val="single" w:sz="4" w:space="0" w:color="auto"/>
              <w:bottom w:val="single" w:sz="4" w:space="0" w:color="auto"/>
              <w:right w:val="single" w:sz="4" w:space="0" w:color="auto"/>
            </w:tcBorders>
          </w:tcPr>
          <w:p w14:paraId="4508FEE4" w14:textId="77777777" w:rsidR="009620B5" w:rsidRPr="009662E0" w:rsidRDefault="009620B5" w:rsidP="009620B5">
            <w:pPr>
              <w:spacing w:line="260" w:lineRule="atLeast"/>
              <w:rPr>
                <w:rFonts w:ascii="Arial" w:hAnsi="Arial"/>
                <w:b/>
                <w:bCs/>
                <w:i/>
                <w:iCs/>
                <w:sz w:val="20"/>
                <w:lang w:eastAsia="en-US"/>
              </w:rPr>
            </w:pPr>
          </w:p>
        </w:tc>
      </w:tr>
      <w:tr w:rsidR="008527B8" w:rsidRPr="009662E0" w14:paraId="7B68E0F0" w14:textId="77777777" w:rsidTr="00EC76B9">
        <w:tc>
          <w:tcPr>
            <w:tcW w:w="3544" w:type="dxa"/>
            <w:tcBorders>
              <w:top w:val="single" w:sz="4" w:space="0" w:color="auto"/>
              <w:left w:val="single" w:sz="4" w:space="0" w:color="auto"/>
              <w:bottom w:val="single" w:sz="4" w:space="0" w:color="auto"/>
              <w:right w:val="single" w:sz="4" w:space="0" w:color="auto"/>
            </w:tcBorders>
          </w:tcPr>
          <w:p w14:paraId="44C544EA" w14:textId="77777777" w:rsidR="009620B5" w:rsidRPr="009662E0" w:rsidRDefault="009620B5" w:rsidP="009620B5">
            <w:pPr>
              <w:spacing w:line="260" w:lineRule="atLeast"/>
              <w:rPr>
                <w:rFonts w:ascii="Arial" w:hAnsi="Arial"/>
                <w:i/>
                <w:iCs/>
                <w:sz w:val="20"/>
                <w:lang w:eastAsia="en-US"/>
              </w:rPr>
            </w:pPr>
            <w:r w:rsidRPr="009662E0">
              <w:rPr>
                <w:rFonts w:ascii="Arial" w:hAnsi="Arial"/>
                <w:i/>
                <w:iCs/>
                <w:sz w:val="20"/>
                <w:lang w:eastAsia="en-US"/>
              </w:rPr>
              <w:t xml:space="preserve">Podroben opis projekta, iz katerega bo razvidno, ali po vsebini ustreza zahtevam javnega naročila: </w:t>
            </w:r>
          </w:p>
          <w:p w14:paraId="78B501FD" w14:textId="77777777" w:rsidR="00EC76B9" w:rsidRPr="009662E0" w:rsidRDefault="00EC76B9" w:rsidP="009620B5">
            <w:pPr>
              <w:spacing w:line="260" w:lineRule="atLeast"/>
              <w:rPr>
                <w:rFonts w:ascii="Arial" w:hAnsi="Arial"/>
                <w:i/>
                <w:iCs/>
                <w:sz w:val="20"/>
                <w:lang w:eastAsia="en-US"/>
              </w:rPr>
            </w:pPr>
          </w:p>
          <w:p w14:paraId="531A45D6" w14:textId="4FDC2407" w:rsidR="00EC76B9" w:rsidRPr="009662E0" w:rsidRDefault="00242A79" w:rsidP="00EC76B9">
            <w:pPr>
              <w:spacing w:line="260" w:lineRule="atLeast"/>
              <w:rPr>
                <w:rFonts w:ascii="Arial" w:hAnsi="Arial"/>
                <w:i/>
                <w:iCs/>
                <w:sz w:val="20"/>
                <w:lang w:eastAsia="en-US"/>
              </w:rPr>
            </w:pPr>
            <w:r w:rsidRPr="009662E0">
              <w:rPr>
                <w:rFonts w:ascii="Arial" w:hAnsi="Arial"/>
                <w:i/>
                <w:iCs/>
                <w:sz w:val="20"/>
                <w:lang w:eastAsia="en-US"/>
              </w:rPr>
              <w:t>(</w:t>
            </w:r>
            <w:r w:rsidR="0016328E" w:rsidRPr="009662E0">
              <w:rPr>
                <w:rFonts w:ascii="Arial" w:hAnsi="Arial"/>
                <w:i/>
                <w:iCs/>
                <w:sz w:val="20"/>
                <w:lang w:eastAsia="en-US"/>
              </w:rPr>
              <w:t>V</w:t>
            </w:r>
            <w:r w:rsidR="00EC76B9" w:rsidRPr="009662E0">
              <w:rPr>
                <w:rFonts w:ascii="Arial" w:hAnsi="Arial"/>
                <w:i/>
                <w:iCs/>
                <w:sz w:val="20"/>
                <w:lang w:eastAsia="en-US"/>
              </w:rPr>
              <w:t xml:space="preserve">sebinsko </w:t>
            </w:r>
            <w:r w:rsidR="0069127A" w:rsidRPr="009662E0">
              <w:rPr>
                <w:rFonts w:ascii="Arial" w:hAnsi="Arial"/>
                <w:i/>
                <w:iCs/>
                <w:sz w:val="20"/>
                <w:lang w:eastAsia="en-US"/>
              </w:rPr>
              <w:t>o</w:t>
            </w:r>
            <w:r w:rsidR="00EC76B9" w:rsidRPr="009662E0">
              <w:rPr>
                <w:rFonts w:ascii="Arial" w:hAnsi="Arial"/>
                <w:i/>
                <w:iCs/>
                <w:sz w:val="20"/>
                <w:lang w:eastAsia="en-US"/>
              </w:rPr>
              <w:t xml:space="preserve">predeliti </w:t>
            </w:r>
            <w:r w:rsidR="0016328E" w:rsidRPr="009662E0">
              <w:rPr>
                <w:rFonts w:ascii="Arial" w:hAnsi="Arial"/>
                <w:i/>
                <w:iCs/>
                <w:sz w:val="20"/>
                <w:lang w:eastAsia="en-US"/>
              </w:rPr>
              <w:t>izpolnjevanje zahtev iz točke B (a</w:t>
            </w:r>
            <w:r w:rsidR="00C67892" w:rsidRPr="009662E0">
              <w:rPr>
                <w:rFonts w:ascii="Arial" w:hAnsi="Arial"/>
                <w:i/>
                <w:iCs/>
                <w:sz w:val="20"/>
                <w:lang w:eastAsia="en-US"/>
              </w:rPr>
              <w:t>.</w:t>
            </w:r>
            <w:r w:rsidR="0016328E" w:rsidRPr="009662E0">
              <w:rPr>
                <w:rFonts w:ascii="Arial" w:hAnsi="Arial"/>
                <w:i/>
                <w:iCs/>
                <w:sz w:val="20"/>
                <w:lang w:eastAsia="en-US"/>
              </w:rPr>
              <w:t xml:space="preserve"> do d</w:t>
            </w:r>
            <w:r w:rsidR="00C67892" w:rsidRPr="009662E0">
              <w:rPr>
                <w:rFonts w:ascii="Arial" w:hAnsi="Arial"/>
                <w:i/>
                <w:iCs/>
                <w:sz w:val="20"/>
                <w:lang w:eastAsia="en-US"/>
              </w:rPr>
              <w:t>.</w:t>
            </w:r>
            <w:r w:rsidR="0016328E" w:rsidRPr="009662E0">
              <w:rPr>
                <w:rFonts w:ascii="Arial" w:hAnsi="Arial"/>
                <w:i/>
                <w:iCs/>
                <w:sz w:val="20"/>
                <w:lang w:eastAsia="en-US"/>
              </w:rPr>
              <w:t>)</w:t>
            </w:r>
            <w:r w:rsidRPr="009662E0">
              <w:rPr>
                <w:rFonts w:ascii="Arial" w:hAnsi="Arial"/>
                <w:i/>
                <w:iCs/>
                <w:sz w:val="20"/>
                <w:lang w:eastAsia="en-US"/>
              </w:rPr>
              <w:t>)</w:t>
            </w:r>
          </w:p>
          <w:p w14:paraId="60719CFB" w14:textId="2BABB66B" w:rsidR="00EC76B9" w:rsidRPr="009662E0" w:rsidRDefault="00EC76B9" w:rsidP="009620B5">
            <w:pPr>
              <w:spacing w:line="260" w:lineRule="atLeast"/>
              <w:rPr>
                <w:rFonts w:ascii="Arial" w:hAnsi="Arial"/>
                <w:i/>
                <w:iCs/>
                <w:sz w:val="20"/>
                <w:lang w:eastAsia="en-US"/>
              </w:rPr>
            </w:pPr>
          </w:p>
        </w:tc>
        <w:tc>
          <w:tcPr>
            <w:tcW w:w="6521" w:type="dxa"/>
            <w:tcBorders>
              <w:top w:val="single" w:sz="4" w:space="0" w:color="auto"/>
              <w:left w:val="single" w:sz="4" w:space="0" w:color="auto"/>
              <w:bottom w:val="single" w:sz="4" w:space="0" w:color="auto"/>
              <w:right w:val="single" w:sz="4" w:space="0" w:color="auto"/>
            </w:tcBorders>
          </w:tcPr>
          <w:p w14:paraId="01A03DA0" w14:textId="77777777" w:rsidR="009620B5" w:rsidRPr="009662E0" w:rsidRDefault="009620B5" w:rsidP="009620B5">
            <w:pPr>
              <w:spacing w:line="260" w:lineRule="atLeast"/>
              <w:rPr>
                <w:rFonts w:ascii="Arial" w:hAnsi="Arial"/>
                <w:b/>
                <w:bCs/>
                <w:i/>
                <w:iCs/>
                <w:sz w:val="20"/>
                <w:lang w:eastAsia="en-US"/>
              </w:rPr>
            </w:pPr>
          </w:p>
        </w:tc>
      </w:tr>
      <w:bookmarkEnd w:id="134"/>
    </w:tbl>
    <w:p w14:paraId="42024F41" w14:textId="77777777" w:rsidR="003C0BDF" w:rsidRPr="009662E0" w:rsidRDefault="003C0BDF" w:rsidP="005722D3">
      <w:pPr>
        <w:spacing w:before="60" w:after="60"/>
        <w:jc w:val="both"/>
        <w:rPr>
          <w:rFonts w:ascii="Arial" w:hAnsi="Arial" w:cs="Arial"/>
          <w:b/>
          <w:sz w:val="20"/>
          <w:szCs w:val="20"/>
        </w:rPr>
      </w:pPr>
    </w:p>
    <w:tbl>
      <w:tblPr>
        <w:tblW w:w="981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11"/>
        <w:gridCol w:w="5699"/>
      </w:tblGrid>
      <w:tr w:rsidR="008527B8" w:rsidRPr="009662E0" w14:paraId="71690EBF" w14:textId="77777777" w:rsidTr="0059571A">
        <w:tc>
          <w:tcPr>
            <w:tcW w:w="4111" w:type="dxa"/>
            <w:shd w:val="clear" w:color="auto" w:fill="auto"/>
          </w:tcPr>
          <w:p w14:paraId="4F1D31D9" w14:textId="77777777" w:rsidR="0029222D" w:rsidRPr="009662E0" w:rsidRDefault="0029222D" w:rsidP="00F766F8">
            <w:pPr>
              <w:spacing w:line="260" w:lineRule="atLeast"/>
              <w:rPr>
                <w:rFonts w:ascii="Arial" w:hAnsi="Arial" w:cs="Arial"/>
                <w:sz w:val="18"/>
                <w:szCs w:val="18"/>
              </w:rPr>
            </w:pPr>
          </w:p>
        </w:tc>
        <w:tc>
          <w:tcPr>
            <w:tcW w:w="5699" w:type="dxa"/>
            <w:shd w:val="clear" w:color="auto" w:fill="auto"/>
          </w:tcPr>
          <w:p w14:paraId="2E0E308B" w14:textId="77777777" w:rsidR="0029222D" w:rsidRPr="009662E0" w:rsidRDefault="0029222D" w:rsidP="00F766F8">
            <w:pPr>
              <w:spacing w:line="260" w:lineRule="atLeast"/>
              <w:jc w:val="both"/>
              <w:rPr>
                <w:rFonts w:ascii="Arial" w:hAnsi="Arial" w:cs="Arial"/>
                <w:b/>
                <w:sz w:val="20"/>
                <w:szCs w:val="20"/>
                <w:lang w:eastAsia="en-US"/>
              </w:rPr>
            </w:pPr>
            <w:r w:rsidRPr="009662E0">
              <w:rPr>
                <w:rFonts w:ascii="Arial" w:hAnsi="Arial" w:cs="Arial"/>
                <w:b/>
                <w:sz w:val="20"/>
                <w:szCs w:val="20"/>
                <w:lang w:eastAsia="en-US"/>
              </w:rPr>
              <w:t>S podpisom te izjave pod kazensko in materialno odgovornostjo izjavljamo, da so navedeni podatki resnični in da bomo v primeru preverjanja s strani naročnika to dokazali z ustreznimi listinami.</w:t>
            </w:r>
          </w:p>
        </w:tc>
      </w:tr>
      <w:tr w:rsidR="0029222D" w:rsidRPr="009662E0" w14:paraId="07D498D9" w14:textId="77777777" w:rsidTr="0059571A">
        <w:trPr>
          <w:trHeight w:val="992"/>
        </w:trPr>
        <w:tc>
          <w:tcPr>
            <w:tcW w:w="4111" w:type="dxa"/>
            <w:shd w:val="clear" w:color="auto" w:fill="auto"/>
          </w:tcPr>
          <w:p w14:paraId="6667B5D0" w14:textId="77777777" w:rsidR="0029222D" w:rsidRPr="009662E0" w:rsidRDefault="0029222D" w:rsidP="00F766F8">
            <w:pPr>
              <w:spacing w:after="120"/>
              <w:jc w:val="both"/>
              <w:rPr>
                <w:rFonts w:cs="Arial"/>
                <w:i/>
                <w:sz w:val="18"/>
                <w:szCs w:val="18"/>
              </w:rPr>
            </w:pPr>
            <w:r w:rsidRPr="009662E0">
              <w:rPr>
                <w:rFonts w:ascii="Arial" w:hAnsi="Arial" w:cs="Arial"/>
                <w:b/>
                <w:i/>
                <w:iCs/>
                <w:sz w:val="20"/>
              </w:rPr>
              <w:lastRenderedPageBreak/>
              <w:t xml:space="preserve">Podpis pooblaščene osebe pri ponudniku oziroma v primeru skupne ponudbe pooblaščene osebe vodilnega partnerja: </w:t>
            </w:r>
            <w:r w:rsidRPr="009662E0">
              <w:rPr>
                <w:rFonts w:ascii="Arial" w:hAnsi="Arial" w:cs="Arial"/>
                <w:i/>
                <w:iCs/>
                <w:sz w:val="20"/>
              </w:rPr>
              <w:t>(</w:t>
            </w:r>
            <w:r w:rsidRPr="009662E0">
              <w:rPr>
                <w:rFonts w:ascii="Arial" w:hAnsi="Arial" w:cs="Arial"/>
                <w:i/>
                <w:iCs/>
                <w:sz w:val="16"/>
                <w:szCs w:val="16"/>
              </w:rPr>
              <w:t>ime in priimek, lastnoročni ali elektronski podpis in datum podpisa</w:t>
            </w:r>
            <w:r w:rsidRPr="009662E0">
              <w:rPr>
                <w:rFonts w:ascii="Arial" w:hAnsi="Arial" w:cs="Arial"/>
                <w:i/>
                <w:iCs/>
                <w:sz w:val="20"/>
              </w:rPr>
              <w:t>):</w:t>
            </w:r>
          </w:p>
        </w:tc>
        <w:tc>
          <w:tcPr>
            <w:tcW w:w="5699" w:type="dxa"/>
            <w:shd w:val="clear" w:color="auto" w:fill="auto"/>
          </w:tcPr>
          <w:p w14:paraId="33B6D34A" w14:textId="77777777" w:rsidR="0029222D" w:rsidRPr="009662E0" w:rsidRDefault="0029222D" w:rsidP="00F766F8">
            <w:pPr>
              <w:spacing w:line="260" w:lineRule="atLeast"/>
              <w:rPr>
                <w:rFonts w:ascii="Arial" w:hAnsi="Arial" w:cs="Arial"/>
                <w:i/>
                <w:sz w:val="18"/>
                <w:szCs w:val="18"/>
              </w:rPr>
            </w:pPr>
          </w:p>
        </w:tc>
      </w:tr>
    </w:tbl>
    <w:p w14:paraId="2781C7B8" w14:textId="77777777" w:rsidR="00841163" w:rsidRPr="009662E0" w:rsidRDefault="00841163" w:rsidP="005722D3">
      <w:pPr>
        <w:spacing w:before="60" w:after="60"/>
        <w:jc w:val="both"/>
        <w:rPr>
          <w:rFonts w:ascii="Arial" w:hAnsi="Arial" w:cs="Arial"/>
          <w:b/>
          <w:sz w:val="20"/>
          <w:szCs w:val="20"/>
        </w:rPr>
      </w:pPr>
    </w:p>
    <w:p w14:paraId="3F09D498" w14:textId="152928DD" w:rsidR="002231EB" w:rsidRPr="009662E0" w:rsidRDefault="00EC76B9" w:rsidP="005722D3">
      <w:pPr>
        <w:spacing w:before="60" w:after="60"/>
        <w:jc w:val="both"/>
        <w:rPr>
          <w:rFonts w:ascii="Arial" w:hAnsi="Arial" w:cs="Arial"/>
          <w:bCs/>
          <w:sz w:val="20"/>
          <w:szCs w:val="20"/>
        </w:rPr>
      </w:pPr>
      <w:r w:rsidRPr="009662E0">
        <w:rPr>
          <w:rFonts w:ascii="Arial" w:hAnsi="Arial" w:cs="Arial"/>
          <w:bCs/>
          <w:sz w:val="20"/>
          <w:szCs w:val="20"/>
        </w:rPr>
        <w:t>Neobvezna priloga: Referenčno potrdilo naročnika referenčnih del</w:t>
      </w:r>
    </w:p>
    <w:p w14:paraId="008A375A" w14:textId="77777777" w:rsidR="0016328E" w:rsidRPr="009662E0" w:rsidRDefault="0016328E" w:rsidP="005722D3">
      <w:pPr>
        <w:spacing w:before="60" w:after="60"/>
        <w:jc w:val="both"/>
        <w:rPr>
          <w:rFonts w:ascii="Arial" w:hAnsi="Arial" w:cs="Arial"/>
          <w:bCs/>
          <w:sz w:val="20"/>
          <w:szCs w:val="20"/>
        </w:rPr>
      </w:pPr>
    </w:p>
    <w:p w14:paraId="582D24C4" w14:textId="77777777" w:rsidR="0016328E" w:rsidRPr="009662E0" w:rsidRDefault="0016328E" w:rsidP="005722D3">
      <w:pPr>
        <w:spacing w:before="60" w:after="60"/>
        <w:jc w:val="both"/>
        <w:rPr>
          <w:rFonts w:ascii="Arial" w:hAnsi="Arial" w:cs="Arial"/>
          <w:bCs/>
          <w:sz w:val="20"/>
          <w:szCs w:val="20"/>
        </w:rPr>
      </w:pPr>
    </w:p>
    <w:p w14:paraId="28CF3172" w14:textId="77777777" w:rsidR="0016328E" w:rsidRPr="009662E0" w:rsidRDefault="0016328E" w:rsidP="005722D3">
      <w:pPr>
        <w:spacing w:before="60" w:after="60"/>
        <w:jc w:val="both"/>
        <w:rPr>
          <w:rFonts w:ascii="Arial" w:hAnsi="Arial" w:cs="Arial"/>
          <w:bCs/>
          <w:sz w:val="20"/>
          <w:szCs w:val="20"/>
        </w:rPr>
      </w:pPr>
    </w:p>
    <w:p w14:paraId="752E7398" w14:textId="77777777" w:rsidR="0016328E" w:rsidRPr="009662E0" w:rsidRDefault="0016328E" w:rsidP="005722D3">
      <w:pPr>
        <w:spacing w:before="60" w:after="60"/>
        <w:jc w:val="both"/>
        <w:rPr>
          <w:rFonts w:ascii="Arial" w:hAnsi="Arial" w:cs="Arial"/>
          <w:bCs/>
          <w:sz w:val="20"/>
          <w:szCs w:val="20"/>
        </w:rPr>
      </w:pPr>
    </w:p>
    <w:p w14:paraId="6113CAD3" w14:textId="77777777" w:rsidR="0016328E" w:rsidRPr="009662E0" w:rsidRDefault="0016328E" w:rsidP="005722D3">
      <w:pPr>
        <w:spacing w:before="60" w:after="60"/>
        <w:jc w:val="both"/>
        <w:rPr>
          <w:rFonts w:ascii="Arial" w:hAnsi="Arial" w:cs="Arial"/>
          <w:bCs/>
          <w:sz w:val="20"/>
          <w:szCs w:val="20"/>
        </w:rPr>
      </w:pPr>
    </w:p>
    <w:p w14:paraId="1F2D40AA" w14:textId="77777777" w:rsidR="0016328E" w:rsidRPr="009662E0" w:rsidRDefault="0016328E" w:rsidP="005722D3">
      <w:pPr>
        <w:spacing w:before="60" w:after="60"/>
        <w:jc w:val="both"/>
        <w:rPr>
          <w:rFonts w:ascii="Arial" w:hAnsi="Arial" w:cs="Arial"/>
          <w:bCs/>
          <w:sz w:val="20"/>
          <w:szCs w:val="20"/>
        </w:rPr>
      </w:pPr>
    </w:p>
    <w:p w14:paraId="457D8790" w14:textId="77777777" w:rsidR="0016328E" w:rsidRPr="009662E0" w:rsidRDefault="0016328E" w:rsidP="005722D3">
      <w:pPr>
        <w:spacing w:before="60" w:after="60"/>
        <w:jc w:val="both"/>
        <w:rPr>
          <w:rFonts w:ascii="Arial" w:hAnsi="Arial" w:cs="Arial"/>
          <w:bCs/>
          <w:sz w:val="20"/>
          <w:szCs w:val="20"/>
        </w:rPr>
      </w:pPr>
    </w:p>
    <w:p w14:paraId="097E6F32" w14:textId="77777777" w:rsidR="0016328E" w:rsidRPr="009662E0" w:rsidRDefault="0016328E" w:rsidP="005722D3">
      <w:pPr>
        <w:spacing w:before="60" w:after="60"/>
        <w:jc w:val="both"/>
        <w:rPr>
          <w:rFonts w:ascii="Arial" w:hAnsi="Arial" w:cs="Arial"/>
          <w:bCs/>
          <w:sz w:val="20"/>
          <w:szCs w:val="20"/>
        </w:rPr>
      </w:pPr>
    </w:p>
    <w:p w14:paraId="0DEDD9C5" w14:textId="77777777" w:rsidR="0016328E" w:rsidRPr="009662E0" w:rsidRDefault="0016328E" w:rsidP="005722D3">
      <w:pPr>
        <w:spacing w:before="60" w:after="60"/>
        <w:jc w:val="both"/>
        <w:rPr>
          <w:rFonts w:ascii="Arial" w:hAnsi="Arial" w:cs="Arial"/>
          <w:bCs/>
          <w:sz w:val="20"/>
          <w:szCs w:val="20"/>
        </w:rPr>
      </w:pPr>
    </w:p>
    <w:p w14:paraId="3036B1FE" w14:textId="77777777" w:rsidR="0016328E" w:rsidRPr="009662E0" w:rsidRDefault="0016328E" w:rsidP="005722D3">
      <w:pPr>
        <w:spacing w:before="60" w:after="60"/>
        <w:jc w:val="both"/>
        <w:rPr>
          <w:rFonts w:ascii="Arial" w:hAnsi="Arial" w:cs="Arial"/>
          <w:bCs/>
          <w:sz w:val="20"/>
          <w:szCs w:val="20"/>
        </w:rPr>
      </w:pPr>
    </w:p>
    <w:p w14:paraId="55EA2535" w14:textId="77777777" w:rsidR="0016328E" w:rsidRPr="009662E0" w:rsidRDefault="0016328E" w:rsidP="005722D3">
      <w:pPr>
        <w:spacing w:before="60" w:after="60"/>
        <w:jc w:val="both"/>
        <w:rPr>
          <w:rFonts w:ascii="Arial" w:hAnsi="Arial" w:cs="Arial"/>
          <w:bCs/>
          <w:sz w:val="20"/>
          <w:szCs w:val="20"/>
        </w:rPr>
      </w:pPr>
    </w:p>
    <w:p w14:paraId="74D6F72A" w14:textId="77777777" w:rsidR="0016328E" w:rsidRPr="009662E0" w:rsidRDefault="0016328E" w:rsidP="005722D3">
      <w:pPr>
        <w:spacing w:before="60" w:after="60"/>
        <w:jc w:val="both"/>
        <w:rPr>
          <w:rFonts w:ascii="Arial" w:hAnsi="Arial" w:cs="Arial"/>
          <w:bCs/>
          <w:sz w:val="20"/>
          <w:szCs w:val="20"/>
        </w:rPr>
      </w:pPr>
    </w:p>
    <w:p w14:paraId="064946EE" w14:textId="77777777" w:rsidR="0016328E" w:rsidRPr="009662E0" w:rsidRDefault="0016328E" w:rsidP="005722D3">
      <w:pPr>
        <w:spacing w:before="60" w:after="60"/>
        <w:jc w:val="both"/>
        <w:rPr>
          <w:rFonts w:ascii="Arial" w:hAnsi="Arial" w:cs="Arial"/>
          <w:bCs/>
          <w:sz w:val="20"/>
          <w:szCs w:val="20"/>
        </w:rPr>
      </w:pPr>
    </w:p>
    <w:p w14:paraId="6DE2EF8B" w14:textId="77777777" w:rsidR="0016328E" w:rsidRPr="009662E0" w:rsidRDefault="0016328E" w:rsidP="005722D3">
      <w:pPr>
        <w:spacing w:before="60" w:after="60"/>
        <w:jc w:val="both"/>
        <w:rPr>
          <w:rFonts w:ascii="Arial" w:hAnsi="Arial" w:cs="Arial"/>
          <w:bCs/>
          <w:sz w:val="20"/>
          <w:szCs w:val="20"/>
        </w:rPr>
      </w:pPr>
    </w:p>
    <w:p w14:paraId="1D599D7C" w14:textId="77777777" w:rsidR="0016328E" w:rsidRPr="009662E0" w:rsidRDefault="0016328E" w:rsidP="005722D3">
      <w:pPr>
        <w:spacing w:before="60" w:after="60"/>
        <w:jc w:val="both"/>
        <w:rPr>
          <w:rFonts w:ascii="Arial" w:hAnsi="Arial" w:cs="Arial"/>
          <w:bCs/>
          <w:sz w:val="20"/>
          <w:szCs w:val="20"/>
        </w:rPr>
      </w:pPr>
    </w:p>
    <w:p w14:paraId="74A68E7E" w14:textId="77777777" w:rsidR="0016328E" w:rsidRPr="009662E0" w:rsidRDefault="0016328E" w:rsidP="005722D3">
      <w:pPr>
        <w:spacing w:before="60" w:after="60"/>
        <w:jc w:val="both"/>
        <w:rPr>
          <w:rFonts w:ascii="Arial" w:hAnsi="Arial" w:cs="Arial"/>
          <w:bCs/>
          <w:sz w:val="20"/>
          <w:szCs w:val="20"/>
        </w:rPr>
      </w:pPr>
    </w:p>
    <w:p w14:paraId="2D2DCD28" w14:textId="77777777" w:rsidR="0016328E" w:rsidRPr="009662E0" w:rsidRDefault="0016328E" w:rsidP="005722D3">
      <w:pPr>
        <w:spacing w:before="60" w:after="60"/>
        <w:jc w:val="both"/>
        <w:rPr>
          <w:rFonts w:ascii="Arial" w:hAnsi="Arial" w:cs="Arial"/>
          <w:bCs/>
          <w:sz w:val="20"/>
          <w:szCs w:val="20"/>
        </w:rPr>
      </w:pPr>
    </w:p>
    <w:p w14:paraId="785E262C" w14:textId="77777777" w:rsidR="0016328E" w:rsidRPr="009662E0" w:rsidRDefault="0016328E" w:rsidP="005722D3">
      <w:pPr>
        <w:spacing w:before="60" w:after="60"/>
        <w:jc w:val="both"/>
        <w:rPr>
          <w:rFonts w:ascii="Arial" w:hAnsi="Arial" w:cs="Arial"/>
          <w:bCs/>
          <w:sz w:val="20"/>
          <w:szCs w:val="20"/>
        </w:rPr>
      </w:pPr>
    </w:p>
    <w:p w14:paraId="386B6939" w14:textId="77777777" w:rsidR="0016328E" w:rsidRPr="009662E0" w:rsidRDefault="0016328E" w:rsidP="005722D3">
      <w:pPr>
        <w:spacing w:before="60" w:after="60"/>
        <w:jc w:val="both"/>
        <w:rPr>
          <w:rFonts w:ascii="Arial" w:hAnsi="Arial" w:cs="Arial"/>
          <w:bCs/>
          <w:sz w:val="20"/>
          <w:szCs w:val="20"/>
        </w:rPr>
      </w:pPr>
    </w:p>
    <w:p w14:paraId="0B5AD6E9" w14:textId="77777777" w:rsidR="0016328E" w:rsidRPr="009662E0" w:rsidRDefault="0016328E" w:rsidP="005722D3">
      <w:pPr>
        <w:spacing w:before="60" w:after="60"/>
        <w:jc w:val="both"/>
        <w:rPr>
          <w:rFonts w:ascii="Arial" w:hAnsi="Arial" w:cs="Arial"/>
          <w:bCs/>
          <w:sz w:val="20"/>
          <w:szCs w:val="20"/>
        </w:rPr>
      </w:pPr>
    </w:p>
    <w:p w14:paraId="3152C0BC" w14:textId="77777777" w:rsidR="0016328E" w:rsidRPr="009662E0" w:rsidRDefault="0016328E" w:rsidP="005722D3">
      <w:pPr>
        <w:spacing w:before="60" w:after="60"/>
        <w:jc w:val="both"/>
        <w:rPr>
          <w:rFonts w:ascii="Arial" w:hAnsi="Arial" w:cs="Arial"/>
          <w:bCs/>
          <w:sz w:val="20"/>
          <w:szCs w:val="20"/>
        </w:rPr>
      </w:pPr>
    </w:p>
    <w:p w14:paraId="228493A8" w14:textId="77777777" w:rsidR="0016328E" w:rsidRPr="009662E0" w:rsidRDefault="0016328E" w:rsidP="005722D3">
      <w:pPr>
        <w:spacing w:before="60" w:after="60"/>
        <w:jc w:val="both"/>
        <w:rPr>
          <w:rFonts w:ascii="Arial" w:hAnsi="Arial" w:cs="Arial"/>
          <w:bCs/>
          <w:sz w:val="20"/>
          <w:szCs w:val="20"/>
        </w:rPr>
      </w:pPr>
    </w:p>
    <w:p w14:paraId="3F2B731D" w14:textId="77777777" w:rsidR="0016328E" w:rsidRPr="009662E0" w:rsidRDefault="0016328E" w:rsidP="005722D3">
      <w:pPr>
        <w:spacing w:before="60" w:after="60"/>
        <w:jc w:val="both"/>
        <w:rPr>
          <w:rFonts w:ascii="Arial" w:hAnsi="Arial" w:cs="Arial"/>
          <w:bCs/>
          <w:sz w:val="20"/>
          <w:szCs w:val="20"/>
        </w:rPr>
      </w:pPr>
    </w:p>
    <w:p w14:paraId="77DEC8A3" w14:textId="77777777" w:rsidR="0016328E" w:rsidRPr="009662E0" w:rsidRDefault="0016328E" w:rsidP="005722D3">
      <w:pPr>
        <w:spacing w:before="60" w:after="60"/>
        <w:jc w:val="both"/>
        <w:rPr>
          <w:rFonts w:ascii="Arial" w:hAnsi="Arial" w:cs="Arial"/>
          <w:bCs/>
          <w:sz w:val="20"/>
          <w:szCs w:val="20"/>
        </w:rPr>
      </w:pPr>
    </w:p>
    <w:p w14:paraId="56D2576F" w14:textId="77777777" w:rsidR="0016328E" w:rsidRPr="009662E0" w:rsidRDefault="0016328E" w:rsidP="005722D3">
      <w:pPr>
        <w:spacing w:before="60" w:after="60"/>
        <w:jc w:val="both"/>
        <w:rPr>
          <w:rFonts w:ascii="Arial" w:hAnsi="Arial" w:cs="Arial"/>
          <w:bCs/>
          <w:sz w:val="20"/>
          <w:szCs w:val="20"/>
        </w:rPr>
      </w:pPr>
    </w:p>
    <w:p w14:paraId="335BDA63" w14:textId="77777777" w:rsidR="0016328E" w:rsidRPr="009662E0" w:rsidRDefault="0016328E" w:rsidP="005722D3">
      <w:pPr>
        <w:spacing w:before="60" w:after="60"/>
        <w:jc w:val="both"/>
        <w:rPr>
          <w:rFonts w:ascii="Arial" w:hAnsi="Arial" w:cs="Arial"/>
          <w:bCs/>
          <w:sz w:val="20"/>
          <w:szCs w:val="20"/>
        </w:rPr>
      </w:pPr>
    </w:p>
    <w:p w14:paraId="596F8B91" w14:textId="77777777" w:rsidR="0016328E" w:rsidRPr="009662E0" w:rsidRDefault="0016328E" w:rsidP="005722D3">
      <w:pPr>
        <w:spacing w:before="60" w:after="60"/>
        <w:jc w:val="both"/>
        <w:rPr>
          <w:rFonts w:ascii="Arial" w:hAnsi="Arial" w:cs="Arial"/>
          <w:bCs/>
          <w:sz w:val="20"/>
          <w:szCs w:val="20"/>
        </w:rPr>
      </w:pPr>
    </w:p>
    <w:p w14:paraId="620647AA" w14:textId="77777777" w:rsidR="0016328E" w:rsidRPr="009662E0" w:rsidRDefault="0016328E" w:rsidP="005722D3">
      <w:pPr>
        <w:spacing w:before="60" w:after="60"/>
        <w:jc w:val="both"/>
        <w:rPr>
          <w:rFonts w:ascii="Arial" w:hAnsi="Arial" w:cs="Arial"/>
          <w:bCs/>
          <w:sz w:val="20"/>
          <w:szCs w:val="20"/>
        </w:rPr>
      </w:pPr>
    </w:p>
    <w:p w14:paraId="3C333450" w14:textId="77777777" w:rsidR="0016328E" w:rsidRPr="009662E0" w:rsidRDefault="0016328E" w:rsidP="005722D3">
      <w:pPr>
        <w:spacing w:before="60" w:after="60"/>
        <w:jc w:val="both"/>
        <w:rPr>
          <w:rFonts w:ascii="Arial" w:hAnsi="Arial" w:cs="Arial"/>
          <w:bCs/>
          <w:sz w:val="20"/>
          <w:szCs w:val="20"/>
        </w:rPr>
      </w:pPr>
    </w:p>
    <w:p w14:paraId="00156728" w14:textId="77777777" w:rsidR="0016328E" w:rsidRPr="009662E0" w:rsidRDefault="0016328E" w:rsidP="005722D3">
      <w:pPr>
        <w:spacing w:before="60" w:after="60"/>
        <w:jc w:val="both"/>
        <w:rPr>
          <w:rFonts w:ascii="Arial" w:hAnsi="Arial" w:cs="Arial"/>
          <w:bCs/>
          <w:sz w:val="20"/>
          <w:szCs w:val="20"/>
        </w:rPr>
      </w:pPr>
    </w:p>
    <w:p w14:paraId="6BDAE164" w14:textId="77777777" w:rsidR="0016328E" w:rsidRPr="009662E0" w:rsidRDefault="0016328E" w:rsidP="005722D3">
      <w:pPr>
        <w:spacing w:before="60" w:after="60"/>
        <w:jc w:val="both"/>
        <w:rPr>
          <w:rFonts w:ascii="Arial" w:hAnsi="Arial" w:cs="Arial"/>
          <w:bCs/>
          <w:sz w:val="20"/>
          <w:szCs w:val="20"/>
        </w:rPr>
      </w:pPr>
    </w:p>
    <w:p w14:paraId="414C8C7F" w14:textId="77777777" w:rsidR="0016328E" w:rsidRPr="009662E0" w:rsidRDefault="0016328E" w:rsidP="005722D3">
      <w:pPr>
        <w:spacing w:before="60" w:after="60"/>
        <w:jc w:val="both"/>
        <w:rPr>
          <w:rFonts w:ascii="Arial" w:hAnsi="Arial" w:cs="Arial"/>
          <w:bCs/>
          <w:sz w:val="20"/>
          <w:szCs w:val="20"/>
        </w:rPr>
      </w:pPr>
    </w:p>
    <w:p w14:paraId="6D0A9858" w14:textId="77777777" w:rsidR="0016328E" w:rsidRPr="009662E0" w:rsidRDefault="0016328E" w:rsidP="005722D3">
      <w:pPr>
        <w:spacing w:before="60" w:after="60"/>
        <w:jc w:val="both"/>
        <w:rPr>
          <w:rFonts w:ascii="Arial" w:hAnsi="Arial" w:cs="Arial"/>
          <w:bCs/>
          <w:sz w:val="20"/>
          <w:szCs w:val="20"/>
        </w:rPr>
      </w:pPr>
    </w:p>
    <w:p w14:paraId="2C6BA6BD" w14:textId="77777777" w:rsidR="0016328E" w:rsidRPr="009662E0" w:rsidRDefault="0016328E" w:rsidP="005722D3">
      <w:pPr>
        <w:spacing w:before="60" w:after="60"/>
        <w:jc w:val="both"/>
        <w:rPr>
          <w:rFonts w:ascii="Arial" w:hAnsi="Arial" w:cs="Arial"/>
          <w:bCs/>
          <w:sz w:val="20"/>
          <w:szCs w:val="20"/>
        </w:rPr>
      </w:pPr>
    </w:p>
    <w:p w14:paraId="46CD9369" w14:textId="77777777" w:rsidR="0016328E" w:rsidRPr="009662E0" w:rsidRDefault="0016328E" w:rsidP="005722D3">
      <w:pPr>
        <w:spacing w:before="60" w:after="60"/>
        <w:jc w:val="both"/>
        <w:rPr>
          <w:rFonts w:ascii="Arial" w:hAnsi="Arial" w:cs="Arial"/>
          <w:bCs/>
          <w:sz w:val="20"/>
          <w:szCs w:val="20"/>
        </w:rPr>
      </w:pPr>
    </w:p>
    <w:p w14:paraId="3A4F1BFD" w14:textId="77777777" w:rsidR="0016328E" w:rsidRPr="009662E0" w:rsidRDefault="0016328E" w:rsidP="005722D3">
      <w:pPr>
        <w:spacing w:before="60" w:after="60"/>
        <w:jc w:val="both"/>
        <w:rPr>
          <w:rFonts w:ascii="Arial" w:hAnsi="Arial" w:cs="Arial"/>
          <w:bCs/>
          <w:sz w:val="20"/>
          <w:szCs w:val="20"/>
        </w:rPr>
      </w:pPr>
    </w:p>
    <w:p w14:paraId="5AE2328C" w14:textId="77777777" w:rsidR="0016328E" w:rsidRPr="009662E0" w:rsidRDefault="0016328E" w:rsidP="005722D3">
      <w:pPr>
        <w:spacing w:before="60" w:after="60"/>
        <w:jc w:val="both"/>
        <w:rPr>
          <w:rFonts w:ascii="Arial" w:hAnsi="Arial" w:cs="Arial"/>
          <w:bCs/>
          <w:sz w:val="20"/>
          <w:szCs w:val="20"/>
        </w:rPr>
      </w:pPr>
    </w:p>
    <w:p w14:paraId="281320AC" w14:textId="77777777" w:rsidR="0016328E" w:rsidRPr="009662E0" w:rsidRDefault="0016328E" w:rsidP="005722D3">
      <w:pPr>
        <w:spacing w:before="60" w:after="60"/>
        <w:jc w:val="both"/>
        <w:rPr>
          <w:rFonts w:ascii="Arial" w:hAnsi="Arial" w:cs="Arial"/>
          <w:bCs/>
          <w:sz w:val="20"/>
          <w:szCs w:val="20"/>
        </w:rPr>
      </w:pPr>
    </w:p>
    <w:p w14:paraId="2435DEFF" w14:textId="77777777" w:rsidR="0016328E" w:rsidRPr="009662E0" w:rsidRDefault="0016328E" w:rsidP="005722D3">
      <w:pPr>
        <w:spacing w:before="60" w:after="60"/>
        <w:jc w:val="both"/>
        <w:rPr>
          <w:rFonts w:ascii="Arial" w:hAnsi="Arial" w:cs="Arial"/>
          <w:bCs/>
          <w:sz w:val="20"/>
          <w:szCs w:val="20"/>
        </w:rPr>
      </w:pPr>
    </w:p>
    <w:p w14:paraId="651530D0" w14:textId="77777777" w:rsidR="0016328E" w:rsidRPr="009662E0" w:rsidRDefault="0016328E" w:rsidP="005722D3">
      <w:pPr>
        <w:spacing w:before="60" w:after="60"/>
        <w:jc w:val="both"/>
        <w:rPr>
          <w:rFonts w:ascii="Arial" w:hAnsi="Arial" w:cs="Arial"/>
          <w:bCs/>
          <w:sz w:val="20"/>
          <w:szCs w:val="20"/>
        </w:rPr>
      </w:pPr>
    </w:p>
    <w:p w14:paraId="576BC540" w14:textId="77777777" w:rsidR="0016328E" w:rsidRPr="009662E0" w:rsidRDefault="0016328E" w:rsidP="005722D3">
      <w:pPr>
        <w:spacing w:before="60" w:after="60"/>
        <w:jc w:val="both"/>
        <w:rPr>
          <w:rFonts w:ascii="Arial" w:hAnsi="Arial" w:cs="Arial"/>
          <w:bCs/>
          <w:sz w:val="20"/>
          <w:szCs w:val="20"/>
        </w:rPr>
      </w:pPr>
    </w:p>
    <w:p w14:paraId="763FBBB2" w14:textId="77777777" w:rsidR="0016328E" w:rsidRPr="009662E0" w:rsidRDefault="0016328E" w:rsidP="005722D3">
      <w:pPr>
        <w:spacing w:before="60" w:after="60"/>
        <w:jc w:val="both"/>
        <w:rPr>
          <w:rFonts w:ascii="Arial" w:hAnsi="Arial" w:cs="Arial"/>
          <w:bCs/>
          <w:sz w:val="20"/>
          <w:szCs w:val="20"/>
        </w:rPr>
      </w:pPr>
    </w:p>
    <w:p w14:paraId="4688E1C6" w14:textId="77777777" w:rsidR="0016328E" w:rsidRPr="009662E0" w:rsidRDefault="0016328E" w:rsidP="005722D3">
      <w:pPr>
        <w:spacing w:before="60" w:after="60"/>
        <w:jc w:val="both"/>
        <w:rPr>
          <w:rFonts w:ascii="Arial" w:hAnsi="Arial" w:cs="Arial"/>
          <w:bCs/>
          <w:sz w:val="20"/>
          <w:szCs w:val="20"/>
        </w:rPr>
      </w:pPr>
    </w:p>
    <w:p w14:paraId="01BB46D0" w14:textId="77777777" w:rsidR="0016328E" w:rsidRPr="009662E0" w:rsidRDefault="0016328E" w:rsidP="005722D3">
      <w:pPr>
        <w:spacing w:before="60" w:after="60"/>
        <w:jc w:val="both"/>
        <w:rPr>
          <w:rFonts w:ascii="Arial" w:hAnsi="Arial" w:cs="Arial"/>
          <w:bCs/>
          <w:sz w:val="20"/>
          <w:szCs w:val="20"/>
        </w:rPr>
      </w:pPr>
    </w:p>
    <w:p w14:paraId="45775C87" w14:textId="77777777" w:rsidR="005722D3" w:rsidRPr="009662E0" w:rsidRDefault="005722D3" w:rsidP="005722D3">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9662E0">
        <w:rPr>
          <w:rFonts w:ascii="Arial" w:hAnsi="Arial" w:cs="Arial"/>
          <w:b/>
          <w:sz w:val="20"/>
          <w:szCs w:val="20"/>
          <w:lang w:eastAsia="en-US"/>
        </w:rPr>
        <w:lastRenderedPageBreak/>
        <w:t>Obrazec 3: IZJAVA PONUDNIKA O NOMINIRANIH KADRIH IN IZPOLNJEVANJU POGOJEV ZA KADRE</w:t>
      </w:r>
    </w:p>
    <w:p w14:paraId="0F25938B" w14:textId="77777777" w:rsidR="005722D3" w:rsidRPr="009662E0" w:rsidRDefault="005722D3" w:rsidP="005722D3">
      <w:pPr>
        <w:spacing w:line="260" w:lineRule="atLeast"/>
        <w:jc w:val="both"/>
        <w:rPr>
          <w:rFonts w:ascii="Arial" w:hAnsi="Arial" w:cs="Arial"/>
          <w:sz w:val="20"/>
          <w:szCs w:val="20"/>
          <w:lang w:eastAsia="en-US"/>
        </w:rPr>
      </w:pPr>
    </w:p>
    <w:p w14:paraId="2F99EF93" w14:textId="110D6890" w:rsidR="005722D3" w:rsidRPr="009662E0" w:rsidRDefault="005722D3" w:rsidP="005722D3">
      <w:pPr>
        <w:spacing w:line="260" w:lineRule="atLeast"/>
        <w:jc w:val="both"/>
        <w:rPr>
          <w:rFonts w:ascii="Arial" w:hAnsi="Arial" w:cs="Arial"/>
          <w:sz w:val="20"/>
          <w:szCs w:val="20"/>
          <w:lang w:eastAsia="en-US"/>
        </w:rPr>
      </w:pPr>
      <w:r w:rsidRPr="009662E0">
        <w:rPr>
          <w:rFonts w:ascii="Arial" w:hAnsi="Arial" w:cs="Arial"/>
          <w:b/>
          <w:sz w:val="20"/>
          <w:szCs w:val="20"/>
          <w:u w:val="single"/>
          <w:lang w:eastAsia="en-US"/>
        </w:rPr>
        <w:t>Seznam kadrov</w:t>
      </w:r>
      <w:r w:rsidRPr="009662E0">
        <w:rPr>
          <w:rFonts w:ascii="Arial" w:hAnsi="Arial" w:cs="Arial"/>
          <w:sz w:val="20"/>
          <w:szCs w:val="20"/>
          <w:lang w:eastAsia="en-US"/>
        </w:rPr>
        <w:t xml:space="preserve">, s katerimi </w:t>
      </w:r>
      <w:r w:rsidR="0090592A" w:rsidRPr="009662E0">
        <w:rPr>
          <w:rFonts w:ascii="Arial" w:hAnsi="Arial" w:cs="Arial"/>
          <w:sz w:val="20"/>
          <w:szCs w:val="20"/>
          <w:lang w:eastAsia="en-US"/>
        </w:rPr>
        <w:t xml:space="preserve">namerava </w:t>
      </w:r>
      <w:r w:rsidRPr="009662E0">
        <w:rPr>
          <w:rFonts w:ascii="Arial" w:hAnsi="Arial" w:cs="Arial"/>
          <w:sz w:val="20"/>
          <w:szCs w:val="20"/>
          <w:lang w:eastAsia="en-US"/>
        </w:rPr>
        <w:t xml:space="preserve">ponudnik izvesti predmetno javno naročilo in izpolnjujejo </w:t>
      </w:r>
      <w:r w:rsidRPr="009662E0">
        <w:rPr>
          <w:rFonts w:ascii="Arial" w:hAnsi="Arial" w:cs="Arial"/>
          <w:bCs/>
          <w:sz w:val="20"/>
          <w:szCs w:val="20"/>
          <w:lang w:eastAsia="en-US"/>
        </w:rPr>
        <w:t xml:space="preserve">zahteve za kadrovsko sposobnost </w:t>
      </w:r>
      <w:r w:rsidRPr="009662E0">
        <w:rPr>
          <w:rFonts w:ascii="Arial" w:hAnsi="Arial" w:cs="Arial"/>
          <w:b/>
          <w:bCs/>
          <w:sz w:val="20"/>
          <w:szCs w:val="20"/>
          <w:lang w:eastAsia="en-US"/>
        </w:rPr>
        <w:t>iz točke 3.2.3.2  razpisne dokumentacije</w:t>
      </w:r>
      <w:r w:rsidRPr="009662E0">
        <w:rPr>
          <w:rFonts w:ascii="Arial" w:hAnsi="Arial" w:cs="Arial"/>
          <w:sz w:val="20"/>
          <w:szCs w:val="20"/>
          <w:lang w:eastAsia="en-US"/>
        </w:rPr>
        <w:t xml:space="preserve">: </w:t>
      </w:r>
    </w:p>
    <w:p w14:paraId="7338A3DE" w14:textId="5EF363B9" w:rsidR="0029222D" w:rsidRPr="009662E0" w:rsidRDefault="0029222D" w:rsidP="005722D3">
      <w:pPr>
        <w:spacing w:line="260" w:lineRule="atLeast"/>
        <w:jc w:val="both"/>
        <w:rPr>
          <w:rFonts w:ascii="Arial" w:hAnsi="Arial" w:cs="Arial"/>
          <w:sz w:val="20"/>
          <w:szCs w:val="20"/>
          <w:lang w:eastAsia="en-US"/>
        </w:rPr>
      </w:pPr>
    </w:p>
    <w:p w14:paraId="1A886C1E" w14:textId="77777777" w:rsidR="0029222D" w:rsidRPr="009662E0" w:rsidRDefault="0029222D" w:rsidP="0029222D">
      <w:pPr>
        <w:spacing w:line="260" w:lineRule="atLeast"/>
        <w:rPr>
          <w:rFonts w:ascii="Arial" w:hAnsi="Arial" w:cs="Arial"/>
          <w:sz w:val="20"/>
          <w:szCs w:val="20"/>
          <w:lang w:eastAsia="en-US"/>
        </w:rPr>
      </w:pPr>
      <w:r w:rsidRPr="009662E0">
        <w:rPr>
          <w:rFonts w:ascii="Arial" w:hAnsi="Arial" w:cs="Arial"/>
          <w:sz w:val="20"/>
          <w:szCs w:val="20"/>
          <w:lang w:eastAsia="en-US"/>
        </w:rPr>
        <w:t>1.</w:t>
      </w:r>
    </w:p>
    <w:p w14:paraId="7EA87F74" w14:textId="77777777" w:rsidR="0029222D" w:rsidRPr="009662E0" w:rsidRDefault="0029222D" w:rsidP="0029222D">
      <w:pPr>
        <w:spacing w:line="260" w:lineRule="atLeast"/>
        <w:rPr>
          <w:rFonts w:ascii="Arial" w:hAnsi="Arial" w:cs="Arial"/>
          <w:sz w:val="20"/>
          <w:szCs w:val="20"/>
          <w:lang w:eastAsia="en-US"/>
        </w:rPr>
      </w:pPr>
    </w:p>
    <w:tbl>
      <w:tblPr>
        <w:tblW w:w="8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3"/>
        <w:gridCol w:w="2552"/>
        <w:gridCol w:w="3702"/>
      </w:tblGrid>
      <w:tr w:rsidR="008534C9" w:rsidRPr="009662E0" w14:paraId="11E66579" w14:textId="77777777" w:rsidTr="0059571A">
        <w:trPr>
          <w:trHeight w:val="96"/>
          <w:jc w:val="center"/>
        </w:trPr>
        <w:tc>
          <w:tcPr>
            <w:tcW w:w="8977" w:type="dxa"/>
            <w:gridSpan w:val="3"/>
            <w:vAlign w:val="center"/>
          </w:tcPr>
          <w:p w14:paraId="212E8D10" w14:textId="5255752B" w:rsidR="0029222D" w:rsidRPr="009662E0" w:rsidRDefault="00EC76B9" w:rsidP="00F766F8">
            <w:pPr>
              <w:spacing w:line="260" w:lineRule="atLeast"/>
              <w:rPr>
                <w:rFonts w:ascii="Arial" w:hAnsi="Arial" w:cs="Arial"/>
                <w:sz w:val="20"/>
                <w:szCs w:val="20"/>
                <w:lang w:eastAsia="en-US"/>
              </w:rPr>
            </w:pPr>
            <w:r w:rsidRPr="009662E0">
              <w:rPr>
                <w:rFonts w:ascii="Arial" w:hAnsi="Arial" w:cs="Arial"/>
                <w:b/>
                <w:sz w:val="20"/>
                <w:szCs w:val="20"/>
                <w:lang w:eastAsia="en-US"/>
              </w:rPr>
              <w:t>Odgovorni in tehnični v</w:t>
            </w:r>
            <w:r w:rsidR="002231EB" w:rsidRPr="009662E0">
              <w:rPr>
                <w:rFonts w:ascii="Arial" w:hAnsi="Arial" w:cs="Arial"/>
                <w:b/>
                <w:sz w:val="20"/>
                <w:szCs w:val="20"/>
                <w:lang w:eastAsia="en-US"/>
              </w:rPr>
              <w:t>odja projekta</w:t>
            </w:r>
            <w:r w:rsidR="0029222D" w:rsidRPr="009662E0">
              <w:rPr>
                <w:rFonts w:ascii="Arial" w:hAnsi="Arial" w:cs="Arial"/>
                <w:b/>
                <w:bCs/>
                <w:sz w:val="20"/>
                <w:szCs w:val="20"/>
                <w:lang w:eastAsia="en-US"/>
              </w:rPr>
              <w:t>:</w:t>
            </w:r>
          </w:p>
        </w:tc>
      </w:tr>
      <w:tr w:rsidR="008534C9" w:rsidRPr="009662E0" w14:paraId="6790A193" w14:textId="77777777" w:rsidTr="0059571A">
        <w:trPr>
          <w:trHeight w:val="96"/>
          <w:jc w:val="center"/>
        </w:trPr>
        <w:tc>
          <w:tcPr>
            <w:tcW w:w="2723" w:type="dxa"/>
            <w:tcBorders>
              <w:bottom w:val="single" w:sz="4" w:space="0" w:color="auto"/>
            </w:tcBorders>
            <w:vAlign w:val="center"/>
          </w:tcPr>
          <w:p w14:paraId="4ECF9172" w14:textId="7D493F6F" w:rsidR="0029222D" w:rsidRPr="009662E0" w:rsidRDefault="0029222D" w:rsidP="00F766F8">
            <w:pPr>
              <w:spacing w:line="260" w:lineRule="atLeast"/>
              <w:rPr>
                <w:rFonts w:ascii="Arial" w:hAnsi="Arial" w:cs="Arial"/>
                <w:sz w:val="20"/>
                <w:szCs w:val="20"/>
                <w:lang w:eastAsia="en-US"/>
              </w:rPr>
            </w:pPr>
            <w:r w:rsidRPr="009662E0">
              <w:rPr>
                <w:rFonts w:ascii="Arial" w:hAnsi="Arial" w:cs="Arial"/>
                <w:sz w:val="20"/>
                <w:szCs w:val="20"/>
                <w:lang w:eastAsia="en-US"/>
              </w:rPr>
              <w:t>Ime in priimek</w:t>
            </w:r>
            <w:r w:rsidR="002231EB" w:rsidRPr="009662E0">
              <w:rPr>
                <w:rFonts w:ascii="Arial" w:hAnsi="Arial" w:cs="Arial"/>
                <w:sz w:val="20"/>
                <w:szCs w:val="20"/>
                <w:lang w:eastAsia="en-US"/>
              </w:rPr>
              <w:t>, izobrazba</w:t>
            </w:r>
            <w:r w:rsidR="0003336B" w:rsidRPr="009662E0">
              <w:rPr>
                <w:rFonts w:ascii="Arial" w:hAnsi="Arial" w:cs="Arial"/>
                <w:sz w:val="20"/>
                <w:szCs w:val="20"/>
                <w:lang w:eastAsia="en-US"/>
              </w:rPr>
              <w:t xml:space="preserve"> in smer</w:t>
            </w:r>
          </w:p>
        </w:tc>
        <w:tc>
          <w:tcPr>
            <w:tcW w:w="2552" w:type="dxa"/>
            <w:tcBorders>
              <w:bottom w:val="single" w:sz="4" w:space="0" w:color="auto"/>
            </w:tcBorders>
            <w:vAlign w:val="center"/>
          </w:tcPr>
          <w:p w14:paraId="0C0BAEFD" w14:textId="77777777" w:rsidR="0029222D" w:rsidRPr="009662E0" w:rsidRDefault="0029222D" w:rsidP="00F766F8">
            <w:pPr>
              <w:spacing w:line="260" w:lineRule="atLeast"/>
              <w:rPr>
                <w:rFonts w:ascii="Arial" w:hAnsi="Arial" w:cs="Arial"/>
                <w:sz w:val="20"/>
                <w:szCs w:val="20"/>
                <w:lang w:eastAsia="en-US"/>
              </w:rPr>
            </w:pPr>
            <w:r w:rsidRPr="009662E0">
              <w:rPr>
                <w:rFonts w:ascii="Arial" w:hAnsi="Arial" w:cs="Arial"/>
                <w:sz w:val="20"/>
                <w:szCs w:val="20"/>
                <w:lang w:eastAsia="en-US"/>
              </w:rPr>
              <w:t xml:space="preserve">Zaposlen pri…, </w:t>
            </w:r>
          </w:p>
        </w:tc>
        <w:tc>
          <w:tcPr>
            <w:tcW w:w="3702" w:type="dxa"/>
            <w:tcBorders>
              <w:bottom w:val="single" w:sz="4" w:space="0" w:color="auto"/>
            </w:tcBorders>
            <w:vAlign w:val="center"/>
          </w:tcPr>
          <w:p w14:paraId="3744DAF4" w14:textId="4CC116E7" w:rsidR="0029222D" w:rsidRPr="009662E0" w:rsidRDefault="002231EB" w:rsidP="00F766F8">
            <w:pPr>
              <w:spacing w:line="260" w:lineRule="atLeast"/>
              <w:rPr>
                <w:rFonts w:ascii="Arial" w:hAnsi="Arial" w:cs="Arial"/>
                <w:sz w:val="20"/>
                <w:szCs w:val="20"/>
                <w:lang w:eastAsia="en-US"/>
              </w:rPr>
            </w:pPr>
            <w:r w:rsidRPr="009662E0">
              <w:rPr>
                <w:rFonts w:ascii="Arial" w:hAnsi="Arial" w:cs="Arial"/>
                <w:sz w:val="20"/>
                <w:szCs w:val="20"/>
                <w:lang w:eastAsia="en-US"/>
              </w:rPr>
              <w:t>Število let delovn</w:t>
            </w:r>
            <w:r w:rsidR="006A1F9A" w:rsidRPr="009662E0">
              <w:rPr>
                <w:rFonts w:ascii="Arial" w:hAnsi="Arial" w:cs="Arial"/>
                <w:sz w:val="20"/>
                <w:szCs w:val="20"/>
                <w:lang w:eastAsia="en-US"/>
              </w:rPr>
              <w:t>ih izkušenj</w:t>
            </w:r>
            <w:r w:rsidR="009971E1" w:rsidRPr="009662E0">
              <w:rPr>
                <w:rFonts w:ascii="Arial" w:hAnsi="Arial" w:cs="Arial"/>
                <w:sz w:val="20"/>
                <w:szCs w:val="20"/>
                <w:lang w:eastAsia="en-US"/>
              </w:rPr>
              <w:t xml:space="preserve"> vodenja projektov </w:t>
            </w:r>
            <w:r w:rsidR="00A3053E" w:rsidRPr="009662E0">
              <w:rPr>
                <w:rFonts w:ascii="Arial" w:hAnsi="Arial" w:cs="Arial"/>
                <w:sz w:val="20"/>
                <w:szCs w:val="20"/>
                <w:lang w:eastAsia="en-US"/>
              </w:rPr>
              <w:t>iz zahtevanega</w:t>
            </w:r>
            <w:r w:rsidR="009971E1" w:rsidRPr="009662E0">
              <w:rPr>
                <w:rFonts w:ascii="Arial" w:hAnsi="Arial" w:cs="Arial"/>
                <w:sz w:val="20"/>
                <w:szCs w:val="20"/>
                <w:lang w:eastAsia="en-US"/>
              </w:rPr>
              <w:t xml:space="preserve"> področja informacijskih rešitev</w:t>
            </w:r>
          </w:p>
        </w:tc>
      </w:tr>
      <w:tr w:rsidR="008534C9" w:rsidRPr="009662E0" w14:paraId="73F2C134" w14:textId="77777777" w:rsidTr="0059571A">
        <w:trPr>
          <w:trHeight w:val="96"/>
          <w:jc w:val="center"/>
        </w:trPr>
        <w:tc>
          <w:tcPr>
            <w:tcW w:w="2723" w:type="dxa"/>
            <w:tcBorders>
              <w:top w:val="single" w:sz="4" w:space="0" w:color="auto"/>
              <w:left w:val="single" w:sz="4" w:space="0" w:color="auto"/>
              <w:bottom w:val="nil"/>
              <w:right w:val="single" w:sz="4" w:space="0" w:color="auto"/>
            </w:tcBorders>
            <w:vAlign w:val="center"/>
          </w:tcPr>
          <w:p w14:paraId="32936390" w14:textId="77777777" w:rsidR="0029222D" w:rsidRPr="009662E0" w:rsidRDefault="0029222D" w:rsidP="00F766F8">
            <w:pPr>
              <w:spacing w:line="260" w:lineRule="atLeast"/>
              <w:rPr>
                <w:rFonts w:ascii="Arial" w:hAnsi="Arial" w:cs="Arial"/>
                <w:sz w:val="20"/>
                <w:szCs w:val="20"/>
                <w:lang w:eastAsia="en-US"/>
              </w:rPr>
            </w:pPr>
          </w:p>
        </w:tc>
        <w:tc>
          <w:tcPr>
            <w:tcW w:w="2552" w:type="dxa"/>
            <w:tcBorders>
              <w:top w:val="single" w:sz="4" w:space="0" w:color="auto"/>
              <w:left w:val="single" w:sz="4" w:space="0" w:color="auto"/>
              <w:bottom w:val="nil"/>
              <w:right w:val="single" w:sz="4" w:space="0" w:color="auto"/>
            </w:tcBorders>
            <w:vAlign w:val="center"/>
          </w:tcPr>
          <w:p w14:paraId="5B5F5903" w14:textId="77777777" w:rsidR="0029222D" w:rsidRPr="009662E0" w:rsidRDefault="0029222D" w:rsidP="00F766F8">
            <w:pPr>
              <w:spacing w:line="260" w:lineRule="atLeast"/>
              <w:rPr>
                <w:rFonts w:ascii="Arial" w:hAnsi="Arial" w:cs="Arial"/>
                <w:sz w:val="20"/>
                <w:szCs w:val="20"/>
                <w:lang w:eastAsia="en-US"/>
              </w:rPr>
            </w:pPr>
          </w:p>
        </w:tc>
        <w:tc>
          <w:tcPr>
            <w:tcW w:w="3702" w:type="dxa"/>
            <w:tcBorders>
              <w:top w:val="single" w:sz="4" w:space="0" w:color="auto"/>
              <w:left w:val="single" w:sz="4" w:space="0" w:color="auto"/>
              <w:bottom w:val="nil"/>
              <w:right w:val="single" w:sz="4" w:space="0" w:color="auto"/>
            </w:tcBorders>
            <w:vAlign w:val="center"/>
          </w:tcPr>
          <w:p w14:paraId="73E6AFCA" w14:textId="77777777" w:rsidR="0029222D" w:rsidRPr="009662E0" w:rsidRDefault="0029222D" w:rsidP="00F766F8">
            <w:pPr>
              <w:spacing w:line="260" w:lineRule="atLeast"/>
              <w:rPr>
                <w:rFonts w:ascii="Arial" w:hAnsi="Arial" w:cs="Arial"/>
                <w:sz w:val="20"/>
                <w:szCs w:val="20"/>
                <w:lang w:eastAsia="en-US"/>
              </w:rPr>
            </w:pPr>
          </w:p>
        </w:tc>
      </w:tr>
      <w:tr w:rsidR="008534C9" w:rsidRPr="009662E0" w14:paraId="4A07BA20" w14:textId="77777777" w:rsidTr="0059571A">
        <w:trPr>
          <w:trHeight w:val="96"/>
          <w:jc w:val="center"/>
        </w:trPr>
        <w:tc>
          <w:tcPr>
            <w:tcW w:w="2723" w:type="dxa"/>
            <w:tcBorders>
              <w:top w:val="nil"/>
              <w:left w:val="single" w:sz="4" w:space="0" w:color="auto"/>
              <w:bottom w:val="nil"/>
              <w:right w:val="single" w:sz="4" w:space="0" w:color="auto"/>
            </w:tcBorders>
            <w:vAlign w:val="center"/>
          </w:tcPr>
          <w:p w14:paraId="42EAEC97" w14:textId="77777777" w:rsidR="0029222D" w:rsidRPr="009662E0" w:rsidRDefault="0029222D" w:rsidP="00F766F8">
            <w:pPr>
              <w:spacing w:line="260" w:lineRule="atLeast"/>
              <w:rPr>
                <w:rFonts w:ascii="Arial" w:hAnsi="Arial" w:cs="Arial"/>
                <w:sz w:val="20"/>
                <w:szCs w:val="20"/>
                <w:lang w:eastAsia="en-US"/>
              </w:rPr>
            </w:pPr>
          </w:p>
        </w:tc>
        <w:tc>
          <w:tcPr>
            <w:tcW w:w="2552" w:type="dxa"/>
            <w:tcBorders>
              <w:top w:val="nil"/>
              <w:left w:val="single" w:sz="4" w:space="0" w:color="auto"/>
              <w:bottom w:val="nil"/>
              <w:right w:val="single" w:sz="4" w:space="0" w:color="auto"/>
            </w:tcBorders>
            <w:vAlign w:val="center"/>
          </w:tcPr>
          <w:p w14:paraId="49832AB5" w14:textId="77777777" w:rsidR="0029222D" w:rsidRPr="009662E0" w:rsidRDefault="0029222D" w:rsidP="00F766F8">
            <w:pPr>
              <w:spacing w:line="260" w:lineRule="atLeast"/>
              <w:rPr>
                <w:rFonts w:ascii="Arial" w:hAnsi="Arial" w:cs="Arial"/>
                <w:sz w:val="20"/>
                <w:szCs w:val="20"/>
                <w:lang w:eastAsia="en-US"/>
              </w:rPr>
            </w:pPr>
          </w:p>
        </w:tc>
        <w:tc>
          <w:tcPr>
            <w:tcW w:w="3702" w:type="dxa"/>
            <w:tcBorders>
              <w:top w:val="nil"/>
              <w:left w:val="single" w:sz="4" w:space="0" w:color="auto"/>
              <w:bottom w:val="nil"/>
              <w:right w:val="single" w:sz="4" w:space="0" w:color="auto"/>
            </w:tcBorders>
            <w:vAlign w:val="center"/>
          </w:tcPr>
          <w:p w14:paraId="480A3107" w14:textId="77777777" w:rsidR="0029222D" w:rsidRPr="009662E0" w:rsidRDefault="0029222D" w:rsidP="00F766F8">
            <w:pPr>
              <w:spacing w:line="260" w:lineRule="atLeast"/>
              <w:rPr>
                <w:rFonts w:ascii="Arial" w:hAnsi="Arial" w:cs="Arial"/>
                <w:sz w:val="20"/>
                <w:szCs w:val="20"/>
                <w:lang w:eastAsia="en-US"/>
              </w:rPr>
            </w:pPr>
          </w:p>
        </w:tc>
      </w:tr>
      <w:tr w:rsidR="0029222D" w:rsidRPr="009662E0" w14:paraId="4B95E6EA" w14:textId="77777777" w:rsidTr="0059571A">
        <w:trPr>
          <w:trHeight w:val="96"/>
          <w:jc w:val="center"/>
        </w:trPr>
        <w:tc>
          <w:tcPr>
            <w:tcW w:w="2723" w:type="dxa"/>
            <w:tcBorders>
              <w:top w:val="nil"/>
              <w:left w:val="single" w:sz="4" w:space="0" w:color="auto"/>
              <w:bottom w:val="single" w:sz="4" w:space="0" w:color="auto"/>
              <w:right w:val="single" w:sz="4" w:space="0" w:color="auto"/>
            </w:tcBorders>
            <w:vAlign w:val="center"/>
          </w:tcPr>
          <w:p w14:paraId="257C3CA3" w14:textId="77777777" w:rsidR="0029222D" w:rsidRPr="009662E0" w:rsidRDefault="0029222D" w:rsidP="00F766F8">
            <w:pPr>
              <w:spacing w:line="260" w:lineRule="atLeast"/>
              <w:rPr>
                <w:rFonts w:ascii="Arial" w:hAnsi="Arial" w:cs="Arial"/>
                <w:sz w:val="20"/>
                <w:szCs w:val="20"/>
                <w:lang w:eastAsia="en-US"/>
              </w:rPr>
            </w:pPr>
          </w:p>
        </w:tc>
        <w:tc>
          <w:tcPr>
            <w:tcW w:w="2552" w:type="dxa"/>
            <w:tcBorders>
              <w:top w:val="nil"/>
              <w:left w:val="single" w:sz="4" w:space="0" w:color="auto"/>
              <w:bottom w:val="single" w:sz="4" w:space="0" w:color="auto"/>
              <w:right w:val="single" w:sz="4" w:space="0" w:color="auto"/>
            </w:tcBorders>
            <w:vAlign w:val="center"/>
          </w:tcPr>
          <w:p w14:paraId="2A2EF8FB" w14:textId="77777777" w:rsidR="0029222D" w:rsidRPr="009662E0" w:rsidRDefault="0029222D" w:rsidP="00F766F8">
            <w:pPr>
              <w:spacing w:line="260" w:lineRule="atLeast"/>
              <w:rPr>
                <w:rFonts w:ascii="Arial" w:hAnsi="Arial" w:cs="Arial"/>
                <w:sz w:val="20"/>
                <w:szCs w:val="20"/>
                <w:lang w:eastAsia="en-US"/>
              </w:rPr>
            </w:pPr>
          </w:p>
        </w:tc>
        <w:tc>
          <w:tcPr>
            <w:tcW w:w="3702" w:type="dxa"/>
            <w:tcBorders>
              <w:top w:val="nil"/>
              <w:left w:val="single" w:sz="4" w:space="0" w:color="auto"/>
              <w:bottom w:val="single" w:sz="4" w:space="0" w:color="auto"/>
              <w:right w:val="single" w:sz="4" w:space="0" w:color="auto"/>
            </w:tcBorders>
            <w:vAlign w:val="center"/>
          </w:tcPr>
          <w:p w14:paraId="67127EC3" w14:textId="77777777" w:rsidR="0029222D" w:rsidRPr="009662E0" w:rsidRDefault="0029222D" w:rsidP="00F766F8">
            <w:pPr>
              <w:spacing w:line="260" w:lineRule="atLeast"/>
              <w:rPr>
                <w:rFonts w:ascii="Arial" w:hAnsi="Arial" w:cs="Arial"/>
                <w:sz w:val="20"/>
                <w:szCs w:val="20"/>
                <w:lang w:eastAsia="en-US"/>
              </w:rPr>
            </w:pPr>
          </w:p>
        </w:tc>
      </w:tr>
    </w:tbl>
    <w:p w14:paraId="50C8844F" w14:textId="77777777" w:rsidR="0029222D" w:rsidRPr="009662E0" w:rsidRDefault="0029222D" w:rsidP="0029222D">
      <w:pPr>
        <w:spacing w:line="260" w:lineRule="atLeast"/>
        <w:rPr>
          <w:rFonts w:ascii="Arial" w:hAnsi="Arial" w:cs="Arial"/>
          <w:b/>
          <w:sz w:val="20"/>
          <w:szCs w:val="20"/>
          <w:lang w:eastAsia="en-US"/>
        </w:rPr>
      </w:pPr>
    </w:p>
    <w:tbl>
      <w:tblPr>
        <w:tblW w:w="0" w:type="auto"/>
        <w:tblInd w:w="108" w:type="dxa"/>
        <w:tblLook w:val="01E0" w:firstRow="1" w:lastRow="1" w:firstColumn="1" w:lastColumn="1" w:noHBand="0" w:noVBand="0"/>
      </w:tblPr>
      <w:tblGrid>
        <w:gridCol w:w="3119"/>
        <w:gridCol w:w="6266"/>
      </w:tblGrid>
      <w:tr w:rsidR="008527B8" w:rsidRPr="009662E0" w14:paraId="4F1263AD" w14:textId="77777777" w:rsidTr="0059571A">
        <w:tc>
          <w:tcPr>
            <w:tcW w:w="3119" w:type="dxa"/>
            <w:tcBorders>
              <w:top w:val="single" w:sz="4" w:space="0" w:color="auto"/>
              <w:left w:val="single" w:sz="4" w:space="0" w:color="auto"/>
              <w:bottom w:val="single" w:sz="4" w:space="0" w:color="auto"/>
              <w:right w:val="single" w:sz="4" w:space="0" w:color="auto"/>
            </w:tcBorders>
          </w:tcPr>
          <w:p w14:paraId="0EBC0911" w14:textId="1EFF7756" w:rsidR="006A1F9A" w:rsidRPr="009662E0" w:rsidRDefault="006A1F9A" w:rsidP="004275AF">
            <w:pPr>
              <w:spacing w:line="260" w:lineRule="atLeast"/>
              <w:rPr>
                <w:rFonts w:ascii="Arial" w:hAnsi="Arial"/>
                <w:b/>
                <w:i/>
                <w:iCs/>
                <w:sz w:val="20"/>
                <w:lang w:eastAsia="en-US"/>
              </w:rPr>
            </w:pPr>
            <w:r w:rsidRPr="009662E0">
              <w:rPr>
                <w:rFonts w:ascii="Arial" w:hAnsi="Arial"/>
                <w:b/>
                <w:i/>
                <w:iCs/>
                <w:sz w:val="20"/>
                <w:lang w:eastAsia="en-US"/>
              </w:rPr>
              <w:t xml:space="preserve">Naziv referenčnega projekta: </w:t>
            </w:r>
          </w:p>
        </w:tc>
        <w:tc>
          <w:tcPr>
            <w:tcW w:w="6266" w:type="dxa"/>
            <w:tcBorders>
              <w:top w:val="single" w:sz="4" w:space="0" w:color="auto"/>
              <w:left w:val="single" w:sz="4" w:space="0" w:color="auto"/>
              <w:bottom w:val="single" w:sz="4" w:space="0" w:color="auto"/>
              <w:right w:val="single" w:sz="4" w:space="0" w:color="auto"/>
            </w:tcBorders>
          </w:tcPr>
          <w:p w14:paraId="5EB489AC" w14:textId="77777777" w:rsidR="006A1F9A" w:rsidRPr="009662E0" w:rsidRDefault="006A1F9A" w:rsidP="004275AF">
            <w:pPr>
              <w:spacing w:line="260" w:lineRule="atLeast"/>
              <w:rPr>
                <w:rFonts w:ascii="Arial" w:hAnsi="Arial"/>
                <w:b/>
                <w:bCs/>
                <w:i/>
                <w:iCs/>
                <w:sz w:val="20"/>
                <w:lang w:eastAsia="en-US"/>
              </w:rPr>
            </w:pPr>
          </w:p>
        </w:tc>
      </w:tr>
      <w:tr w:rsidR="008527B8" w:rsidRPr="009662E0" w14:paraId="5F8C29C2" w14:textId="77777777" w:rsidTr="0059571A">
        <w:tc>
          <w:tcPr>
            <w:tcW w:w="3119" w:type="dxa"/>
            <w:tcBorders>
              <w:top w:val="single" w:sz="4" w:space="0" w:color="auto"/>
              <w:left w:val="single" w:sz="4" w:space="0" w:color="auto"/>
              <w:bottom w:val="single" w:sz="4" w:space="0" w:color="auto"/>
              <w:right w:val="single" w:sz="4" w:space="0" w:color="auto"/>
            </w:tcBorders>
          </w:tcPr>
          <w:p w14:paraId="0F86B5AC" w14:textId="77777777" w:rsidR="006A1F9A" w:rsidRPr="009662E0" w:rsidRDefault="006A1F9A" w:rsidP="004275AF">
            <w:pPr>
              <w:spacing w:line="260" w:lineRule="atLeast"/>
              <w:rPr>
                <w:rFonts w:ascii="Arial" w:hAnsi="Arial"/>
                <w:i/>
                <w:iCs/>
                <w:sz w:val="20"/>
                <w:lang w:eastAsia="en-US"/>
              </w:rPr>
            </w:pPr>
            <w:r w:rsidRPr="009662E0">
              <w:rPr>
                <w:rFonts w:ascii="Arial" w:hAnsi="Arial"/>
                <w:i/>
                <w:iCs/>
                <w:sz w:val="20"/>
                <w:lang w:eastAsia="en-US"/>
              </w:rPr>
              <w:t>Naročnik:</w:t>
            </w:r>
          </w:p>
        </w:tc>
        <w:tc>
          <w:tcPr>
            <w:tcW w:w="6266" w:type="dxa"/>
            <w:tcBorders>
              <w:top w:val="single" w:sz="4" w:space="0" w:color="auto"/>
              <w:left w:val="single" w:sz="4" w:space="0" w:color="auto"/>
              <w:bottom w:val="single" w:sz="4" w:space="0" w:color="auto"/>
              <w:right w:val="single" w:sz="4" w:space="0" w:color="auto"/>
            </w:tcBorders>
          </w:tcPr>
          <w:p w14:paraId="3DF44873" w14:textId="77777777" w:rsidR="006A1F9A" w:rsidRPr="009662E0" w:rsidRDefault="006A1F9A" w:rsidP="004275AF">
            <w:pPr>
              <w:spacing w:line="260" w:lineRule="atLeast"/>
              <w:rPr>
                <w:rFonts w:ascii="Arial" w:hAnsi="Arial"/>
                <w:b/>
                <w:bCs/>
                <w:i/>
                <w:iCs/>
                <w:sz w:val="20"/>
                <w:lang w:eastAsia="en-US"/>
              </w:rPr>
            </w:pPr>
          </w:p>
        </w:tc>
      </w:tr>
      <w:tr w:rsidR="008527B8" w:rsidRPr="009662E0" w14:paraId="0B48D9F5" w14:textId="77777777" w:rsidTr="0059571A">
        <w:tc>
          <w:tcPr>
            <w:tcW w:w="3119" w:type="dxa"/>
            <w:tcBorders>
              <w:top w:val="single" w:sz="4" w:space="0" w:color="auto"/>
              <w:left w:val="single" w:sz="4" w:space="0" w:color="auto"/>
              <w:bottom w:val="single" w:sz="4" w:space="0" w:color="auto"/>
              <w:right w:val="single" w:sz="4" w:space="0" w:color="auto"/>
            </w:tcBorders>
          </w:tcPr>
          <w:p w14:paraId="1F2AEA58" w14:textId="77777777" w:rsidR="006A1F9A" w:rsidRPr="009662E0" w:rsidRDefault="006A1F9A" w:rsidP="004275AF">
            <w:pPr>
              <w:spacing w:line="260" w:lineRule="atLeast"/>
              <w:rPr>
                <w:rFonts w:ascii="Arial" w:hAnsi="Arial"/>
                <w:i/>
                <w:iCs/>
                <w:sz w:val="20"/>
                <w:lang w:eastAsia="en-US"/>
              </w:rPr>
            </w:pPr>
            <w:r w:rsidRPr="009662E0">
              <w:rPr>
                <w:rFonts w:ascii="Arial" w:hAnsi="Arial"/>
                <w:i/>
                <w:iCs/>
                <w:sz w:val="20"/>
                <w:lang w:eastAsia="en-US"/>
              </w:rPr>
              <w:t>Kontaktna oseba naročnika (ime in priimek ter tel. št.):</w:t>
            </w:r>
          </w:p>
        </w:tc>
        <w:tc>
          <w:tcPr>
            <w:tcW w:w="6266" w:type="dxa"/>
            <w:tcBorders>
              <w:top w:val="single" w:sz="4" w:space="0" w:color="auto"/>
              <w:left w:val="single" w:sz="4" w:space="0" w:color="auto"/>
              <w:bottom w:val="single" w:sz="4" w:space="0" w:color="auto"/>
              <w:right w:val="single" w:sz="4" w:space="0" w:color="auto"/>
            </w:tcBorders>
          </w:tcPr>
          <w:p w14:paraId="4C6CF6E7" w14:textId="77777777" w:rsidR="006A1F9A" w:rsidRPr="009662E0" w:rsidRDefault="006A1F9A" w:rsidP="004275AF">
            <w:pPr>
              <w:spacing w:line="260" w:lineRule="atLeast"/>
              <w:rPr>
                <w:rFonts w:ascii="Arial" w:hAnsi="Arial"/>
                <w:b/>
                <w:bCs/>
                <w:i/>
                <w:iCs/>
                <w:sz w:val="20"/>
                <w:lang w:eastAsia="en-US"/>
              </w:rPr>
            </w:pPr>
          </w:p>
        </w:tc>
      </w:tr>
      <w:tr w:rsidR="008527B8" w:rsidRPr="009662E0" w14:paraId="753083BE" w14:textId="77777777" w:rsidTr="0059571A">
        <w:tc>
          <w:tcPr>
            <w:tcW w:w="3119" w:type="dxa"/>
            <w:tcBorders>
              <w:top w:val="single" w:sz="4" w:space="0" w:color="auto"/>
              <w:left w:val="single" w:sz="4" w:space="0" w:color="auto"/>
              <w:bottom w:val="single" w:sz="4" w:space="0" w:color="auto"/>
              <w:right w:val="single" w:sz="4" w:space="0" w:color="auto"/>
            </w:tcBorders>
          </w:tcPr>
          <w:p w14:paraId="04DE3DE9" w14:textId="77777777" w:rsidR="006A1F9A" w:rsidRPr="009662E0" w:rsidRDefault="006A1F9A" w:rsidP="004275AF">
            <w:pPr>
              <w:spacing w:line="260" w:lineRule="atLeast"/>
              <w:rPr>
                <w:rFonts w:ascii="Arial" w:hAnsi="Arial"/>
                <w:i/>
                <w:iCs/>
                <w:sz w:val="20"/>
                <w:lang w:eastAsia="en-US"/>
              </w:rPr>
            </w:pPr>
            <w:r w:rsidRPr="009662E0">
              <w:rPr>
                <w:rFonts w:ascii="Arial" w:hAnsi="Arial"/>
                <w:i/>
                <w:iCs/>
                <w:sz w:val="20"/>
                <w:lang w:eastAsia="en-US"/>
              </w:rPr>
              <w:t>Gospodarski subjekt, ki je izvedel projekt (z navedbo, ali je dela izvajal kot izvajalec ali kot podizvajalec)</w:t>
            </w:r>
          </w:p>
        </w:tc>
        <w:tc>
          <w:tcPr>
            <w:tcW w:w="6266" w:type="dxa"/>
            <w:tcBorders>
              <w:top w:val="single" w:sz="4" w:space="0" w:color="auto"/>
              <w:left w:val="single" w:sz="4" w:space="0" w:color="auto"/>
              <w:bottom w:val="single" w:sz="4" w:space="0" w:color="auto"/>
              <w:right w:val="single" w:sz="4" w:space="0" w:color="auto"/>
            </w:tcBorders>
          </w:tcPr>
          <w:p w14:paraId="5CF9C612" w14:textId="77777777" w:rsidR="006A1F9A" w:rsidRPr="009662E0" w:rsidRDefault="006A1F9A" w:rsidP="004275AF">
            <w:pPr>
              <w:spacing w:line="260" w:lineRule="atLeast"/>
              <w:rPr>
                <w:rFonts w:ascii="Arial" w:hAnsi="Arial"/>
                <w:b/>
                <w:bCs/>
                <w:i/>
                <w:iCs/>
                <w:sz w:val="20"/>
                <w:lang w:eastAsia="en-US"/>
              </w:rPr>
            </w:pPr>
          </w:p>
        </w:tc>
      </w:tr>
      <w:tr w:rsidR="008527B8" w:rsidRPr="009662E0" w14:paraId="05F470B7" w14:textId="77777777" w:rsidTr="0059571A">
        <w:tc>
          <w:tcPr>
            <w:tcW w:w="3119" w:type="dxa"/>
            <w:tcBorders>
              <w:top w:val="single" w:sz="4" w:space="0" w:color="auto"/>
              <w:left w:val="single" w:sz="4" w:space="0" w:color="auto"/>
              <w:bottom w:val="single" w:sz="4" w:space="0" w:color="auto"/>
              <w:right w:val="single" w:sz="4" w:space="0" w:color="auto"/>
            </w:tcBorders>
          </w:tcPr>
          <w:p w14:paraId="1259914A" w14:textId="5E05AFA2" w:rsidR="00F76E7B" w:rsidRPr="009662E0" w:rsidRDefault="006A1F9A" w:rsidP="004275AF">
            <w:pPr>
              <w:spacing w:line="260" w:lineRule="atLeast"/>
              <w:rPr>
                <w:rFonts w:ascii="Arial" w:hAnsi="Arial"/>
                <w:i/>
                <w:iCs/>
                <w:sz w:val="20"/>
                <w:lang w:eastAsia="en-US"/>
              </w:rPr>
            </w:pPr>
            <w:r w:rsidRPr="009662E0">
              <w:rPr>
                <w:rFonts w:ascii="Arial" w:hAnsi="Arial"/>
                <w:i/>
                <w:iCs/>
                <w:sz w:val="20"/>
                <w:lang w:eastAsia="en-US"/>
              </w:rPr>
              <w:t xml:space="preserve">Obdobje </w:t>
            </w:r>
          </w:p>
          <w:p w14:paraId="6599AE79" w14:textId="16966F32" w:rsidR="00F76E7B" w:rsidRPr="009662E0" w:rsidRDefault="0016328E" w:rsidP="006D66AD">
            <w:pPr>
              <w:pStyle w:val="Odstavekseznama"/>
              <w:numPr>
                <w:ilvl w:val="0"/>
                <w:numId w:val="61"/>
              </w:numPr>
              <w:spacing w:line="260" w:lineRule="atLeast"/>
              <w:rPr>
                <w:rFonts w:ascii="Arial" w:hAnsi="Arial"/>
                <w:i/>
                <w:iCs/>
                <w:sz w:val="20"/>
                <w:lang w:eastAsia="en-US"/>
              </w:rPr>
            </w:pPr>
            <w:r w:rsidRPr="009662E0">
              <w:rPr>
                <w:rFonts w:ascii="Arial" w:hAnsi="Arial"/>
                <w:i/>
                <w:iCs/>
                <w:sz w:val="20"/>
                <w:lang w:eastAsia="en-US"/>
              </w:rPr>
              <w:t xml:space="preserve">razvoja, testiranja in vzpostavitve ali </w:t>
            </w:r>
          </w:p>
          <w:p w14:paraId="183F1A79" w14:textId="4991E4AD" w:rsidR="00F76E7B" w:rsidRPr="009662E0" w:rsidRDefault="0016328E" w:rsidP="00F76E7B">
            <w:pPr>
              <w:pStyle w:val="Odstavekseznama"/>
              <w:numPr>
                <w:ilvl w:val="0"/>
                <w:numId w:val="61"/>
              </w:numPr>
              <w:spacing w:line="260" w:lineRule="atLeast"/>
              <w:rPr>
                <w:rFonts w:ascii="Arial" w:hAnsi="Arial"/>
                <w:i/>
                <w:iCs/>
                <w:sz w:val="20"/>
                <w:lang w:eastAsia="en-US"/>
              </w:rPr>
            </w:pPr>
            <w:r w:rsidRPr="009662E0">
              <w:rPr>
                <w:rFonts w:ascii="Arial" w:hAnsi="Arial"/>
                <w:i/>
                <w:iCs/>
                <w:sz w:val="20"/>
                <w:lang w:eastAsia="en-US"/>
              </w:rPr>
              <w:t>nadgradnje i</w:t>
            </w:r>
            <w:r w:rsidR="00EE4109" w:rsidRPr="009662E0">
              <w:rPr>
                <w:rFonts w:ascii="Arial" w:hAnsi="Arial"/>
                <w:i/>
                <w:iCs/>
                <w:sz w:val="20"/>
                <w:lang w:eastAsia="en-US"/>
              </w:rPr>
              <w:t>nformacijsk</w:t>
            </w:r>
            <w:r w:rsidRPr="009662E0">
              <w:rPr>
                <w:rFonts w:ascii="Arial" w:hAnsi="Arial"/>
                <w:i/>
                <w:iCs/>
                <w:sz w:val="20"/>
                <w:lang w:eastAsia="en-US"/>
              </w:rPr>
              <w:t>e</w:t>
            </w:r>
            <w:r w:rsidR="00EE4109" w:rsidRPr="009662E0">
              <w:rPr>
                <w:rFonts w:ascii="Arial" w:hAnsi="Arial"/>
                <w:i/>
                <w:iCs/>
                <w:sz w:val="20"/>
                <w:lang w:eastAsia="en-US"/>
              </w:rPr>
              <w:t xml:space="preserve"> reš</w:t>
            </w:r>
            <w:r w:rsidRPr="009662E0">
              <w:rPr>
                <w:rFonts w:ascii="Arial" w:hAnsi="Arial"/>
                <w:i/>
                <w:iCs/>
                <w:sz w:val="20"/>
                <w:lang w:eastAsia="en-US"/>
              </w:rPr>
              <w:t>itve</w:t>
            </w:r>
            <w:r w:rsidR="006A1F9A" w:rsidRPr="009662E0">
              <w:rPr>
                <w:rFonts w:ascii="Arial" w:hAnsi="Arial"/>
                <w:i/>
                <w:iCs/>
                <w:sz w:val="20"/>
                <w:lang w:eastAsia="en-US"/>
              </w:rPr>
              <w:t xml:space="preserve"> </w:t>
            </w:r>
          </w:p>
          <w:p w14:paraId="613AFCBE" w14:textId="1AFA87F9" w:rsidR="006A1F9A" w:rsidRPr="009662E0" w:rsidRDefault="006A1F9A" w:rsidP="005745A5">
            <w:pPr>
              <w:spacing w:line="260" w:lineRule="atLeast"/>
              <w:rPr>
                <w:rFonts w:ascii="Arial" w:hAnsi="Arial"/>
                <w:i/>
                <w:iCs/>
                <w:sz w:val="20"/>
                <w:lang w:eastAsia="en-US"/>
              </w:rPr>
            </w:pPr>
            <w:r w:rsidRPr="009662E0">
              <w:rPr>
                <w:rFonts w:ascii="Arial" w:hAnsi="Arial"/>
                <w:i/>
                <w:iCs/>
                <w:sz w:val="20"/>
                <w:lang w:eastAsia="en-US"/>
              </w:rPr>
              <w:t>(od – do):</w:t>
            </w:r>
          </w:p>
        </w:tc>
        <w:tc>
          <w:tcPr>
            <w:tcW w:w="6266" w:type="dxa"/>
            <w:tcBorders>
              <w:top w:val="single" w:sz="4" w:space="0" w:color="auto"/>
              <w:left w:val="single" w:sz="4" w:space="0" w:color="auto"/>
              <w:bottom w:val="single" w:sz="4" w:space="0" w:color="auto"/>
              <w:right w:val="single" w:sz="4" w:space="0" w:color="auto"/>
            </w:tcBorders>
          </w:tcPr>
          <w:p w14:paraId="75D88D4D" w14:textId="77777777" w:rsidR="00C33D6A" w:rsidRPr="009662E0" w:rsidRDefault="00C33D6A" w:rsidP="004275AF">
            <w:pPr>
              <w:spacing w:line="260" w:lineRule="atLeast"/>
              <w:rPr>
                <w:rFonts w:ascii="Arial" w:hAnsi="Arial"/>
                <w:bCs/>
                <w:i/>
                <w:iCs/>
                <w:sz w:val="20"/>
                <w:lang w:eastAsia="en-US"/>
              </w:rPr>
            </w:pPr>
          </w:p>
          <w:p w14:paraId="0554CBBC" w14:textId="77777777" w:rsidR="00C33D6A" w:rsidRPr="009662E0" w:rsidRDefault="00C33D6A" w:rsidP="004275AF">
            <w:pPr>
              <w:spacing w:line="260" w:lineRule="atLeast"/>
              <w:rPr>
                <w:rFonts w:ascii="Arial" w:hAnsi="Arial"/>
                <w:bCs/>
                <w:i/>
                <w:iCs/>
                <w:sz w:val="20"/>
                <w:lang w:eastAsia="en-US"/>
              </w:rPr>
            </w:pPr>
          </w:p>
          <w:p w14:paraId="2EFEF471" w14:textId="155261B1" w:rsidR="006A1F9A" w:rsidRPr="009662E0" w:rsidRDefault="00F76E7B" w:rsidP="004275AF">
            <w:pPr>
              <w:spacing w:line="260" w:lineRule="atLeast"/>
              <w:rPr>
                <w:rFonts w:ascii="Arial" w:hAnsi="Arial"/>
                <w:bCs/>
                <w:i/>
                <w:iCs/>
                <w:sz w:val="20"/>
                <w:lang w:eastAsia="en-US"/>
              </w:rPr>
            </w:pPr>
            <w:r w:rsidRPr="009662E0">
              <w:rPr>
                <w:rFonts w:ascii="Arial" w:hAnsi="Arial"/>
                <w:bCs/>
                <w:i/>
                <w:iCs/>
                <w:sz w:val="20"/>
                <w:lang w:eastAsia="en-US"/>
              </w:rPr>
              <w:t>Vpiši</w:t>
            </w:r>
            <w:r w:rsidR="00C33D6A" w:rsidRPr="009662E0">
              <w:rPr>
                <w:rFonts w:ascii="Arial" w:hAnsi="Arial"/>
                <w:bCs/>
                <w:i/>
                <w:iCs/>
                <w:sz w:val="20"/>
                <w:lang w:eastAsia="en-US"/>
              </w:rPr>
              <w:t xml:space="preserve"> tudi</w:t>
            </w:r>
            <w:r w:rsidRPr="009662E0">
              <w:rPr>
                <w:rFonts w:ascii="Arial" w:hAnsi="Arial"/>
                <w:bCs/>
                <w:i/>
                <w:iCs/>
                <w:sz w:val="20"/>
                <w:lang w:eastAsia="en-US"/>
              </w:rPr>
              <w:t xml:space="preserve">, ali gre za </w:t>
            </w:r>
            <w:r w:rsidR="00C33D6A" w:rsidRPr="009662E0">
              <w:rPr>
                <w:rFonts w:ascii="Arial" w:hAnsi="Arial"/>
                <w:bCs/>
                <w:i/>
                <w:iCs/>
                <w:sz w:val="20"/>
                <w:lang w:eastAsia="en-US"/>
              </w:rPr>
              <w:t xml:space="preserve">storitve </w:t>
            </w:r>
            <w:r w:rsidRPr="009662E0">
              <w:rPr>
                <w:rFonts w:ascii="Arial" w:hAnsi="Arial"/>
                <w:bCs/>
                <w:i/>
                <w:iCs/>
                <w:sz w:val="20"/>
                <w:lang w:eastAsia="en-US"/>
              </w:rPr>
              <w:t>(1) ali</w:t>
            </w:r>
            <w:r w:rsidR="00C33D6A" w:rsidRPr="009662E0">
              <w:rPr>
                <w:rFonts w:ascii="Arial" w:hAnsi="Arial"/>
                <w:bCs/>
                <w:i/>
                <w:iCs/>
                <w:sz w:val="20"/>
                <w:lang w:eastAsia="en-US"/>
              </w:rPr>
              <w:t xml:space="preserve"> storitev</w:t>
            </w:r>
            <w:r w:rsidRPr="009662E0">
              <w:rPr>
                <w:rFonts w:ascii="Arial" w:hAnsi="Arial"/>
                <w:bCs/>
                <w:i/>
                <w:iCs/>
                <w:sz w:val="20"/>
                <w:lang w:eastAsia="en-US"/>
              </w:rPr>
              <w:t xml:space="preserve"> (2)</w:t>
            </w:r>
          </w:p>
        </w:tc>
      </w:tr>
      <w:tr w:rsidR="008527B8" w:rsidRPr="009662E0" w14:paraId="01257666" w14:textId="77777777" w:rsidTr="0059571A">
        <w:tc>
          <w:tcPr>
            <w:tcW w:w="3119" w:type="dxa"/>
            <w:tcBorders>
              <w:top w:val="single" w:sz="4" w:space="0" w:color="auto"/>
              <w:left w:val="single" w:sz="4" w:space="0" w:color="auto"/>
              <w:bottom w:val="single" w:sz="4" w:space="0" w:color="auto"/>
              <w:right w:val="single" w:sz="4" w:space="0" w:color="auto"/>
            </w:tcBorders>
          </w:tcPr>
          <w:p w14:paraId="240B227B" w14:textId="01A177BC" w:rsidR="009B0AE0" w:rsidRPr="009662E0" w:rsidRDefault="00EC76B9" w:rsidP="00EC76B9">
            <w:pPr>
              <w:spacing w:line="260" w:lineRule="atLeast"/>
              <w:rPr>
                <w:rFonts w:ascii="Arial" w:hAnsi="Arial"/>
                <w:i/>
                <w:iCs/>
                <w:sz w:val="20"/>
                <w:lang w:eastAsia="en-US"/>
              </w:rPr>
            </w:pPr>
            <w:r w:rsidRPr="009662E0">
              <w:rPr>
                <w:rFonts w:ascii="Arial" w:hAnsi="Arial"/>
                <w:i/>
                <w:iCs/>
                <w:sz w:val="20"/>
                <w:lang w:eastAsia="en-US"/>
              </w:rPr>
              <w:t xml:space="preserve">Vrednost izvedenih storitev </w:t>
            </w:r>
          </w:p>
          <w:p w14:paraId="15CE8A03" w14:textId="77777777" w:rsidR="00293CCB" w:rsidRPr="009662E0" w:rsidRDefault="0016328E" w:rsidP="00EC76B9">
            <w:pPr>
              <w:spacing w:line="260" w:lineRule="atLeast"/>
              <w:rPr>
                <w:rFonts w:ascii="Arial" w:hAnsi="Arial"/>
                <w:i/>
                <w:iCs/>
                <w:sz w:val="20"/>
                <w:lang w:eastAsia="en-US"/>
              </w:rPr>
            </w:pPr>
            <w:r w:rsidRPr="009662E0">
              <w:rPr>
                <w:rFonts w:ascii="Arial" w:hAnsi="Arial"/>
                <w:i/>
                <w:iCs/>
                <w:sz w:val="20"/>
                <w:lang w:eastAsia="en-US"/>
              </w:rPr>
              <w:t xml:space="preserve">(1) razvoja, testiranja in </w:t>
            </w:r>
            <w:r w:rsidR="00293CCB" w:rsidRPr="009662E0">
              <w:rPr>
                <w:rFonts w:ascii="Arial" w:hAnsi="Arial"/>
                <w:i/>
                <w:iCs/>
                <w:sz w:val="20"/>
                <w:lang w:eastAsia="en-US"/>
              </w:rPr>
              <w:t xml:space="preserve">    </w:t>
            </w:r>
          </w:p>
          <w:p w14:paraId="09F91E53" w14:textId="4DE371B2" w:rsidR="009B0AE0" w:rsidRPr="009662E0" w:rsidRDefault="00293CCB" w:rsidP="00EC76B9">
            <w:pPr>
              <w:spacing w:line="260" w:lineRule="atLeast"/>
              <w:rPr>
                <w:rFonts w:ascii="Arial" w:hAnsi="Arial"/>
                <w:i/>
                <w:iCs/>
                <w:sz w:val="20"/>
                <w:lang w:eastAsia="en-US"/>
              </w:rPr>
            </w:pPr>
            <w:r w:rsidRPr="009662E0">
              <w:rPr>
                <w:rFonts w:ascii="Arial" w:hAnsi="Arial"/>
                <w:i/>
                <w:iCs/>
                <w:sz w:val="20"/>
                <w:lang w:eastAsia="en-US"/>
              </w:rPr>
              <w:t xml:space="preserve">     </w:t>
            </w:r>
            <w:r w:rsidR="0016328E" w:rsidRPr="009662E0">
              <w:rPr>
                <w:rFonts w:ascii="Arial" w:hAnsi="Arial"/>
                <w:i/>
                <w:iCs/>
                <w:sz w:val="20"/>
                <w:lang w:eastAsia="en-US"/>
              </w:rPr>
              <w:t xml:space="preserve">vzpostavitve ali </w:t>
            </w:r>
          </w:p>
          <w:p w14:paraId="79FAFAD4" w14:textId="287B75CD" w:rsidR="0046362E" w:rsidRPr="009662E0" w:rsidRDefault="0016328E" w:rsidP="00EC76B9">
            <w:pPr>
              <w:spacing w:line="260" w:lineRule="atLeast"/>
              <w:rPr>
                <w:rFonts w:ascii="Arial" w:hAnsi="Arial"/>
                <w:i/>
                <w:iCs/>
                <w:sz w:val="20"/>
                <w:lang w:eastAsia="en-US"/>
              </w:rPr>
            </w:pPr>
            <w:r w:rsidRPr="009662E0">
              <w:rPr>
                <w:rFonts w:ascii="Arial" w:hAnsi="Arial"/>
                <w:i/>
                <w:iCs/>
                <w:sz w:val="20"/>
                <w:lang w:eastAsia="en-US"/>
              </w:rPr>
              <w:t xml:space="preserve">(2) nadgradnje </w:t>
            </w:r>
            <w:r w:rsidR="00CC5760" w:rsidRPr="009662E0">
              <w:rPr>
                <w:rFonts w:ascii="Arial" w:hAnsi="Arial"/>
                <w:i/>
                <w:iCs/>
                <w:sz w:val="20"/>
                <w:lang w:eastAsia="en-US"/>
              </w:rPr>
              <w:t xml:space="preserve">informacijske </w:t>
            </w:r>
            <w:r w:rsidR="0046362E" w:rsidRPr="009662E0">
              <w:rPr>
                <w:rFonts w:ascii="Arial" w:hAnsi="Arial"/>
                <w:i/>
                <w:iCs/>
                <w:sz w:val="20"/>
                <w:lang w:eastAsia="en-US"/>
              </w:rPr>
              <w:t xml:space="preserve">    </w:t>
            </w:r>
          </w:p>
          <w:p w14:paraId="6C4A17E6" w14:textId="3CC044D7" w:rsidR="009B0AE0" w:rsidRPr="009662E0" w:rsidRDefault="0046362E" w:rsidP="00EC76B9">
            <w:pPr>
              <w:spacing w:line="260" w:lineRule="atLeast"/>
              <w:rPr>
                <w:rFonts w:ascii="Arial" w:hAnsi="Arial"/>
                <w:i/>
                <w:iCs/>
                <w:sz w:val="20"/>
                <w:lang w:eastAsia="en-US"/>
              </w:rPr>
            </w:pPr>
            <w:r w:rsidRPr="009662E0">
              <w:rPr>
                <w:rFonts w:ascii="Arial" w:hAnsi="Arial"/>
                <w:i/>
                <w:iCs/>
                <w:sz w:val="20"/>
                <w:lang w:eastAsia="en-US"/>
              </w:rPr>
              <w:t xml:space="preserve">    </w:t>
            </w:r>
            <w:r w:rsidR="00CC5760" w:rsidRPr="009662E0">
              <w:rPr>
                <w:rFonts w:ascii="Arial" w:hAnsi="Arial"/>
                <w:i/>
                <w:iCs/>
                <w:sz w:val="20"/>
                <w:lang w:eastAsia="en-US"/>
              </w:rPr>
              <w:t>rešitve</w:t>
            </w:r>
          </w:p>
          <w:p w14:paraId="0D94D1E8" w14:textId="346D32DA" w:rsidR="00EC76B9" w:rsidRPr="009662E0" w:rsidRDefault="00EC76B9" w:rsidP="00EC76B9">
            <w:pPr>
              <w:spacing w:line="260" w:lineRule="atLeast"/>
              <w:rPr>
                <w:rFonts w:ascii="Arial" w:hAnsi="Arial"/>
                <w:i/>
                <w:iCs/>
                <w:sz w:val="20"/>
                <w:lang w:eastAsia="en-US"/>
              </w:rPr>
            </w:pPr>
            <w:r w:rsidRPr="009662E0">
              <w:rPr>
                <w:rFonts w:ascii="Arial" w:hAnsi="Arial"/>
                <w:i/>
                <w:iCs/>
                <w:sz w:val="20"/>
                <w:lang w:eastAsia="en-US"/>
              </w:rPr>
              <w:t>(v EUR brez DDV):</w:t>
            </w:r>
          </w:p>
        </w:tc>
        <w:tc>
          <w:tcPr>
            <w:tcW w:w="6266" w:type="dxa"/>
            <w:tcBorders>
              <w:top w:val="single" w:sz="4" w:space="0" w:color="auto"/>
              <w:left w:val="single" w:sz="4" w:space="0" w:color="auto"/>
              <w:bottom w:val="single" w:sz="4" w:space="0" w:color="auto"/>
              <w:right w:val="single" w:sz="4" w:space="0" w:color="auto"/>
            </w:tcBorders>
          </w:tcPr>
          <w:p w14:paraId="3AA10AE2" w14:textId="77777777" w:rsidR="00C33D6A" w:rsidRPr="009662E0" w:rsidRDefault="00C33D6A" w:rsidP="00EC76B9">
            <w:pPr>
              <w:spacing w:line="260" w:lineRule="atLeast"/>
              <w:rPr>
                <w:rFonts w:ascii="Arial" w:hAnsi="Arial"/>
                <w:bCs/>
                <w:i/>
                <w:iCs/>
                <w:sz w:val="20"/>
                <w:lang w:eastAsia="en-US"/>
              </w:rPr>
            </w:pPr>
          </w:p>
          <w:p w14:paraId="1E2FC053" w14:textId="77777777" w:rsidR="00C33D6A" w:rsidRPr="009662E0" w:rsidRDefault="00C33D6A" w:rsidP="00EC76B9">
            <w:pPr>
              <w:spacing w:line="260" w:lineRule="atLeast"/>
              <w:rPr>
                <w:rFonts w:ascii="Arial" w:hAnsi="Arial"/>
                <w:bCs/>
                <w:i/>
                <w:iCs/>
                <w:sz w:val="20"/>
                <w:lang w:eastAsia="en-US"/>
              </w:rPr>
            </w:pPr>
          </w:p>
          <w:p w14:paraId="21457851" w14:textId="1EC02DC3" w:rsidR="00EC76B9" w:rsidRPr="009662E0" w:rsidRDefault="00F76E7B" w:rsidP="00EC76B9">
            <w:pPr>
              <w:spacing w:line="260" w:lineRule="atLeast"/>
              <w:rPr>
                <w:rFonts w:ascii="Arial" w:hAnsi="Arial"/>
                <w:b/>
                <w:bCs/>
                <w:i/>
                <w:iCs/>
                <w:sz w:val="20"/>
                <w:lang w:eastAsia="en-US"/>
              </w:rPr>
            </w:pPr>
            <w:r w:rsidRPr="009662E0">
              <w:rPr>
                <w:rFonts w:ascii="Arial" w:hAnsi="Arial"/>
                <w:bCs/>
                <w:i/>
                <w:iCs/>
                <w:sz w:val="20"/>
                <w:lang w:eastAsia="en-US"/>
              </w:rPr>
              <w:t>Vpiši</w:t>
            </w:r>
            <w:r w:rsidR="00C33D6A" w:rsidRPr="009662E0">
              <w:rPr>
                <w:rFonts w:ascii="Arial" w:hAnsi="Arial"/>
                <w:bCs/>
                <w:i/>
                <w:iCs/>
                <w:sz w:val="20"/>
                <w:lang w:eastAsia="en-US"/>
              </w:rPr>
              <w:t xml:space="preserve"> tudi</w:t>
            </w:r>
            <w:r w:rsidRPr="009662E0">
              <w:rPr>
                <w:rFonts w:ascii="Arial" w:hAnsi="Arial"/>
                <w:bCs/>
                <w:i/>
                <w:iCs/>
                <w:sz w:val="20"/>
                <w:lang w:eastAsia="en-US"/>
              </w:rPr>
              <w:t>, ali gre za</w:t>
            </w:r>
            <w:r w:rsidR="00C33D6A" w:rsidRPr="009662E0">
              <w:rPr>
                <w:rFonts w:ascii="Arial" w:hAnsi="Arial"/>
                <w:bCs/>
                <w:i/>
                <w:iCs/>
                <w:sz w:val="20"/>
                <w:lang w:eastAsia="en-US"/>
              </w:rPr>
              <w:t xml:space="preserve"> storitve</w:t>
            </w:r>
            <w:r w:rsidRPr="009662E0">
              <w:rPr>
                <w:rFonts w:ascii="Arial" w:hAnsi="Arial"/>
                <w:bCs/>
                <w:i/>
                <w:iCs/>
                <w:sz w:val="20"/>
                <w:lang w:eastAsia="en-US"/>
              </w:rPr>
              <w:t xml:space="preserve"> (1) ali</w:t>
            </w:r>
            <w:r w:rsidR="00C33D6A" w:rsidRPr="009662E0">
              <w:rPr>
                <w:rFonts w:ascii="Arial" w:hAnsi="Arial"/>
                <w:bCs/>
                <w:i/>
                <w:iCs/>
                <w:sz w:val="20"/>
                <w:lang w:eastAsia="en-US"/>
              </w:rPr>
              <w:t xml:space="preserve"> storitev</w:t>
            </w:r>
            <w:r w:rsidRPr="009662E0">
              <w:rPr>
                <w:rFonts w:ascii="Arial" w:hAnsi="Arial"/>
                <w:bCs/>
                <w:i/>
                <w:iCs/>
                <w:sz w:val="20"/>
                <w:lang w:eastAsia="en-US"/>
              </w:rPr>
              <w:t xml:space="preserve"> (2)</w:t>
            </w:r>
          </w:p>
        </w:tc>
      </w:tr>
      <w:tr w:rsidR="008527B8" w:rsidRPr="009662E0" w14:paraId="20C13DE4" w14:textId="77777777" w:rsidTr="0059571A">
        <w:tc>
          <w:tcPr>
            <w:tcW w:w="3119" w:type="dxa"/>
            <w:tcBorders>
              <w:top w:val="single" w:sz="4" w:space="0" w:color="auto"/>
              <w:left w:val="single" w:sz="4" w:space="0" w:color="auto"/>
              <w:bottom w:val="single" w:sz="4" w:space="0" w:color="auto"/>
              <w:right w:val="single" w:sz="4" w:space="0" w:color="auto"/>
            </w:tcBorders>
          </w:tcPr>
          <w:p w14:paraId="56AF8E97" w14:textId="77777777" w:rsidR="00EC76B9" w:rsidRPr="009662E0" w:rsidRDefault="00EC76B9" w:rsidP="00EC76B9">
            <w:pPr>
              <w:spacing w:line="260" w:lineRule="atLeast"/>
              <w:rPr>
                <w:rFonts w:ascii="Arial" w:hAnsi="Arial"/>
                <w:i/>
                <w:iCs/>
                <w:sz w:val="20"/>
                <w:lang w:eastAsia="en-US"/>
              </w:rPr>
            </w:pPr>
            <w:r w:rsidRPr="009662E0">
              <w:rPr>
                <w:rFonts w:ascii="Arial" w:hAnsi="Arial"/>
                <w:i/>
                <w:iCs/>
                <w:sz w:val="20"/>
                <w:lang w:eastAsia="en-US"/>
              </w:rPr>
              <w:t xml:space="preserve">Podroben opis projekta, iz katerega bo razvidno, ali po vsebini ustreza zahtevam javnega naročila: </w:t>
            </w:r>
          </w:p>
          <w:p w14:paraId="27FE1EB5" w14:textId="77777777" w:rsidR="00EC76B9" w:rsidRPr="009662E0" w:rsidRDefault="00EC76B9" w:rsidP="00EC76B9">
            <w:pPr>
              <w:spacing w:line="260" w:lineRule="atLeast"/>
              <w:rPr>
                <w:rFonts w:ascii="Arial" w:hAnsi="Arial"/>
                <w:i/>
                <w:iCs/>
                <w:sz w:val="20"/>
                <w:lang w:eastAsia="en-US"/>
              </w:rPr>
            </w:pPr>
          </w:p>
          <w:p w14:paraId="4D2A931A" w14:textId="3EE7FC31" w:rsidR="00E618CD" w:rsidRPr="009662E0" w:rsidRDefault="00E618CD" w:rsidP="00E618CD">
            <w:pPr>
              <w:spacing w:line="260" w:lineRule="atLeast"/>
              <w:rPr>
                <w:rFonts w:ascii="Arial" w:hAnsi="Arial"/>
                <w:i/>
                <w:iCs/>
                <w:sz w:val="20"/>
                <w:lang w:eastAsia="en-US"/>
              </w:rPr>
            </w:pPr>
            <w:r w:rsidRPr="009662E0">
              <w:rPr>
                <w:rFonts w:ascii="Arial" w:hAnsi="Arial"/>
                <w:i/>
                <w:iCs/>
                <w:sz w:val="20"/>
                <w:lang w:eastAsia="en-US"/>
              </w:rPr>
              <w:t xml:space="preserve">(Vsebinsko opredeliti izpolnjevanje zahtev iz točke A -  </w:t>
            </w:r>
            <w:r w:rsidR="00F76E7B" w:rsidRPr="009662E0">
              <w:rPr>
                <w:rFonts w:ascii="Arial" w:hAnsi="Arial"/>
                <w:i/>
                <w:iCs/>
                <w:sz w:val="20"/>
                <w:lang w:eastAsia="en-US"/>
              </w:rPr>
              <w:t>b</w:t>
            </w:r>
            <w:r w:rsidRPr="009662E0">
              <w:rPr>
                <w:rFonts w:ascii="Arial" w:hAnsi="Arial"/>
                <w:i/>
                <w:iCs/>
                <w:sz w:val="20"/>
                <w:lang w:eastAsia="en-US"/>
              </w:rPr>
              <w:t xml:space="preserve">. do </w:t>
            </w:r>
            <w:proofErr w:type="spellStart"/>
            <w:r w:rsidRPr="009662E0">
              <w:rPr>
                <w:rFonts w:ascii="Arial" w:hAnsi="Arial"/>
                <w:i/>
                <w:iCs/>
                <w:sz w:val="20"/>
                <w:lang w:eastAsia="en-US"/>
              </w:rPr>
              <w:t>f.</w:t>
            </w:r>
            <w:proofErr w:type="spellEnd"/>
            <w:r w:rsidRPr="009662E0">
              <w:rPr>
                <w:rFonts w:ascii="Arial" w:hAnsi="Arial"/>
                <w:i/>
                <w:iCs/>
                <w:sz w:val="20"/>
                <w:lang w:eastAsia="en-US"/>
              </w:rPr>
              <w:t>)</w:t>
            </w:r>
          </w:p>
          <w:p w14:paraId="153BD8A9" w14:textId="5D597D58" w:rsidR="00EC76B9" w:rsidRPr="009662E0" w:rsidRDefault="00EC76B9" w:rsidP="00EC76B9">
            <w:pPr>
              <w:spacing w:line="260" w:lineRule="atLeast"/>
              <w:rPr>
                <w:rFonts w:ascii="Arial" w:hAnsi="Arial"/>
                <w:i/>
                <w:iCs/>
                <w:sz w:val="20"/>
                <w:lang w:eastAsia="en-US"/>
              </w:rPr>
            </w:pPr>
          </w:p>
        </w:tc>
        <w:tc>
          <w:tcPr>
            <w:tcW w:w="6266" w:type="dxa"/>
            <w:tcBorders>
              <w:top w:val="single" w:sz="4" w:space="0" w:color="auto"/>
              <w:left w:val="single" w:sz="4" w:space="0" w:color="auto"/>
              <w:bottom w:val="single" w:sz="4" w:space="0" w:color="auto"/>
              <w:right w:val="single" w:sz="4" w:space="0" w:color="auto"/>
            </w:tcBorders>
          </w:tcPr>
          <w:p w14:paraId="33F38850" w14:textId="77777777" w:rsidR="00EC76B9" w:rsidRPr="009662E0" w:rsidRDefault="00EC76B9" w:rsidP="00EC76B9">
            <w:pPr>
              <w:spacing w:line="260" w:lineRule="atLeast"/>
              <w:rPr>
                <w:rFonts w:ascii="Arial" w:hAnsi="Arial"/>
                <w:b/>
                <w:bCs/>
                <w:i/>
                <w:iCs/>
                <w:sz w:val="20"/>
                <w:lang w:eastAsia="en-US"/>
              </w:rPr>
            </w:pPr>
          </w:p>
        </w:tc>
      </w:tr>
      <w:tr w:rsidR="006A1F9A" w:rsidRPr="009662E0" w14:paraId="202CC6A9" w14:textId="77777777" w:rsidTr="0059571A">
        <w:tc>
          <w:tcPr>
            <w:tcW w:w="3119" w:type="dxa"/>
            <w:tcBorders>
              <w:top w:val="single" w:sz="4" w:space="0" w:color="auto"/>
              <w:left w:val="single" w:sz="4" w:space="0" w:color="auto"/>
              <w:bottom w:val="single" w:sz="4" w:space="0" w:color="auto"/>
              <w:right w:val="single" w:sz="4" w:space="0" w:color="auto"/>
            </w:tcBorders>
          </w:tcPr>
          <w:p w14:paraId="7ED694AB" w14:textId="1AA9F6A1" w:rsidR="006A1F9A" w:rsidRPr="009662E0" w:rsidRDefault="006A1F9A" w:rsidP="004275AF">
            <w:pPr>
              <w:spacing w:line="260" w:lineRule="atLeast"/>
              <w:rPr>
                <w:rFonts w:ascii="Arial" w:hAnsi="Arial"/>
                <w:i/>
                <w:iCs/>
                <w:sz w:val="20"/>
                <w:lang w:eastAsia="en-US"/>
              </w:rPr>
            </w:pPr>
            <w:r w:rsidRPr="009662E0">
              <w:rPr>
                <w:rFonts w:ascii="Arial" w:hAnsi="Arial"/>
                <w:i/>
                <w:iCs/>
                <w:sz w:val="20"/>
                <w:lang w:eastAsia="en-US"/>
              </w:rPr>
              <w:t>Vloga kadra pri referenčnem projektu:</w:t>
            </w:r>
            <w:r w:rsidR="00AD4C04" w:rsidRPr="009662E0">
              <w:rPr>
                <w:rFonts w:ascii="Arial" w:hAnsi="Arial"/>
                <w:i/>
                <w:iCs/>
                <w:sz w:val="20"/>
                <w:lang w:eastAsia="en-US"/>
              </w:rPr>
              <w:t xml:space="preserve"> </w:t>
            </w:r>
          </w:p>
        </w:tc>
        <w:tc>
          <w:tcPr>
            <w:tcW w:w="6266" w:type="dxa"/>
            <w:tcBorders>
              <w:top w:val="single" w:sz="4" w:space="0" w:color="auto"/>
              <w:left w:val="single" w:sz="4" w:space="0" w:color="auto"/>
              <w:bottom w:val="single" w:sz="4" w:space="0" w:color="auto"/>
              <w:right w:val="single" w:sz="4" w:space="0" w:color="auto"/>
            </w:tcBorders>
          </w:tcPr>
          <w:p w14:paraId="09125AA9" w14:textId="38CF13C6" w:rsidR="006A1F9A" w:rsidRPr="009662E0" w:rsidRDefault="006A1F9A" w:rsidP="004275AF">
            <w:pPr>
              <w:spacing w:line="260" w:lineRule="atLeast"/>
              <w:rPr>
                <w:rFonts w:ascii="Arial" w:hAnsi="Arial"/>
                <w:b/>
                <w:bCs/>
                <w:i/>
                <w:iCs/>
                <w:sz w:val="20"/>
                <w:lang w:eastAsia="en-US"/>
              </w:rPr>
            </w:pPr>
            <w:r w:rsidRPr="009662E0">
              <w:rPr>
                <w:rFonts w:ascii="Arial" w:hAnsi="Arial"/>
                <w:b/>
                <w:bCs/>
                <w:i/>
                <w:iCs/>
                <w:sz w:val="20"/>
                <w:lang w:eastAsia="en-US"/>
              </w:rPr>
              <w:t>Vodja projekta</w:t>
            </w:r>
          </w:p>
        </w:tc>
      </w:tr>
    </w:tbl>
    <w:p w14:paraId="270F4A1F" w14:textId="6EB6FE58" w:rsidR="0029222D" w:rsidRPr="009662E0" w:rsidRDefault="0029222D" w:rsidP="0029222D">
      <w:pPr>
        <w:spacing w:line="260" w:lineRule="atLeast"/>
        <w:rPr>
          <w:rFonts w:ascii="Arial" w:hAnsi="Arial" w:cs="Arial"/>
          <w:sz w:val="20"/>
          <w:szCs w:val="20"/>
          <w:lang w:eastAsia="en-US"/>
        </w:rPr>
      </w:pPr>
    </w:p>
    <w:p w14:paraId="109B581D" w14:textId="77777777" w:rsidR="0029222D" w:rsidRPr="009662E0" w:rsidRDefault="0029222D" w:rsidP="0029222D">
      <w:pPr>
        <w:spacing w:line="260" w:lineRule="atLeast"/>
        <w:rPr>
          <w:rFonts w:ascii="Arial" w:hAnsi="Arial" w:cs="Arial"/>
          <w:b/>
          <w:sz w:val="20"/>
          <w:szCs w:val="20"/>
          <w:lang w:eastAsia="en-US"/>
        </w:rPr>
      </w:pPr>
      <w:r w:rsidRPr="009662E0">
        <w:rPr>
          <w:rFonts w:ascii="Arial" w:hAnsi="Arial" w:cs="Arial"/>
          <w:b/>
          <w:sz w:val="20"/>
          <w:szCs w:val="20"/>
          <w:lang w:eastAsia="en-US"/>
        </w:rPr>
        <w:t>2.</w:t>
      </w:r>
    </w:p>
    <w:p w14:paraId="329003A3" w14:textId="77777777" w:rsidR="0029222D" w:rsidRPr="009662E0" w:rsidRDefault="0029222D" w:rsidP="0029222D">
      <w:pPr>
        <w:spacing w:line="260" w:lineRule="atLeast"/>
        <w:rPr>
          <w:rFonts w:ascii="Arial" w:hAnsi="Arial" w:cs="Arial"/>
          <w:b/>
          <w:sz w:val="20"/>
          <w:szCs w:val="20"/>
          <w:lang w:eastAsia="en-US"/>
        </w:rPr>
      </w:pP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92"/>
        <w:gridCol w:w="1672"/>
        <w:gridCol w:w="4820"/>
      </w:tblGrid>
      <w:tr w:rsidR="008534C9" w:rsidRPr="009662E0" w14:paraId="41BAD8C7" w14:textId="77777777" w:rsidTr="0059571A">
        <w:trPr>
          <w:trHeight w:val="96"/>
          <w:jc w:val="center"/>
        </w:trPr>
        <w:tc>
          <w:tcPr>
            <w:tcW w:w="8784" w:type="dxa"/>
            <w:gridSpan w:val="3"/>
            <w:vAlign w:val="center"/>
          </w:tcPr>
          <w:p w14:paraId="516C0CF5" w14:textId="77777777" w:rsidR="0029222D" w:rsidRPr="009662E0" w:rsidRDefault="00EC76B9" w:rsidP="00F766F8">
            <w:pPr>
              <w:spacing w:line="260" w:lineRule="atLeast"/>
              <w:rPr>
                <w:rFonts w:ascii="Arial" w:eastAsia="Calibri" w:hAnsi="Arial" w:cs="Arial"/>
                <w:b/>
                <w:sz w:val="20"/>
                <w:szCs w:val="20"/>
              </w:rPr>
            </w:pPr>
            <w:bookmarkStart w:id="135" w:name="_Hlk166061553"/>
            <w:r w:rsidRPr="009662E0">
              <w:rPr>
                <w:rFonts w:ascii="Arial" w:eastAsia="Calibri" w:hAnsi="Arial" w:cs="Arial"/>
                <w:b/>
                <w:sz w:val="20"/>
                <w:szCs w:val="20"/>
              </w:rPr>
              <w:t>Razvijalec 1</w:t>
            </w:r>
          </w:p>
          <w:p w14:paraId="59E85968" w14:textId="293BA19A" w:rsidR="00781C61" w:rsidRPr="009662E0" w:rsidRDefault="00781C61" w:rsidP="00F766F8">
            <w:pPr>
              <w:spacing w:line="260" w:lineRule="atLeast"/>
              <w:rPr>
                <w:rFonts w:ascii="Arial" w:hAnsi="Arial" w:cs="Arial"/>
                <w:sz w:val="20"/>
                <w:szCs w:val="20"/>
                <w:lang w:eastAsia="en-US"/>
              </w:rPr>
            </w:pPr>
          </w:p>
        </w:tc>
      </w:tr>
      <w:tr w:rsidR="008534C9" w:rsidRPr="009662E0" w14:paraId="314D1BC5" w14:textId="77777777" w:rsidTr="00EC76B9">
        <w:trPr>
          <w:trHeight w:val="96"/>
          <w:jc w:val="center"/>
        </w:trPr>
        <w:tc>
          <w:tcPr>
            <w:tcW w:w="2292" w:type="dxa"/>
            <w:tcBorders>
              <w:bottom w:val="single" w:sz="4" w:space="0" w:color="auto"/>
            </w:tcBorders>
            <w:vAlign w:val="center"/>
          </w:tcPr>
          <w:p w14:paraId="381B16A5" w14:textId="4F3CC21E" w:rsidR="0029222D" w:rsidRPr="009662E0" w:rsidRDefault="0029222D" w:rsidP="00F766F8">
            <w:pPr>
              <w:spacing w:line="260" w:lineRule="atLeast"/>
              <w:rPr>
                <w:rFonts w:ascii="Arial" w:hAnsi="Arial" w:cs="Arial"/>
                <w:sz w:val="20"/>
                <w:szCs w:val="20"/>
                <w:lang w:eastAsia="en-US"/>
              </w:rPr>
            </w:pPr>
            <w:r w:rsidRPr="009662E0">
              <w:rPr>
                <w:rFonts w:ascii="Arial" w:hAnsi="Arial" w:cs="Arial"/>
                <w:sz w:val="20"/>
                <w:szCs w:val="20"/>
                <w:lang w:eastAsia="en-US"/>
              </w:rPr>
              <w:t>Ime in priimek</w:t>
            </w:r>
            <w:r w:rsidR="002231EB" w:rsidRPr="009662E0">
              <w:rPr>
                <w:rFonts w:ascii="Arial" w:hAnsi="Arial" w:cs="Arial"/>
                <w:sz w:val="20"/>
                <w:szCs w:val="20"/>
                <w:lang w:eastAsia="en-US"/>
              </w:rPr>
              <w:t>, izobrazba</w:t>
            </w:r>
            <w:r w:rsidR="0003336B" w:rsidRPr="009662E0">
              <w:rPr>
                <w:rFonts w:ascii="Arial" w:hAnsi="Arial" w:cs="Arial"/>
                <w:sz w:val="20"/>
                <w:szCs w:val="20"/>
                <w:lang w:eastAsia="en-US"/>
              </w:rPr>
              <w:t xml:space="preserve"> in smer</w:t>
            </w:r>
          </w:p>
        </w:tc>
        <w:tc>
          <w:tcPr>
            <w:tcW w:w="1672" w:type="dxa"/>
            <w:tcBorders>
              <w:bottom w:val="single" w:sz="4" w:space="0" w:color="auto"/>
            </w:tcBorders>
            <w:vAlign w:val="center"/>
          </w:tcPr>
          <w:p w14:paraId="0240954E" w14:textId="77777777" w:rsidR="0029222D" w:rsidRPr="009662E0" w:rsidRDefault="0029222D" w:rsidP="00F766F8">
            <w:pPr>
              <w:spacing w:line="260" w:lineRule="atLeast"/>
              <w:rPr>
                <w:rFonts w:ascii="Arial" w:hAnsi="Arial" w:cs="Arial"/>
                <w:sz w:val="20"/>
                <w:szCs w:val="20"/>
                <w:lang w:eastAsia="en-US"/>
              </w:rPr>
            </w:pPr>
            <w:r w:rsidRPr="009662E0">
              <w:rPr>
                <w:rFonts w:ascii="Arial" w:hAnsi="Arial" w:cs="Arial"/>
                <w:sz w:val="20"/>
                <w:szCs w:val="20"/>
                <w:lang w:eastAsia="en-US"/>
              </w:rPr>
              <w:t xml:space="preserve">Zaposlen pri…, </w:t>
            </w:r>
          </w:p>
        </w:tc>
        <w:tc>
          <w:tcPr>
            <w:tcW w:w="4820" w:type="dxa"/>
            <w:tcBorders>
              <w:bottom w:val="single" w:sz="4" w:space="0" w:color="auto"/>
            </w:tcBorders>
            <w:vAlign w:val="center"/>
          </w:tcPr>
          <w:p w14:paraId="02AC9141" w14:textId="54F16939" w:rsidR="0029222D" w:rsidRPr="009662E0" w:rsidRDefault="002231EB" w:rsidP="00F76E7B">
            <w:pPr>
              <w:spacing w:line="260" w:lineRule="atLeast"/>
              <w:rPr>
                <w:rFonts w:ascii="Arial" w:hAnsi="Arial" w:cs="Arial"/>
                <w:sz w:val="20"/>
                <w:szCs w:val="20"/>
                <w:lang w:eastAsia="en-US"/>
              </w:rPr>
            </w:pPr>
            <w:r w:rsidRPr="009662E0">
              <w:rPr>
                <w:rFonts w:ascii="Arial" w:hAnsi="Arial" w:cs="Arial"/>
                <w:sz w:val="20"/>
                <w:szCs w:val="20"/>
                <w:lang w:eastAsia="en-US"/>
              </w:rPr>
              <w:t>Število let delovn</w:t>
            </w:r>
            <w:r w:rsidR="006A1F9A" w:rsidRPr="009662E0">
              <w:rPr>
                <w:rFonts w:ascii="Arial" w:hAnsi="Arial" w:cs="Arial"/>
                <w:sz w:val="20"/>
                <w:szCs w:val="20"/>
                <w:lang w:eastAsia="en-US"/>
              </w:rPr>
              <w:t>ih izkušenj</w:t>
            </w:r>
            <w:r w:rsidR="00EC76B9" w:rsidRPr="009662E0">
              <w:rPr>
                <w:rFonts w:ascii="Arial" w:hAnsi="Arial" w:cs="Arial"/>
                <w:sz w:val="20"/>
                <w:szCs w:val="20"/>
                <w:lang w:eastAsia="en-US"/>
              </w:rPr>
              <w:t xml:space="preserve"> </w:t>
            </w:r>
          </w:p>
        </w:tc>
      </w:tr>
      <w:tr w:rsidR="008534C9" w:rsidRPr="009662E0" w14:paraId="07F0214B" w14:textId="77777777" w:rsidTr="00EC76B9">
        <w:trPr>
          <w:trHeight w:val="96"/>
          <w:jc w:val="center"/>
        </w:trPr>
        <w:tc>
          <w:tcPr>
            <w:tcW w:w="2292" w:type="dxa"/>
            <w:tcBorders>
              <w:top w:val="single" w:sz="4" w:space="0" w:color="auto"/>
              <w:left w:val="single" w:sz="4" w:space="0" w:color="auto"/>
              <w:bottom w:val="nil"/>
              <w:right w:val="single" w:sz="4" w:space="0" w:color="auto"/>
            </w:tcBorders>
            <w:vAlign w:val="center"/>
          </w:tcPr>
          <w:p w14:paraId="762F2508" w14:textId="77777777" w:rsidR="0029222D" w:rsidRPr="009662E0" w:rsidRDefault="0029222D" w:rsidP="00F766F8">
            <w:pPr>
              <w:spacing w:line="260" w:lineRule="atLeast"/>
              <w:rPr>
                <w:rFonts w:ascii="Arial" w:hAnsi="Arial" w:cs="Arial"/>
                <w:sz w:val="20"/>
                <w:szCs w:val="20"/>
                <w:lang w:eastAsia="en-US"/>
              </w:rPr>
            </w:pPr>
          </w:p>
        </w:tc>
        <w:tc>
          <w:tcPr>
            <w:tcW w:w="1672" w:type="dxa"/>
            <w:tcBorders>
              <w:top w:val="single" w:sz="4" w:space="0" w:color="auto"/>
              <w:left w:val="single" w:sz="4" w:space="0" w:color="auto"/>
              <w:bottom w:val="nil"/>
              <w:right w:val="single" w:sz="4" w:space="0" w:color="auto"/>
            </w:tcBorders>
            <w:vAlign w:val="center"/>
          </w:tcPr>
          <w:p w14:paraId="09AC9F9E" w14:textId="77777777" w:rsidR="0029222D" w:rsidRPr="009662E0" w:rsidRDefault="0029222D" w:rsidP="00F766F8">
            <w:pPr>
              <w:spacing w:line="260" w:lineRule="atLeast"/>
              <w:rPr>
                <w:rFonts w:ascii="Arial" w:hAnsi="Arial" w:cs="Arial"/>
                <w:sz w:val="20"/>
                <w:szCs w:val="20"/>
                <w:lang w:eastAsia="en-US"/>
              </w:rPr>
            </w:pPr>
          </w:p>
        </w:tc>
        <w:tc>
          <w:tcPr>
            <w:tcW w:w="4820" w:type="dxa"/>
            <w:tcBorders>
              <w:top w:val="single" w:sz="4" w:space="0" w:color="auto"/>
              <w:left w:val="single" w:sz="4" w:space="0" w:color="auto"/>
              <w:bottom w:val="nil"/>
              <w:right w:val="single" w:sz="4" w:space="0" w:color="auto"/>
            </w:tcBorders>
            <w:vAlign w:val="center"/>
          </w:tcPr>
          <w:p w14:paraId="2F8A0A6A" w14:textId="72F1894B" w:rsidR="00F76E7B" w:rsidRPr="009662E0" w:rsidRDefault="00F76E7B" w:rsidP="00F76E7B">
            <w:pPr>
              <w:autoSpaceDE w:val="0"/>
              <w:autoSpaceDN w:val="0"/>
              <w:adjustRightInd w:val="0"/>
              <w:spacing w:line="260" w:lineRule="atLeast"/>
              <w:jc w:val="both"/>
              <w:rPr>
                <w:rFonts w:ascii="Arial" w:eastAsia="Calibri" w:hAnsi="Arial" w:cs="Arial"/>
                <w:sz w:val="20"/>
                <w:szCs w:val="20"/>
                <w:lang w:eastAsia="en-US"/>
              </w:rPr>
            </w:pPr>
            <w:r w:rsidRPr="009662E0">
              <w:rPr>
                <w:rFonts w:ascii="Arial" w:eastAsia="Calibri" w:hAnsi="Arial" w:cs="Arial"/>
                <w:sz w:val="20"/>
                <w:szCs w:val="20"/>
                <w:lang w:eastAsia="en-US"/>
              </w:rPr>
              <w:t xml:space="preserve">Sodelovanje pri projektih </w:t>
            </w:r>
            <w:r w:rsidR="00A3053E" w:rsidRPr="009662E0">
              <w:rPr>
                <w:rFonts w:ascii="Arial" w:eastAsia="Calibri" w:hAnsi="Arial" w:cs="Arial"/>
                <w:sz w:val="20"/>
                <w:szCs w:val="20"/>
                <w:lang w:eastAsia="en-US"/>
              </w:rPr>
              <w:t>iz zahtevanega</w:t>
            </w:r>
            <w:r w:rsidRPr="009662E0">
              <w:rPr>
                <w:rFonts w:ascii="Arial" w:eastAsia="Calibri" w:hAnsi="Arial" w:cs="Arial"/>
                <w:sz w:val="20"/>
                <w:szCs w:val="20"/>
                <w:lang w:eastAsia="en-US"/>
              </w:rPr>
              <w:t xml:space="preserve"> področja informacijskih rešitev</w:t>
            </w:r>
            <w:r w:rsidRPr="009662E0">
              <w:rPr>
                <w:rFonts w:ascii="Arial" w:hAnsi="Arial" w:cs="Arial"/>
                <w:sz w:val="20"/>
                <w:szCs w:val="20"/>
                <w:lang w:eastAsia="en-US"/>
              </w:rPr>
              <w:t>: _ let</w:t>
            </w:r>
          </w:p>
          <w:p w14:paraId="0E06419F" w14:textId="77777777" w:rsidR="00EC76B9" w:rsidRPr="009662E0" w:rsidRDefault="00EC76B9" w:rsidP="00F766F8">
            <w:pPr>
              <w:spacing w:line="260" w:lineRule="atLeast"/>
              <w:rPr>
                <w:rFonts w:ascii="Arial" w:hAnsi="Arial" w:cs="Arial"/>
                <w:sz w:val="20"/>
                <w:szCs w:val="20"/>
                <w:lang w:eastAsia="en-US"/>
              </w:rPr>
            </w:pPr>
          </w:p>
          <w:p w14:paraId="3E741FAE" w14:textId="14C75B5D" w:rsidR="00EC76B9" w:rsidRPr="009662E0" w:rsidRDefault="00EC76B9" w:rsidP="00F766F8">
            <w:pPr>
              <w:spacing w:line="260" w:lineRule="atLeast"/>
              <w:rPr>
                <w:rFonts w:ascii="Arial" w:hAnsi="Arial" w:cs="Arial"/>
                <w:sz w:val="20"/>
                <w:szCs w:val="20"/>
                <w:lang w:eastAsia="en-US"/>
              </w:rPr>
            </w:pPr>
            <w:r w:rsidRPr="009662E0">
              <w:rPr>
                <w:rFonts w:ascii="Arial" w:hAnsi="Arial" w:cs="Arial"/>
                <w:sz w:val="20"/>
                <w:szCs w:val="20"/>
                <w:lang w:eastAsia="en-US"/>
              </w:rPr>
              <w:t xml:space="preserve">Delo z odprtokodnimi podatkovnimi bazami: _ let </w:t>
            </w:r>
          </w:p>
        </w:tc>
      </w:tr>
      <w:bookmarkEnd w:id="135"/>
      <w:tr w:rsidR="008534C9" w:rsidRPr="009662E0" w14:paraId="7B6C90B1" w14:textId="77777777" w:rsidTr="00E07927">
        <w:trPr>
          <w:trHeight w:val="790"/>
          <w:jc w:val="center"/>
        </w:trPr>
        <w:tc>
          <w:tcPr>
            <w:tcW w:w="8784" w:type="dxa"/>
            <w:gridSpan w:val="3"/>
            <w:tcBorders>
              <w:top w:val="single" w:sz="4" w:space="0" w:color="auto"/>
              <w:left w:val="single" w:sz="4" w:space="0" w:color="auto"/>
              <w:right w:val="single" w:sz="4" w:space="0" w:color="auto"/>
            </w:tcBorders>
            <w:vAlign w:val="center"/>
          </w:tcPr>
          <w:p w14:paraId="6B5A1F38" w14:textId="51E724B4" w:rsidR="00F97F6A" w:rsidRPr="009662E0" w:rsidRDefault="00F97F6A" w:rsidP="00F766F8">
            <w:pPr>
              <w:spacing w:line="260" w:lineRule="atLeast"/>
              <w:rPr>
                <w:rFonts w:ascii="Arial" w:eastAsia="Calibri" w:hAnsi="Arial" w:cs="Arial"/>
                <w:b/>
                <w:sz w:val="20"/>
                <w:szCs w:val="20"/>
              </w:rPr>
            </w:pPr>
            <w:r w:rsidRPr="009662E0">
              <w:rPr>
                <w:rFonts w:ascii="Arial" w:eastAsia="Calibri" w:hAnsi="Arial" w:cs="Arial"/>
                <w:b/>
                <w:sz w:val="20"/>
                <w:szCs w:val="20"/>
              </w:rPr>
              <w:lastRenderedPageBreak/>
              <w:t>Razvijalec 2</w:t>
            </w:r>
          </w:p>
        </w:tc>
      </w:tr>
      <w:tr w:rsidR="008534C9" w:rsidRPr="009662E0" w14:paraId="35763A40" w14:textId="77777777" w:rsidTr="00781C61">
        <w:trPr>
          <w:trHeight w:val="96"/>
          <w:jc w:val="center"/>
        </w:trPr>
        <w:tc>
          <w:tcPr>
            <w:tcW w:w="2292" w:type="dxa"/>
            <w:tcBorders>
              <w:top w:val="nil"/>
              <w:left w:val="single" w:sz="4" w:space="0" w:color="auto"/>
              <w:bottom w:val="single" w:sz="4" w:space="0" w:color="auto"/>
              <w:right w:val="single" w:sz="4" w:space="0" w:color="auto"/>
            </w:tcBorders>
            <w:vAlign w:val="center"/>
          </w:tcPr>
          <w:p w14:paraId="5C110D4A" w14:textId="05A24E60" w:rsidR="00781C61" w:rsidRPr="009662E0" w:rsidRDefault="00781C61" w:rsidP="00E07927">
            <w:pPr>
              <w:spacing w:line="260" w:lineRule="atLeast"/>
              <w:rPr>
                <w:rFonts w:ascii="Arial" w:hAnsi="Arial" w:cs="Arial"/>
                <w:sz w:val="20"/>
                <w:szCs w:val="20"/>
                <w:lang w:eastAsia="en-US"/>
              </w:rPr>
            </w:pPr>
            <w:r w:rsidRPr="009662E0">
              <w:rPr>
                <w:rFonts w:ascii="Arial" w:hAnsi="Arial" w:cs="Arial"/>
                <w:sz w:val="20"/>
                <w:szCs w:val="20"/>
                <w:lang w:eastAsia="en-US"/>
              </w:rPr>
              <w:t>Ime in priimek, izobrazba</w:t>
            </w:r>
            <w:r w:rsidR="0003336B" w:rsidRPr="009662E0">
              <w:rPr>
                <w:rFonts w:ascii="Arial" w:hAnsi="Arial" w:cs="Arial"/>
                <w:sz w:val="20"/>
                <w:szCs w:val="20"/>
                <w:lang w:eastAsia="en-US"/>
              </w:rPr>
              <w:t xml:space="preserve"> in smer</w:t>
            </w:r>
          </w:p>
        </w:tc>
        <w:tc>
          <w:tcPr>
            <w:tcW w:w="1672" w:type="dxa"/>
            <w:tcBorders>
              <w:top w:val="nil"/>
              <w:left w:val="single" w:sz="4" w:space="0" w:color="auto"/>
              <w:bottom w:val="single" w:sz="4" w:space="0" w:color="auto"/>
              <w:right w:val="single" w:sz="4" w:space="0" w:color="auto"/>
            </w:tcBorders>
            <w:vAlign w:val="center"/>
          </w:tcPr>
          <w:p w14:paraId="1537A587" w14:textId="77777777" w:rsidR="00781C61" w:rsidRPr="009662E0" w:rsidRDefault="00781C61" w:rsidP="00E07927">
            <w:pPr>
              <w:spacing w:line="260" w:lineRule="atLeast"/>
              <w:rPr>
                <w:rFonts w:ascii="Arial" w:hAnsi="Arial" w:cs="Arial"/>
                <w:sz w:val="20"/>
                <w:szCs w:val="20"/>
                <w:lang w:eastAsia="en-US"/>
              </w:rPr>
            </w:pPr>
            <w:r w:rsidRPr="009662E0">
              <w:rPr>
                <w:rFonts w:ascii="Arial" w:hAnsi="Arial" w:cs="Arial"/>
                <w:sz w:val="20"/>
                <w:szCs w:val="20"/>
                <w:lang w:eastAsia="en-US"/>
              </w:rPr>
              <w:t xml:space="preserve">Zaposlen pri…, </w:t>
            </w:r>
          </w:p>
        </w:tc>
        <w:tc>
          <w:tcPr>
            <w:tcW w:w="4820" w:type="dxa"/>
            <w:tcBorders>
              <w:top w:val="nil"/>
              <w:left w:val="single" w:sz="4" w:space="0" w:color="auto"/>
              <w:bottom w:val="single" w:sz="4" w:space="0" w:color="auto"/>
              <w:right w:val="single" w:sz="4" w:space="0" w:color="auto"/>
            </w:tcBorders>
            <w:vAlign w:val="center"/>
          </w:tcPr>
          <w:p w14:paraId="12D5F720" w14:textId="0AC6DE4D" w:rsidR="00781C61" w:rsidRPr="009662E0" w:rsidRDefault="00781C61" w:rsidP="00F76E7B">
            <w:pPr>
              <w:spacing w:line="260" w:lineRule="atLeast"/>
              <w:rPr>
                <w:rFonts w:ascii="Arial" w:hAnsi="Arial" w:cs="Arial"/>
                <w:sz w:val="20"/>
                <w:szCs w:val="20"/>
                <w:lang w:eastAsia="en-US"/>
              </w:rPr>
            </w:pPr>
            <w:r w:rsidRPr="009662E0">
              <w:rPr>
                <w:rFonts w:ascii="Arial" w:hAnsi="Arial" w:cs="Arial"/>
                <w:sz w:val="20"/>
                <w:szCs w:val="20"/>
                <w:lang w:eastAsia="en-US"/>
              </w:rPr>
              <w:t xml:space="preserve">Število let delovnih izkušenj </w:t>
            </w:r>
          </w:p>
        </w:tc>
      </w:tr>
      <w:tr w:rsidR="008534C9" w:rsidRPr="009662E0" w14:paraId="513F5518" w14:textId="77777777" w:rsidTr="00781C61">
        <w:trPr>
          <w:trHeight w:val="96"/>
          <w:jc w:val="center"/>
        </w:trPr>
        <w:tc>
          <w:tcPr>
            <w:tcW w:w="2292" w:type="dxa"/>
            <w:tcBorders>
              <w:top w:val="nil"/>
              <w:left w:val="single" w:sz="4" w:space="0" w:color="auto"/>
              <w:bottom w:val="single" w:sz="4" w:space="0" w:color="auto"/>
              <w:right w:val="single" w:sz="4" w:space="0" w:color="auto"/>
            </w:tcBorders>
            <w:vAlign w:val="center"/>
          </w:tcPr>
          <w:p w14:paraId="13A588DD" w14:textId="77777777" w:rsidR="00781C61" w:rsidRPr="009662E0" w:rsidRDefault="00781C61" w:rsidP="00E07927">
            <w:pPr>
              <w:spacing w:line="260" w:lineRule="atLeast"/>
              <w:rPr>
                <w:rFonts w:ascii="Arial" w:hAnsi="Arial" w:cs="Arial"/>
                <w:sz w:val="20"/>
                <w:szCs w:val="20"/>
                <w:lang w:eastAsia="en-US"/>
              </w:rPr>
            </w:pPr>
          </w:p>
        </w:tc>
        <w:tc>
          <w:tcPr>
            <w:tcW w:w="1672" w:type="dxa"/>
            <w:tcBorders>
              <w:top w:val="nil"/>
              <w:left w:val="single" w:sz="4" w:space="0" w:color="auto"/>
              <w:bottom w:val="single" w:sz="4" w:space="0" w:color="auto"/>
              <w:right w:val="single" w:sz="4" w:space="0" w:color="auto"/>
            </w:tcBorders>
            <w:vAlign w:val="center"/>
          </w:tcPr>
          <w:p w14:paraId="50803112" w14:textId="77777777" w:rsidR="00781C61" w:rsidRPr="009662E0" w:rsidRDefault="00781C61" w:rsidP="00E07927">
            <w:pPr>
              <w:spacing w:line="260" w:lineRule="atLeast"/>
              <w:rPr>
                <w:rFonts w:ascii="Arial" w:hAnsi="Arial" w:cs="Arial"/>
                <w:sz w:val="20"/>
                <w:szCs w:val="20"/>
                <w:lang w:eastAsia="en-US"/>
              </w:rPr>
            </w:pPr>
          </w:p>
        </w:tc>
        <w:tc>
          <w:tcPr>
            <w:tcW w:w="4820" w:type="dxa"/>
            <w:tcBorders>
              <w:top w:val="nil"/>
              <w:left w:val="single" w:sz="4" w:space="0" w:color="auto"/>
              <w:bottom w:val="single" w:sz="4" w:space="0" w:color="auto"/>
              <w:right w:val="single" w:sz="4" w:space="0" w:color="auto"/>
            </w:tcBorders>
            <w:vAlign w:val="center"/>
          </w:tcPr>
          <w:p w14:paraId="3219CD91" w14:textId="7403226E" w:rsidR="00F76E7B" w:rsidRPr="009662E0" w:rsidRDefault="00F76E7B" w:rsidP="00F76E7B">
            <w:pPr>
              <w:autoSpaceDE w:val="0"/>
              <w:autoSpaceDN w:val="0"/>
              <w:adjustRightInd w:val="0"/>
              <w:spacing w:line="260" w:lineRule="atLeast"/>
              <w:jc w:val="both"/>
              <w:rPr>
                <w:rFonts w:ascii="Arial" w:eastAsia="Calibri" w:hAnsi="Arial" w:cs="Arial"/>
                <w:sz w:val="20"/>
                <w:szCs w:val="20"/>
                <w:lang w:eastAsia="en-US"/>
              </w:rPr>
            </w:pPr>
            <w:r w:rsidRPr="009662E0">
              <w:rPr>
                <w:rFonts w:ascii="Arial" w:eastAsia="Calibri" w:hAnsi="Arial" w:cs="Arial"/>
                <w:sz w:val="20"/>
                <w:szCs w:val="20"/>
                <w:lang w:eastAsia="en-US"/>
              </w:rPr>
              <w:t xml:space="preserve">Sodelovanje pri projektih </w:t>
            </w:r>
            <w:r w:rsidR="00A3053E" w:rsidRPr="009662E0">
              <w:rPr>
                <w:rFonts w:ascii="Arial" w:eastAsia="Calibri" w:hAnsi="Arial" w:cs="Arial"/>
                <w:sz w:val="20"/>
                <w:szCs w:val="20"/>
                <w:lang w:eastAsia="en-US"/>
              </w:rPr>
              <w:t xml:space="preserve">iz zahtevanega </w:t>
            </w:r>
            <w:r w:rsidRPr="009662E0">
              <w:rPr>
                <w:rFonts w:ascii="Arial" w:eastAsia="Calibri" w:hAnsi="Arial" w:cs="Arial"/>
                <w:sz w:val="20"/>
                <w:szCs w:val="20"/>
                <w:lang w:eastAsia="en-US"/>
              </w:rPr>
              <w:t>področja informacijskih rešitev</w:t>
            </w:r>
            <w:r w:rsidRPr="009662E0">
              <w:rPr>
                <w:rFonts w:ascii="Arial" w:hAnsi="Arial" w:cs="Arial"/>
                <w:sz w:val="20"/>
                <w:szCs w:val="20"/>
                <w:lang w:eastAsia="en-US"/>
              </w:rPr>
              <w:t>: _ let</w:t>
            </w:r>
          </w:p>
          <w:p w14:paraId="24BBE2AA" w14:textId="77777777" w:rsidR="00781C61" w:rsidRPr="009662E0" w:rsidRDefault="00781C61" w:rsidP="00E07927">
            <w:pPr>
              <w:spacing w:line="260" w:lineRule="atLeast"/>
              <w:rPr>
                <w:rFonts w:ascii="Arial" w:hAnsi="Arial" w:cs="Arial"/>
                <w:sz w:val="20"/>
                <w:szCs w:val="20"/>
                <w:lang w:eastAsia="en-US"/>
              </w:rPr>
            </w:pPr>
          </w:p>
          <w:p w14:paraId="56F35CE3" w14:textId="77777777" w:rsidR="00781C61" w:rsidRPr="009662E0" w:rsidRDefault="00781C61" w:rsidP="00E07927">
            <w:pPr>
              <w:spacing w:line="260" w:lineRule="atLeast"/>
              <w:rPr>
                <w:rFonts w:ascii="Arial" w:hAnsi="Arial" w:cs="Arial"/>
                <w:sz w:val="20"/>
                <w:szCs w:val="20"/>
                <w:lang w:eastAsia="en-US"/>
              </w:rPr>
            </w:pPr>
            <w:r w:rsidRPr="009662E0">
              <w:rPr>
                <w:rFonts w:ascii="Arial" w:hAnsi="Arial" w:cs="Arial"/>
                <w:sz w:val="20"/>
                <w:szCs w:val="20"/>
                <w:lang w:eastAsia="en-US"/>
              </w:rPr>
              <w:t xml:space="preserve">Delo z odprtokodnimi podatkovnimi bazami: _ let </w:t>
            </w:r>
          </w:p>
        </w:tc>
      </w:tr>
      <w:tr w:rsidR="008534C9" w:rsidRPr="009662E0" w14:paraId="68E9925D" w14:textId="77777777" w:rsidTr="00E07927">
        <w:trPr>
          <w:trHeight w:val="96"/>
          <w:jc w:val="center"/>
        </w:trPr>
        <w:tc>
          <w:tcPr>
            <w:tcW w:w="2292" w:type="dxa"/>
            <w:tcBorders>
              <w:top w:val="nil"/>
              <w:left w:val="single" w:sz="4" w:space="0" w:color="auto"/>
              <w:bottom w:val="single" w:sz="4" w:space="0" w:color="auto"/>
              <w:right w:val="single" w:sz="4" w:space="0" w:color="auto"/>
            </w:tcBorders>
            <w:vAlign w:val="center"/>
          </w:tcPr>
          <w:p w14:paraId="5BAC62F5" w14:textId="77777777" w:rsidR="00F97F6A" w:rsidRPr="009662E0" w:rsidRDefault="00F97F6A" w:rsidP="00E07927">
            <w:pPr>
              <w:spacing w:line="260" w:lineRule="atLeast"/>
              <w:rPr>
                <w:rFonts w:ascii="Arial" w:hAnsi="Arial" w:cs="Arial"/>
                <w:b/>
                <w:bCs/>
                <w:sz w:val="20"/>
                <w:szCs w:val="20"/>
                <w:lang w:eastAsia="en-US"/>
              </w:rPr>
            </w:pPr>
            <w:r w:rsidRPr="009662E0">
              <w:rPr>
                <w:rFonts w:ascii="Arial" w:hAnsi="Arial" w:cs="Arial"/>
                <w:b/>
                <w:bCs/>
                <w:sz w:val="20"/>
                <w:szCs w:val="20"/>
                <w:lang w:eastAsia="en-US"/>
              </w:rPr>
              <w:t>Razvijalec 3</w:t>
            </w:r>
          </w:p>
          <w:p w14:paraId="180EA9BF" w14:textId="31399CDD" w:rsidR="00F97F6A" w:rsidRPr="009662E0" w:rsidRDefault="00F97F6A" w:rsidP="00E07927">
            <w:pPr>
              <w:spacing w:line="260" w:lineRule="atLeast"/>
              <w:rPr>
                <w:rFonts w:ascii="Arial" w:hAnsi="Arial" w:cs="Arial"/>
                <w:sz w:val="20"/>
                <w:szCs w:val="20"/>
                <w:lang w:eastAsia="en-US"/>
              </w:rPr>
            </w:pPr>
          </w:p>
        </w:tc>
        <w:tc>
          <w:tcPr>
            <w:tcW w:w="6492" w:type="dxa"/>
            <w:gridSpan w:val="2"/>
            <w:tcBorders>
              <w:top w:val="nil"/>
              <w:left w:val="single" w:sz="4" w:space="0" w:color="auto"/>
              <w:bottom w:val="single" w:sz="4" w:space="0" w:color="auto"/>
              <w:right w:val="single" w:sz="4" w:space="0" w:color="auto"/>
            </w:tcBorders>
            <w:vAlign w:val="center"/>
          </w:tcPr>
          <w:p w14:paraId="69E09CBB" w14:textId="77777777" w:rsidR="00F97F6A" w:rsidRPr="009662E0" w:rsidRDefault="00F97F6A" w:rsidP="00E07927">
            <w:pPr>
              <w:spacing w:line="260" w:lineRule="atLeast"/>
              <w:rPr>
                <w:rFonts w:ascii="Arial" w:hAnsi="Arial" w:cs="Arial"/>
                <w:sz w:val="20"/>
                <w:szCs w:val="20"/>
                <w:lang w:eastAsia="en-US"/>
              </w:rPr>
            </w:pPr>
          </w:p>
        </w:tc>
      </w:tr>
      <w:tr w:rsidR="008534C9" w:rsidRPr="009662E0" w14:paraId="71461DD1" w14:textId="77777777" w:rsidTr="00781C61">
        <w:trPr>
          <w:trHeight w:val="96"/>
          <w:jc w:val="center"/>
        </w:trPr>
        <w:tc>
          <w:tcPr>
            <w:tcW w:w="2292" w:type="dxa"/>
            <w:tcBorders>
              <w:top w:val="nil"/>
              <w:left w:val="single" w:sz="4" w:space="0" w:color="auto"/>
              <w:bottom w:val="single" w:sz="4" w:space="0" w:color="auto"/>
              <w:right w:val="single" w:sz="4" w:space="0" w:color="auto"/>
            </w:tcBorders>
            <w:vAlign w:val="center"/>
          </w:tcPr>
          <w:p w14:paraId="63A0F138" w14:textId="2463CCA0" w:rsidR="00781C61" w:rsidRPr="009662E0" w:rsidRDefault="00781C61" w:rsidP="00E07927">
            <w:pPr>
              <w:spacing w:line="260" w:lineRule="atLeast"/>
              <w:rPr>
                <w:rFonts w:ascii="Arial" w:hAnsi="Arial" w:cs="Arial"/>
                <w:sz w:val="20"/>
                <w:szCs w:val="20"/>
                <w:lang w:eastAsia="en-US"/>
              </w:rPr>
            </w:pPr>
            <w:r w:rsidRPr="009662E0">
              <w:rPr>
                <w:rFonts w:ascii="Arial" w:hAnsi="Arial" w:cs="Arial"/>
                <w:sz w:val="20"/>
                <w:szCs w:val="20"/>
                <w:lang w:eastAsia="en-US"/>
              </w:rPr>
              <w:t>Ime in priimek, izobrazba</w:t>
            </w:r>
            <w:r w:rsidR="0003336B" w:rsidRPr="009662E0">
              <w:rPr>
                <w:rFonts w:ascii="Arial" w:hAnsi="Arial" w:cs="Arial"/>
                <w:sz w:val="20"/>
                <w:szCs w:val="20"/>
                <w:lang w:eastAsia="en-US"/>
              </w:rPr>
              <w:t xml:space="preserve"> in smer</w:t>
            </w:r>
          </w:p>
        </w:tc>
        <w:tc>
          <w:tcPr>
            <w:tcW w:w="1672" w:type="dxa"/>
            <w:tcBorders>
              <w:top w:val="nil"/>
              <w:left w:val="single" w:sz="4" w:space="0" w:color="auto"/>
              <w:bottom w:val="single" w:sz="4" w:space="0" w:color="auto"/>
              <w:right w:val="single" w:sz="4" w:space="0" w:color="auto"/>
            </w:tcBorders>
            <w:vAlign w:val="center"/>
          </w:tcPr>
          <w:p w14:paraId="3052DFB7" w14:textId="77777777" w:rsidR="00781C61" w:rsidRPr="009662E0" w:rsidRDefault="00781C61" w:rsidP="00E07927">
            <w:pPr>
              <w:spacing w:line="260" w:lineRule="atLeast"/>
              <w:rPr>
                <w:rFonts w:ascii="Arial" w:hAnsi="Arial" w:cs="Arial"/>
                <w:sz w:val="20"/>
                <w:szCs w:val="20"/>
                <w:lang w:eastAsia="en-US"/>
              </w:rPr>
            </w:pPr>
            <w:r w:rsidRPr="009662E0">
              <w:rPr>
                <w:rFonts w:ascii="Arial" w:hAnsi="Arial" w:cs="Arial"/>
                <w:sz w:val="20"/>
                <w:szCs w:val="20"/>
                <w:lang w:eastAsia="en-US"/>
              </w:rPr>
              <w:t xml:space="preserve">Zaposlen pri…, </w:t>
            </w:r>
          </w:p>
        </w:tc>
        <w:tc>
          <w:tcPr>
            <w:tcW w:w="4820" w:type="dxa"/>
            <w:tcBorders>
              <w:top w:val="nil"/>
              <w:left w:val="single" w:sz="4" w:space="0" w:color="auto"/>
              <w:bottom w:val="single" w:sz="4" w:space="0" w:color="auto"/>
              <w:right w:val="single" w:sz="4" w:space="0" w:color="auto"/>
            </w:tcBorders>
            <w:vAlign w:val="center"/>
          </w:tcPr>
          <w:p w14:paraId="765D384F" w14:textId="252BED78" w:rsidR="00781C61" w:rsidRPr="009662E0" w:rsidRDefault="00781C61" w:rsidP="00F76E7B">
            <w:pPr>
              <w:spacing w:line="260" w:lineRule="atLeast"/>
              <w:rPr>
                <w:rFonts w:ascii="Arial" w:hAnsi="Arial" w:cs="Arial"/>
                <w:sz w:val="20"/>
                <w:szCs w:val="20"/>
                <w:lang w:eastAsia="en-US"/>
              </w:rPr>
            </w:pPr>
            <w:r w:rsidRPr="009662E0">
              <w:rPr>
                <w:rFonts w:ascii="Arial" w:hAnsi="Arial" w:cs="Arial"/>
                <w:sz w:val="20"/>
                <w:szCs w:val="20"/>
                <w:lang w:eastAsia="en-US"/>
              </w:rPr>
              <w:t xml:space="preserve">Število let delovnih izkušenj </w:t>
            </w:r>
          </w:p>
        </w:tc>
      </w:tr>
      <w:tr w:rsidR="008534C9" w:rsidRPr="009662E0" w14:paraId="645843DD" w14:textId="77777777" w:rsidTr="00781C61">
        <w:trPr>
          <w:trHeight w:val="96"/>
          <w:jc w:val="center"/>
        </w:trPr>
        <w:tc>
          <w:tcPr>
            <w:tcW w:w="2292" w:type="dxa"/>
            <w:tcBorders>
              <w:top w:val="nil"/>
              <w:left w:val="single" w:sz="4" w:space="0" w:color="auto"/>
              <w:bottom w:val="single" w:sz="4" w:space="0" w:color="auto"/>
              <w:right w:val="single" w:sz="4" w:space="0" w:color="auto"/>
            </w:tcBorders>
            <w:vAlign w:val="center"/>
          </w:tcPr>
          <w:p w14:paraId="29F2C327" w14:textId="77777777" w:rsidR="00781C61" w:rsidRPr="009662E0" w:rsidRDefault="00781C61" w:rsidP="00E07927">
            <w:pPr>
              <w:spacing w:line="260" w:lineRule="atLeast"/>
              <w:rPr>
                <w:rFonts w:ascii="Arial" w:hAnsi="Arial" w:cs="Arial"/>
                <w:sz w:val="20"/>
                <w:szCs w:val="20"/>
                <w:lang w:eastAsia="en-US"/>
              </w:rPr>
            </w:pPr>
          </w:p>
        </w:tc>
        <w:tc>
          <w:tcPr>
            <w:tcW w:w="1672" w:type="dxa"/>
            <w:tcBorders>
              <w:top w:val="nil"/>
              <w:left w:val="single" w:sz="4" w:space="0" w:color="auto"/>
              <w:bottom w:val="single" w:sz="4" w:space="0" w:color="auto"/>
              <w:right w:val="single" w:sz="4" w:space="0" w:color="auto"/>
            </w:tcBorders>
            <w:vAlign w:val="center"/>
          </w:tcPr>
          <w:p w14:paraId="61357C1E" w14:textId="77777777" w:rsidR="00781C61" w:rsidRPr="009662E0" w:rsidRDefault="00781C61" w:rsidP="00E07927">
            <w:pPr>
              <w:spacing w:line="260" w:lineRule="atLeast"/>
              <w:rPr>
                <w:rFonts w:ascii="Arial" w:hAnsi="Arial" w:cs="Arial"/>
                <w:sz w:val="20"/>
                <w:szCs w:val="20"/>
                <w:lang w:eastAsia="en-US"/>
              </w:rPr>
            </w:pPr>
          </w:p>
        </w:tc>
        <w:tc>
          <w:tcPr>
            <w:tcW w:w="4820" w:type="dxa"/>
            <w:tcBorders>
              <w:top w:val="nil"/>
              <w:left w:val="single" w:sz="4" w:space="0" w:color="auto"/>
              <w:bottom w:val="single" w:sz="4" w:space="0" w:color="auto"/>
              <w:right w:val="single" w:sz="4" w:space="0" w:color="auto"/>
            </w:tcBorders>
            <w:vAlign w:val="center"/>
          </w:tcPr>
          <w:p w14:paraId="4EC48BCE" w14:textId="5D41FDDC" w:rsidR="00F76E7B" w:rsidRPr="009662E0" w:rsidRDefault="00F76E7B" w:rsidP="00F76E7B">
            <w:pPr>
              <w:autoSpaceDE w:val="0"/>
              <w:autoSpaceDN w:val="0"/>
              <w:adjustRightInd w:val="0"/>
              <w:spacing w:line="260" w:lineRule="atLeast"/>
              <w:jc w:val="both"/>
              <w:rPr>
                <w:rFonts w:ascii="Arial" w:eastAsia="Calibri" w:hAnsi="Arial" w:cs="Arial"/>
                <w:sz w:val="20"/>
                <w:szCs w:val="20"/>
                <w:lang w:eastAsia="en-US"/>
              </w:rPr>
            </w:pPr>
            <w:r w:rsidRPr="009662E0">
              <w:rPr>
                <w:rFonts w:ascii="Arial" w:eastAsia="Calibri" w:hAnsi="Arial" w:cs="Arial"/>
                <w:sz w:val="20"/>
                <w:szCs w:val="20"/>
                <w:lang w:eastAsia="en-US"/>
              </w:rPr>
              <w:t xml:space="preserve">Sodelovanje pri projektih </w:t>
            </w:r>
            <w:r w:rsidR="00A3053E" w:rsidRPr="009662E0">
              <w:rPr>
                <w:rFonts w:ascii="Arial" w:eastAsia="Calibri" w:hAnsi="Arial" w:cs="Arial"/>
                <w:sz w:val="20"/>
                <w:szCs w:val="20"/>
                <w:lang w:eastAsia="en-US"/>
              </w:rPr>
              <w:t>iz zahtevanega</w:t>
            </w:r>
            <w:r w:rsidRPr="009662E0">
              <w:rPr>
                <w:rFonts w:ascii="Arial" w:eastAsia="Calibri" w:hAnsi="Arial" w:cs="Arial"/>
                <w:sz w:val="20"/>
                <w:szCs w:val="20"/>
                <w:lang w:eastAsia="en-US"/>
              </w:rPr>
              <w:t xml:space="preserve"> področja informacijskih rešitev</w:t>
            </w:r>
            <w:r w:rsidRPr="009662E0">
              <w:rPr>
                <w:rFonts w:ascii="Arial" w:hAnsi="Arial" w:cs="Arial"/>
                <w:sz w:val="20"/>
                <w:szCs w:val="20"/>
                <w:lang w:eastAsia="en-US"/>
              </w:rPr>
              <w:t>: _ let</w:t>
            </w:r>
          </w:p>
          <w:p w14:paraId="5A327440" w14:textId="77777777" w:rsidR="00781C61" w:rsidRPr="009662E0" w:rsidRDefault="00781C61" w:rsidP="00E07927">
            <w:pPr>
              <w:spacing w:line="260" w:lineRule="atLeast"/>
              <w:rPr>
                <w:rFonts w:ascii="Arial" w:hAnsi="Arial" w:cs="Arial"/>
                <w:sz w:val="20"/>
                <w:szCs w:val="20"/>
                <w:lang w:eastAsia="en-US"/>
              </w:rPr>
            </w:pPr>
          </w:p>
          <w:p w14:paraId="5CA295C3" w14:textId="77777777" w:rsidR="00781C61" w:rsidRPr="009662E0" w:rsidRDefault="00781C61" w:rsidP="00E07927">
            <w:pPr>
              <w:spacing w:line="260" w:lineRule="atLeast"/>
              <w:rPr>
                <w:rFonts w:ascii="Arial" w:hAnsi="Arial" w:cs="Arial"/>
                <w:sz w:val="20"/>
                <w:szCs w:val="20"/>
                <w:lang w:eastAsia="en-US"/>
              </w:rPr>
            </w:pPr>
            <w:r w:rsidRPr="009662E0">
              <w:rPr>
                <w:rFonts w:ascii="Arial" w:hAnsi="Arial" w:cs="Arial"/>
                <w:sz w:val="20"/>
                <w:szCs w:val="20"/>
                <w:lang w:eastAsia="en-US"/>
              </w:rPr>
              <w:t xml:space="preserve">Delo z odprtokodnimi podatkovnimi bazami: _ let </w:t>
            </w:r>
          </w:p>
        </w:tc>
      </w:tr>
      <w:tr w:rsidR="008534C9" w:rsidRPr="009662E0" w14:paraId="3D973975" w14:textId="77777777" w:rsidTr="00E07927">
        <w:trPr>
          <w:trHeight w:val="96"/>
          <w:jc w:val="center"/>
        </w:trPr>
        <w:tc>
          <w:tcPr>
            <w:tcW w:w="2292" w:type="dxa"/>
            <w:tcBorders>
              <w:top w:val="nil"/>
              <w:left w:val="single" w:sz="4" w:space="0" w:color="auto"/>
              <w:bottom w:val="single" w:sz="4" w:space="0" w:color="auto"/>
              <w:right w:val="single" w:sz="4" w:space="0" w:color="auto"/>
            </w:tcBorders>
            <w:vAlign w:val="center"/>
          </w:tcPr>
          <w:p w14:paraId="74189AC2" w14:textId="77777777" w:rsidR="00F97F6A" w:rsidRPr="009662E0" w:rsidRDefault="00F97F6A" w:rsidP="00E07927">
            <w:pPr>
              <w:spacing w:line="260" w:lineRule="atLeast"/>
              <w:rPr>
                <w:rFonts w:ascii="Arial" w:hAnsi="Arial" w:cs="Arial"/>
                <w:b/>
                <w:bCs/>
                <w:sz w:val="20"/>
                <w:szCs w:val="20"/>
                <w:lang w:eastAsia="en-US"/>
              </w:rPr>
            </w:pPr>
            <w:r w:rsidRPr="009662E0">
              <w:rPr>
                <w:rFonts w:ascii="Arial" w:hAnsi="Arial" w:cs="Arial"/>
                <w:b/>
                <w:bCs/>
                <w:sz w:val="20"/>
                <w:szCs w:val="20"/>
                <w:lang w:eastAsia="en-US"/>
              </w:rPr>
              <w:t>Razvijalec 4</w:t>
            </w:r>
          </w:p>
          <w:p w14:paraId="29304FF3" w14:textId="1B39CD47" w:rsidR="00F97F6A" w:rsidRPr="009662E0" w:rsidRDefault="00F97F6A" w:rsidP="00E07927">
            <w:pPr>
              <w:spacing w:line="260" w:lineRule="atLeast"/>
              <w:rPr>
                <w:rFonts w:ascii="Arial" w:hAnsi="Arial" w:cs="Arial"/>
                <w:b/>
                <w:bCs/>
                <w:sz w:val="20"/>
                <w:szCs w:val="20"/>
                <w:lang w:eastAsia="en-US"/>
              </w:rPr>
            </w:pPr>
          </w:p>
        </w:tc>
        <w:tc>
          <w:tcPr>
            <w:tcW w:w="6492" w:type="dxa"/>
            <w:gridSpan w:val="2"/>
            <w:tcBorders>
              <w:top w:val="nil"/>
              <w:left w:val="single" w:sz="4" w:space="0" w:color="auto"/>
              <w:bottom w:val="single" w:sz="4" w:space="0" w:color="auto"/>
              <w:right w:val="single" w:sz="4" w:space="0" w:color="auto"/>
            </w:tcBorders>
            <w:vAlign w:val="center"/>
          </w:tcPr>
          <w:p w14:paraId="3D13D9CC" w14:textId="77777777" w:rsidR="00F97F6A" w:rsidRPr="009662E0" w:rsidRDefault="00F97F6A" w:rsidP="00E07927">
            <w:pPr>
              <w:spacing w:line="260" w:lineRule="atLeast"/>
              <w:rPr>
                <w:rFonts w:ascii="Arial" w:hAnsi="Arial" w:cs="Arial"/>
                <w:sz w:val="20"/>
                <w:szCs w:val="20"/>
                <w:lang w:eastAsia="en-US"/>
              </w:rPr>
            </w:pPr>
          </w:p>
        </w:tc>
      </w:tr>
      <w:tr w:rsidR="008534C9" w:rsidRPr="009662E0" w14:paraId="1532DB9D" w14:textId="77777777" w:rsidTr="00781C61">
        <w:trPr>
          <w:trHeight w:val="96"/>
          <w:jc w:val="center"/>
        </w:trPr>
        <w:tc>
          <w:tcPr>
            <w:tcW w:w="2292" w:type="dxa"/>
            <w:tcBorders>
              <w:top w:val="nil"/>
              <w:left w:val="single" w:sz="4" w:space="0" w:color="auto"/>
              <w:bottom w:val="single" w:sz="4" w:space="0" w:color="auto"/>
              <w:right w:val="single" w:sz="4" w:space="0" w:color="auto"/>
            </w:tcBorders>
            <w:vAlign w:val="center"/>
          </w:tcPr>
          <w:p w14:paraId="7496B115" w14:textId="29819AA4" w:rsidR="00781C61" w:rsidRPr="009662E0" w:rsidRDefault="00781C61" w:rsidP="00E07927">
            <w:pPr>
              <w:spacing w:line="260" w:lineRule="atLeast"/>
              <w:rPr>
                <w:rFonts w:ascii="Arial" w:hAnsi="Arial" w:cs="Arial"/>
                <w:sz w:val="20"/>
                <w:szCs w:val="20"/>
                <w:lang w:eastAsia="en-US"/>
              </w:rPr>
            </w:pPr>
            <w:r w:rsidRPr="009662E0">
              <w:rPr>
                <w:rFonts w:ascii="Arial" w:hAnsi="Arial" w:cs="Arial"/>
                <w:sz w:val="20"/>
                <w:szCs w:val="20"/>
                <w:lang w:eastAsia="en-US"/>
              </w:rPr>
              <w:t>Ime in priimek, izobrazba</w:t>
            </w:r>
            <w:r w:rsidR="0003336B" w:rsidRPr="009662E0">
              <w:rPr>
                <w:rFonts w:ascii="Arial" w:hAnsi="Arial" w:cs="Arial"/>
                <w:sz w:val="20"/>
                <w:szCs w:val="20"/>
                <w:lang w:eastAsia="en-US"/>
              </w:rPr>
              <w:t xml:space="preserve"> in smer</w:t>
            </w:r>
          </w:p>
        </w:tc>
        <w:tc>
          <w:tcPr>
            <w:tcW w:w="1672" w:type="dxa"/>
            <w:tcBorders>
              <w:top w:val="nil"/>
              <w:left w:val="single" w:sz="4" w:space="0" w:color="auto"/>
              <w:bottom w:val="single" w:sz="4" w:space="0" w:color="auto"/>
              <w:right w:val="single" w:sz="4" w:space="0" w:color="auto"/>
            </w:tcBorders>
            <w:vAlign w:val="center"/>
          </w:tcPr>
          <w:p w14:paraId="54147A9F" w14:textId="77777777" w:rsidR="00781C61" w:rsidRPr="009662E0" w:rsidRDefault="00781C61" w:rsidP="00E07927">
            <w:pPr>
              <w:spacing w:line="260" w:lineRule="atLeast"/>
              <w:rPr>
                <w:rFonts w:ascii="Arial" w:hAnsi="Arial" w:cs="Arial"/>
                <w:sz w:val="20"/>
                <w:szCs w:val="20"/>
                <w:lang w:eastAsia="en-US"/>
              </w:rPr>
            </w:pPr>
            <w:r w:rsidRPr="009662E0">
              <w:rPr>
                <w:rFonts w:ascii="Arial" w:hAnsi="Arial" w:cs="Arial"/>
                <w:sz w:val="20"/>
                <w:szCs w:val="20"/>
                <w:lang w:eastAsia="en-US"/>
              </w:rPr>
              <w:t xml:space="preserve">Zaposlen pri…, </w:t>
            </w:r>
          </w:p>
        </w:tc>
        <w:tc>
          <w:tcPr>
            <w:tcW w:w="4820" w:type="dxa"/>
            <w:tcBorders>
              <w:top w:val="nil"/>
              <w:left w:val="single" w:sz="4" w:space="0" w:color="auto"/>
              <w:bottom w:val="single" w:sz="4" w:space="0" w:color="auto"/>
              <w:right w:val="single" w:sz="4" w:space="0" w:color="auto"/>
            </w:tcBorders>
            <w:vAlign w:val="center"/>
          </w:tcPr>
          <w:p w14:paraId="30B119AD" w14:textId="03A9CD35" w:rsidR="00781C61" w:rsidRPr="009662E0" w:rsidRDefault="00781C61" w:rsidP="00F76E7B">
            <w:pPr>
              <w:spacing w:line="260" w:lineRule="atLeast"/>
              <w:rPr>
                <w:rFonts w:ascii="Arial" w:hAnsi="Arial" w:cs="Arial"/>
                <w:sz w:val="20"/>
                <w:szCs w:val="20"/>
                <w:lang w:eastAsia="en-US"/>
              </w:rPr>
            </w:pPr>
            <w:r w:rsidRPr="009662E0">
              <w:rPr>
                <w:rFonts w:ascii="Arial" w:hAnsi="Arial" w:cs="Arial"/>
                <w:sz w:val="20"/>
                <w:szCs w:val="20"/>
                <w:lang w:eastAsia="en-US"/>
              </w:rPr>
              <w:t xml:space="preserve">Število let delovnih izkušenj </w:t>
            </w:r>
          </w:p>
        </w:tc>
      </w:tr>
      <w:tr w:rsidR="008534C9" w:rsidRPr="009662E0" w14:paraId="65EB262B" w14:textId="77777777" w:rsidTr="00781C61">
        <w:trPr>
          <w:trHeight w:val="96"/>
          <w:jc w:val="center"/>
        </w:trPr>
        <w:tc>
          <w:tcPr>
            <w:tcW w:w="2292" w:type="dxa"/>
            <w:tcBorders>
              <w:top w:val="nil"/>
              <w:left w:val="single" w:sz="4" w:space="0" w:color="auto"/>
              <w:bottom w:val="single" w:sz="4" w:space="0" w:color="auto"/>
              <w:right w:val="single" w:sz="4" w:space="0" w:color="auto"/>
            </w:tcBorders>
            <w:vAlign w:val="center"/>
          </w:tcPr>
          <w:p w14:paraId="5B1FE0BD" w14:textId="77777777" w:rsidR="00781C61" w:rsidRPr="009662E0" w:rsidRDefault="00781C61" w:rsidP="00E07927">
            <w:pPr>
              <w:spacing w:line="260" w:lineRule="atLeast"/>
              <w:rPr>
                <w:rFonts w:ascii="Arial" w:hAnsi="Arial" w:cs="Arial"/>
                <w:sz w:val="20"/>
                <w:szCs w:val="20"/>
                <w:lang w:eastAsia="en-US"/>
              </w:rPr>
            </w:pPr>
          </w:p>
        </w:tc>
        <w:tc>
          <w:tcPr>
            <w:tcW w:w="1672" w:type="dxa"/>
            <w:tcBorders>
              <w:top w:val="nil"/>
              <w:left w:val="single" w:sz="4" w:space="0" w:color="auto"/>
              <w:bottom w:val="single" w:sz="4" w:space="0" w:color="auto"/>
              <w:right w:val="single" w:sz="4" w:space="0" w:color="auto"/>
            </w:tcBorders>
            <w:vAlign w:val="center"/>
          </w:tcPr>
          <w:p w14:paraId="70FD902B" w14:textId="77777777" w:rsidR="00781C61" w:rsidRPr="009662E0" w:rsidRDefault="00781C61" w:rsidP="00E07927">
            <w:pPr>
              <w:spacing w:line="260" w:lineRule="atLeast"/>
              <w:rPr>
                <w:rFonts w:ascii="Arial" w:hAnsi="Arial" w:cs="Arial"/>
                <w:sz w:val="20"/>
                <w:szCs w:val="20"/>
                <w:lang w:eastAsia="en-US"/>
              </w:rPr>
            </w:pPr>
          </w:p>
        </w:tc>
        <w:tc>
          <w:tcPr>
            <w:tcW w:w="4820" w:type="dxa"/>
            <w:tcBorders>
              <w:top w:val="nil"/>
              <w:left w:val="single" w:sz="4" w:space="0" w:color="auto"/>
              <w:bottom w:val="single" w:sz="4" w:space="0" w:color="auto"/>
              <w:right w:val="single" w:sz="4" w:space="0" w:color="auto"/>
            </w:tcBorders>
            <w:vAlign w:val="center"/>
          </w:tcPr>
          <w:p w14:paraId="161DD5CD" w14:textId="4F4F4A0E" w:rsidR="00F76E7B" w:rsidRPr="009662E0" w:rsidRDefault="00F76E7B" w:rsidP="00F76E7B">
            <w:pPr>
              <w:autoSpaceDE w:val="0"/>
              <w:autoSpaceDN w:val="0"/>
              <w:adjustRightInd w:val="0"/>
              <w:spacing w:line="260" w:lineRule="atLeast"/>
              <w:jc w:val="both"/>
              <w:rPr>
                <w:rFonts w:ascii="Arial" w:eastAsia="Calibri" w:hAnsi="Arial" w:cs="Arial"/>
                <w:sz w:val="20"/>
                <w:szCs w:val="20"/>
                <w:lang w:eastAsia="en-US"/>
              </w:rPr>
            </w:pPr>
            <w:r w:rsidRPr="009662E0">
              <w:rPr>
                <w:rFonts w:ascii="Arial" w:eastAsia="Calibri" w:hAnsi="Arial" w:cs="Arial"/>
                <w:sz w:val="20"/>
                <w:szCs w:val="20"/>
                <w:lang w:eastAsia="en-US"/>
              </w:rPr>
              <w:t xml:space="preserve">Sodelovanje pri projektih </w:t>
            </w:r>
            <w:r w:rsidR="00A3053E" w:rsidRPr="009662E0">
              <w:rPr>
                <w:rFonts w:ascii="Arial" w:eastAsia="Calibri" w:hAnsi="Arial" w:cs="Arial"/>
                <w:sz w:val="20"/>
                <w:szCs w:val="20"/>
                <w:lang w:eastAsia="en-US"/>
              </w:rPr>
              <w:t>iz zahtevanega</w:t>
            </w:r>
            <w:r w:rsidRPr="009662E0">
              <w:rPr>
                <w:rFonts w:ascii="Arial" w:eastAsia="Calibri" w:hAnsi="Arial" w:cs="Arial"/>
                <w:sz w:val="20"/>
                <w:szCs w:val="20"/>
                <w:lang w:eastAsia="en-US"/>
              </w:rPr>
              <w:t xml:space="preserve"> področja informacijskih rešitev</w:t>
            </w:r>
            <w:r w:rsidRPr="009662E0">
              <w:rPr>
                <w:rFonts w:ascii="Arial" w:hAnsi="Arial" w:cs="Arial"/>
                <w:sz w:val="20"/>
                <w:szCs w:val="20"/>
                <w:lang w:eastAsia="en-US"/>
              </w:rPr>
              <w:t>: _ let</w:t>
            </w:r>
          </w:p>
          <w:p w14:paraId="2C9CA218" w14:textId="77777777" w:rsidR="00781C61" w:rsidRPr="009662E0" w:rsidRDefault="00781C61" w:rsidP="00E07927">
            <w:pPr>
              <w:spacing w:line="260" w:lineRule="atLeast"/>
              <w:rPr>
                <w:rFonts w:ascii="Arial" w:hAnsi="Arial" w:cs="Arial"/>
                <w:sz w:val="20"/>
                <w:szCs w:val="20"/>
                <w:lang w:eastAsia="en-US"/>
              </w:rPr>
            </w:pPr>
          </w:p>
          <w:p w14:paraId="100333E9" w14:textId="77777777" w:rsidR="00781C61" w:rsidRPr="009662E0" w:rsidRDefault="00781C61" w:rsidP="00E07927">
            <w:pPr>
              <w:spacing w:line="260" w:lineRule="atLeast"/>
              <w:rPr>
                <w:rFonts w:ascii="Arial" w:hAnsi="Arial" w:cs="Arial"/>
                <w:sz w:val="20"/>
                <w:szCs w:val="20"/>
                <w:lang w:eastAsia="en-US"/>
              </w:rPr>
            </w:pPr>
            <w:r w:rsidRPr="009662E0">
              <w:rPr>
                <w:rFonts w:ascii="Arial" w:hAnsi="Arial" w:cs="Arial"/>
                <w:sz w:val="20"/>
                <w:szCs w:val="20"/>
                <w:lang w:eastAsia="en-US"/>
              </w:rPr>
              <w:t xml:space="preserve">Delo z odprtokodnimi podatkovnimi bazami: _ let </w:t>
            </w:r>
          </w:p>
        </w:tc>
      </w:tr>
      <w:tr w:rsidR="008534C9" w:rsidRPr="009662E0" w14:paraId="6968DD2C" w14:textId="77777777" w:rsidTr="00E07927">
        <w:trPr>
          <w:trHeight w:val="96"/>
          <w:jc w:val="center"/>
        </w:trPr>
        <w:tc>
          <w:tcPr>
            <w:tcW w:w="2292" w:type="dxa"/>
            <w:tcBorders>
              <w:top w:val="nil"/>
              <w:left w:val="single" w:sz="4" w:space="0" w:color="auto"/>
              <w:bottom w:val="single" w:sz="4" w:space="0" w:color="auto"/>
              <w:right w:val="single" w:sz="4" w:space="0" w:color="auto"/>
            </w:tcBorders>
            <w:vAlign w:val="center"/>
          </w:tcPr>
          <w:p w14:paraId="6E5AE1C0" w14:textId="77777777" w:rsidR="00F97F6A" w:rsidRPr="009662E0" w:rsidRDefault="00F97F6A" w:rsidP="00E07927">
            <w:pPr>
              <w:spacing w:line="260" w:lineRule="atLeast"/>
              <w:rPr>
                <w:rFonts w:ascii="Arial" w:hAnsi="Arial" w:cs="Arial"/>
                <w:b/>
                <w:bCs/>
                <w:sz w:val="20"/>
                <w:szCs w:val="20"/>
                <w:lang w:eastAsia="en-US"/>
              </w:rPr>
            </w:pPr>
            <w:r w:rsidRPr="009662E0">
              <w:rPr>
                <w:rFonts w:ascii="Arial" w:hAnsi="Arial" w:cs="Arial"/>
                <w:b/>
                <w:bCs/>
                <w:sz w:val="20"/>
                <w:szCs w:val="20"/>
                <w:lang w:eastAsia="en-US"/>
              </w:rPr>
              <w:t>Razvijalec 5</w:t>
            </w:r>
          </w:p>
          <w:p w14:paraId="09242620" w14:textId="1A775A04" w:rsidR="00F97F6A" w:rsidRPr="009662E0" w:rsidRDefault="00F97F6A" w:rsidP="00E07927">
            <w:pPr>
              <w:spacing w:line="260" w:lineRule="atLeast"/>
              <w:rPr>
                <w:rFonts w:ascii="Arial" w:hAnsi="Arial" w:cs="Arial"/>
                <w:b/>
                <w:bCs/>
                <w:sz w:val="20"/>
                <w:szCs w:val="20"/>
                <w:lang w:eastAsia="en-US"/>
              </w:rPr>
            </w:pPr>
          </w:p>
        </w:tc>
        <w:tc>
          <w:tcPr>
            <w:tcW w:w="6492" w:type="dxa"/>
            <w:gridSpan w:val="2"/>
            <w:tcBorders>
              <w:top w:val="nil"/>
              <w:left w:val="single" w:sz="4" w:space="0" w:color="auto"/>
              <w:bottom w:val="single" w:sz="4" w:space="0" w:color="auto"/>
              <w:right w:val="single" w:sz="4" w:space="0" w:color="auto"/>
            </w:tcBorders>
            <w:vAlign w:val="center"/>
          </w:tcPr>
          <w:p w14:paraId="437E900B" w14:textId="77777777" w:rsidR="00F97F6A" w:rsidRPr="009662E0" w:rsidRDefault="00F97F6A" w:rsidP="00E07927">
            <w:pPr>
              <w:spacing w:line="260" w:lineRule="atLeast"/>
              <w:rPr>
                <w:rFonts w:ascii="Arial" w:hAnsi="Arial" w:cs="Arial"/>
                <w:sz w:val="20"/>
                <w:szCs w:val="20"/>
                <w:lang w:eastAsia="en-US"/>
              </w:rPr>
            </w:pPr>
          </w:p>
        </w:tc>
      </w:tr>
      <w:tr w:rsidR="008534C9" w:rsidRPr="009662E0" w14:paraId="4EDD7CD7" w14:textId="77777777" w:rsidTr="00781C61">
        <w:trPr>
          <w:trHeight w:val="96"/>
          <w:jc w:val="center"/>
        </w:trPr>
        <w:tc>
          <w:tcPr>
            <w:tcW w:w="2292" w:type="dxa"/>
            <w:tcBorders>
              <w:top w:val="nil"/>
              <w:left w:val="single" w:sz="4" w:space="0" w:color="auto"/>
              <w:bottom w:val="single" w:sz="4" w:space="0" w:color="auto"/>
              <w:right w:val="single" w:sz="4" w:space="0" w:color="auto"/>
            </w:tcBorders>
            <w:vAlign w:val="center"/>
          </w:tcPr>
          <w:p w14:paraId="7C81326F" w14:textId="69CF023F" w:rsidR="00781C61" w:rsidRPr="009662E0" w:rsidRDefault="00781C61" w:rsidP="00E07927">
            <w:pPr>
              <w:spacing w:line="260" w:lineRule="atLeast"/>
              <w:rPr>
                <w:rFonts w:ascii="Arial" w:hAnsi="Arial" w:cs="Arial"/>
                <w:sz w:val="20"/>
                <w:szCs w:val="20"/>
                <w:lang w:eastAsia="en-US"/>
              </w:rPr>
            </w:pPr>
            <w:r w:rsidRPr="009662E0">
              <w:rPr>
                <w:rFonts w:ascii="Arial" w:hAnsi="Arial" w:cs="Arial"/>
                <w:sz w:val="20"/>
                <w:szCs w:val="20"/>
                <w:lang w:eastAsia="en-US"/>
              </w:rPr>
              <w:t>Ime in priimek, izobrazba</w:t>
            </w:r>
            <w:r w:rsidR="0003336B" w:rsidRPr="009662E0">
              <w:rPr>
                <w:rFonts w:ascii="Arial" w:hAnsi="Arial" w:cs="Arial"/>
                <w:sz w:val="20"/>
                <w:szCs w:val="20"/>
                <w:lang w:eastAsia="en-US"/>
              </w:rPr>
              <w:t xml:space="preserve"> in smer</w:t>
            </w:r>
          </w:p>
        </w:tc>
        <w:tc>
          <w:tcPr>
            <w:tcW w:w="1672" w:type="dxa"/>
            <w:tcBorders>
              <w:top w:val="nil"/>
              <w:left w:val="single" w:sz="4" w:space="0" w:color="auto"/>
              <w:bottom w:val="single" w:sz="4" w:space="0" w:color="auto"/>
              <w:right w:val="single" w:sz="4" w:space="0" w:color="auto"/>
            </w:tcBorders>
            <w:vAlign w:val="center"/>
          </w:tcPr>
          <w:p w14:paraId="0378D55F" w14:textId="77777777" w:rsidR="00781C61" w:rsidRPr="009662E0" w:rsidRDefault="00781C61" w:rsidP="00E07927">
            <w:pPr>
              <w:spacing w:line="260" w:lineRule="atLeast"/>
              <w:rPr>
                <w:rFonts w:ascii="Arial" w:hAnsi="Arial" w:cs="Arial"/>
                <w:sz w:val="20"/>
                <w:szCs w:val="20"/>
                <w:lang w:eastAsia="en-US"/>
              </w:rPr>
            </w:pPr>
            <w:r w:rsidRPr="009662E0">
              <w:rPr>
                <w:rFonts w:ascii="Arial" w:hAnsi="Arial" w:cs="Arial"/>
                <w:sz w:val="20"/>
                <w:szCs w:val="20"/>
                <w:lang w:eastAsia="en-US"/>
              </w:rPr>
              <w:t xml:space="preserve">Zaposlen pri…, </w:t>
            </w:r>
          </w:p>
        </w:tc>
        <w:tc>
          <w:tcPr>
            <w:tcW w:w="4820" w:type="dxa"/>
            <w:tcBorders>
              <w:top w:val="nil"/>
              <w:left w:val="single" w:sz="4" w:space="0" w:color="auto"/>
              <w:bottom w:val="single" w:sz="4" w:space="0" w:color="auto"/>
              <w:right w:val="single" w:sz="4" w:space="0" w:color="auto"/>
            </w:tcBorders>
            <w:vAlign w:val="center"/>
          </w:tcPr>
          <w:p w14:paraId="4D9E5987" w14:textId="5CC58009" w:rsidR="00781C61" w:rsidRPr="009662E0" w:rsidRDefault="00781C61" w:rsidP="00F76E7B">
            <w:pPr>
              <w:spacing w:line="260" w:lineRule="atLeast"/>
              <w:rPr>
                <w:rFonts w:ascii="Arial" w:hAnsi="Arial" w:cs="Arial"/>
                <w:sz w:val="20"/>
                <w:szCs w:val="20"/>
                <w:lang w:eastAsia="en-US"/>
              </w:rPr>
            </w:pPr>
            <w:r w:rsidRPr="009662E0">
              <w:rPr>
                <w:rFonts w:ascii="Arial" w:hAnsi="Arial" w:cs="Arial"/>
                <w:sz w:val="20"/>
                <w:szCs w:val="20"/>
                <w:lang w:eastAsia="en-US"/>
              </w:rPr>
              <w:t xml:space="preserve">Število let delovnih izkušenj </w:t>
            </w:r>
          </w:p>
        </w:tc>
      </w:tr>
      <w:tr w:rsidR="00781C61" w:rsidRPr="009662E0" w14:paraId="0365E666" w14:textId="77777777" w:rsidTr="00781C61">
        <w:trPr>
          <w:trHeight w:val="96"/>
          <w:jc w:val="center"/>
        </w:trPr>
        <w:tc>
          <w:tcPr>
            <w:tcW w:w="2292" w:type="dxa"/>
            <w:tcBorders>
              <w:top w:val="nil"/>
              <w:left w:val="single" w:sz="4" w:space="0" w:color="auto"/>
              <w:bottom w:val="single" w:sz="4" w:space="0" w:color="auto"/>
              <w:right w:val="single" w:sz="4" w:space="0" w:color="auto"/>
            </w:tcBorders>
            <w:vAlign w:val="center"/>
          </w:tcPr>
          <w:p w14:paraId="220B140E" w14:textId="77777777" w:rsidR="00781C61" w:rsidRPr="009662E0" w:rsidRDefault="00781C61" w:rsidP="00E07927">
            <w:pPr>
              <w:spacing w:line="260" w:lineRule="atLeast"/>
              <w:rPr>
                <w:rFonts w:ascii="Arial" w:hAnsi="Arial" w:cs="Arial"/>
                <w:b/>
                <w:bCs/>
                <w:sz w:val="20"/>
                <w:szCs w:val="20"/>
                <w:lang w:eastAsia="en-US"/>
              </w:rPr>
            </w:pPr>
          </w:p>
        </w:tc>
        <w:tc>
          <w:tcPr>
            <w:tcW w:w="1672" w:type="dxa"/>
            <w:tcBorders>
              <w:top w:val="nil"/>
              <w:left w:val="single" w:sz="4" w:space="0" w:color="auto"/>
              <w:bottom w:val="single" w:sz="4" w:space="0" w:color="auto"/>
              <w:right w:val="single" w:sz="4" w:space="0" w:color="auto"/>
            </w:tcBorders>
            <w:vAlign w:val="center"/>
          </w:tcPr>
          <w:p w14:paraId="1E0D2FA9" w14:textId="77777777" w:rsidR="00781C61" w:rsidRPr="009662E0" w:rsidRDefault="00781C61" w:rsidP="00E07927">
            <w:pPr>
              <w:spacing w:line="260" w:lineRule="atLeast"/>
              <w:rPr>
                <w:rFonts w:ascii="Arial" w:hAnsi="Arial" w:cs="Arial"/>
                <w:sz w:val="20"/>
                <w:szCs w:val="20"/>
                <w:lang w:eastAsia="en-US"/>
              </w:rPr>
            </w:pPr>
          </w:p>
        </w:tc>
        <w:tc>
          <w:tcPr>
            <w:tcW w:w="4820" w:type="dxa"/>
            <w:tcBorders>
              <w:top w:val="nil"/>
              <w:left w:val="single" w:sz="4" w:space="0" w:color="auto"/>
              <w:bottom w:val="single" w:sz="4" w:space="0" w:color="auto"/>
              <w:right w:val="single" w:sz="4" w:space="0" w:color="auto"/>
            </w:tcBorders>
            <w:vAlign w:val="center"/>
          </w:tcPr>
          <w:p w14:paraId="6A1D2338" w14:textId="6FD23A32" w:rsidR="00E618CD" w:rsidRPr="009662E0" w:rsidRDefault="00F76E7B" w:rsidP="00F76E7B">
            <w:pPr>
              <w:autoSpaceDE w:val="0"/>
              <w:autoSpaceDN w:val="0"/>
              <w:adjustRightInd w:val="0"/>
              <w:spacing w:line="260" w:lineRule="atLeast"/>
              <w:jc w:val="both"/>
              <w:rPr>
                <w:rFonts w:ascii="Arial" w:eastAsia="Calibri" w:hAnsi="Arial" w:cs="Arial"/>
                <w:sz w:val="20"/>
                <w:szCs w:val="20"/>
                <w:lang w:eastAsia="en-US"/>
              </w:rPr>
            </w:pPr>
            <w:r w:rsidRPr="009662E0">
              <w:rPr>
                <w:rFonts w:ascii="Arial" w:eastAsia="Calibri" w:hAnsi="Arial" w:cs="Arial"/>
                <w:sz w:val="20"/>
                <w:szCs w:val="20"/>
                <w:lang w:eastAsia="en-US"/>
              </w:rPr>
              <w:t xml:space="preserve">Sodelovanje pri projektih </w:t>
            </w:r>
            <w:r w:rsidR="00A3053E" w:rsidRPr="009662E0">
              <w:rPr>
                <w:rFonts w:ascii="Arial" w:eastAsia="Calibri" w:hAnsi="Arial" w:cs="Arial"/>
                <w:sz w:val="20"/>
                <w:szCs w:val="20"/>
                <w:lang w:eastAsia="en-US"/>
              </w:rPr>
              <w:t>iz zahtevanega</w:t>
            </w:r>
            <w:r w:rsidRPr="009662E0">
              <w:rPr>
                <w:rFonts w:ascii="Arial" w:eastAsia="Calibri" w:hAnsi="Arial" w:cs="Arial"/>
                <w:sz w:val="20"/>
                <w:szCs w:val="20"/>
                <w:lang w:eastAsia="en-US"/>
              </w:rPr>
              <w:t xml:space="preserve"> področja informacijskih rešitev</w:t>
            </w:r>
            <w:r w:rsidR="00E618CD" w:rsidRPr="009662E0">
              <w:rPr>
                <w:rFonts w:ascii="Arial" w:hAnsi="Arial" w:cs="Arial"/>
                <w:sz w:val="20"/>
                <w:szCs w:val="20"/>
                <w:lang w:eastAsia="en-US"/>
              </w:rPr>
              <w:t>: _ let</w:t>
            </w:r>
          </w:p>
          <w:p w14:paraId="02E68691" w14:textId="77777777" w:rsidR="00781C61" w:rsidRPr="009662E0" w:rsidRDefault="00781C61" w:rsidP="00E07927">
            <w:pPr>
              <w:spacing w:line="260" w:lineRule="atLeast"/>
              <w:rPr>
                <w:rFonts w:ascii="Arial" w:hAnsi="Arial" w:cs="Arial"/>
                <w:sz w:val="20"/>
                <w:szCs w:val="20"/>
                <w:lang w:eastAsia="en-US"/>
              </w:rPr>
            </w:pPr>
          </w:p>
          <w:p w14:paraId="60C5128F" w14:textId="77777777" w:rsidR="00781C61" w:rsidRPr="009662E0" w:rsidRDefault="00781C61" w:rsidP="00E07927">
            <w:pPr>
              <w:spacing w:line="260" w:lineRule="atLeast"/>
              <w:rPr>
                <w:rFonts w:ascii="Arial" w:hAnsi="Arial" w:cs="Arial"/>
                <w:sz w:val="20"/>
                <w:szCs w:val="20"/>
                <w:lang w:eastAsia="en-US"/>
              </w:rPr>
            </w:pPr>
            <w:r w:rsidRPr="009662E0">
              <w:rPr>
                <w:rFonts w:ascii="Arial" w:hAnsi="Arial" w:cs="Arial"/>
                <w:sz w:val="20"/>
                <w:szCs w:val="20"/>
                <w:lang w:eastAsia="en-US"/>
              </w:rPr>
              <w:t xml:space="preserve">Delo z odprtokodnimi podatkovnimi bazami: _ let </w:t>
            </w:r>
          </w:p>
        </w:tc>
      </w:tr>
    </w:tbl>
    <w:p w14:paraId="12182985" w14:textId="77777777" w:rsidR="0029222D" w:rsidRPr="009662E0" w:rsidRDefault="0029222D" w:rsidP="0029222D">
      <w:pPr>
        <w:spacing w:line="260" w:lineRule="atLeast"/>
        <w:rPr>
          <w:rFonts w:ascii="Arial" w:hAnsi="Arial" w:cs="Arial"/>
          <w:b/>
          <w:sz w:val="20"/>
          <w:szCs w:val="20"/>
          <w:lang w:eastAsia="en-US"/>
        </w:rPr>
      </w:pPr>
    </w:p>
    <w:p w14:paraId="4E611436" w14:textId="77777777" w:rsidR="00781C61" w:rsidRPr="009662E0" w:rsidRDefault="00781C61" w:rsidP="0029222D">
      <w:pPr>
        <w:spacing w:line="260" w:lineRule="atLeast"/>
        <w:rPr>
          <w:rFonts w:ascii="Arial" w:hAnsi="Arial" w:cs="Arial"/>
          <w:b/>
          <w:sz w:val="20"/>
          <w:szCs w:val="20"/>
          <w:lang w:eastAsia="en-US"/>
        </w:rPr>
      </w:pPr>
    </w:p>
    <w:p w14:paraId="329E9718" w14:textId="77777777" w:rsidR="00781C61" w:rsidRPr="009662E0" w:rsidRDefault="00781C61" w:rsidP="0029222D">
      <w:pPr>
        <w:spacing w:line="260" w:lineRule="atLeast"/>
        <w:rPr>
          <w:rFonts w:ascii="Arial" w:hAnsi="Arial" w:cs="Arial"/>
          <w:b/>
          <w:sz w:val="20"/>
          <w:szCs w:val="20"/>
          <w:lang w:eastAsia="en-US"/>
        </w:rPr>
      </w:pPr>
    </w:p>
    <w:p w14:paraId="5E23F754" w14:textId="42A6972C" w:rsidR="00781C61" w:rsidRPr="009662E0" w:rsidRDefault="00F97F6A" w:rsidP="0029222D">
      <w:pPr>
        <w:spacing w:line="260" w:lineRule="atLeast"/>
        <w:rPr>
          <w:rFonts w:ascii="Arial" w:hAnsi="Arial" w:cs="Arial"/>
          <w:b/>
          <w:sz w:val="20"/>
          <w:szCs w:val="20"/>
          <w:lang w:eastAsia="en-US"/>
        </w:rPr>
      </w:pPr>
      <w:r w:rsidRPr="009662E0">
        <w:rPr>
          <w:rFonts w:ascii="Arial" w:hAnsi="Arial" w:cs="Arial"/>
          <w:b/>
          <w:sz w:val="20"/>
          <w:szCs w:val="20"/>
          <w:lang w:eastAsia="en-US"/>
        </w:rPr>
        <w:t xml:space="preserve">Reference razvijalcev: </w:t>
      </w:r>
    </w:p>
    <w:p w14:paraId="6EDF6003" w14:textId="77777777" w:rsidR="00CF73A6" w:rsidRPr="009662E0" w:rsidRDefault="00CF73A6" w:rsidP="0029222D">
      <w:pPr>
        <w:spacing w:line="260" w:lineRule="atLeast"/>
        <w:rPr>
          <w:rFonts w:ascii="Arial" w:hAnsi="Arial" w:cs="Arial"/>
          <w:b/>
          <w:sz w:val="20"/>
          <w:szCs w:val="20"/>
          <w:lang w:eastAsia="en-US"/>
        </w:rPr>
      </w:pPr>
    </w:p>
    <w:tbl>
      <w:tblPr>
        <w:tblW w:w="10065" w:type="dxa"/>
        <w:tblInd w:w="-147" w:type="dxa"/>
        <w:tblLook w:val="01E0" w:firstRow="1" w:lastRow="1" w:firstColumn="1" w:lastColumn="1" w:noHBand="0" w:noVBand="0"/>
      </w:tblPr>
      <w:tblGrid>
        <w:gridCol w:w="3544"/>
        <w:gridCol w:w="6521"/>
      </w:tblGrid>
      <w:tr w:rsidR="008527B8" w:rsidRPr="009662E0" w14:paraId="72275B9F" w14:textId="77777777" w:rsidTr="00CF73A6">
        <w:tc>
          <w:tcPr>
            <w:tcW w:w="3544" w:type="dxa"/>
            <w:tcBorders>
              <w:top w:val="single" w:sz="4" w:space="0" w:color="auto"/>
              <w:left w:val="single" w:sz="4" w:space="0" w:color="auto"/>
              <w:bottom w:val="single" w:sz="4" w:space="0" w:color="auto"/>
              <w:right w:val="single" w:sz="4" w:space="0" w:color="auto"/>
            </w:tcBorders>
          </w:tcPr>
          <w:p w14:paraId="59A0B3B4" w14:textId="589E32BC" w:rsidR="00CF73A6" w:rsidRPr="009662E0" w:rsidRDefault="00CF73A6" w:rsidP="00E07927">
            <w:pPr>
              <w:spacing w:line="260" w:lineRule="atLeast"/>
              <w:rPr>
                <w:rFonts w:ascii="Arial" w:hAnsi="Arial"/>
                <w:b/>
                <w:bCs/>
                <w:i/>
                <w:iCs/>
                <w:sz w:val="20"/>
                <w:lang w:eastAsia="en-US"/>
              </w:rPr>
            </w:pPr>
            <w:r w:rsidRPr="009662E0">
              <w:rPr>
                <w:rFonts w:ascii="Arial" w:hAnsi="Arial"/>
                <w:b/>
                <w:bCs/>
                <w:i/>
                <w:iCs/>
                <w:sz w:val="20"/>
                <w:lang w:eastAsia="en-US"/>
              </w:rPr>
              <w:t xml:space="preserve">Ime in priimek nominiranega razvijalca: </w:t>
            </w:r>
          </w:p>
        </w:tc>
        <w:tc>
          <w:tcPr>
            <w:tcW w:w="6521" w:type="dxa"/>
            <w:tcBorders>
              <w:top w:val="single" w:sz="4" w:space="0" w:color="auto"/>
              <w:left w:val="single" w:sz="4" w:space="0" w:color="auto"/>
              <w:bottom w:val="single" w:sz="4" w:space="0" w:color="auto"/>
              <w:right w:val="single" w:sz="4" w:space="0" w:color="auto"/>
            </w:tcBorders>
          </w:tcPr>
          <w:p w14:paraId="051AD9EF" w14:textId="77777777" w:rsidR="00CF73A6" w:rsidRPr="009662E0" w:rsidRDefault="00CF73A6" w:rsidP="00E07927">
            <w:pPr>
              <w:spacing w:line="260" w:lineRule="atLeast"/>
              <w:rPr>
                <w:rFonts w:ascii="Arial" w:hAnsi="Arial"/>
                <w:b/>
                <w:bCs/>
                <w:i/>
                <w:iCs/>
                <w:sz w:val="20"/>
                <w:lang w:eastAsia="en-US"/>
              </w:rPr>
            </w:pPr>
          </w:p>
        </w:tc>
      </w:tr>
      <w:tr w:rsidR="008527B8" w:rsidRPr="009662E0" w14:paraId="6E0BC61A" w14:textId="77777777" w:rsidTr="00E07927">
        <w:tc>
          <w:tcPr>
            <w:tcW w:w="3544" w:type="dxa"/>
            <w:tcBorders>
              <w:top w:val="single" w:sz="4" w:space="0" w:color="auto"/>
              <w:left w:val="single" w:sz="4" w:space="0" w:color="auto"/>
              <w:bottom w:val="single" w:sz="4" w:space="0" w:color="auto"/>
              <w:right w:val="single" w:sz="4" w:space="0" w:color="auto"/>
            </w:tcBorders>
          </w:tcPr>
          <w:p w14:paraId="37CC8651" w14:textId="5E07010F" w:rsidR="00F97F6A" w:rsidRPr="009662E0" w:rsidRDefault="00F97F6A" w:rsidP="00E07927">
            <w:pPr>
              <w:spacing w:line="260" w:lineRule="atLeast"/>
              <w:rPr>
                <w:rFonts w:ascii="Arial" w:hAnsi="Arial"/>
                <w:b/>
                <w:bCs/>
                <w:i/>
                <w:iCs/>
                <w:sz w:val="20"/>
                <w:lang w:eastAsia="en-US"/>
              </w:rPr>
            </w:pPr>
            <w:r w:rsidRPr="009662E0">
              <w:rPr>
                <w:rFonts w:ascii="Arial" w:hAnsi="Arial"/>
                <w:b/>
                <w:bCs/>
                <w:i/>
                <w:iCs/>
                <w:sz w:val="20"/>
                <w:lang w:eastAsia="en-US"/>
              </w:rPr>
              <w:t xml:space="preserve">Naziv referenčnega projekta iz točke </w:t>
            </w:r>
            <w:r w:rsidR="00CF73A6" w:rsidRPr="009662E0">
              <w:rPr>
                <w:rFonts w:ascii="Arial" w:hAnsi="Arial"/>
                <w:b/>
                <w:bCs/>
                <w:i/>
                <w:iCs/>
                <w:sz w:val="20"/>
                <w:lang w:eastAsia="en-US"/>
              </w:rPr>
              <w:t>3.2.3.1.</w:t>
            </w:r>
            <w:r w:rsidRPr="009662E0">
              <w:rPr>
                <w:rFonts w:ascii="Arial" w:hAnsi="Arial"/>
                <w:b/>
                <w:bCs/>
                <w:i/>
                <w:iCs/>
                <w:sz w:val="20"/>
                <w:lang w:eastAsia="en-US"/>
              </w:rPr>
              <w:t xml:space="preserve">A </w:t>
            </w:r>
          </w:p>
        </w:tc>
        <w:tc>
          <w:tcPr>
            <w:tcW w:w="6521" w:type="dxa"/>
            <w:tcBorders>
              <w:top w:val="single" w:sz="4" w:space="0" w:color="auto"/>
              <w:left w:val="single" w:sz="4" w:space="0" w:color="auto"/>
              <w:bottom w:val="single" w:sz="4" w:space="0" w:color="auto"/>
              <w:right w:val="single" w:sz="4" w:space="0" w:color="auto"/>
            </w:tcBorders>
          </w:tcPr>
          <w:p w14:paraId="3C4995FC" w14:textId="77777777" w:rsidR="00F97F6A" w:rsidRPr="009662E0" w:rsidRDefault="00F97F6A" w:rsidP="00E07927">
            <w:pPr>
              <w:spacing w:line="260" w:lineRule="atLeast"/>
              <w:rPr>
                <w:rFonts w:ascii="Arial" w:hAnsi="Arial"/>
                <w:b/>
                <w:bCs/>
                <w:i/>
                <w:iCs/>
                <w:sz w:val="20"/>
                <w:lang w:eastAsia="en-US"/>
              </w:rPr>
            </w:pPr>
          </w:p>
        </w:tc>
      </w:tr>
      <w:tr w:rsidR="008527B8" w:rsidRPr="009662E0" w14:paraId="0C75704B" w14:textId="77777777" w:rsidTr="00E07927">
        <w:tc>
          <w:tcPr>
            <w:tcW w:w="3544" w:type="dxa"/>
            <w:tcBorders>
              <w:top w:val="single" w:sz="4" w:space="0" w:color="auto"/>
              <w:left w:val="single" w:sz="4" w:space="0" w:color="auto"/>
              <w:bottom w:val="single" w:sz="4" w:space="0" w:color="auto"/>
              <w:right w:val="single" w:sz="4" w:space="0" w:color="auto"/>
            </w:tcBorders>
          </w:tcPr>
          <w:p w14:paraId="54BBC051" w14:textId="77777777" w:rsidR="00F97F6A" w:rsidRPr="009662E0" w:rsidRDefault="00F97F6A" w:rsidP="00E07927">
            <w:pPr>
              <w:spacing w:line="260" w:lineRule="atLeast"/>
              <w:rPr>
                <w:rFonts w:ascii="Arial" w:hAnsi="Arial"/>
                <w:i/>
                <w:iCs/>
                <w:sz w:val="20"/>
                <w:lang w:eastAsia="en-US"/>
              </w:rPr>
            </w:pPr>
            <w:r w:rsidRPr="009662E0">
              <w:rPr>
                <w:rFonts w:ascii="Arial" w:hAnsi="Arial"/>
                <w:i/>
                <w:iCs/>
                <w:sz w:val="20"/>
                <w:lang w:eastAsia="en-US"/>
              </w:rPr>
              <w:t>Naročnik:</w:t>
            </w:r>
          </w:p>
        </w:tc>
        <w:tc>
          <w:tcPr>
            <w:tcW w:w="6521" w:type="dxa"/>
            <w:tcBorders>
              <w:top w:val="single" w:sz="4" w:space="0" w:color="auto"/>
              <w:left w:val="single" w:sz="4" w:space="0" w:color="auto"/>
              <w:bottom w:val="single" w:sz="4" w:space="0" w:color="auto"/>
              <w:right w:val="single" w:sz="4" w:space="0" w:color="auto"/>
            </w:tcBorders>
          </w:tcPr>
          <w:p w14:paraId="41CDBA6B" w14:textId="77777777" w:rsidR="00F97F6A" w:rsidRPr="009662E0" w:rsidRDefault="00F97F6A" w:rsidP="00E07927">
            <w:pPr>
              <w:spacing w:line="260" w:lineRule="atLeast"/>
              <w:rPr>
                <w:rFonts w:ascii="Arial" w:hAnsi="Arial"/>
                <w:b/>
                <w:bCs/>
                <w:i/>
                <w:iCs/>
                <w:sz w:val="20"/>
                <w:lang w:eastAsia="en-US"/>
              </w:rPr>
            </w:pPr>
          </w:p>
        </w:tc>
      </w:tr>
      <w:tr w:rsidR="008527B8" w:rsidRPr="009662E0" w14:paraId="4F123731" w14:textId="77777777" w:rsidTr="00E07927">
        <w:tc>
          <w:tcPr>
            <w:tcW w:w="3544" w:type="dxa"/>
            <w:tcBorders>
              <w:top w:val="single" w:sz="4" w:space="0" w:color="auto"/>
              <w:left w:val="single" w:sz="4" w:space="0" w:color="auto"/>
              <w:bottom w:val="single" w:sz="4" w:space="0" w:color="auto"/>
              <w:right w:val="single" w:sz="4" w:space="0" w:color="auto"/>
            </w:tcBorders>
          </w:tcPr>
          <w:p w14:paraId="1061A36C" w14:textId="77777777" w:rsidR="00F97F6A" w:rsidRPr="009662E0" w:rsidRDefault="00F97F6A" w:rsidP="00E07927">
            <w:pPr>
              <w:spacing w:line="260" w:lineRule="atLeast"/>
              <w:rPr>
                <w:rFonts w:ascii="Arial" w:hAnsi="Arial"/>
                <w:i/>
                <w:iCs/>
                <w:sz w:val="20"/>
                <w:lang w:eastAsia="en-US"/>
              </w:rPr>
            </w:pPr>
            <w:r w:rsidRPr="009662E0">
              <w:rPr>
                <w:rFonts w:ascii="Arial" w:hAnsi="Arial"/>
                <w:i/>
                <w:iCs/>
                <w:sz w:val="20"/>
                <w:lang w:eastAsia="en-US"/>
              </w:rPr>
              <w:t>Kontaktna oseba naročnika (ime in priimek ter tel. št.):</w:t>
            </w:r>
          </w:p>
        </w:tc>
        <w:tc>
          <w:tcPr>
            <w:tcW w:w="6521" w:type="dxa"/>
            <w:tcBorders>
              <w:top w:val="single" w:sz="4" w:space="0" w:color="auto"/>
              <w:left w:val="single" w:sz="4" w:space="0" w:color="auto"/>
              <w:bottom w:val="single" w:sz="4" w:space="0" w:color="auto"/>
              <w:right w:val="single" w:sz="4" w:space="0" w:color="auto"/>
            </w:tcBorders>
          </w:tcPr>
          <w:p w14:paraId="0CC7263A" w14:textId="77777777" w:rsidR="00F97F6A" w:rsidRPr="009662E0" w:rsidRDefault="00F97F6A" w:rsidP="00E07927">
            <w:pPr>
              <w:spacing w:line="260" w:lineRule="atLeast"/>
              <w:rPr>
                <w:rFonts w:ascii="Arial" w:hAnsi="Arial"/>
                <w:b/>
                <w:bCs/>
                <w:i/>
                <w:iCs/>
                <w:sz w:val="20"/>
                <w:lang w:eastAsia="en-US"/>
              </w:rPr>
            </w:pPr>
          </w:p>
        </w:tc>
      </w:tr>
      <w:tr w:rsidR="008527B8" w:rsidRPr="009662E0" w14:paraId="1EE504E9" w14:textId="77777777" w:rsidTr="00E07927">
        <w:tc>
          <w:tcPr>
            <w:tcW w:w="3544" w:type="dxa"/>
            <w:tcBorders>
              <w:top w:val="single" w:sz="4" w:space="0" w:color="auto"/>
              <w:left w:val="single" w:sz="4" w:space="0" w:color="auto"/>
              <w:bottom w:val="single" w:sz="4" w:space="0" w:color="auto"/>
              <w:right w:val="single" w:sz="4" w:space="0" w:color="auto"/>
            </w:tcBorders>
          </w:tcPr>
          <w:p w14:paraId="08DC2E84" w14:textId="77777777" w:rsidR="00F97F6A" w:rsidRPr="009662E0" w:rsidRDefault="00F97F6A" w:rsidP="00E07927">
            <w:pPr>
              <w:spacing w:line="260" w:lineRule="atLeast"/>
              <w:rPr>
                <w:rFonts w:ascii="Arial" w:hAnsi="Arial"/>
                <w:i/>
                <w:iCs/>
                <w:sz w:val="20"/>
                <w:lang w:eastAsia="en-US"/>
              </w:rPr>
            </w:pPr>
            <w:r w:rsidRPr="009662E0">
              <w:rPr>
                <w:rFonts w:ascii="Arial" w:hAnsi="Arial"/>
                <w:i/>
                <w:iCs/>
                <w:sz w:val="20"/>
                <w:lang w:eastAsia="en-US"/>
              </w:rPr>
              <w:t>Gospodarski subjekt, ki je izvedel projekt (z navedbo, ali je dela izvajal kot izvajalec ali kot podizvajalec)</w:t>
            </w:r>
          </w:p>
        </w:tc>
        <w:tc>
          <w:tcPr>
            <w:tcW w:w="6521" w:type="dxa"/>
            <w:tcBorders>
              <w:top w:val="single" w:sz="4" w:space="0" w:color="auto"/>
              <w:left w:val="single" w:sz="4" w:space="0" w:color="auto"/>
              <w:bottom w:val="single" w:sz="4" w:space="0" w:color="auto"/>
              <w:right w:val="single" w:sz="4" w:space="0" w:color="auto"/>
            </w:tcBorders>
          </w:tcPr>
          <w:p w14:paraId="01F13E05" w14:textId="77777777" w:rsidR="00F97F6A" w:rsidRPr="009662E0" w:rsidRDefault="00F97F6A" w:rsidP="00E07927">
            <w:pPr>
              <w:spacing w:line="260" w:lineRule="atLeast"/>
              <w:rPr>
                <w:rFonts w:ascii="Arial" w:hAnsi="Arial"/>
                <w:b/>
                <w:bCs/>
                <w:i/>
                <w:iCs/>
                <w:sz w:val="20"/>
                <w:lang w:eastAsia="en-US"/>
              </w:rPr>
            </w:pPr>
          </w:p>
        </w:tc>
      </w:tr>
      <w:tr w:rsidR="008527B8" w:rsidRPr="009662E0" w14:paraId="52E0B9CA" w14:textId="77777777" w:rsidTr="00E07927">
        <w:tc>
          <w:tcPr>
            <w:tcW w:w="3544" w:type="dxa"/>
            <w:tcBorders>
              <w:top w:val="single" w:sz="4" w:space="0" w:color="auto"/>
              <w:left w:val="single" w:sz="4" w:space="0" w:color="auto"/>
              <w:bottom w:val="single" w:sz="4" w:space="0" w:color="auto"/>
              <w:right w:val="single" w:sz="4" w:space="0" w:color="auto"/>
            </w:tcBorders>
          </w:tcPr>
          <w:p w14:paraId="20C39991" w14:textId="77777777" w:rsidR="00F76E7B" w:rsidRPr="009662E0" w:rsidRDefault="00F97F6A" w:rsidP="00E07927">
            <w:pPr>
              <w:spacing w:line="260" w:lineRule="atLeast"/>
              <w:rPr>
                <w:rFonts w:ascii="Arial" w:hAnsi="Arial"/>
                <w:i/>
                <w:iCs/>
                <w:sz w:val="20"/>
                <w:lang w:eastAsia="en-US"/>
              </w:rPr>
            </w:pPr>
            <w:r w:rsidRPr="009662E0">
              <w:rPr>
                <w:rFonts w:ascii="Arial" w:hAnsi="Arial"/>
                <w:i/>
                <w:iCs/>
                <w:sz w:val="20"/>
                <w:lang w:eastAsia="en-US"/>
              </w:rPr>
              <w:t xml:space="preserve">Obdobje </w:t>
            </w:r>
          </w:p>
          <w:p w14:paraId="5B9A7570" w14:textId="77777777" w:rsidR="00BB6159" w:rsidRDefault="00746010" w:rsidP="00E07927">
            <w:pPr>
              <w:spacing w:line="260" w:lineRule="atLeast"/>
              <w:rPr>
                <w:rFonts w:ascii="Arial" w:hAnsi="Arial"/>
                <w:i/>
                <w:iCs/>
                <w:sz w:val="20"/>
                <w:lang w:eastAsia="en-US"/>
              </w:rPr>
            </w:pPr>
            <w:r w:rsidRPr="009662E0">
              <w:rPr>
                <w:rFonts w:ascii="Arial" w:hAnsi="Arial"/>
                <w:i/>
                <w:iCs/>
                <w:sz w:val="20"/>
                <w:lang w:eastAsia="en-US"/>
              </w:rPr>
              <w:t xml:space="preserve">1) razvoja, testiranja in vzpostavitve </w:t>
            </w:r>
            <w:r w:rsidR="00BB6159">
              <w:rPr>
                <w:rFonts w:ascii="Arial" w:hAnsi="Arial"/>
                <w:i/>
                <w:iCs/>
                <w:sz w:val="20"/>
                <w:lang w:eastAsia="en-US"/>
              </w:rPr>
              <w:t xml:space="preserve">  </w:t>
            </w:r>
          </w:p>
          <w:p w14:paraId="4D3C1D32" w14:textId="0727AEF7" w:rsidR="00F76E7B" w:rsidRPr="009662E0" w:rsidRDefault="00BB6159" w:rsidP="00E07927">
            <w:pPr>
              <w:spacing w:line="260" w:lineRule="atLeast"/>
              <w:rPr>
                <w:rFonts w:ascii="Arial" w:hAnsi="Arial"/>
                <w:i/>
                <w:iCs/>
                <w:sz w:val="20"/>
                <w:lang w:eastAsia="en-US"/>
              </w:rPr>
            </w:pPr>
            <w:r>
              <w:rPr>
                <w:rFonts w:ascii="Arial" w:hAnsi="Arial"/>
                <w:i/>
                <w:iCs/>
                <w:sz w:val="20"/>
                <w:lang w:eastAsia="en-US"/>
              </w:rPr>
              <w:t xml:space="preserve">   </w:t>
            </w:r>
            <w:r w:rsidR="00746010" w:rsidRPr="009662E0">
              <w:rPr>
                <w:rFonts w:ascii="Arial" w:hAnsi="Arial"/>
                <w:i/>
                <w:iCs/>
                <w:sz w:val="20"/>
                <w:lang w:eastAsia="en-US"/>
              </w:rPr>
              <w:t xml:space="preserve">ali </w:t>
            </w:r>
          </w:p>
          <w:p w14:paraId="37A65320" w14:textId="00B2EF9C" w:rsidR="009662E0" w:rsidRDefault="00746010" w:rsidP="009662E0">
            <w:pPr>
              <w:spacing w:line="260" w:lineRule="atLeast"/>
              <w:rPr>
                <w:rFonts w:ascii="Arial" w:hAnsi="Arial"/>
                <w:i/>
                <w:iCs/>
                <w:sz w:val="20"/>
                <w:lang w:eastAsia="en-US"/>
              </w:rPr>
            </w:pPr>
            <w:r w:rsidRPr="009662E0">
              <w:rPr>
                <w:rFonts w:ascii="Arial" w:hAnsi="Arial"/>
                <w:i/>
                <w:iCs/>
                <w:sz w:val="20"/>
                <w:lang w:eastAsia="en-US"/>
              </w:rPr>
              <w:t xml:space="preserve">(2) nadgradnje </w:t>
            </w:r>
            <w:r w:rsidR="00BB6159">
              <w:rPr>
                <w:rFonts w:ascii="Arial" w:hAnsi="Arial"/>
                <w:i/>
                <w:iCs/>
                <w:sz w:val="20"/>
                <w:lang w:eastAsia="en-US"/>
              </w:rPr>
              <w:t>informacijske rešitve</w:t>
            </w:r>
          </w:p>
          <w:p w14:paraId="52FA0FE0" w14:textId="1559F8B1" w:rsidR="00F97F6A" w:rsidRPr="009662E0" w:rsidRDefault="00F97F6A" w:rsidP="009662E0">
            <w:pPr>
              <w:spacing w:line="260" w:lineRule="atLeast"/>
              <w:rPr>
                <w:rFonts w:ascii="Arial" w:hAnsi="Arial"/>
                <w:i/>
                <w:iCs/>
                <w:sz w:val="20"/>
                <w:lang w:eastAsia="en-US"/>
              </w:rPr>
            </w:pPr>
            <w:r w:rsidRPr="009662E0">
              <w:rPr>
                <w:rFonts w:ascii="Arial" w:hAnsi="Arial"/>
                <w:i/>
                <w:iCs/>
                <w:sz w:val="20"/>
                <w:lang w:eastAsia="en-US"/>
              </w:rPr>
              <w:t>(od – do):</w:t>
            </w:r>
          </w:p>
        </w:tc>
        <w:tc>
          <w:tcPr>
            <w:tcW w:w="6521" w:type="dxa"/>
            <w:tcBorders>
              <w:top w:val="single" w:sz="4" w:space="0" w:color="auto"/>
              <w:left w:val="single" w:sz="4" w:space="0" w:color="auto"/>
              <w:bottom w:val="single" w:sz="4" w:space="0" w:color="auto"/>
              <w:right w:val="single" w:sz="4" w:space="0" w:color="auto"/>
            </w:tcBorders>
          </w:tcPr>
          <w:p w14:paraId="2DF0B83E" w14:textId="77777777" w:rsidR="00592901" w:rsidRPr="009662E0" w:rsidRDefault="00592901" w:rsidP="00E07927">
            <w:pPr>
              <w:spacing w:line="260" w:lineRule="atLeast"/>
              <w:rPr>
                <w:rFonts w:ascii="Arial" w:hAnsi="Arial"/>
                <w:bCs/>
                <w:i/>
                <w:iCs/>
                <w:sz w:val="20"/>
                <w:lang w:eastAsia="en-US"/>
              </w:rPr>
            </w:pPr>
          </w:p>
          <w:p w14:paraId="2098A312" w14:textId="77777777" w:rsidR="00592901" w:rsidRPr="009662E0" w:rsidRDefault="00592901" w:rsidP="00E07927">
            <w:pPr>
              <w:spacing w:line="260" w:lineRule="atLeast"/>
              <w:rPr>
                <w:rFonts w:ascii="Arial" w:hAnsi="Arial"/>
                <w:bCs/>
                <w:i/>
                <w:iCs/>
                <w:sz w:val="20"/>
                <w:lang w:eastAsia="en-US"/>
              </w:rPr>
            </w:pPr>
          </w:p>
          <w:p w14:paraId="329E7687" w14:textId="77777777" w:rsidR="00592901" w:rsidRPr="009662E0" w:rsidRDefault="00592901" w:rsidP="00E07927">
            <w:pPr>
              <w:spacing w:line="260" w:lineRule="atLeast"/>
              <w:rPr>
                <w:rFonts w:ascii="Arial" w:hAnsi="Arial"/>
                <w:bCs/>
                <w:i/>
                <w:iCs/>
                <w:sz w:val="20"/>
                <w:lang w:eastAsia="en-US"/>
              </w:rPr>
            </w:pPr>
          </w:p>
          <w:p w14:paraId="3CEEEBF9" w14:textId="77777777" w:rsidR="00592901" w:rsidRPr="009662E0" w:rsidRDefault="00592901" w:rsidP="00E07927">
            <w:pPr>
              <w:spacing w:line="260" w:lineRule="atLeast"/>
              <w:rPr>
                <w:rFonts w:ascii="Arial" w:hAnsi="Arial"/>
                <w:bCs/>
                <w:i/>
                <w:iCs/>
                <w:sz w:val="20"/>
                <w:lang w:eastAsia="en-US"/>
              </w:rPr>
            </w:pPr>
          </w:p>
          <w:p w14:paraId="5E3FDBD1" w14:textId="00B2A1BF" w:rsidR="00F97F6A" w:rsidRPr="009662E0" w:rsidRDefault="00F76E7B" w:rsidP="00E07927">
            <w:pPr>
              <w:spacing w:line="260" w:lineRule="atLeast"/>
              <w:rPr>
                <w:rFonts w:ascii="Arial" w:hAnsi="Arial"/>
                <w:b/>
                <w:bCs/>
                <w:i/>
                <w:iCs/>
                <w:sz w:val="20"/>
                <w:lang w:eastAsia="en-US"/>
              </w:rPr>
            </w:pPr>
            <w:r w:rsidRPr="009662E0">
              <w:rPr>
                <w:rFonts w:ascii="Arial" w:hAnsi="Arial"/>
                <w:bCs/>
                <w:i/>
                <w:iCs/>
                <w:sz w:val="20"/>
                <w:lang w:eastAsia="en-US"/>
              </w:rPr>
              <w:t>Vpiši</w:t>
            </w:r>
            <w:r w:rsidR="00C33D6A" w:rsidRPr="009662E0">
              <w:rPr>
                <w:rFonts w:ascii="Arial" w:hAnsi="Arial"/>
                <w:bCs/>
                <w:i/>
                <w:iCs/>
                <w:sz w:val="20"/>
                <w:lang w:eastAsia="en-US"/>
              </w:rPr>
              <w:t xml:space="preserve"> tudi</w:t>
            </w:r>
            <w:r w:rsidRPr="009662E0">
              <w:rPr>
                <w:rFonts w:ascii="Arial" w:hAnsi="Arial"/>
                <w:bCs/>
                <w:i/>
                <w:iCs/>
                <w:sz w:val="20"/>
                <w:lang w:eastAsia="en-US"/>
              </w:rPr>
              <w:t>, ali gre za</w:t>
            </w:r>
            <w:r w:rsidR="00C33D6A" w:rsidRPr="009662E0">
              <w:rPr>
                <w:rFonts w:ascii="Arial" w:hAnsi="Arial"/>
                <w:bCs/>
                <w:i/>
                <w:iCs/>
                <w:sz w:val="20"/>
                <w:lang w:eastAsia="en-US"/>
              </w:rPr>
              <w:t xml:space="preserve"> storitve</w:t>
            </w:r>
            <w:r w:rsidRPr="009662E0">
              <w:rPr>
                <w:rFonts w:ascii="Arial" w:hAnsi="Arial"/>
                <w:bCs/>
                <w:i/>
                <w:iCs/>
                <w:sz w:val="20"/>
                <w:lang w:eastAsia="en-US"/>
              </w:rPr>
              <w:t xml:space="preserve"> (1) ali</w:t>
            </w:r>
            <w:r w:rsidR="00C33D6A" w:rsidRPr="009662E0">
              <w:rPr>
                <w:rFonts w:ascii="Arial" w:hAnsi="Arial"/>
                <w:bCs/>
                <w:i/>
                <w:iCs/>
                <w:sz w:val="20"/>
                <w:lang w:eastAsia="en-US"/>
              </w:rPr>
              <w:t xml:space="preserve"> storitev</w:t>
            </w:r>
            <w:r w:rsidRPr="009662E0">
              <w:rPr>
                <w:rFonts w:ascii="Arial" w:hAnsi="Arial"/>
                <w:bCs/>
                <w:i/>
                <w:iCs/>
                <w:sz w:val="20"/>
                <w:lang w:eastAsia="en-US"/>
              </w:rPr>
              <w:t xml:space="preserve"> (2) </w:t>
            </w:r>
          </w:p>
        </w:tc>
      </w:tr>
      <w:tr w:rsidR="008527B8" w:rsidRPr="009662E0" w14:paraId="7B25EECA" w14:textId="77777777" w:rsidTr="00E07927">
        <w:tc>
          <w:tcPr>
            <w:tcW w:w="3544" w:type="dxa"/>
            <w:tcBorders>
              <w:top w:val="single" w:sz="4" w:space="0" w:color="auto"/>
              <w:left w:val="single" w:sz="4" w:space="0" w:color="auto"/>
              <w:bottom w:val="single" w:sz="4" w:space="0" w:color="auto"/>
              <w:right w:val="single" w:sz="4" w:space="0" w:color="auto"/>
            </w:tcBorders>
          </w:tcPr>
          <w:p w14:paraId="25983BD9" w14:textId="77777777" w:rsidR="00F76E7B" w:rsidRPr="009662E0" w:rsidRDefault="00F97F6A" w:rsidP="00E07927">
            <w:pPr>
              <w:spacing w:line="260" w:lineRule="atLeast"/>
              <w:rPr>
                <w:rFonts w:ascii="Arial" w:hAnsi="Arial"/>
                <w:i/>
                <w:iCs/>
                <w:sz w:val="20"/>
                <w:lang w:eastAsia="en-US"/>
              </w:rPr>
            </w:pPr>
            <w:r w:rsidRPr="009662E0">
              <w:rPr>
                <w:rFonts w:ascii="Arial" w:hAnsi="Arial"/>
                <w:i/>
                <w:iCs/>
                <w:sz w:val="20"/>
                <w:lang w:eastAsia="en-US"/>
              </w:rPr>
              <w:lastRenderedPageBreak/>
              <w:t xml:space="preserve">Vrednost izvedenih storitev </w:t>
            </w:r>
          </w:p>
          <w:p w14:paraId="158C0A4C" w14:textId="77777777" w:rsidR="00BB6159" w:rsidRDefault="00F76E7B" w:rsidP="00E07927">
            <w:pPr>
              <w:spacing w:line="260" w:lineRule="atLeast"/>
              <w:rPr>
                <w:rFonts w:ascii="Arial" w:hAnsi="Arial"/>
                <w:i/>
                <w:iCs/>
                <w:sz w:val="20"/>
                <w:lang w:eastAsia="en-US"/>
              </w:rPr>
            </w:pPr>
            <w:r w:rsidRPr="009662E0">
              <w:rPr>
                <w:rFonts w:ascii="Arial" w:hAnsi="Arial"/>
                <w:i/>
                <w:iCs/>
                <w:sz w:val="20"/>
                <w:lang w:eastAsia="en-US"/>
              </w:rPr>
              <w:t>(</w:t>
            </w:r>
            <w:r w:rsidR="00746010" w:rsidRPr="009662E0">
              <w:rPr>
                <w:rFonts w:ascii="Arial" w:hAnsi="Arial"/>
                <w:i/>
                <w:iCs/>
                <w:sz w:val="20"/>
                <w:lang w:eastAsia="en-US"/>
              </w:rPr>
              <w:t xml:space="preserve">1) razvoja, testiranja in vzpostavitve </w:t>
            </w:r>
            <w:r w:rsidR="00BB6159">
              <w:rPr>
                <w:rFonts w:ascii="Arial" w:hAnsi="Arial"/>
                <w:i/>
                <w:iCs/>
                <w:sz w:val="20"/>
                <w:lang w:eastAsia="en-US"/>
              </w:rPr>
              <w:t xml:space="preserve">     </w:t>
            </w:r>
          </w:p>
          <w:p w14:paraId="336D8861" w14:textId="38D8363A" w:rsidR="00F76E7B" w:rsidRPr="009662E0" w:rsidRDefault="00BB6159" w:rsidP="00E07927">
            <w:pPr>
              <w:spacing w:line="260" w:lineRule="atLeast"/>
              <w:rPr>
                <w:rFonts w:ascii="Arial" w:hAnsi="Arial"/>
                <w:i/>
                <w:iCs/>
                <w:sz w:val="20"/>
                <w:lang w:eastAsia="en-US"/>
              </w:rPr>
            </w:pPr>
            <w:r>
              <w:rPr>
                <w:rFonts w:ascii="Arial" w:hAnsi="Arial"/>
                <w:i/>
                <w:iCs/>
                <w:sz w:val="20"/>
                <w:lang w:eastAsia="en-US"/>
              </w:rPr>
              <w:t xml:space="preserve">     </w:t>
            </w:r>
            <w:r w:rsidR="00746010" w:rsidRPr="009662E0">
              <w:rPr>
                <w:rFonts w:ascii="Arial" w:hAnsi="Arial"/>
                <w:i/>
                <w:iCs/>
                <w:sz w:val="20"/>
                <w:lang w:eastAsia="en-US"/>
              </w:rPr>
              <w:t xml:space="preserve">ali </w:t>
            </w:r>
          </w:p>
          <w:p w14:paraId="4909ED38" w14:textId="33291B73" w:rsidR="00F76E7B" w:rsidRPr="009662E0" w:rsidRDefault="00746010" w:rsidP="00E07927">
            <w:pPr>
              <w:spacing w:line="260" w:lineRule="atLeast"/>
              <w:rPr>
                <w:rFonts w:ascii="Arial" w:hAnsi="Arial"/>
                <w:i/>
                <w:iCs/>
                <w:sz w:val="20"/>
                <w:lang w:eastAsia="en-US"/>
              </w:rPr>
            </w:pPr>
            <w:r w:rsidRPr="009662E0">
              <w:rPr>
                <w:rFonts w:ascii="Arial" w:hAnsi="Arial"/>
                <w:i/>
                <w:iCs/>
                <w:sz w:val="20"/>
                <w:lang w:eastAsia="en-US"/>
              </w:rPr>
              <w:t xml:space="preserve">(2) nadgradnje </w:t>
            </w:r>
            <w:r w:rsidR="00BB6159">
              <w:rPr>
                <w:rFonts w:ascii="Arial" w:hAnsi="Arial"/>
                <w:i/>
                <w:iCs/>
                <w:sz w:val="20"/>
                <w:lang w:eastAsia="en-US"/>
              </w:rPr>
              <w:t>informacijske rešitve</w:t>
            </w:r>
          </w:p>
          <w:p w14:paraId="1244648F" w14:textId="5A6884F0" w:rsidR="00F97F6A" w:rsidRPr="009662E0" w:rsidRDefault="00F97F6A" w:rsidP="00F76E7B">
            <w:pPr>
              <w:spacing w:line="260" w:lineRule="atLeast"/>
              <w:rPr>
                <w:rFonts w:ascii="Arial" w:hAnsi="Arial"/>
                <w:i/>
                <w:iCs/>
                <w:sz w:val="20"/>
                <w:lang w:eastAsia="en-US"/>
              </w:rPr>
            </w:pPr>
            <w:r w:rsidRPr="009662E0">
              <w:rPr>
                <w:rFonts w:ascii="Arial" w:hAnsi="Arial"/>
                <w:i/>
                <w:iCs/>
                <w:sz w:val="20"/>
                <w:lang w:eastAsia="en-US"/>
              </w:rPr>
              <w:t>(v EUR brez DDV):</w:t>
            </w:r>
          </w:p>
        </w:tc>
        <w:tc>
          <w:tcPr>
            <w:tcW w:w="6521" w:type="dxa"/>
            <w:tcBorders>
              <w:top w:val="single" w:sz="4" w:space="0" w:color="auto"/>
              <w:left w:val="single" w:sz="4" w:space="0" w:color="auto"/>
              <w:bottom w:val="single" w:sz="4" w:space="0" w:color="auto"/>
              <w:right w:val="single" w:sz="4" w:space="0" w:color="auto"/>
            </w:tcBorders>
          </w:tcPr>
          <w:p w14:paraId="377EA25D" w14:textId="77777777" w:rsidR="00592901" w:rsidRPr="009662E0" w:rsidRDefault="00592901" w:rsidP="00E07927">
            <w:pPr>
              <w:spacing w:line="260" w:lineRule="atLeast"/>
              <w:rPr>
                <w:rFonts w:ascii="Arial" w:hAnsi="Arial"/>
                <w:bCs/>
                <w:i/>
                <w:iCs/>
                <w:sz w:val="20"/>
                <w:lang w:eastAsia="en-US"/>
              </w:rPr>
            </w:pPr>
          </w:p>
          <w:p w14:paraId="2309417C" w14:textId="77777777" w:rsidR="00592901" w:rsidRPr="009662E0" w:rsidRDefault="00592901" w:rsidP="00E07927">
            <w:pPr>
              <w:spacing w:line="260" w:lineRule="atLeast"/>
              <w:rPr>
                <w:rFonts w:ascii="Arial" w:hAnsi="Arial"/>
                <w:bCs/>
                <w:i/>
                <w:iCs/>
                <w:sz w:val="20"/>
                <w:lang w:eastAsia="en-US"/>
              </w:rPr>
            </w:pPr>
          </w:p>
          <w:p w14:paraId="3EEE7F13" w14:textId="77777777" w:rsidR="00592901" w:rsidRPr="009662E0" w:rsidRDefault="00592901" w:rsidP="00E07927">
            <w:pPr>
              <w:spacing w:line="260" w:lineRule="atLeast"/>
              <w:rPr>
                <w:rFonts w:ascii="Arial" w:hAnsi="Arial"/>
                <w:bCs/>
                <w:i/>
                <w:iCs/>
                <w:sz w:val="20"/>
                <w:lang w:eastAsia="en-US"/>
              </w:rPr>
            </w:pPr>
          </w:p>
          <w:p w14:paraId="7F51A329" w14:textId="77777777" w:rsidR="00592901" w:rsidRPr="009662E0" w:rsidRDefault="00592901" w:rsidP="00E07927">
            <w:pPr>
              <w:spacing w:line="260" w:lineRule="atLeast"/>
              <w:rPr>
                <w:rFonts w:ascii="Arial" w:hAnsi="Arial"/>
                <w:bCs/>
                <w:i/>
                <w:iCs/>
                <w:sz w:val="20"/>
                <w:lang w:eastAsia="en-US"/>
              </w:rPr>
            </w:pPr>
          </w:p>
          <w:p w14:paraId="64D2842F" w14:textId="71EBA163" w:rsidR="00F97F6A" w:rsidRPr="009662E0" w:rsidRDefault="006D66AD" w:rsidP="00E07927">
            <w:pPr>
              <w:spacing w:line="260" w:lineRule="atLeast"/>
              <w:rPr>
                <w:rFonts w:ascii="Arial" w:hAnsi="Arial"/>
                <w:b/>
                <w:bCs/>
                <w:i/>
                <w:iCs/>
                <w:sz w:val="20"/>
                <w:lang w:eastAsia="en-US"/>
              </w:rPr>
            </w:pPr>
            <w:r w:rsidRPr="009662E0">
              <w:rPr>
                <w:rFonts w:ascii="Arial" w:hAnsi="Arial"/>
                <w:bCs/>
                <w:i/>
                <w:iCs/>
                <w:sz w:val="20"/>
                <w:lang w:eastAsia="en-US"/>
              </w:rPr>
              <w:t>Vpiši, ali gre za</w:t>
            </w:r>
            <w:r w:rsidR="00C33D6A" w:rsidRPr="009662E0">
              <w:rPr>
                <w:rFonts w:ascii="Arial" w:hAnsi="Arial"/>
                <w:bCs/>
                <w:i/>
                <w:iCs/>
                <w:sz w:val="20"/>
                <w:lang w:eastAsia="en-US"/>
              </w:rPr>
              <w:t xml:space="preserve"> storitve</w:t>
            </w:r>
            <w:r w:rsidRPr="009662E0">
              <w:rPr>
                <w:rFonts w:ascii="Arial" w:hAnsi="Arial"/>
                <w:bCs/>
                <w:i/>
                <w:iCs/>
                <w:sz w:val="20"/>
                <w:lang w:eastAsia="en-US"/>
              </w:rPr>
              <w:t xml:space="preserve"> (1) ali</w:t>
            </w:r>
            <w:r w:rsidR="00C33D6A" w:rsidRPr="009662E0">
              <w:rPr>
                <w:rFonts w:ascii="Arial" w:hAnsi="Arial"/>
                <w:bCs/>
                <w:i/>
                <w:iCs/>
                <w:sz w:val="20"/>
                <w:lang w:eastAsia="en-US"/>
              </w:rPr>
              <w:t xml:space="preserve"> storitev</w:t>
            </w:r>
            <w:r w:rsidRPr="009662E0">
              <w:rPr>
                <w:rFonts w:ascii="Arial" w:hAnsi="Arial"/>
                <w:bCs/>
                <w:i/>
                <w:iCs/>
                <w:sz w:val="20"/>
                <w:lang w:eastAsia="en-US"/>
              </w:rPr>
              <w:t xml:space="preserve"> (2) </w:t>
            </w:r>
          </w:p>
        </w:tc>
      </w:tr>
      <w:tr w:rsidR="008527B8" w:rsidRPr="009662E0" w14:paraId="0F5A5F21" w14:textId="77777777" w:rsidTr="00E07927">
        <w:tc>
          <w:tcPr>
            <w:tcW w:w="3544" w:type="dxa"/>
            <w:tcBorders>
              <w:top w:val="single" w:sz="4" w:space="0" w:color="auto"/>
              <w:left w:val="single" w:sz="4" w:space="0" w:color="auto"/>
              <w:bottom w:val="single" w:sz="4" w:space="0" w:color="auto"/>
              <w:right w:val="single" w:sz="4" w:space="0" w:color="auto"/>
            </w:tcBorders>
          </w:tcPr>
          <w:p w14:paraId="7946B4EA" w14:textId="66205E7A" w:rsidR="00F97F6A" w:rsidRPr="009662E0" w:rsidRDefault="00F97F6A" w:rsidP="00E07927">
            <w:pPr>
              <w:spacing w:line="260" w:lineRule="atLeast"/>
              <w:rPr>
                <w:rFonts w:ascii="Arial" w:hAnsi="Arial"/>
                <w:i/>
                <w:iCs/>
                <w:sz w:val="20"/>
                <w:lang w:eastAsia="en-US"/>
              </w:rPr>
            </w:pPr>
            <w:r w:rsidRPr="009662E0">
              <w:rPr>
                <w:rFonts w:ascii="Arial" w:hAnsi="Arial"/>
                <w:i/>
                <w:iCs/>
                <w:sz w:val="20"/>
                <w:lang w:eastAsia="en-US"/>
              </w:rPr>
              <w:t>Podroben opis projekta, iz katerega bo razvidno, ali po vsebini ustreza zahtevam javnega naročila</w:t>
            </w:r>
            <w:r w:rsidR="00EE4109" w:rsidRPr="009662E0">
              <w:rPr>
                <w:rFonts w:ascii="Arial" w:hAnsi="Arial"/>
                <w:i/>
                <w:iCs/>
                <w:sz w:val="20"/>
                <w:lang w:eastAsia="en-US"/>
              </w:rPr>
              <w:t xml:space="preserve"> in vloga kadra pri referenčnem projektu (vodja ali sodelujoči)</w:t>
            </w:r>
            <w:r w:rsidRPr="009662E0">
              <w:rPr>
                <w:rFonts w:ascii="Arial" w:hAnsi="Arial"/>
                <w:i/>
                <w:iCs/>
                <w:sz w:val="20"/>
                <w:lang w:eastAsia="en-US"/>
              </w:rPr>
              <w:t xml:space="preserve">: </w:t>
            </w:r>
          </w:p>
          <w:p w14:paraId="289766D3" w14:textId="77777777" w:rsidR="00F97F6A" w:rsidRPr="009662E0" w:rsidRDefault="00F97F6A" w:rsidP="00E07927">
            <w:pPr>
              <w:spacing w:line="260" w:lineRule="atLeast"/>
              <w:rPr>
                <w:rFonts w:ascii="Arial" w:hAnsi="Arial"/>
                <w:i/>
                <w:iCs/>
                <w:sz w:val="20"/>
                <w:lang w:eastAsia="en-US"/>
              </w:rPr>
            </w:pPr>
          </w:p>
          <w:p w14:paraId="1D0D430D" w14:textId="7D5587AB" w:rsidR="0017314D" w:rsidRPr="009662E0" w:rsidRDefault="0017314D" w:rsidP="0017314D">
            <w:pPr>
              <w:spacing w:line="260" w:lineRule="atLeast"/>
              <w:rPr>
                <w:rFonts w:ascii="Arial" w:hAnsi="Arial"/>
                <w:i/>
                <w:iCs/>
                <w:sz w:val="20"/>
                <w:lang w:eastAsia="en-US"/>
              </w:rPr>
            </w:pPr>
            <w:r w:rsidRPr="009662E0">
              <w:rPr>
                <w:rFonts w:ascii="Arial" w:hAnsi="Arial"/>
                <w:i/>
                <w:iCs/>
                <w:sz w:val="20"/>
                <w:lang w:eastAsia="en-US"/>
              </w:rPr>
              <w:t xml:space="preserve">(vsebinska opredelitev izpolnjevanja zahtev iz točk b. do </w:t>
            </w:r>
            <w:proofErr w:type="spellStart"/>
            <w:r w:rsidRPr="009662E0">
              <w:rPr>
                <w:rFonts w:ascii="Arial" w:hAnsi="Arial"/>
                <w:i/>
                <w:iCs/>
                <w:sz w:val="20"/>
                <w:lang w:eastAsia="en-US"/>
              </w:rPr>
              <w:t>f.</w:t>
            </w:r>
            <w:proofErr w:type="spellEnd"/>
            <w:r w:rsidRPr="009662E0">
              <w:rPr>
                <w:rFonts w:ascii="Arial" w:hAnsi="Arial"/>
                <w:i/>
                <w:iCs/>
                <w:sz w:val="20"/>
                <w:lang w:eastAsia="en-US"/>
              </w:rPr>
              <w:t>)</w:t>
            </w:r>
          </w:p>
          <w:p w14:paraId="52C5E723" w14:textId="77777777" w:rsidR="00F97F6A" w:rsidRPr="009662E0" w:rsidRDefault="00F97F6A" w:rsidP="00E07927">
            <w:pPr>
              <w:spacing w:line="260" w:lineRule="atLeast"/>
              <w:rPr>
                <w:rFonts w:ascii="Arial" w:hAnsi="Arial"/>
                <w:i/>
                <w:iCs/>
                <w:sz w:val="20"/>
                <w:lang w:eastAsia="en-US"/>
              </w:rPr>
            </w:pPr>
            <w:r w:rsidRPr="009662E0">
              <w:rPr>
                <w:rFonts w:ascii="Arial" w:hAnsi="Arial"/>
                <w:i/>
                <w:iCs/>
                <w:sz w:val="20"/>
                <w:lang w:eastAsia="en-US"/>
              </w:rPr>
              <w:t xml:space="preserve"> </w:t>
            </w:r>
          </w:p>
        </w:tc>
        <w:tc>
          <w:tcPr>
            <w:tcW w:w="6521" w:type="dxa"/>
            <w:tcBorders>
              <w:top w:val="single" w:sz="4" w:space="0" w:color="auto"/>
              <w:left w:val="single" w:sz="4" w:space="0" w:color="auto"/>
              <w:bottom w:val="single" w:sz="4" w:space="0" w:color="auto"/>
              <w:right w:val="single" w:sz="4" w:space="0" w:color="auto"/>
            </w:tcBorders>
          </w:tcPr>
          <w:p w14:paraId="0D40F89E" w14:textId="77777777" w:rsidR="00F97F6A" w:rsidRPr="009662E0" w:rsidRDefault="00F97F6A" w:rsidP="00E07927">
            <w:pPr>
              <w:spacing w:line="260" w:lineRule="atLeast"/>
              <w:rPr>
                <w:rFonts w:ascii="Arial" w:hAnsi="Arial"/>
                <w:b/>
                <w:bCs/>
                <w:i/>
                <w:iCs/>
                <w:sz w:val="20"/>
                <w:lang w:eastAsia="en-US"/>
              </w:rPr>
            </w:pPr>
          </w:p>
          <w:p w14:paraId="108E8324" w14:textId="77777777" w:rsidR="00F97F6A" w:rsidRPr="009662E0" w:rsidRDefault="00F97F6A" w:rsidP="00E07927">
            <w:pPr>
              <w:spacing w:line="260" w:lineRule="atLeast"/>
              <w:rPr>
                <w:rFonts w:ascii="Arial" w:hAnsi="Arial"/>
                <w:b/>
                <w:bCs/>
                <w:i/>
                <w:iCs/>
                <w:sz w:val="20"/>
                <w:lang w:eastAsia="en-US"/>
              </w:rPr>
            </w:pPr>
          </w:p>
          <w:p w14:paraId="4649C954" w14:textId="77777777" w:rsidR="00F97F6A" w:rsidRPr="009662E0" w:rsidRDefault="00F97F6A" w:rsidP="00E07927">
            <w:pPr>
              <w:spacing w:line="260" w:lineRule="atLeast"/>
              <w:rPr>
                <w:rFonts w:ascii="Arial" w:hAnsi="Arial"/>
                <w:b/>
                <w:bCs/>
                <w:i/>
                <w:iCs/>
                <w:sz w:val="20"/>
                <w:lang w:eastAsia="en-US"/>
              </w:rPr>
            </w:pPr>
          </w:p>
          <w:p w14:paraId="17BD7FC6" w14:textId="77777777" w:rsidR="00F97F6A" w:rsidRPr="009662E0" w:rsidRDefault="00F97F6A" w:rsidP="00E07927">
            <w:pPr>
              <w:spacing w:line="260" w:lineRule="atLeast"/>
              <w:rPr>
                <w:rFonts w:ascii="Arial" w:hAnsi="Arial"/>
                <w:b/>
                <w:bCs/>
                <w:i/>
                <w:iCs/>
                <w:sz w:val="20"/>
                <w:lang w:eastAsia="en-US"/>
              </w:rPr>
            </w:pPr>
          </w:p>
          <w:p w14:paraId="5BDB83C1" w14:textId="77777777" w:rsidR="00F97F6A" w:rsidRPr="009662E0" w:rsidRDefault="00F97F6A" w:rsidP="00E07927">
            <w:pPr>
              <w:spacing w:line="260" w:lineRule="atLeast"/>
              <w:rPr>
                <w:rFonts w:ascii="Arial" w:hAnsi="Arial"/>
                <w:b/>
                <w:bCs/>
                <w:i/>
                <w:iCs/>
                <w:sz w:val="20"/>
                <w:lang w:eastAsia="en-US"/>
              </w:rPr>
            </w:pPr>
          </w:p>
        </w:tc>
      </w:tr>
      <w:tr w:rsidR="008527B8" w:rsidRPr="009662E0" w14:paraId="6A812E45" w14:textId="77777777" w:rsidTr="00CF73A6">
        <w:tc>
          <w:tcPr>
            <w:tcW w:w="3544" w:type="dxa"/>
            <w:tcBorders>
              <w:top w:val="single" w:sz="4" w:space="0" w:color="auto"/>
              <w:left w:val="single" w:sz="4" w:space="0" w:color="auto"/>
              <w:bottom w:val="single" w:sz="4" w:space="0" w:color="auto"/>
              <w:right w:val="single" w:sz="4" w:space="0" w:color="auto"/>
            </w:tcBorders>
          </w:tcPr>
          <w:p w14:paraId="68770662" w14:textId="77777777" w:rsidR="00CF73A6" w:rsidRPr="009662E0" w:rsidRDefault="00CF73A6" w:rsidP="00E07927">
            <w:pPr>
              <w:spacing w:line="260" w:lineRule="atLeast"/>
              <w:rPr>
                <w:rFonts w:ascii="Arial" w:hAnsi="Arial"/>
                <w:b/>
                <w:bCs/>
                <w:i/>
                <w:iCs/>
                <w:sz w:val="20"/>
                <w:lang w:eastAsia="en-US"/>
              </w:rPr>
            </w:pPr>
            <w:r w:rsidRPr="009662E0">
              <w:rPr>
                <w:rFonts w:ascii="Arial" w:hAnsi="Arial"/>
                <w:b/>
                <w:bCs/>
                <w:i/>
                <w:iCs/>
                <w:sz w:val="20"/>
                <w:lang w:eastAsia="en-US"/>
              </w:rPr>
              <w:t xml:space="preserve">Ime in priimek nominiranega razvijalca: </w:t>
            </w:r>
          </w:p>
        </w:tc>
        <w:tc>
          <w:tcPr>
            <w:tcW w:w="6521" w:type="dxa"/>
            <w:tcBorders>
              <w:top w:val="single" w:sz="4" w:space="0" w:color="auto"/>
              <w:left w:val="single" w:sz="4" w:space="0" w:color="auto"/>
              <w:bottom w:val="single" w:sz="4" w:space="0" w:color="auto"/>
              <w:right w:val="single" w:sz="4" w:space="0" w:color="auto"/>
            </w:tcBorders>
          </w:tcPr>
          <w:p w14:paraId="393CBF3C" w14:textId="77777777" w:rsidR="00CF73A6" w:rsidRPr="009662E0" w:rsidRDefault="00CF73A6" w:rsidP="00E07927">
            <w:pPr>
              <w:spacing w:line="260" w:lineRule="atLeast"/>
              <w:rPr>
                <w:rFonts w:ascii="Arial" w:hAnsi="Arial"/>
                <w:b/>
                <w:bCs/>
                <w:i/>
                <w:iCs/>
                <w:sz w:val="20"/>
                <w:lang w:eastAsia="en-US"/>
              </w:rPr>
            </w:pPr>
          </w:p>
        </w:tc>
      </w:tr>
      <w:tr w:rsidR="008527B8" w:rsidRPr="009662E0" w14:paraId="38AC0754" w14:textId="77777777" w:rsidTr="00CF73A6">
        <w:tc>
          <w:tcPr>
            <w:tcW w:w="3544" w:type="dxa"/>
            <w:tcBorders>
              <w:top w:val="single" w:sz="4" w:space="0" w:color="auto"/>
              <w:left w:val="single" w:sz="4" w:space="0" w:color="auto"/>
              <w:bottom w:val="single" w:sz="4" w:space="0" w:color="auto"/>
              <w:right w:val="single" w:sz="4" w:space="0" w:color="auto"/>
            </w:tcBorders>
          </w:tcPr>
          <w:p w14:paraId="78D90639" w14:textId="77777777" w:rsidR="00CF73A6" w:rsidRPr="009662E0" w:rsidRDefault="00CF73A6" w:rsidP="00E07927">
            <w:pPr>
              <w:spacing w:line="260" w:lineRule="atLeast"/>
              <w:rPr>
                <w:rFonts w:ascii="Arial" w:hAnsi="Arial"/>
                <w:b/>
                <w:bCs/>
                <w:i/>
                <w:iCs/>
                <w:sz w:val="20"/>
                <w:lang w:eastAsia="en-US"/>
              </w:rPr>
            </w:pPr>
            <w:r w:rsidRPr="009662E0">
              <w:rPr>
                <w:rFonts w:ascii="Arial" w:hAnsi="Arial"/>
                <w:b/>
                <w:bCs/>
                <w:i/>
                <w:iCs/>
                <w:sz w:val="20"/>
                <w:lang w:eastAsia="en-US"/>
              </w:rPr>
              <w:t xml:space="preserve">Naziv referenčnega projekta iz točke 3.2.3.1.A </w:t>
            </w:r>
          </w:p>
        </w:tc>
        <w:tc>
          <w:tcPr>
            <w:tcW w:w="6521" w:type="dxa"/>
            <w:tcBorders>
              <w:top w:val="single" w:sz="4" w:space="0" w:color="auto"/>
              <w:left w:val="single" w:sz="4" w:space="0" w:color="auto"/>
              <w:bottom w:val="single" w:sz="4" w:space="0" w:color="auto"/>
              <w:right w:val="single" w:sz="4" w:space="0" w:color="auto"/>
            </w:tcBorders>
          </w:tcPr>
          <w:p w14:paraId="38D0ADE5" w14:textId="77777777" w:rsidR="00CF73A6" w:rsidRPr="009662E0" w:rsidRDefault="00CF73A6" w:rsidP="00E07927">
            <w:pPr>
              <w:spacing w:line="260" w:lineRule="atLeast"/>
              <w:rPr>
                <w:rFonts w:ascii="Arial" w:hAnsi="Arial"/>
                <w:b/>
                <w:bCs/>
                <w:i/>
                <w:iCs/>
                <w:sz w:val="20"/>
                <w:lang w:eastAsia="en-US"/>
              </w:rPr>
            </w:pPr>
          </w:p>
        </w:tc>
      </w:tr>
      <w:tr w:rsidR="008527B8" w:rsidRPr="009662E0" w14:paraId="186558AE" w14:textId="77777777" w:rsidTr="00CF73A6">
        <w:tc>
          <w:tcPr>
            <w:tcW w:w="3544" w:type="dxa"/>
            <w:tcBorders>
              <w:top w:val="single" w:sz="4" w:space="0" w:color="auto"/>
              <w:left w:val="single" w:sz="4" w:space="0" w:color="auto"/>
              <w:bottom w:val="single" w:sz="4" w:space="0" w:color="auto"/>
              <w:right w:val="single" w:sz="4" w:space="0" w:color="auto"/>
            </w:tcBorders>
          </w:tcPr>
          <w:p w14:paraId="3AA1F2E3" w14:textId="77777777" w:rsidR="00CF73A6" w:rsidRPr="009662E0" w:rsidRDefault="00CF73A6" w:rsidP="00E07927">
            <w:pPr>
              <w:spacing w:line="260" w:lineRule="atLeast"/>
              <w:rPr>
                <w:rFonts w:ascii="Arial" w:hAnsi="Arial"/>
                <w:i/>
                <w:iCs/>
                <w:sz w:val="20"/>
                <w:lang w:eastAsia="en-US"/>
              </w:rPr>
            </w:pPr>
            <w:r w:rsidRPr="009662E0">
              <w:rPr>
                <w:rFonts w:ascii="Arial" w:hAnsi="Arial"/>
                <w:i/>
                <w:iCs/>
                <w:sz w:val="20"/>
                <w:lang w:eastAsia="en-US"/>
              </w:rPr>
              <w:t>Naročnik:</w:t>
            </w:r>
          </w:p>
        </w:tc>
        <w:tc>
          <w:tcPr>
            <w:tcW w:w="6521" w:type="dxa"/>
            <w:tcBorders>
              <w:top w:val="single" w:sz="4" w:space="0" w:color="auto"/>
              <w:left w:val="single" w:sz="4" w:space="0" w:color="auto"/>
              <w:bottom w:val="single" w:sz="4" w:space="0" w:color="auto"/>
              <w:right w:val="single" w:sz="4" w:space="0" w:color="auto"/>
            </w:tcBorders>
          </w:tcPr>
          <w:p w14:paraId="71EFD257" w14:textId="77777777" w:rsidR="00CF73A6" w:rsidRPr="009662E0" w:rsidRDefault="00CF73A6" w:rsidP="00E07927">
            <w:pPr>
              <w:spacing w:line="260" w:lineRule="atLeast"/>
              <w:rPr>
                <w:rFonts w:ascii="Arial" w:hAnsi="Arial"/>
                <w:b/>
                <w:bCs/>
                <w:i/>
                <w:iCs/>
                <w:sz w:val="20"/>
                <w:lang w:eastAsia="en-US"/>
              </w:rPr>
            </w:pPr>
          </w:p>
        </w:tc>
      </w:tr>
      <w:tr w:rsidR="008527B8" w:rsidRPr="009662E0" w14:paraId="179EF3D4" w14:textId="77777777" w:rsidTr="00CF73A6">
        <w:tc>
          <w:tcPr>
            <w:tcW w:w="3544" w:type="dxa"/>
            <w:tcBorders>
              <w:top w:val="single" w:sz="4" w:space="0" w:color="auto"/>
              <w:left w:val="single" w:sz="4" w:space="0" w:color="auto"/>
              <w:bottom w:val="single" w:sz="4" w:space="0" w:color="auto"/>
              <w:right w:val="single" w:sz="4" w:space="0" w:color="auto"/>
            </w:tcBorders>
          </w:tcPr>
          <w:p w14:paraId="0307D578" w14:textId="77777777" w:rsidR="00CF73A6" w:rsidRPr="009662E0" w:rsidRDefault="00CF73A6" w:rsidP="00E07927">
            <w:pPr>
              <w:spacing w:line="260" w:lineRule="atLeast"/>
              <w:rPr>
                <w:rFonts w:ascii="Arial" w:hAnsi="Arial"/>
                <w:i/>
                <w:iCs/>
                <w:sz w:val="20"/>
                <w:lang w:eastAsia="en-US"/>
              </w:rPr>
            </w:pPr>
            <w:r w:rsidRPr="009662E0">
              <w:rPr>
                <w:rFonts w:ascii="Arial" w:hAnsi="Arial"/>
                <w:i/>
                <w:iCs/>
                <w:sz w:val="20"/>
                <w:lang w:eastAsia="en-US"/>
              </w:rPr>
              <w:t>Kontaktna oseba naročnika (ime in priimek ter tel. št.):</w:t>
            </w:r>
          </w:p>
        </w:tc>
        <w:tc>
          <w:tcPr>
            <w:tcW w:w="6521" w:type="dxa"/>
            <w:tcBorders>
              <w:top w:val="single" w:sz="4" w:space="0" w:color="auto"/>
              <w:left w:val="single" w:sz="4" w:space="0" w:color="auto"/>
              <w:bottom w:val="single" w:sz="4" w:space="0" w:color="auto"/>
              <w:right w:val="single" w:sz="4" w:space="0" w:color="auto"/>
            </w:tcBorders>
          </w:tcPr>
          <w:p w14:paraId="5E95104B" w14:textId="77777777" w:rsidR="00CF73A6" w:rsidRPr="009662E0" w:rsidRDefault="00CF73A6" w:rsidP="00E07927">
            <w:pPr>
              <w:spacing w:line="260" w:lineRule="atLeast"/>
              <w:rPr>
                <w:rFonts w:ascii="Arial" w:hAnsi="Arial"/>
                <w:b/>
                <w:bCs/>
                <w:i/>
                <w:iCs/>
                <w:sz w:val="20"/>
                <w:lang w:eastAsia="en-US"/>
              </w:rPr>
            </w:pPr>
          </w:p>
        </w:tc>
      </w:tr>
      <w:tr w:rsidR="008527B8" w:rsidRPr="009662E0" w14:paraId="5F112DEF" w14:textId="77777777" w:rsidTr="00CF73A6">
        <w:tc>
          <w:tcPr>
            <w:tcW w:w="3544" w:type="dxa"/>
            <w:tcBorders>
              <w:top w:val="single" w:sz="4" w:space="0" w:color="auto"/>
              <w:left w:val="single" w:sz="4" w:space="0" w:color="auto"/>
              <w:bottom w:val="single" w:sz="4" w:space="0" w:color="auto"/>
              <w:right w:val="single" w:sz="4" w:space="0" w:color="auto"/>
            </w:tcBorders>
          </w:tcPr>
          <w:p w14:paraId="47FCC9AE" w14:textId="77777777" w:rsidR="00CF73A6" w:rsidRPr="009662E0" w:rsidRDefault="00CF73A6" w:rsidP="00E07927">
            <w:pPr>
              <w:spacing w:line="260" w:lineRule="atLeast"/>
              <w:rPr>
                <w:rFonts w:ascii="Arial" w:hAnsi="Arial"/>
                <w:i/>
                <w:iCs/>
                <w:sz w:val="20"/>
                <w:lang w:eastAsia="en-US"/>
              </w:rPr>
            </w:pPr>
            <w:r w:rsidRPr="009662E0">
              <w:rPr>
                <w:rFonts w:ascii="Arial" w:hAnsi="Arial"/>
                <w:i/>
                <w:iCs/>
                <w:sz w:val="20"/>
                <w:lang w:eastAsia="en-US"/>
              </w:rPr>
              <w:t>Gospodarski subjekt, ki je izvedel projekt (z navedbo, ali je dela izvajal kot izvajalec ali kot podizvajalec)</w:t>
            </w:r>
          </w:p>
        </w:tc>
        <w:tc>
          <w:tcPr>
            <w:tcW w:w="6521" w:type="dxa"/>
            <w:tcBorders>
              <w:top w:val="single" w:sz="4" w:space="0" w:color="auto"/>
              <w:left w:val="single" w:sz="4" w:space="0" w:color="auto"/>
              <w:bottom w:val="single" w:sz="4" w:space="0" w:color="auto"/>
              <w:right w:val="single" w:sz="4" w:space="0" w:color="auto"/>
            </w:tcBorders>
          </w:tcPr>
          <w:p w14:paraId="47D204DB" w14:textId="77777777" w:rsidR="00CF73A6" w:rsidRPr="009662E0" w:rsidRDefault="00CF73A6" w:rsidP="00E07927">
            <w:pPr>
              <w:spacing w:line="260" w:lineRule="atLeast"/>
              <w:rPr>
                <w:rFonts w:ascii="Arial" w:hAnsi="Arial"/>
                <w:b/>
                <w:bCs/>
                <w:i/>
                <w:iCs/>
                <w:sz w:val="20"/>
                <w:lang w:eastAsia="en-US"/>
              </w:rPr>
            </w:pPr>
          </w:p>
        </w:tc>
      </w:tr>
      <w:tr w:rsidR="006D66AD" w:rsidRPr="009662E0" w14:paraId="3AF14FEE" w14:textId="77777777" w:rsidTr="00CF73A6">
        <w:tc>
          <w:tcPr>
            <w:tcW w:w="3544" w:type="dxa"/>
            <w:tcBorders>
              <w:top w:val="single" w:sz="4" w:space="0" w:color="auto"/>
              <w:left w:val="single" w:sz="4" w:space="0" w:color="auto"/>
              <w:bottom w:val="single" w:sz="4" w:space="0" w:color="auto"/>
              <w:right w:val="single" w:sz="4" w:space="0" w:color="auto"/>
            </w:tcBorders>
          </w:tcPr>
          <w:p w14:paraId="16D49465" w14:textId="77777777" w:rsidR="006D66AD" w:rsidRPr="009662E0" w:rsidRDefault="006D66AD" w:rsidP="006D66AD">
            <w:pPr>
              <w:spacing w:line="260" w:lineRule="atLeast"/>
              <w:rPr>
                <w:rFonts w:ascii="Arial" w:hAnsi="Arial"/>
                <w:i/>
                <w:iCs/>
                <w:sz w:val="20"/>
                <w:lang w:eastAsia="en-US"/>
              </w:rPr>
            </w:pPr>
            <w:r w:rsidRPr="009662E0">
              <w:rPr>
                <w:rFonts w:ascii="Arial" w:hAnsi="Arial"/>
                <w:i/>
                <w:iCs/>
                <w:sz w:val="20"/>
                <w:lang w:eastAsia="en-US"/>
              </w:rPr>
              <w:t xml:space="preserve">Obdobje </w:t>
            </w:r>
          </w:p>
          <w:p w14:paraId="7CA27D5B" w14:textId="77777777" w:rsidR="006F0247" w:rsidRDefault="006D66AD" w:rsidP="006D66AD">
            <w:pPr>
              <w:spacing w:line="260" w:lineRule="atLeast"/>
              <w:rPr>
                <w:rFonts w:ascii="Arial" w:hAnsi="Arial"/>
                <w:i/>
                <w:iCs/>
                <w:sz w:val="20"/>
                <w:lang w:eastAsia="en-US"/>
              </w:rPr>
            </w:pPr>
            <w:r w:rsidRPr="009662E0">
              <w:rPr>
                <w:rFonts w:ascii="Arial" w:hAnsi="Arial"/>
                <w:i/>
                <w:iCs/>
                <w:sz w:val="20"/>
                <w:lang w:eastAsia="en-US"/>
              </w:rPr>
              <w:t xml:space="preserve">1) razvoja, testiranja in vzpostavitve </w:t>
            </w:r>
            <w:r w:rsidR="006F0247">
              <w:rPr>
                <w:rFonts w:ascii="Arial" w:hAnsi="Arial"/>
                <w:i/>
                <w:iCs/>
                <w:sz w:val="20"/>
                <w:lang w:eastAsia="en-US"/>
              </w:rPr>
              <w:t xml:space="preserve"> </w:t>
            </w:r>
          </w:p>
          <w:p w14:paraId="744D9944" w14:textId="2BEDF0C3" w:rsidR="006D66AD" w:rsidRPr="009662E0" w:rsidRDefault="006F0247" w:rsidP="006D66AD">
            <w:pPr>
              <w:spacing w:line="260" w:lineRule="atLeast"/>
              <w:rPr>
                <w:rFonts w:ascii="Arial" w:hAnsi="Arial"/>
                <w:i/>
                <w:iCs/>
                <w:sz w:val="20"/>
                <w:lang w:eastAsia="en-US"/>
              </w:rPr>
            </w:pPr>
            <w:r>
              <w:rPr>
                <w:rFonts w:ascii="Arial" w:hAnsi="Arial"/>
                <w:i/>
                <w:iCs/>
                <w:sz w:val="20"/>
                <w:lang w:eastAsia="en-US"/>
              </w:rPr>
              <w:t xml:space="preserve">    </w:t>
            </w:r>
            <w:r w:rsidR="006D66AD" w:rsidRPr="009662E0">
              <w:rPr>
                <w:rFonts w:ascii="Arial" w:hAnsi="Arial"/>
                <w:i/>
                <w:iCs/>
                <w:sz w:val="20"/>
                <w:lang w:eastAsia="en-US"/>
              </w:rPr>
              <w:t xml:space="preserve">ali </w:t>
            </w:r>
          </w:p>
          <w:p w14:paraId="311C04A3" w14:textId="3F0BEBAA" w:rsidR="006D66AD" w:rsidRPr="009662E0" w:rsidRDefault="006D66AD" w:rsidP="009662E0">
            <w:pPr>
              <w:spacing w:line="260" w:lineRule="atLeast"/>
              <w:rPr>
                <w:rFonts w:ascii="Arial" w:hAnsi="Arial"/>
                <w:i/>
                <w:iCs/>
                <w:sz w:val="20"/>
                <w:lang w:eastAsia="en-US"/>
              </w:rPr>
            </w:pPr>
            <w:r w:rsidRPr="009662E0">
              <w:rPr>
                <w:rFonts w:ascii="Arial" w:hAnsi="Arial"/>
                <w:i/>
                <w:iCs/>
                <w:sz w:val="20"/>
                <w:lang w:eastAsia="en-US"/>
              </w:rPr>
              <w:t>(2) nadgradnje</w:t>
            </w:r>
            <w:r w:rsidR="006F0247">
              <w:rPr>
                <w:rFonts w:ascii="Arial" w:hAnsi="Arial"/>
                <w:i/>
                <w:iCs/>
                <w:sz w:val="20"/>
                <w:lang w:eastAsia="en-US"/>
              </w:rPr>
              <w:t xml:space="preserve"> informacijske rešitve</w:t>
            </w:r>
            <w:r w:rsidRPr="009662E0">
              <w:rPr>
                <w:rFonts w:ascii="Arial" w:hAnsi="Arial"/>
                <w:i/>
                <w:iCs/>
                <w:sz w:val="20"/>
                <w:lang w:eastAsia="en-US"/>
              </w:rPr>
              <w:t xml:space="preserve"> (od – do):</w:t>
            </w:r>
          </w:p>
        </w:tc>
        <w:tc>
          <w:tcPr>
            <w:tcW w:w="6521" w:type="dxa"/>
            <w:tcBorders>
              <w:top w:val="single" w:sz="4" w:space="0" w:color="auto"/>
              <w:left w:val="single" w:sz="4" w:space="0" w:color="auto"/>
              <w:bottom w:val="single" w:sz="4" w:space="0" w:color="auto"/>
              <w:right w:val="single" w:sz="4" w:space="0" w:color="auto"/>
            </w:tcBorders>
          </w:tcPr>
          <w:p w14:paraId="3289901F" w14:textId="77777777" w:rsidR="00592901" w:rsidRPr="009662E0" w:rsidRDefault="00592901" w:rsidP="006D66AD">
            <w:pPr>
              <w:spacing w:line="260" w:lineRule="atLeast"/>
              <w:rPr>
                <w:rFonts w:ascii="Arial" w:hAnsi="Arial"/>
                <w:bCs/>
                <w:i/>
                <w:iCs/>
                <w:sz w:val="20"/>
                <w:lang w:eastAsia="en-US"/>
              </w:rPr>
            </w:pPr>
          </w:p>
          <w:p w14:paraId="292F0647" w14:textId="77777777" w:rsidR="00592901" w:rsidRPr="009662E0" w:rsidRDefault="00592901" w:rsidP="006D66AD">
            <w:pPr>
              <w:spacing w:line="260" w:lineRule="atLeast"/>
              <w:rPr>
                <w:rFonts w:ascii="Arial" w:hAnsi="Arial"/>
                <w:bCs/>
                <w:i/>
                <w:iCs/>
                <w:sz w:val="20"/>
                <w:lang w:eastAsia="en-US"/>
              </w:rPr>
            </w:pPr>
          </w:p>
          <w:p w14:paraId="7D56333C" w14:textId="77777777" w:rsidR="00592901" w:rsidRPr="009662E0" w:rsidRDefault="00592901" w:rsidP="006D66AD">
            <w:pPr>
              <w:spacing w:line="260" w:lineRule="atLeast"/>
              <w:rPr>
                <w:rFonts w:ascii="Arial" w:hAnsi="Arial"/>
                <w:bCs/>
                <w:i/>
                <w:iCs/>
                <w:sz w:val="20"/>
                <w:lang w:eastAsia="en-US"/>
              </w:rPr>
            </w:pPr>
          </w:p>
          <w:p w14:paraId="7D61F3F5" w14:textId="77777777" w:rsidR="00592901" w:rsidRPr="009662E0" w:rsidRDefault="00592901" w:rsidP="006D66AD">
            <w:pPr>
              <w:spacing w:line="260" w:lineRule="atLeast"/>
              <w:rPr>
                <w:rFonts w:ascii="Arial" w:hAnsi="Arial"/>
                <w:bCs/>
                <w:i/>
                <w:iCs/>
                <w:sz w:val="20"/>
                <w:lang w:eastAsia="en-US"/>
              </w:rPr>
            </w:pPr>
          </w:p>
          <w:p w14:paraId="1AEAC0C0" w14:textId="3572A698" w:rsidR="006D66AD" w:rsidRPr="009662E0" w:rsidRDefault="006D66AD" w:rsidP="006D66AD">
            <w:pPr>
              <w:spacing w:line="260" w:lineRule="atLeast"/>
              <w:rPr>
                <w:rFonts w:ascii="Arial" w:hAnsi="Arial"/>
                <w:b/>
                <w:bCs/>
                <w:i/>
                <w:iCs/>
                <w:sz w:val="20"/>
                <w:lang w:eastAsia="en-US"/>
              </w:rPr>
            </w:pPr>
            <w:r w:rsidRPr="009662E0">
              <w:rPr>
                <w:rFonts w:ascii="Arial" w:hAnsi="Arial"/>
                <w:bCs/>
                <w:i/>
                <w:iCs/>
                <w:sz w:val="20"/>
                <w:lang w:eastAsia="en-US"/>
              </w:rPr>
              <w:t>Vpiši</w:t>
            </w:r>
            <w:r w:rsidR="00C33D6A" w:rsidRPr="009662E0">
              <w:rPr>
                <w:rFonts w:ascii="Arial" w:hAnsi="Arial"/>
                <w:bCs/>
                <w:i/>
                <w:iCs/>
                <w:sz w:val="20"/>
                <w:lang w:eastAsia="en-US"/>
              </w:rPr>
              <w:t xml:space="preserve"> tudi</w:t>
            </w:r>
            <w:r w:rsidRPr="009662E0">
              <w:rPr>
                <w:rFonts w:ascii="Arial" w:hAnsi="Arial"/>
                <w:bCs/>
                <w:i/>
                <w:iCs/>
                <w:sz w:val="20"/>
                <w:lang w:eastAsia="en-US"/>
              </w:rPr>
              <w:t>, ali gre za</w:t>
            </w:r>
            <w:r w:rsidR="00C33D6A" w:rsidRPr="009662E0">
              <w:rPr>
                <w:rFonts w:ascii="Arial" w:hAnsi="Arial"/>
                <w:bCs/>
                <w:i/>
                <w:iCs/>
                <w:sz w:val="20"/>
                <w:lang w:eastAsia="en-US"/>
              </w:rPr>
              <w:t xml:space="preserve"> storitve</w:t>
            </w:r>
            <w:r w:rsidRPr="009662E0">
              <w:rPr>
                <w:rFonts w:ascii="Arial" w:hAnsi="Arial"/>
                <w:bCs/>
                <w:i/>
                <w:iCs/>
                <w:sz w:val="20"/>
                <w:lang w:eastAsia="en-US"/>
              </w:rPr>
              <w:t xml:space="preserve"> (1) ali</w:t>
            </w:r>
            <w:r w:rsidR="00C33D6A" w:rsidRPr="009662E0">
              <w:rPr>
                <w:rFonts w:ascii="Arial" w:hAnsi="Arial"/>
                <w:bCs/>
                <w:i/>
                <w:iCs/>
                <w:sz w:val="20"/>
                <w:lang w:eastAsia="en-US"/>
              </w:rPr>
              <w:t xml:space="preserve"> storitev</w:t>
            </w:r>
            <w:r w:rsidRPr="009662E0">
              <w:rPr>
                <w:rFonts w:ascii="Arial" w:hAnsi="Arial"/>
                <w:bCs/>
                <w:i/>
                <w:iCs/>
                <w:sz w:val="20"/>
                <w:lang w:eastAsia="en-US"/>
              </w:rPr>
              <w:t xml:space="preserve"> (2) </w:t>
            </w:r>
          </w:p>
        </w:tc>
      </w:tr>
      <w:tr w:rsidR="006D66AD" w:rsidRPr="009662E0" w14:paraId="3BB9972C" w14:textId="77777777" w:rsidTr="00CF73A6">
        <w:tc>
          <w:tcPr>
            <w:tcW w:w="3544" w:type="dxa"/>
            <w:tcBorders>
              <w:top w:val="single" w:sz="4" w:space="0" w:color="auto"/>
              <w:left w:val="single" w:sz="4" w:space="0" w:color="auto"/>
              <w:bottom w:val="single" w:sz="4" w:space="0" w:color="auto"/>
              <w:right w:val="single" w:sz="4" w:space="0" w:color="auto"/>
            </w:tcBorders>
          </w:tcPr>
          <w:p w14:paraId="5C72C057" w14:textId="77777777" w:rsidR="006D66AD" w:rsidRPr="009662E0" w:rsidRDefault="006D66AD" w:rsidP="006D66AD">
            <w:pPr>
              <w:spacing w:line="260" w:lineRule="atLeast"/>
              <w:rPr>
                <w:rFonts w:ascii="Arial" w:hAnsi="Arial"/>
                <w:i/>
                <w:iCs/>
                <w:sz w:val="20"/>
                <w:lang w:eastAsia="en-US"/>
              </w:rPr>
            </w:pPr>
            <w:r w:rsidRPr="009662E0">
              <w:rPr>
                <w:rFonts w:ascii="Arial" w:hAnsi="Arial"/>
                <w:i/>
                <w:iCs/>
                <w:sz w:val="20"/>
                <w:lang w:eastAsia="en-US"/>
              </w:rPr>
              <w:t xml:space="preserve">Vrednost izvedenih storitev </w:t>
            </w:r>
          </w:p>
          <w:p w14:paraId="243F337B" w14:textId="77777777" w:rsidR="006B6656" w:rsidRDefault="006D66AD" w:rsidP="006D66AD">
            <w:pPr>
              <w:spacing w:line="260" w:lineRule="atLeast"/>
              <w:rPr>
                <w:rFonts w:ascii="Arial" w:hAnsi="Arial"/>
                <w:i/>
                <w:iCs/>
                <w:sz w:val="20"/>
                <w:lang w:eastAsia="en-US"/>
              </w:rPr>
            </w:pPr>
            <w:r w:rsidRPr="009662E0">
              <w:rPr>
                <w:rFonts w:ascii="Arial" w:hAnsi="Arial"/>
                <w:i/>
                <w:iCs/>
                <w:sz w:val="20"/>
                <w:lang w:eastAsia="en-US"/>
              </w:rPr>
              <w:t xml:space="preserve">(1) razvoja, testiranja in vzpostavitve </w:t>
            </w:r>
            <w:r w:rsidR="006B6656">
              <w:rPr>
                <w:rFonts w:ascii="Arial" w:hAnsi="Arial"/>
                <w:i/>
                <w:iCs/>
                <w:sz w:val="20"/>
                <w:lang w:eastAsia="en-US"/>
              </w:rPr>
              <w:t xml:space="preserve"> </w:t>
            </w:r>
          </w:p>
          <w:p w14:paraId="3949B354" w14:textId="6E9CF8A1" w:rsidR="006D66AD" w:rsidRPr="009662E0" w:rsidRDefault="006B6656" w:rsidP="006D66AD">
            <w:pPr>
              <w:spacing w:line="260" w:lineRule="atLeast"/>
              <w:rPr>
                <w:rFonts w:ascii="Arial" w:hAnsi="Arial"/>
                <w:i/>
                <w:iCs/>
                <w:sz w:val="20"/>
                <w:lang w:eastAsia="en-US"/>
              </w:rPr>
            </w:pPr>
            <w:r>
              <w:rPr>
                <w:rFonts w:ascii="Arial" w:hAnsi="Arial"/>
                <w:i/>
                <w:iCs/>
                <w:sz w:val="20"/>
                <w:lang w:eastAsia="en-US"/>
              </w:rPr>
              <w:t xml:space="preserve">    </w:t>
            </w:r>
            <w:r w:rsidR="006D66AD" w:rsidRPr="009662E0">
              <w:rPr>
                <w:rFonts w:ascii="Arial" w:hAnsi="Arial"/>
                <w:i/>
                <w:iCs/>
                <w:sz w:val="20"/>
                <w:lang w:eastAsia="en-US"/>
              </w:rPr>
              <w:t xml:space="preserve">ali </w:t>
            </w:r>
          </w:p>
          <w:p w14:paraId="2CAEBC34" w14:textId="78C250E0" w:rsidR="006D66AD" w:rsidRPr="009662E0" w:rsidRDefault="006D66AD" w:rsidP="006D66AD">
            <w:pPr>
              <w:spacing w:line="260" w:lineRule="atLeast"/>
              <w:rPr>
                <w:rFonts w:ascii="Arial" w:hAnsi="Arial"/>
                <w:i/>
                <w:iCs/>
                <w:sz w:val="20"/>
                <w:lang w:eastAsia="en-US"/>
              </w:rPr>
            </w:pPr>
            <w:r w:rsidRPr="009662E0">
              <w:rPr>
                <w:rFonts w:ascii="Arial" w:hAnsi="Arial"/>
                <w:i/>
                <w:iCs/>
                <w:sz w:val="20"/>
                <w:lang w:eastAsia="en-US"/>
              </w:rPr>
              <w:t>(2) nadgradnje</w:t>
            </w:r>
            <w:r w:rsidR="006B6656">
              <w:rPr>
                <w:rFonts w:ascii="Arial" w:hAnsi="Arial"/>
                <w:i/>
                <w:iCs/>
                <w:sz w:val="20"/>
                <w:lang w:eastAsia="en-US"/>
              </w:rPr>
              <w:t xml:space="preserve"> informacijske rešitve</w:t>
            </w:r>
          </w:p>
          <w:p w14:paraId="5694308E" w14:textId="5AA7F6FE" w:rsidR="006D66AD" w:rsidRPr="009662E0" w:rsidRDefault="006D66AD" w:rsidP="006D66AD">
            <w:pPr>
              <w:spacing w:line="260" w:lineRule="atLeast"/>
              <w:rPr>
                <w:rFonts w:ascii="Arial" w:hAnsi="Arial"/>
                <w:i/>
                <w:iCs/>
                <w:sz w:val="20"/>
                <w:lang w:eastAsia="en-US"/>
              </w:rPr>
            </w:pPr>
            <w:r w:rsidRPr="009662E0">
              <w:rPr>
                <w:rFonts w:ascii="Arial" w:hAnsi="Arial"/>
                <w:i/>
                <w:iCs/>
                <w:sz w:val="20"/>
                <w:lang w:eastAsia="en-US"/>
              </w:rPr>
              <w:t>(v EUR brez DDV):</w:t>
            </w:r>
          </w:p>
        </w:tc>
        <w:tc>
          <w:tcPr>
            <w:tcW w:w="6521" w:type="dxa"/>
            <w:tcBorders>
              <w:top w:val="single" w:sz="4" w:space="0" w:color="auto"/>
              <w:left w:val="single" w:sz="4" w:space="0" w:color="auto"/>
              <w:bottom w:val="single" w:sz="4" w:space="0" w:color="auto"/>
              <w:right w:val="single" w:sz="4" w:space="0" w:color="auto"/>
            </w:tcBorders>
          </w:tcPr>
          <w:p w14:paraId="62837BE7" w14:textId="77777777" w:rsidR="00592901" w:rsidRPr="009662E0" w:rsidRDefault="00592901" w:rsidP="006D66AD">
            <w:pPr>
              <w:spacing w:line="260" w:lineRule="atLeast"/>
              <w:rPr>
                <w:rFonts w:ascii="Arial" w:hAnsi="Arial"/>
                <w:bCs/>
                <w:i/>
                <w:iCs/>
                <w:sz w:val="20"/>
                <w:lang w:eastAsia="en-US"/>
              </w:rPr>
            </w:pPr>
          </w:p>
          <w:p w14:paraId="350CF672" w14:textId="77777777" w:rsidR="00592901" w:rsidRPr="009662E0" w:rsidRDefault="00592901" w:rsidP="006D66AD">
            <w:pPr>
              <w:spacing w:line="260" w:lineRule="atLeast"/>
              <w:rPr>
                <w:rFonts w:ascii="Arial" w:hAnsi="Arial"/>
                <w:bCs/>
                <w:i/>
                <w:iCs/>
                <w:sz w:val="20"/>
                <w:lang w:eastAsia="en-US"/>
              </w:rPr>
            </w:pPr>
          </w:p>
          <w:p w14:paraId="761C3708" w14:textId="77777777" w:rsidR="00592901" w:rsidRPr="009662E0" w:rsidRDefault="00592901" w:rsidP="006D66AD">
            <w:pPr>
              <w:spacing w:line="260" w:lineRule="atLeast"/>
              <w:rPr>
                <w:rFonts w:ascii="Arial" w:hAnsi="Arial"/>
                <w:bCs/>
                <w:i/>
                <w:iCs/>
                <w:sz w:val="20"/>
                <w:lang w:eastAsia="en-US"/>
              </w:rPr>
            </w:pPr>
          </w:p>
          <w:p w14:paraId="56EA7EC2" w14:textId="77777777" w:rsidR="00592901" w:rsidRPr="009662E0" w:rsidRDefault="00592901" w:rsidP="006D66AD">
            <w:pPr>
              <w:spacing w:line="260" w:lineRule="atLeast"/>
              <w:rPr>
                <w:rFonts w:ascii="Arial" w:hAnsi="Arial"/>
                <w:bCs/>
                <w:i/>
                <w:iCs/>
                <w:sz w:val="20"/>
                <w:lang w:eastAsia="en-US"/>
              </w:rPr>
            </w:pPr>
          </w:p>
          <w:p w14:paraId="0E17A24A" w14:textId="5509252C" w:rsidR="006D66AD" w:rsidRPr="009662E0" w:rsidRDefault="006D66AD" w:rsidP="006D66AD">
            <w:pPr>
              <w:spacing w:line="260" w:lineRule="atLeast"/>
              <w:rPr>
                <w:rFonts w:ascii="Arial" w:hAnsi="Arial"/>
                <w:b/>
                <w:bCs/>
                <w:i/>
                <w:iCs/>
                <w:sz w:val="20"/>
                <w:lang w:eastAsia="en-US"/>
              </w:rPr>
            </w:pPr>
            <w:r w:rsidRPr="009662E0">
              <w:rPr>
                <w:rFonts w:ascii="Arial" w:hAnsi="Arial"/>
                <w:bCs/>
                <w:i/>
                <w:iCs/>
                <w:sz w:val="20"/>
                <w:lang w:eastAsia="en-US"/>
              </w:rPr>
              <w:t>Vpiši</w:t>
            </w:r>
            <w:r w:rsidR="00C33D6A" w:rsidRPr="009662E0">
              <w:rPr>
                <w:rFonts w:ascii="Arial" w:hAnsi="Arial"/>
                <w:bCs/>
                <w:i/>
                <w:iCs/>
                <w:sz w:val="20"/>
                <w:lang w:eastAsia="en-US"/>
              </w:rPr>
              <w:t xml:space="preserve"> tudi</w:t>
            </w:r>
            <w:r w:rsidRPr="009662E0">
              <w:rPr>
                <w:rFonts w:ascii="Arial" w:hAnsi="Arial"/>
                <w:bCs/>
                <w:i/>
                <w:iCs/>
                <w:sz w:val="20"/>
                <w:lang w:eastAsia="en-US"/>
              </w:rPr>
              <w:t>, ali gre za</w:t>
            </w:r>
            <w:r w:rsidR="00C33D6A" w:rsidRPr="009662E0">
              <w:rPr>
                <w:rFonts w:ascii="Arial" w:hAnsi="Arial"/>
                <w:bCs/>
                <w:i/>
                <w:iCs/>
                <w:sz w:val="20"/>
                <w:lang w:eastAsia="en-US"/>
              </w:rPr>
              <w:t xml:space="preserve"> storitve </w:t>
            </w:r>
            <w:r w:rsidRPr="009662E0">
              <w:rPr>
                <w:rFonts w:ascii="Arial" w:hAnsi="Arial"/>
                <w:bCs/>
                <w:i/>
                <w:iCs/>
                <w:sz w:val="20"/>
                <w:lang w:eastAsia="en-US"/>
              </w:rPr>
              <w:t>(1) ali</w:t>
            </w:r>
            <w:r w:rsidR="00C33D6A" w:rsidRPr="009662E0">
              <w:rPr>
                <w:rFonts w:ascii="Arial" w:hAnsi="Arial"/>
                <w:bCs/>
                <w:i/>
                <w:iCs/>
                <w:sz w:val="20"/>
                <w:lang w:eastAsia="en-US"/>
              </w:rPr>
              <w:t xml:space="preserve"> storitev</w:t>
            </w:r>
            <w:r w:rsidRPr="009662E0">
              <w:rPr>
                <w:rFonts w:ascii="Arial" w:hAnsi="Arial"/>
                <w:bCs/>
                <w:i/>
                <w:iCs/>
                <w:sz w:val="20"/>
                <w:lang w:eastAsia="en-US"/>
              </w:rPr>
              <w:t xml:space="preserve"> (2) </w:t>
            </w:r>
          </w:p>
        </w:tc>
      </w:tr>
      <w:tr w:rsidR="008527B8" w:rsidRPr="009662E0" w14:paraId="7A1DD77D" w14:textId="77777777" w:rsidTr="00CF73A6">
        <w:tc>
          <w:tcPr>
            <w:tcW w:w="3544" w:type="dxa"/>
            <w:tcBorders>
              <w:top w:val="single" w:sz="4" w:space="0" w:color="auto"/>
              <w:left w:val="single" w:sz="4" w:space="0" w:color="auto"/>
              <w:bottom w:val="single" w:sz="4" w:space="0" w:color="auto"/>
              <w:right w:val="single" w:sz="4" w:space="0" w:color="auto"/>
            </w:tcBorders>
          </w:tcPr>
          <w:p w14:paraId="59E945DB" w14:textId="7C158B91" w:rsidR="00CF73A6" w:rsidRPr="009662E0" w:rsidRDefault="00CF73A6" w:rsidP="00E07927">
            <w:pPr>
              <w:spacing w:line="260" w:lineRule="atLeast"/>
              <w:rPr>
                <w:rFonts w:ascii="Arial" w:hAnsi="Arial"/>
                <w:i/>
                <w:iCs/>
                <w:sz w:val="20"/>
                <w:lang w:eastAsia="en-US"/>
              </w:rPr>
            </w:pPr>
            <w:r w:rsidRPr="009662E0">
              <w:rPr>
                <w:rFonts w:ascii="Arial" w:hAnsi="Arial"/>
                <w:i/>
                <w:iCs/>
                <w:sz w:val="20"/>
                <w:lang w:eastAsia="en-US"/>
              </w:rPr>
              <w:t>Podroben opis projekta, iz katerega bo razvidno, ali po vsebini ustreza zahtevam javnega naročila</w:t>
            </w:r>
            <w:r w:rsidR="00EE4109" w:rsidRPr="009662E0">
              <w:rPr>
                <w:rFonts w:ascii="Arial" w:hAnsi="Arial"/>
                <w:i/>
                <w:iCs/>
                <w:sz w:val="20"/>
                <w:lang w:eastAsia="en-US"/>
              </w:rPr>
              <w:t>, vloga kadra pri referenčnem projektu (vodja ali sodelujoči)</w:t>
            </w:r>
            <w:r w:rsidRPr="009662E0">
              <w:rPr>
                <w:rFonts w:ascii="Arial" w:hAnsi="Arial"/>
                <w:i/>
                <w:iCs/>
                <w:sz w:val="20"/>
                <w:lang w:eastAsia="en-US"/>
              </w:rPr>
              <w:t xml:space="preserve">: </w:t>
            </w:r>
          </w:p>
          <w:p w14:paraId="6529B859" w14:textId="77777777" w:rsidR="00CF73A6" w:rsidRPr="009662E0" w:rsidRDefault="00CF73A6" w:rsidP="00E07927">
            <w:pPr>
              <w:spacing w:line="260" w:lineRule="atLeast"/>
              <w:rPr>
                <w:rFonts w:ascii="Arial" w:hAnsi="Arial"/>
                <w:i/>
                <w:iCs/>
                <w:sz w:val="20"/>
                <w:lang w:eastAsia="en-US"/>
              </w:rPr>
            </w:pPr>
          </w:p>
          <w:p w14:paraId="2E1295DB" w14:textId="2CFEB400" w:rsidR="0017314D" w:rsidRPr="009662E0" w:rsidRDefault="00CF73A6" w:rsidP="0017314D">
            <w:pPr>
              <w:spacing w:line="260" w:lineRule="atLeast"/>
              <w:rPr>
                <w:rFonts w:ascii="Arial" w:hAnsi="Arial"/>
                <w:i/>
                <w:iCs/>
                <w:sz w:val="20"/>
                <w:lang w:eastAsia="en-US"/>
              </w:rPr>
            </w:pPr>
            <w:r w:rsidRPr="009662E0">
              <w:rPr>
                <w:rFonts w:ascii="Arial" w:hAnsi="Arial"/>
                <w:i/>
                <w:iCs/>
                <w:sz w:val="20"/>
                <w:lang w:eastAsia="en-US"/>
              </w:rPr>
              <w:t>(</w:t>
            </w:r>
            <w:r w:rsidR="0017314D" w:rsidRPr="009662E0">
              <w:rPr>
                <w:rFonts w:ascii="Arial" w:hAnsi="Arial"/>
                <w:i/>
                <w:iCs/>
                <w:sz w:val="20"/>
                <w:lang w:eastAsia="en-US"/>
              </w:rPr>
              <w:t xml:space="preserve">vsebinska opredelitev izpolnjevanja zahtev iz točk b. do </w:t>
            </w:r>
            <w:proofErr w:type="spellStart"/>
            <w:r w:rsidR="0017314D" w:rsidRPr="009662E0">
              <w:rPr>
                <w:rFonts w:ascii="Arial" w:hAnsi="Arial"/>
                <w:i/>
                <w:iCs/>
                <w:sz w:val="20"/>
                <w:lang w:eastAsia="en-US"/>
              </w:rPr>
              <w:t>f.</w:t>
            </w:r>
            <w:proofErr w:type="spellEnd"/>
            <w:r w:rsidR="0017314D" w:rsidRPr="009662E0">
              <w:rPr>
                <w:rFonts w:ascii="Arial" w:hAnsi="Arial"/>
                <w:i/>
                <w:iCs/>
                <w:sz w:val="20"/>
                <w:lang w:eastAsia="en-US"/>
              </w:rPr>
              <w:t>)</w:t>
            </w:r>
          </w:p>
          <w:p w14:paraId="5EF070DD" w14:textId="655F7349" w:rsidR="00CF73A6" w:rsidRPr="009662E0" w:rsidRDefault="00CF73A6" w:rsidP="00E07927">
            <w:pPr>
              <w:spacing w:line="260" w:lineRule="atLeast"/>
              <w:rPr>
                <w:rFonts w:ascii="Arial" w:hAnsi="Arial"/>
                <w:i/>
                <w:iCs/>
                <w:sz w:val="20"/>
                <w:lang w:eastAsia="en-US"/>
              </w:rPr>
            </w:pPr>
          </w:p>
        </w:tc>
        <w:tc>
          <w:tcPr>
            <w:tcW w:w="6521" w:type="dxa"/>
            <w:tcBorders>
              <w:top w:val="single" w:sz="4" w:space="0" w:color="auto"/>
              <w:left w:val="single" w:sz="4" w:space="0" w:color="auto"/>
              <w:bottom w:val="single" w:sz="4" w:space="0" w:color="auto"/>
              <w:right w:val="single" w:sz="4" w:space="0" w:color="auto"/>
            </w:tcBorders>
          </w:tcPr>
          <w:p w14:paraId="4926AEA5" w14:textId="77777777" w:rsidR="00CF73A6" w:rsidRPr="009662E0" w:rsidRDefault="00CF73A6" w:rsidP="00E07927">
            <w:pPr>
              <w:spacing w:line="260" w:lineRule="atLeast"/>
              <w:rPr>
                <w:rFonts w:ascii="Arial" w:hAnsi="Arial"/>
                <w:b/>
                <w:bCs/>
                <w:i/>
                <w:iCs/>
                <w:sz w:val="20"/>
                <w:lang w:eastAsia="en-US"/>
              </w:rPr>
            </w:pPr>
          </w:p>
          <w:p w14:paraId="6C06BA0B" w14:textId="77777777" w:rsidR="00CF73A6" w:rsidRPr="009662E0" w:rsidRDefault="00CF73A6" w:rsidP="00E07927">
            <w:pPr>
              <w:spacing w:line="260" w:lineRule="atLeast"/>
              <w:rPr>
                <w:rFonts w:ascii="Arial" w:hAnsi="Arial"/>
                <w:b/>
                <w:bCs/>
                <w:i/>
                <w:iCs/>
                <w:sz w:val="20"/>
                <w:lang w:eastAsia="en-US"/>
              </w:rPr>
            </w:pPr>
          </w:p>
          <w:p w14:paraId="591C2A7C" w14:textId="77777777" w:rsidR="00CF73A6" w:rsidRPr="009662E0" w:rsidRDefault="00CF73A6" w:rsidP="00E07927">
            <w:pPr>
              <w:spacing w:line="260" w:lineRule="atLeast"/>
              <w:rPr>
                <w:rFonts w:ascii="Arial" w:hAnsi="Arial"/>
                <w:b/>
                <w:bCs/>
                <w:i/>
                <w:iCs/>
                <w:sz w:val="20"/>
                <w:lang w:eastAsia="en-US"/>
              </w:rPr>
            </w:pPr>
          </w:p>
          <w:p w14:paraId="2896C5DE" w14:textId="77777777" w:rsidR="00CF73A6" w:rsidRPr="009662E0" w:rsidRDefault="00CF73A6" w:rsidP="00E07927">
            <w:pPr>
              <w:spacing w:line="260" w:lineRule="atLeast"/>
              <w:rPr>
                <w:rFonts w:ascii="Arial" w:hAnsi="Arial"/>
                <w:b/>
                <w:bCs/>
                <w:i/>
                <w:iCs/>
                <w:sz w:val="20"/>
                <w:lang w:eastAsia="en-US"/>
              </w:rPr>
            </w:pPr>
          </w:p>
          <w:p w14:paraId="3B31A1ED" w14:textId="77777777" w:rsidR="00CF73A6" w:rsidRPr="009662E0" w:rsidRDefault="00CF73A6" w:rsidP="00E07927">
            <w:pPr>
              <w:spacing w:line="260" w:lineRule="atLeast"/>
              <w:rPr>
                <w:rFonts w:ascii="Arial" w:hAnsi="Arial"/>
                <w:b/>
                <w:bCs/>
                <w:i/>
                <w:iCs/>
                <w:sz w:val="20"/>
                <w:lang w:eastAsia="en-US"/>
              </w:rPr>
            </w:pPr>
          </w:p>
        </w:tc>
      </w:tr>
      <w:tr w:rsidR="008527B8" w:rsidRPr="009662E0" w14:paraId="27E798F6" w14:textId="77777777" w:rsidTr="00CF73A6">
        <w:tc>
          <w:tcPr>
            <w:tcW w:w="3544" w:type="dxa"/>
            <w:tcBorders>
              <w:top w:val="single" w:sz="4" w:space="0" w:color="auto"/>
              <w:left w:val="single" w:sz="4" w:space="0" w:color="auto"/>
              <w:bottom w:val="single" w:sz="4" w:space="0" w:color="auto"/>
              <w:right w:val="single" w:sz="4" w:space="0" w:color="auto"/>
            </w:tcBorders>
          </w:tcPr>
          <w:p w14:paraId="65E0C0CE" w14:textId="77777777" w:rsidR="00CF73A6" w:rsidRPr="009662E0" w:rsidRDefault="00CF73A6" w:rsidP="00E07927">
            <w:pPr>
              <w:spacing w:line="260" w:lineRule="atLeast"/>
              <w:rPr>
                <w:rFonts w:ascii="Arial" w:hAnsi="Arial"/>
                <w:b/>
                <w:bCs/>
                <w:i/>
                <w:iCs/>
                <w:sz w:val="20"/>
                <w:lang w:eastAsia="en-US"/>
              </w:rPr>
            </w:pPr>
            <w:r w:rsidRPr="009662E0">
              <w:rPr>
                <w:rFonts w:ascii="Arial" w:hAnsi="Arial"/>
                <w:b/>
                <w:bCs/>
                <w:i/>
                <w:iCs/>
                <w:sz w:val="20"/>
                <w:lang w:eastAsia="en-US"/>
              </w:rPr>
              <w:t xml:space="preserve">Ime in priimek nominiranega razvijalca: </w:t>
            </w:r>
          </w:p>
        </w:tc>
        <w:tc>
          <w:tcPr>
            <w:tcW w:w="6521" w:type="dxa"/>
            <w:tcBorders>
              <w:top w:val="single" w:sz="4" w:space="0" w:color="auto"/>
              <w:left w:val="single" w:sz="4" w:space="0" w:color="auto"/>
              <w:bottom w:val="single" w:sz="4" w:space="0" w:color="auto"/>
              <w:right w:val="single" w:sz="4" w:space="0" w:color="auto"/>
            </w:tcBorders>
          </w:tcPr>
          <w:p w14:paraId="7A519C56" w14:textId="77777777" w:rsidR="00CF73A6" w:rsidRPr="009662E0" w:rsidRDefault="00CF73A6" w:rsidP="00E07927">
            <w:pPr>
              <w:spacing w:line="260" w:lineRule="atLeast"/>
              <w:rPr>
                <w:rFonts w:ascii="Arial" w:hAnsi="Arial"/>
                <w:b/>
                <w:bCs/>
                <w:i/>
                <w:iCs/>
                <w:sz w:val="20"/>
                <w:lang w:eastAsia="en-US"/>
              </w:rPr>
            </w:pPr>
          </w:p>
        </w:tc>
      </w:tr>
      <w:tr w:rsidR="008527B8" w:rsidRPr="009662E0" w14:paraId="1822B683" w14:textId="77777777" w:rsidTr="00CF73A6">
        <w:tc>
          <w:tcPr>
            <w:tcW w:w="3544" w:type="dxa"/>
            <w:tcBorders>
              <w:top w:val="single" w:sz="4" w:space="0" w:color="auto"/>
              <w:left w:val="single" w:sz="4" w:space="0" w:color="auto"/>
              <w:bottom w:val="single" w:sz="4" w:space="0" w:color="auto"/>
              <w:right w:val="single" w:sz="4" w:space="0" w:color="auto"/>
            </w:tcBorders>
          </w:tcPr>
          <w:p w14:paraId="7AE3E9CF" w14:textId="77777777" w:rsidR="00CF73A6" w:rsidRPr="009662E0" w:rsidRDefault="00CF73A6" w:rsidP="00E07927">
            <w:pPr>
              <w:spacing w:line="260" w:lineRule="atLeast"/>
              <w:rPr>
                <w:rFonts w:ascii="Arial" w:hAnsi="Arial"/>
                <w:b/>
                <w:bCs/>
                <w:i/>
                <w:iCs/>
                <w:sz w:val="20"/>
                <w:lang w:eastAsia="en-US"/>
              </w:rPr>
            </w:pPr>
            <w:r w:rsidRPr="009662E0">
              <w:rPr>
                <w:rFonts w:ascii="Arial" w:hAnsi="Arial"/>
                <w:b/>
                <w:bCs/>
                <w:i/>
                <w:iCs/>
                <w:sz w:val="20"/>
                <w:lang w:eastAsia="en-US"/>
              </w:rPr>
              <w:t xml:space="preserve">Naziv referenčnega projekta iz točke 3.2.3.1.A </w:t>
            </w:r>
          </w:p>
        </w:tc>
        <w:tc>
          <w:tcPr>
            <w:tcW w:w="6521" w:type="dxa"/>
            <w:tcBorders>
              <w:top w:val="single" w:sz="4" w:space="0" w:color="auto"/>
              <w:left w:val="single" w:sz="4" w:space="0" w:color="auto"/>
              <w:bottom w:val="single" w:sz="4" w:space="0" w:color="auto"/>
              <w:right w:val="single" w:sz="4" w:space="0" w:color="auto"/>
            </w:tcBorders>
          </w:tcPr>
          <w:p w14:paraId="148D9F3D" w14:textId="77777777" w:rsidR="00CF73A6" w:rsidRPr="009662E0" w:rsidRDefault="00CF73A6" w:rsidP="00E07927">
            <w:pPr>
              <w:spacing w:line="260" w:lineRule="atLeast"/>
              <w:rPr>
                <w:rFonts w:ascii="Arial" w:hAnsi="Arial"/>
                <w:b/>
                <w:bCs/>
                <w:i/>
                <w:iCs/>
                <w:sz w:val="20"/>
                <w:lang w:eastAsia="en-US"/>
              </w:rPr>
            </w:pPr>
          </w:p>
        </w:tc>
      </w:tr>
      <w:tr w:rsidR="008527B8" w:rsidRPr="009662E0" w14:paraId="3AE72437" w14:textId="77777777" w:rsidTr="00CF73A6">
        <w:tc>
          <w:tcPr>
            <w:tcW w:w="3544" w:type="dxa"/>
            <w:tcBorders>
              <w:top w:val="single" w:sz="4" w:space="0" w:color="auto"/>
              <w:left w:val="single" w:sz="4" w:space="0" w:color="auto"/>
              <w:bottom w:val="single" w:sz="4" w:space="0" w:color="auto"/>
              <w:right w:val="single" w:sz="4" w:space="0" w:color="auto"/>
            </w:tcBorders>
          </w:tcPr>
          <w:p w14:paraId="06C080C8" w14:textId="77777777" w:rsidR="00CF73A6" w:rsidRPr="009662E0" w:rsidRDefault="00CF73A6" w:rsidP="00E07927">
            <w:pPr>
              <w:spacing w:line="260" w:lineRule="atLeast"/>
              <w:rPr>
                <w:rFonts w:ascii="Arial" w:hAnsi="Arial"/>
                <w:i/>
                <w:iCs/>
                <w:sz w:val="20"/>
                <w:lang w:eastAsia="en-US"/>
              </w:rPr>
            </w:pPr>
            <w:r w:rsidRPr="009662E0">
              <w:rPr>
                <w:rFonts w:ascii="Arial" w:hAnsi="Arial"/>
                <w:i/>
                <w:iCs/>
                <w:sz w:val="20"/>
                <w:lang w:eastAsia="en-US"/>
              </w:rPr>
              <w:t>Naročnik:</w:t>
            </w:r>
          </w:p>
        </w:tc>
        <w:tc>
          <w:tcPr>
            <w:tcW w:w="6521" w:type="dxa"/>
            <w:tcBorders>
              <w:top w:val="single" w:sz="4" w:space="0" w:color="auto"/>
              <w:left w:val="single" w:sz="4" w:space="0" w:color="auto"/>
              <w:bottom w:val="single" w:sz="4" w:space="0" w:color="auto"/>
              <w:right w:val="single" w:sz="4" w:space="0" w:color="auto"/>
            </w:tcBorders>
          </w:tcPr>
          <w:p w14:paraId="22192D2F" w14:textId="77777777" w:rsidR="00CF73A6" w:rsidRPr="009662E0" w:rsidRDefault="00CF73A6" w:rsidP="00E07927">
            <w:pPr>
              <w:spacing w:line="260" w:lineRule="atLeast"/>
              <w:rPr>
                <w:rFonts w:ascii="Arial" w:hAnsi="Arial"/>
                <w:b/>
                <w:bCs/>
                <w:i/>
                <w:iCs/>
                <w:sz w:val="20"/>
                <w:lang w:eastAsia="en-US"/>
              </w:rPr>
            </w:pPr>
          </w:p>
        </w:tc>
      </w:tr>
      <w:tr w:rsidR="008527B8" w:rsidRPr="009662E0" w14:paraId="39AECB9F" w14:textId="77777777" w:rsidTr="00CF73A6">
        <w:tc>
          <w:tcPr>
            <w:tcW w:w="3544" w:type="dxa"/>
            <w:tcBorders>
              <w:top w:val="single" w:sz="4" w:space="0" w:color="auto"/>
              <w:left w:val="single" w:sz="4" w:space="0" w:color="auto"/>
              <w:bottom w:val="single" w:sz="4" w:space="0" w:color="auto"/>
              <w:right w:val="single" w:sz="4" w:space="0" w:color="auto"/>
            </w:tcBorders>
          </w:tcPr>
          <w:p w14:paraId="5065180A" w14:textId="77777777" w:rsidR="00CF73A6" w:rsidRPr="009662E0" w:rsidRDefault="00CF73A6" w:rsidP="00E07927">
            <w:pPr>
              <w:spacing w:line="260" w:lineRule="atLeast"/>
              <w:rPr>
                <w:rFonts w:ascii="Arial" w:hAnsi="Arial"/>
                <w:i/>
                <w:iCs/>
                <w:sz w:val="20"/>
                <w:lang w:eastAsia="en-US"/>
              </w:rPr>
            </w:pPr>
            <w:r w:rsidRPr="009662E0">
              <w:rPr>
                <w:rFonts w:ascii="Arial" w:hAnsi="Arial"/>
                <w:i/>
                <w:iCs/>
                <w:sz w:val="20"/>
                <w:lang w:eastAsia="en-US"/>
              </w:rPr>
              <w:t>Kontaktna oseba naročnika (ime in priimek ter tel. št.):</w:t>
            </w:r>
          </w:p>
        </w:tc>
        <w:tc>
          <w:tcPr>
            <w:tcW w:w="6521" w:type="dxa"/>
            <w:tcBorders>
              <w:top w:val="single" w:sz="4" w:space="0" w:color="auto"/>
              <w:left w:val="single" w:sz="4" w:space="0" w:color="auto"/>
              <w:bottom w:val="single" w:sz="4" w:space="0" w:color="auto"/>
              <w:right w:val="single" w:sz="4" w:space="0" w:color="auto"/>
            </w:tcBorders>
          </w:tcPr>
          <w:p w14:paraId="51580B1A" w14:textId="77777777" w:rsidR="00CF73A6" w:rsidRPr="009662E0" w:rsidRDefault="00CF73A6" w:rsidP="00E07927">
            <w:pPr>
              <w:spacing w:line="260" w:lineRule="atLeast"/>
              <w:rPr>
                <w:rFonts w:ascii="Arial" w:hAnsi="Arial"/>
                <w:b/>
                <w:bCs/>
                <w:i/>
                <w:iCs/>
                <w:sz w:val="20"/>
                <w:lang w:eastAsia="en-US"/>
              </w:rPr>
            </w:pPr>
          </w:p>
        </w:tc>
      </w:tr>
      <w:tr w:rsidR="008527B8" w:rsidRPr="009662E0" w14:paraId="087ABF20" w14:textId="77777777" w:rsidTr="00CF73A6">
        <w:tc>
          <w:tcPr>
            <w:tcW w:w="3544" w:type="dxa"/>
            <w:tcBorders>
              <w:top w:val="single" w:sz="4" w:space="0" w:color="auto"/>
              <w:left w:val="single" w:sz="4" w:space="0" w:color="auto"/>
              <w:bottom w:val="single" w:sz="4" w:space="0" w:color="auto"/>
              <w:right w:val="single" w:sz="4" w:space="0" w:color="auto"/>
            </w:tcBorders>
          </w:tcPr>
          <w:p w14:paraId="01C6712D" w14:textId="77777777" w:rsidR="00CF73A6" w:rsidRPr="009662E0" w:rsidRDefault="00CF73A6" w:rsidP="00E07927">
            <w:pPr>
              <w:spacing w:line="260" w:lineRule="atLeast"/>
              <w:rPr>
                <w:rFonts w:ascii="Arial" w:hAnsi="Arial"/>
                <w:i/>
                <w:iCs/>
                <w:sz w:val="20"/>
                <w:lang w:eastAsia="en-US"/>
              </w:rPr>
            </w:pPr>
            <w:r w:rsidRPr="009662E0">
              <w:rPr>
                <w:rFonts w:ascii="Arial" w:hAnsi="Arial"/>
                <w:i/>
                <w:iCs/>
                <w:sz w:val="20"/>
                <w:lang w:eastAsia="en-US"/>
              </w:rPr>
              <w:t>Gospodarski subjekt, ki je izvedel projekt (z navedbo, ali je dela izvajal kot izvajalec ali kot podizvajalec)</w:t>
            </w:r>
          </w:p>
        </w:tc>
        <w:tc>
          <w:tcPr>
            <w:tcW w:w="6521" w:type="dxa"/>
            <w:tcBorders>
              <w:top w:val="single" w:sz="4" w:space="0" w:color="auto"/>
              <w:left w:val="single" w:sz="4" w:space="0" w:color="auto"/>
              <w:bottom w:val="single" w:sz="4" w:space="0" w:color="auto"/>
              <w:right w:val="single" w:sz="4" w:space="0" w:color="auto"/>
            </w:tcBorders>
          </w:tcPr>
          <w:p w14:paraId="34F079BB" w14:textId="77777777" w:rsidR="00CF73A6" w:rsidRPr="009662E0" w:rsidRDefault="00CF73A6" w:rsidP="00E07927">
            <w:pPr>
              <w:spacing w:line="260" w:lineRule="atLeast"/>
              <w:rPr>
                <w:rFonts w:ascii="Arial" w:hAnsi="Arial"/>
                <w:b/>
                <w:bCs/>
                <w:i/>
                <w:iCs/>
                <w:sz w:val="20"/>
                <w:lang w:eastAsia="en-US"/>
              </w:rPr>
            </w:pPr>
          </w:p>
        </w:tc>
      </w:tr>
      <w:tr w:rsidR="006D66AD" w:rsidRPr="009662E0" w14:paraId="234A854E" w14:textId="77777777" w:rsidTr="00CF73A6">
        <w:tc>
          <w:tcPr>
            <w:tcW w:w="3544" w:type="dxa"/>
            <w:tcBorders>
              <w:top w:val="single" w:sz="4" w:space="0" w:color="auto"/>
              <w:left w:val="single" w:sz="4" w:space="0" w:color="auto"/>
              <w:bottom w:val="single" w:sz="4" w:space="0" w:color="auto"/>
              <w:right w:val="single" w:sz="4" w:space="0" w:color="auto"/>
            </w:tcBorders>
          </w:tcPr>
          <w:p w14:paraId="7DD70B71" w14:textId="77777777" w:rsidR="006D66AD" w:rsidRPr="009662E0" w:rsidRDefault="006D66AD" w:rsidP="006D66AD">
            <w:pPr>
              <w:spacing w:line="260" w:lineRule="atLeast"/>
              <w:rPr>
                <w:rFonts w:ascii="Arial" w:hAnsi="Arial"/>
                <w:i/>
                <w:iCs/>
                <w:sz w:val="20"/>
                <w:lang w:eastAsia="en-US"/>
              </w:rPr>
            </w:pPr>
            <w:r w:rsidRPr="009662E0">
              <w:rPr>
                <w:rFonts w:ascii="Arial" w:hAnsi="Arial"/>
                <w:i/>
                <w:iCs/>
                <w:sz w:val="20"/>
                <w:lang w:eastAsia="en-US"/>
              </w:rPr>
              <w:t xml:space="preserve">Obdobje </w:t>
            </w:r>
          </w:p>
          <w:p w14:paraId="3D770AF0" w14:textId="77777777" w:rsidR="00747738" w:rsidRDefault="006D66AD" w:rsidP="006D66AD">
            <w:pPr>
              <w:spacing w:line="260" w:lineRule="atLeast"/>
              <w:rPr>
                <w:rFonts w:ascii="Arial" w:hAnsi="Arial"/>
                <w:i/>
                <w:iCs/>
                <w:sz w:val="20"/>
                <w:lang w:eastAsia="en-US"/>
              </w:rPr>
            </w:pPr>
            <w:r w:rsidRPr="009662E0">
              <w:rPr>
                <w:rFonts w:ascii="Arial" w:hAnsi="Arial"/>
                <w:i/>
                <w:iCs/>
                <w:sz w:val="20"/>
                <w:lang w:eastAsia="en-US"/>
              </w:rPr>
              <w:t xml:space="preserve">1) razvoja, testiranja in vzpostavitve </w:t>
            </w:r>
            <w:r w:rsidR="00747738">
              <w:rPr>
                <w:rFonts w:ascii="Arial" w:hAnsi="Arial"/>
                <w:i/>
                <w:iCs/>
                <w:sz w:val="20"/>
                <w:lang w:eastAsia="en-US"/>
              </w:rPr>
              <w:t xml:space="preserve">     </w:t>
            </w:r>
          </w:p>
          <w:p w14:paraId="3DDEF7B2" w14:textId="619A83CF" w:rsidR="006D66AD" w:rsidRPr="009662E0" w:rsidRDefault="00747738" w:rsidP="006D66AD">
            <w:pPr>
              <w:spacing w:line="260" w:lineRule="atLeast"/>
              <w:rPr>
                <w:rFonts w:ascii="Arial" w:hAnsi="Arial"/>
                <w:i/>
                <w:iCs/>
                <w:sz w:val="20"/>
                <w:lang w:eastAsia="en-US"/>
              </w:rPr>
            </w:pPr>
            <w:r>
              <w:rPr>
                <w:rFonts w:ascii="Arial" w:hAnsi="Arial"/>
                <w:i/>
                <w:iCs/>
                <w:sz w:val="20"/>
                <w:lang w:eastAsia="en-US"/>
              </w:rPr>
              <w:lastRenderedPageBreak/>
              <w:t xml:space="preserve">   </w:t>
            </w:r>
            <w:r w:rsidR="006D66AD" w:rsidRPr="009662E0">
              <w:rPr>
                <w:rFonts w:ascii="Arial" w:hAnsi="Arial"/>
                <w:i/>
                <w:iCs/>
                <w:sz w:val="20"/>
                <w:lang w:eastAsia="en-US"/>
              </w:rPr>
              <w:t xml:space="preserve">ali </w:t>
            </w:r>
          </w:p>
          <w:p w14:paraId="335FD4D0" w14:textId="54F5203F" w:rsidR="009662E0" w:rsidRDefault="006D66AD" w:rsidP="009662E0">
            <w:pPr>
              <w:spacing w:line="260" w:lineRule="atLeast"/>
              <w:rPr>
                <w:rFonts w:ascii="Arial" w:hAnsi="Arial"/>
                <w:i/>
                <w:iCs/>
                <w:sz w:val="20"/>
                <w:lang w:eastAsia="en-US"/>
              </w:rPr>
            </w:pPr>
            <w:r w:rsidRPr="009662E0">
              <w:rPr>
                <w:rFonts w:ascii="Arial" w:hAnsi="Arial"/>
                <w:i/>
                <w:iCs/>
                <w:sz w:val="20"/>
                <w:lang w:eastAsia="en-US"/>
              </w:rPr>
              <w:t xml:space="preserve">(2) nadgradnje </w:t>
            </w:r>
            <w:r w:rsidR="00747738">
              <w:rPr>
                <w:rFonts w:ascii="Arial" w:hAnsi="Arial"/>
                <w:i/>
                <w:iCs/>
                <w:sz w:val="20"/>
                <w:lang w:eastAsia="en-US"/>
              </w:rPr>
              <w:t>informacijske rešitve</w:t>
            </w:r>
          </w:p>
          <w:p w14:paraId="6802DDFA" w14:textId="047FBC1A" w:rsidR="006D66AD" w:rsidRPr="009662E0" w:rsidRDefault="006D66AD" w:rsidP="009662E0">
            <w:pPr>
              <w:spacing w:line="260" w:lineRule="atLeast"/>
              <w:rPr>
                <w:rFonts w:ascii="Arial" w:hAnsi="Arial"/>
                <w:i/>
                <w:iCs/>
                <w:sz w:val="20"/>
                <w:lang w:eastAsia="en-US"/>
              </w:rPr>
            </w:pPr>
            <w:r w:rsidRPr="009662E0">
              <w:rPr>
                <w:rFonts w:ascii="Arial" w:hAnsi="Arial"/>
                <w:i/>
                <w:iCs/>
                <w:sz w:val="20"/>
                <w:lang w:eastAsia="en-US"/>
              </w:rPr>
              <w:t>(od – do):</w:t>
            </w:r>
          </w:p>
        </w:tc>
        <w:tc>
          <w:tcPr>
            <w:tcW w:w="6521" w:type="dxa"/>
            <w:tcBorders>
              <w:top w:val="single" w:sz="4" w:space="0" w:color="auto"/>
              <w:left w:val="single" w:sz="4" w:space="0" w:color="auto"/>
              <w:bottom w:val="single" w:sz="4" w:space="0" w:color="auto"/>
              <w:right w:val="single" w:sz="4" w:space="0" w:color="auto"/>
            </w:tcBorders>
          </w:tcPr>
          <w:p w14:paraId="58E94757" w14:textId="77777777" w:rsidR="00C33D6A" w:rsidRPr="009662E0" w:rsidRDefault="00C33D6A" w:rsidP="006D66AD">
            <w:pPr>
              <w:spacing w:line="260" w:lineRule="atLeast"/>
              <w:rPr>
                <w:rFonts w:ascii="Arial" w:hAnsi="Arial"/>
                <w:bCs/>
                <w:i/>
                <w:iCs/>
                <w:sz w:val="20"/>
                <w:lang w:eastAsia="en-US"/>
              </w:rPr>
            </w:pPr>
          </w:p>
          <w:p w14:paraId="0C63C5FA" w14:textId="77777777" w:rsidR="00C33D6A" w:rsidRPr="009662E0" w:rsidRDefault="00C33D6A" w:rsidP="006D66AD">
            <w:pPr>
              <w:spacing w:line="260" w:lineRule="atLeast"/>
              <w:rPr>
                <w:rFonts w:ascii="Arial" w:hAnsi="Arial"/>
                <w:bCs/>
                <w:i/>
                <w:iCs/>
                <w:sz w:val="20"/>
                <w:lang w:eastAsia="en-US"/>
              </w:rPr>
            </w:pPr>
          </w:p>
          <w:p w14:paraId="58269119" w14:textId="77777777" w:rsidR="00C33D6A" w:rsidRPr="009662E0" w:rsidRDefault="00C33D6A" w:rsidP="006D66AD">
            <w:pPr>
              <w:spacing w:line="260" w:lineRule="atLeast"/>
              <w:rPr>
                <w:rFonts w:ascii="Arial" w:hAnsi="Arial"/>
                <w:bCs/>
                <w:i/>
                <w:iCs/>
                <w:sz w:val="20"/>
                <w:lang w:eastAsia="en-US"/>
              </w:rPr>
            </w:pPr>
          </w:p>
          <w:p w14:paraId="7556A92B" w14:textId="77777777" w:rsidR="00592901" w:rsidRPr="009662E0" w:rsidRDefault="00592901" w:rsidP="006D66AD">
            <w:pPr>
              <w:spacing w:line="260" w:lineRule="atLeast"/>
              <w:rPr>
                <w:rFonts w:ascii="Arial" w:hAnsi="Arial"/>
                <w:bCs/>
                <w:i/>
                <w:iCs/>
                <w:sz w:val="20"/>
                <w:lang w:eastAsia="en-US"/>
              </w:rPr>
            </w:pPr>
          </w:p>
          <w:p w14:paraId="510AB83B" w14:textId="6BDBDDBC" w:rsidR="006D66AD" w:rsidRPr="009662E0" w:rsidRDefault="006D66AD" w:rsidP="006D66AD">
            <w:pPr>
              <w:spacing w:line="260" w:lineRule="atLeast"/>
              <w:rPr>
                <w:rFonts w:ascii="Arial" w:hAnsi="Arial"/>
                <w:b/>
                <w:bCs/>
                <w:i/>
                <w:iCs/>
                <w:sz w:val="20"/>
                <w:lang w:eastAsia="en-US"/>
              </w:rPr>
            </w:pPr>
            <w:r w:rsidRPr="009662E0">
              <w:rPr>
                <w:rFonts w:ascii="Arial" w:hAnsi="Arial"/>
                <w:bCs/>
                <w:i/>
                <w:iCs/>
                <w:sz w:val="20"/>
                <w:lang w:eastAsia="en-US"/>
              </w:rPr>
              <w:t>Vpiši</w:t>
            </w:r>
            <w:r w:rsidR="00C33D6A" w:rsidRPr="009662E0">
              <w:rPr>
                <w:rFonts w:ascii="Arial" w:hAnsi="Arial"/>
                <w:bCs/>
                <w:i/>
                <w:iCs/>
                <w:sz w:val="20"/>
                <w:lang w:eastAsia="en-US"/>
              </w:rPr>
              <w:t xml:space="preserve"> tudi</w:t>
            </w:r>
            <w:r w:rsidRPr="009662E0">
              <w:rPr>
                <w:rFonts w:ascii="Arial" w:hAnsi="Arial"/>
                <w:bCs/>
                <w:i/>
                <w:iCs/>
                <w:sz w:val="20"/>
                <w:lang w:eastAsia="en-US"/>
              </w:rPr>
              <w:t>, ali gre za</w:t>
            </w:r>
            <w:r w:rsidR="00C33D6A" w:rsidRPr="009662E0">
              <w:rPr>
                <w:rFonts w:ascii="Arial" w:hAnsi="Arial"/>
                <w:bCs/>
                <w:i/>
                <w:iCs/>
                <w:sz w:val="20"/>
                <w:lang w:eastAsia="en-US"/>
              </w:rPr>
              <w:t xml:space="preserve"> storitve</w:t>
            </w:r>
            <w:r w:rsidRPr="009662E0">
              <w:rPr>
                <w:rFonts w:ascii="Arial" w:hAnsi="Arial"/>
                <w:bCs/>
                <w:i/>
                <w:iCs/>
                <w:sz w:val="20"/>
                <w:lang w:eastAsia="en-US"/>
              </w:rPr>
              <w:t xml:space="preserve"> (1) ali</w:t>
            </w:r>
            <w:r w:rsidR="00C33D6A" w:rsidRPr="009662E0">
              <w:rPr>
                <w:rFonts w:ascii="Arial" w:hAnsi="Arial"/>
                <w:bCs/>
                <w:i/>
                <w:iCs/>
                <w:sz w:val="20"/>
                <w:lang w:eastAsia="en-US"/>
              </w:rPr>
              <w:t xml:space="preserve"> storitev</w:t>
            </w:r>
            <w:r w:rsidRPr="009662E0">
              <w:rPr>
                <w:rFonts w:ascii="Arial" w:hAnsi="Arial"/>
                <w:bCs/>
                <w:i/>
                <w:iCs/>
                <w:sz w:val="20"/>
                <w:lang w:eastAsia="en-US"/>
              </w:rPr>
              <w:t xml:space="preserve"> (2)</w:t>
            </w:r>
          </w:p>
        </w:tc>
      </w:tr>
      <w:tr w:rsidR="006D66AD" w:rsidRPr="009662E0" w14:paraId="7FC5FF38" w14:textId="77777777" w:rsidTr="00CF73A6">
        <w:tc>
          <w:tcPr>
            <w:tcW w:w="3544" w:type="dxa"/>
            <w:tcBorders>
              <w:top w:val="single" w:sz="4" w:space="0" w:color="auto"/>
              <w:left w:val="single" w:sz="4" w:space="0" w:color="auto"/>
              <w:bottom w:val="single" w:sz="4" w:space="0" w:color="auto"/>
              <w:right w:val="single" w:sz="4" w:space="0" w:color="auto"/>
            </w:tcBorders>
          </w:tcPr>
          <w:p w14:paraId="75DA08C2" w14:textId="77777777" w:rsidR="006D66AD" w:rsidRPr="009662E0" w:rsidRDefault="006D66AD" w:rsidP="006D66AD">
            <w:pPr>
              <w:spacing w:line="260" w:lineRule="atLeast"/>
              <w:rPr>
                <w:rFonts w:ascii="Arial" w:hAnsi="Arial"/>
                <w:i/>
                <w:iCs/>
                <w:sz w:val="20"/>
                <w:lang w:eastAsia="en-US"/>
              </w:rPr>
            </w:pPr>
            <w:r w:rsidRPr="009662E0">
              <w:rPr>
                <w:rFonts w:ascii="Arial" w:hAnsi="Arial"/>
                <w:i/>
                <w:iCs/>
                <w:sz w:val="20"/>
                <w:lang w:eastAsia="en-US"/>
              </w:rPr>
              <w:lastRenderedPageBreak/>
              <w:t xml:space="preserve">Vrednost izvedenih storitev </w:t>
            </w:r>
          </w:p>
          <w:p w14:paraId="660E7B87" w14:textId="77777777" w:rsidR="00747738" w:rsidRDefault="006D66AD" w:rsidP="006D66AD">
            <w:pPr>
              <w:spacing w:line="260" w:lineRule="atLeast"/>
              <w:rPr>
                <w:rFonts w:ascii="Arial" w:hAnsi="Arial"/>
                <w:i/>
                <w:iCs/>
                <w:sz w:val="20"/>
                <w:lang w:eastAsia="en-US"/>
              </w:rPr>
            </w:pPr>
            <w:r w:rsidRPr="009662E0">
              <w:rPr>
                <w:rFonts w:ascii="Arial" w:hAnsi="Arial"/>
                <w:i/>
                <w:iCs/>
                <w:sz w:val="20"/>
                <w:lang w:eastAsia="en-US"/>
              </w:rPr>
              <w:t xml:space="preserve">(1) razvoja, testiranja in vzpostavitve </w:t>
            </w:r>
            <w:r w:rsidR="00747738">
              <w:rPr>
                <w:rFonts w:ascii="Arial" w:hAnsi="Arial"/>
                <w:i/>
                <w:iCs/>
                <w:sz w:val="20"/>
                <w:lang w:eastAsia="en-US"/>
              </w:rPr>
              <w:t xml:space="preserve">   </w:t>
            </w:r>
          </w:p>
          <w:p w14:paraId="488EF2F6" w14:textId="34712685" w:rsidR="006D66AD" w:rsidRPr="009662E0" w:rsidRDefault="00747738" w:rsidP="006D66AD">
            <w:pPr>
              <w:spacing w:line="260" w:lineRule="atLeast"/>
              <w:rPr>
                <w:rFonts w:ascii="Arial" w:hAnsi="Arial"/>
                <w:i/>
                <w:iCs/>
                <w:sz w:val="20"/>
                <w:lang w:eastAsia="en-US"/>
              </w:rPr>
            </w:pPr>
            <w:r>
              <w:rPr>
                <w:rFonts w:ascii="Arial" w:hAnsi="Arial"/>
                <w:i/>
                <w:iCs/>
                <w:sz w:val="20"/>
                <w:lang w:eastAsia="en-US"/>
              </w:rPr>
              <w:t xml:space="preserve">    </w:t>
            </w:r>
            <w:r w:rsidR="006D66AD" w:rsidRPr="009662E0">
              <w:rPr>
                <w:rFonts w:ascii="Arial" w:hAnsi="Arial"/>
                <w:i/>
                <w:iCs/>
                <w:sz w:val="20"/>
                <w:lang w:eastAsia="en-US"/>
              </w:rPr>
              <w:t xml:space="preserve">ali </w:t>
            </w:r>
          </w:p>
          <w:p w14:paraId="6CA73AC0" w14:textId="325C87F1" w:rsidR="006D66AD" w:rsidRPr="009662E0" w:rsidRDefault="006D66AD" w:rsidP="006D66AD">
            <w:pPr>
              <w:spacing w:line="260" w:lineRule="atLeast"/>
              <w:rPr>
                <w:rFonts w:ascii="Arial" w:hAnsi="Arial"/>
                <w:i/>
                <w:iCs/>
                <w:sz w:val="20"/>
                <w:lang w:eastAsia="en-US"/>
              </w:rPr>
            </w:pPr>
            <w:r w:rsidRPr="009662E0">
              <w:rPr>
                <w:rFonts w:ascii="Arial" w:hAnsi="Arial"/>
                <w:i/>
                <w:iCs/>
                <w:sz w:val="20"/>
                <w:lang w:eastAsia="en-US"/>
              </w:rPr>
              <w:t>(2) nadgradnje</w:t>
            </w:r>
            <w:r w:rsidR="00747738">
              <w:rPr>
                <w:rFonts w:ascii="Arial" w:hAnsi="Arial"/>
                <w:i/>
                <w:iCs/>
                <w:sz w:val="20"/>
                <w:lang w:eastAsia="en-US"/>
              </w:rPr>
              <w:t xml:space="preserve"> informacijske rešitve</w:t>
            </w:r>
          </w:p>
          <w:p w14:paraId="7CE8BAF4" w14:textId="6685CC1D" w:rsidR="006D66AD" w:rsidRPr="009662E0" w:rsidRDefault="006D66AD" w:rsidP="006D66AD">
            <w:pPr>
              <w:spacing w:line="260" w:lineRule="atLeast"/>
              <w:rPr>
                <w:rFonts w:ascii="Arial" w:hAnsi="Arial"/>
                <w:i/>
                <w:iCs/>
                <w:sz w:val="20"/>
                <w:lang w:eastAsia="en-US"/>
              </w:rPr>
            </w:pPr>
            <w:r w:rsidRPr="009662E0">
              <w:rPr>
                <w:rFonts w:ascii="Arial" w:hAnsi="Arial"/>
                <w:i/>
                <w:iCs/>
                <w:sz w:val="20"/>
                <w:lang w:eastAsia="en-US"/>
              </w:rPr>
              <w:t>(v EUR brez DDV):</w:t>
            </w:r>
          </w:p>
        </w:tc>
        <w:tc>
          <w:tcPr>
            <w:tcW w:w="6521" w:type="dxa"/>
            <w:tcBorders>
              <w:top w:val="single" w:sz="4" w:space="0" w:color="auto"/>
              <w:left w:val="single" w:sz="4" w:space="0" w:color="auto"/>
              <w:bottom w:val="single" w:sz="4" w:space="0" w:color="auto"/>
              <w:right w:val="single" w:sz="4" w:space="0" w:color="auto"/>
            </w:tcBorders>
          </w:tcPr>
          <w:p w14:paraId="250B8741" w14:textId="77777777" w:rsidR="00C33D6A" w:rsidRPr="009662E0" w:rsidRDefault="00C33D6A" w:rsidP="006D66AD">
            <w:pPr>
              <w:spacing w:line="260" w:lineRule="atLeast"/>
              <w:rPr>
                <w:rFonts w:ascii="Arial" w:hAnsi="Arial"/>
                <w:bCs/>
                <w:i/>
                <w:iCs/>
                <w:sz w:val="20"/>
                <w:lang w:eastAsia="en-US"/>
              </w:rPr>
            </w:pPr>
          </w:p>
          <w:p w14:paraId="05A34876" w14:textId="77777777" w:rsidR="00C33D6A" w:rsidRPr="009662E0" w:rsidRDefault="00C33D6A" w:rsidP="006D66AD">
            <w:pPr>
              <w:spacing w:line="260" w:lineRule="atLeast"/>
              <w:rPr>
                <w:rFonts w:ascii="Arial" w:hAnsi="Arial"/>
                <w:bCs/>
                <w:i/>
                <w:iCs/>
                <w:sz w:val="20"/>
                <w:lang w:eastAsia="en-US"/>
              </w:rPr>
            </w:pPr>
          </w:p>
          <w:p w14:paraId="30AA7351" w14:textId="77777777" w:rsidR="00C33D6A" w:rsidRPr="009662E0" w:rsidRDefault="00C33D6A" w:rsidP="006D66AD">
            <w:pPr>
              <w:spacing w:line="260" w:lineRule="atLeast"/>
              <w:rPr>
                <w:rFonts w:ascii="Arial" w:hAnsi="Arial"/>
                <w:bCs/>
                <w:i/>
                <w:iCs/>
                <w:sz w:val="20"/>
                <w:lang w:eastAsia="en-US"/>
              </w:rPr>
            </w:pPr>
          </w:p>
          <w:p w14:paraId="44B39E04" w14:textId="77777777" w:rsidR="00C33D6A" w:rsidRPr="009662E0" w:rsidRDefault="00C33D6A" w:rsidP="006D66AD">
            <w:pPr>
              <w:spacing w:line="260" w:lineRule="atLeast"/>
              <w:rPr>
                <w:rFonts w:ascii="Arial" w:hAnsi="Arial"/>
                <w:bCs/>
                <w:i/>
                <w:iCs/>
                <w:sz w:val="20"/>
                <w:lang w:eastAsia="en-US"/>
              </w:rPr>
            </w:pPr>
          </w:p>
          <w:p w14:paraId="075916A2" w14:textId="1557568A" w:rsidR="006D66AD" w:rsidRPr="009662E0" w:rsidRDefault="006D66AD" w:rsidP="006D66AD">
            <w:pPr>
              <w:spacing w:line="260" w:lineRule="atLeast"/>
              <w:rPr>
                <w:rFonts w:ascii="Arial" w:hAnsi="Arial"/>
                <w:b/>
                <w:bCs/>
                <w:i/>
                <w:iCs/>
                <w:sz w:val="20"/>
                <w:lang w:eastAsia="en-US"/>
              </w:rPr>
            </w:pPr>
            <w:r w:rsidRPr="009662E0">
              <w:rPr>
                <w:rFonts w:ascii="Arial" w:hAnsi="Arial"/>
                <w:bCs/>
                <w:i/>
                <w:iCs/>
                <w:sz w:val="20"/>
                <w:lang w:eastAsia="en-US"/>
              </w:rPr>
              <w:t>Vpiši</w:t>
            </w:r>
            <w:r w:rsidR="00C33D6A" w:rsidRPr="009662E0">
              <w:rPr>
                <w:rFonts w:ascii="Arial" w:hAnsi="Arial"/>
                <w:bCs/>
                <w:i/>
                <w:iCs/>
                <w:sz w:val="20"/>
                <w:lang w:eastAsia="en-US"/>
              </w:rPr>
              <w:t xml:space="preserve"> tudi</w:t>
            </w:r>
            <w:r w:rsidRPr="009662E0">
              <w:rPr>
                <w:rFonts w:ascii="Arial" w:hAnsi="Arial"/>
                <w:bCs/>
                <w:i/>
                <w:iCs/>
                <w:sz w:val="20"/>
                <w:lang w:eastAsia="en-US"/>
              </w:rPr>
              <w:t>, ali gre za</w:t>
            </w:r>
            <w:r w:rsidR="00C33D6A" w:rsidRPr="009662E0">
              <w:rPr>
                <w:rFonts w:ascii="Arial" w:hAnsi="Arial"/>
                <w:bCs/>
                <w:i/>
                <w:iCs/>
                <w:sz w:val="20"/>
                <w:lang w:eastAsia="en-US"/>
              </w:rPr>
              <w:t xml:space="preserve"> storitve</w:t>
            </w:r>
            <w:r w:rsidRPr="009662E0">
              <w:rPr>
                <w:rFonts w:ascii="Arial" w:hAnsi="Arial"/>
                <w:bCs/>
                <w:i/>
                <w:iCs/>
                <w:sz w:val="20"/>
                <w:lang w:eastAsia="en-US"/>
              </w:rPr>
              <w:t xml:space="preserve"> (1) ali</w:t>
            </w:r>
            <w:r w:rsidR="00C33D6A" w:rsidRPr="009662E0">
              <w:rPr>
                <w:rFonts w:ascii="Arial" w:hAnsi="Arial"/>
                <w:bCs/>
                <w:i/>
                <w:iCs/>
                <w:sz w:val="20"/>
                <w:lang w:eastAsia="en-US"/>
              </w:rPr>
              <w:t xml:space="preserve"> storitev</w:t>
            </w:r>
            <w:r w:rsidRPr="009662E0">
              <w:rPr>
                <w:rFonts w:ascii="Arial" w:hAnsi="Arial"/>
                <w:bCs/>
                <w:i/>
                <w:iCs/>
                <w:sz w:val="20"/>
                <w:lang w:eastAsia="en-US"/>
              </w:rPr>
              <w:t xml:space="preserve"> (2)</w:t>
            </w:r>
          </w:p>
        </w:tc>
      </w:tr>
      <w:tr w:rsidR="008527B8" w:rsidRPr="009662E0" w14:paraId="749BA973" w14:textId="77777777" w:rsidTr="00CF73A6">
        <w:tc>
          <w:tcPr>
            <w:tcW w:w="3544" w:type="dxa"/>
            <w:tcBorders>
              <w:top w:val="single" w:sz="4" w:space="0" w:color="auto"/>
              <w:left w:val="single" w:sz="4" w:space="0" w:color="auto"/>
              <w:bottom w:val="single" w:sz="4" w:space="0" w:color="auto"/>
              <w:right w:val="single" w:sz="4" w:space="0" w:color="auto"/>
            </w:tcBorders>
          </w:tcPr>
          <w:p w14:paraId="69DCF44A" w14:textId="08905D28" w:rsidR="00CF73A6" w:rsidRPr="009662E0" w:rsidRDefault="00CF73A6" w:rsidP="00E07927">
            <w:pPr>
              <w:spacing w:line="260" w:lineRule="atLeast"/>
              <w:rPr>
                <w:rFonts w:ascii="Arial" w:hAnsi="Arial"/>
                <w:i/>
                <w:iCs/>
                <w:sz w:val="20"/>
                <w:lang w:eastAsia="en-US"/>
              </w:rPr>
            </w:pPr>
            <w:r w:rsidRPr="009662E0">
              <w:rPr>
                <w:rFonts w:ascii="Arial" w:hAnsi="Arial"/>
                <w:i/>
                <w:iCs/>
                <w:sz w:val="20"/>
                <w:lang w:eastAsia="en-US"/>
              </w:rPr>
              <w:t>Podroben opis projekta, iz katerega bo razvidno, ali po vsebini ustreza zahtevam javnega naročila</w:t>
            </w:r>
            <w:r w:rsidR="00EE4109" w:rsidRPr="009662E0">
              <w:rPr>
                <w:rFonts w:ascii="Arial" w:hAnsi="Arial"/>
                <w:i/>
                <w:iCs/>
                <w:sz w:val="20"/>
                <w:lang w:eastAsia="en-US"/>
              </w:rPr>
              <w:t>, vloga kadra pri referenčnem projektu (vodja ali sodelujoči)</w:t>
            </w:r>
            <w:r w:rsidRPr="009662E0">
              <w:rPr>
                <w:rFonts w:ascii="Arial" w:hAnsi="Arial"/>
                <w:i/>
                <w:iCs/>
                <w:sz w:val="20"/>
                <w:lang w:eastAsia="en-US"/>
              </w:rPr>
              <w:t xml:space="preserve">: </w:t>
            </w:r>
          </w:p>
          <w:p w14:paraId="5C9498EB" w14:textId="77777777" w:rsidR="00CF73A6" w:rsidRPr="009662E0" w:rsidRDefault="00CF73A6" w:rsidP="00E07927">
            <w:pPr>
              <w:spacing w:line="260" w:lineRule="atLeast"/>
              <w:rPr>
                <w:rFonts w:ascii="Arial" w:hAnsi="Arial"/>
                <w:i/>
                <w:iCs/>
                <w:sz w:val="20"/>
                <w:lang w:eastAsia="en-US"/>
              </w:rPr>
            </w:pPr>
          </w:p>
          <w:p w14:paraId="4BBB47A3" w14:textId="3577A2D0" w:rsidR="00CF73A6" w:rsidRPr="009662E0" w:rsidRDefault="00CF73A6" w:rsidP="00E07927">
            <w:pPr>
              <w:spacing w:line="260" w:lineRule="atLeast"/>
              <w:rPr>
                <w:rFonts w:ascii="Arial" w:hAnsi="Arial"/>
                <w:i/>
                <w:iCs/>
                <w:sz w:val="20"/>
                <w:lang w:eastAsia="en-US"/>
              </w:rPr>
            </w:pPr>
            <w:r w:rsidRPr="009662E0">
              <w:rPr>
                <w:rFonts w:ascii="Arial" w:hAnsi="Arial"/>
                <w:i/>
                <w:iCs/>
                <w:sz w:val="20"/>
                <w:lang w:eastAsia="en-US"/>
              </w:rPr>
              <w:t>(</w:t>
            </w:r>
            <w:r w:rsidR="00746010" w:rsidRPr="009662E0">
              <w:rPr>
                <w:rFonts w:ascii="Arial" w:hAnsi="Arial"/>
                <w:i/>
                <w:iCs/>
                <w:sz w:val="20"/>
                <w:lang w:eastAsia="en-US"/>
              </w:rPr>
              <w:t>vsebinska</w:t>
            </w:r>
            <w:r w:rsidRPr="009662E0">
              <w:rPr>
                <w:rFonts w:ascii="Arial" w:hAnsi="Arial"/>
                <w:i/>
                <w:iCs/>
                <w:sz w:val="20"/>
                <w:lang w:eastAsia="en-US"/>
              </w:rPr>
              <w:t xml:space="preserve"> </w:t>
            </w:r>
            <w:r w:rsidR="0069127A" w:rsidRPr="009662E0">
              <w:rPr>
                <w:rFonts w:ascii="Arial" w:hAnsi="Arial"/>
                <w:i/>
                <w:iCs/>
                <w:sz w:val="20"/>
                <w:lang w:eastAsia="en-US"/>
              </w:rPr>
              <w:t>o</w:t>
            </w:r>
            <w:r w:rsidRPr="009662E0">
              <w:rPr>
                <w:rFonts w:ascii="Arial" w:hAnsi="Arial"/>
                <w:i/>
                <w:iCs/>
                <w:sz w:val="20"/>
                <w:lang w:eastAsia="en-US"/>
              </w:rPr>
              <w:t>predelit</w:t>
            </w:r>
            <w:r w:rsidR="00746010" w:rsidRPr="009662E0">
              <w:rPr>
                <w:rFonts w:ascii="Arial" w:hAnsi="Arial"/>
                <w:i/>
                <w:iCs/>
                <w:sz w:val="20"/>
                <w:lang w:eastAsia="en-US"/>
              </w:rPr>
              <w:t>ev</w:t>
            </w:r>
            <w:r w:rsidRPr="009662E0">
              <w:rPr>
                <w:rFonts w:ascii="Arial" w:hAnsi="Arial"/>
                <w:i/>
                <w:iCs/>
                <w:sz w:val="20"/>
                <w:lang w:eastAsia="en-US"/>
              </w:rPr>
              <w:t xml:space="preserve"> </w:t>
            </w:r>
            <w:r w:rsidR="00746010" w:rsidRPr="009662E0">
              <w:rPr>
                <w:rFonts w:ascii="Arial" w:hAnsi="Arial"/>
                <w:i/>
                <w:iCs/>
                <w:sz w:val="20"/>
                <w:lang w:eastAsia="en-US"/>
              </w:rPr>
              <w:t xml:space="preserve">izpolnjevanja </w:t>
            </w:r>
            <w:r w:rsidRPr="009662E0">
              <w:rPr>
                <w:rFonts w:ascii="Arial" w:hAnsi="Arial"/>
                <w:i/>
                <w:iCs/>
                <w:sz w:val="20"/>
                <w:lang w:eastAsia="en-US"/>
              </w:rPr>
              <w:t xml:space="preserve">zahtev iz točk </w:t>
            </w:r>
            <w:r w:rsidR="0017314D" w:rsidRPr="009662E0">
              <w:rPr>
                <w:rFonts w:ascii="Arial" w:hAnsi="Arial"/>
                <w:i/>
                <w:iCs/>
                <w:sz w:val="20"/>
                <w:lang w:eastAsia="en-US"/>
              </w:rPr>
              <w:t>b</w:t>
            </w:r>
            <w:r w:rsidRPr="009662E0">
              <w:rPr>
                <w:rFonts w:ascii="Arial" w:hAnsi="Arial"/>
                <w:i/>
                <w:iCs/>
                <w:sz w:val="20"/>
                <w:lang w:eastAsia="en-US"/>
              </w:rPr>
              <w:t xml:space="preserve">. do </w:t>
            </w:r>
            <w:proofErr w:type="spellStart"/>
            <w:r w:rsidRPr="009662E0">
              <w:rPr>
                <w:rFonts w:ascii="Arial" w:hAnsi="Arial"/>
                <w:i/>
                <w:iCs/>
                <w:sz w:val="20"/>
                <w:lang w:eastAsia="en-US"/>
              </w:rPr>
              <w:t>f.</w:t>
            </w:r>
            <w:proofErr w:type="spellEnd"/>
            <w:r w:rsidRPr="009662E0">
              <w:rPr>
                <w:rFonts w:ascii="Arial" w:hAnsi="Arial"/>
                <w:i/>
                <w:iCs/>
                <w:sz w:val="20"/>
                <w:lang w:eastAsia="en-US"/>
              </w:rPr>
              <w:t>)</w:t>
            </w:r>
          </w:p>
          <w:p w14:paraId="6AB81101" w14:textId="77777777" w:rsidR="00CF73A6" w:rsidRPr="009662E0" w:rsidRDefault="00CF73A6" w:rsidP="00E07927">
            <w:pPr>
              <w:spacing w:line="260" w:lineRule="atLeast"/>
              <w:rPr>
                <w:rFonts w:ascii="Arial" w:hAnsi="Arial"/>
                <w:i/>
                <w:iCs/>
                <w:sz w:val="20"/>
                <w:lang w:eastAsia="en-US"/>
              </w:rPr>
            </w:pPr>
            <w:r w:rsidRPr="009662E0">
              <w:rPr>
                <w:rFonts w:ascii="Arial" w:hAnsi="Arial"/>
                <w:i/>
                <w:iCs/>
                <w:sz w:val="20"/>
                <w:lang w:eastAsia="en-US"/>
              </w:rPr>
              <w:t xml:space="preserve"> </w:t>
            </w:r>
          </w:p>
        </w:tc>
        <w:tc>
          <w:tcPr>
            <w:tcW w:w="6521" w:type="dxa"/>
            <w:tcBorders>
              <w:top w:val="single" w:sz="4" w:space="0" w:color="auto"/>
              <w:left w:val="single" w:sz="4" w:space="0" w:color="auto"/>
              <w:bottom w:val="single" w:sz="4" w:space="0" w:color="auto"/>
              <w:right w:val="single" w:sz="4" w:space="0" w:color="auto"/>
            </w:tcBorders>
          </w:tcPr>
          <w:p w14:paraId="32713692" w14:textId="77777777" w:rsidR="00CF73A6" w:rsidRPr="009662E0" w:rsidRDefault="00CF73A6" w:rsidP="00E07927">
            <w:pPr>
              <w:spacing w:line="260" w:lineRule="atLeast"/>
              <w:rPr>
                <w:rFonts w:ascii="Arial" w:hAnsi="Arial"/>
                <w:b/>
                <w:bCs/>
                <w:i/>
                <w:iCs/>
                <w:sz w:val="20"/>
                <w:lang w:eastAsia="en-US"/>
              </w:rPr>
            </w:pPr>
          </w:p>
          <w:p w14:paraId="3C474566" w14:textId="77777777" w:rsidR="00CF73A6" w:rsidRPr="009662E0" w:rsidRDefault="00CF73A6" w:rsidP="00E07927">
            <w:pPr>
              <w:spacing w:line="260" w:lineRule="atLeast"/>
              <w:rPr>
                <w:rFonts w:ascii="Arial" w:hAnsi="Arial"/>
                <w:b/>
                <w:bCs/>
                <w:i/>
                <w:iCs/>
                <w:sz w:val="20"/>
                <w:lang w:eastAsia="en-US"/>
              </w:rPr>
            </w:pPr>
          </w:p>
          <w:p w14:paraId="153E230A" w14:textId="77777777" w:rsidR="00CF73A6" w:rsidRPr="009662E0" w:rsidRDefault="00CF73A6" w:rsidP="00E07927">
            <w:pPr>
              <w:spacing w:line="260" w:lineRule="atLeast"/>
              <w:rPr>
                <w:rFonts w:ascii="Arial" w:hAnsi="Arial"/>
                <w:b/>
                <w:bCs/>
                <w:i/>
                <w:iCs/>
                <w:sz w:val="20"/>
                <w:lang w:eastAsia="en-US"/>
              </w:rPr>
            </w:pPr>
          </w:p>
          <w:p w14:paraId="0BD2E6F7" w14:textId="77777777" w:rsidR="00CF73A6" w:rsidRPr="009662E0" w:rsidRDefault="00CF73A6" w:rsidP="00E07927">
            <w:pPr>
              <w:spacing w:line="260" w:lineRule="atLeast"/>
              <w:rPr>
                <w:rFonts w:ascii="Arial" w:hAnsi="Arial"/>
                <w:b/>
                <w:bCs/>
                <w:i/>
                <w:iCs/>
                <w:sz w:val="20"/>
                <w:lang w:eastAsia="en-US"/>
              </w:rPr>
            </w:pPr>
          </w:p>
          <w:p w14:paraId="34F34B47" w14:textId="77777777" w:rsidR="00CF73A6" w:rsidRPr="009662E0" w:rsidRDefault="00CF73A6" w:rsidP="00E07927">
            <w:pPr>
              <w:spacing w:line="260" w:lineRule="atLeast"/>
              <w:rPr>
                <w:rFonts w:ascii="Arial" w:hAnsi="Arial"/>
                <w:b/>
                <w:bCs/>
                <w:i/>
                <w:iCs/>
                <w:sz w:val="20"/>
                <w:lang w:eastAsia="en-US"/>
              </w:rPr>
            </w:pPr>
          </w:p>
        </w:tc>
      </w:tr>
    </w:tbl>
    <w:p w14:paraId="648E8867" w14:textId="77777777" w:rsidR="00F97F6A" w:rsidRPr="009662E0" w:rsidRDefault="00F97F6A" w:rsidP="0029222D">
      <w:pPr>
        <w:spacing w:line="260" w:lineRule="atLeast"/>
        <w:rPr>
          <w:rFonts w:ascii="Arial" w:hAnsi="Arial" w:cs="Arial"/>
          <w:b/>
          <w:sz w:val="20"/>
          <w:szCs w:val="20"/>
          <w:lang w:eastAsia="en-US"/>
        </w:rPr>
      </w:pPr>
    </w:p>
    <w:p w14:paraId="00572681" w14:textId="77777777" w:rsidR="00CF73A6" w:rsidRPr="009662E0" w:rsidRDefault="00CF73A6" w:rsidP="0029222D">
      <w:pPr>
        <w:spacing w:line="260" w:lineRule="atLeast"/>
        <w:rPr>
          <w:rFonts w:ascii="Arial" w:hAnsi="Arial" w:cs="Arial"/>
          <w:b/>
          <w:sz w:val="20"/>
          <w:szCs w:val="20"/>
          <w:lang w:eastAsia="en-US"/>
        </w:rPr>
      </w:pPr>
    </w:p>
    <w:tbl>
      <w:tblPr>
        <w:tblW w:w="10065" w:type="dxa"/>
        <w:tblInd w:w="-147" w:type="dxa"/>
        <w:tblLook w:val="01E0" w:firstRow="1" w:lastRow="1" w:firstColumn="1" w:lastColumn="1" w:noHBand="0" w:noVBand="0"/>
      </w:tblPr>
      <w:tblGrid>
        <w:gridCol w:w="3544"/>
        <w:gridCol w:w="6521"/>
      </w:tblGrid>
      <w:tr w:rsidR="008527B8" w:rsidRPr="009662E0" w14:paraId="66A6359E" w14:textId="77777777" w:rsidTr="00CF73A6">
        <w:tc>
          <w:tcPr>
            <w:tcW w:w="3544" w:type="dxa"/>
            <w:tcBorders>
              <w:top w:val="single" w:sz="4" w:space="0" w:color="auto"/>
              <w:left w:val="single" w:sz="4" w:space="0" w:color="auto"/>
              <w:bottom w:val="single" w:sz="4" w:space="0" w:color="auto"/>
              <w:right w:val="single" w:sz="4" w:space="0" w:color="auto"/>
            </w:tcBorders>
          </w:tcPr>
          <w:p w14:paraId="394776EC" w14:textId="6EEADF1C" w:rsidR="00CF73A6" w:rsidRPr="009662E0" w:rsidRDefault="00CF73A6" w:rsidP="00E07927">
            <w:pPr>
              <w:spacing w:line="260" w:lineRule="atLeast"/>
              <w:rPr>
                <w:rFonts w:ascii="Arial" w:hAnsi="Arial"/>
                <w:b/>
                <w:bCs/>
                <w:i/>
                <w:iCs/>
                <w:sz w:val="20"/>
                <w:lang w:eastAsia="en-US"/>
              </w:rPr>
            </w:pPr>
            <w:r w:rsidRPr="009662E0">
              <w:rPr>
                <w:rFonts w:ascii="Arial" w:hAnsi="Arial"/>
                <w:b/>
                <w:bCs/>
                <w:i/>
                <w:iCs/>
                <w:sz w:val="20"/>
                <w:lang w:eastAsia="en-US"/>
              </w:rPr>
              <w:t>Ime in priimek nominiranega razvijalca:</w:t>
            </w:r>
          </w:p>
        </w:tc>
        <w:tc>
          <w:tcPr>
            <w:tcW w:w="6521" w:type="dxa"/>
            <w:tcBorders>
              <w:top w:val="single" w:sz="4" w:space="0" w:color="auto"/>
              <w:left w:val="single" w:sz="4" w:space="0" w:color="auto"/>
              <w:bottom w:val="single" w:sz="4" w:space="0" w:color="auto"/>
              <w:right w:val="single" w:sz="4" w:space="0" w:color="auto"/>
            </w:tcBorders>
          </w:tcPr>
          <w:p w14:paraId="05AA059E" w14:textId="77777777" w:rsidR="00CF73A6" w:rsidRPr="009662E0" w:rsidRDefault="00CF73A6" w:rsidP="00E07927">
            <w:pPr>
              <w:spacing w:line="260" w:lineRule="atLeast"/>
              <w:rPr>
                <w:rFonts w:ascii="Arial" w:hAnsi="Arial"/>
                <w:b/>
                <w:bCs/>
                <w:i/>
                <w:iCs/>
                <w:sz w:val="20"/>
                <w:lang w:eastAsia="en-US"/>
              </w:rPr>
            </w:pPr>
          </w:p>
        </w:tc>
      </w:tr>
      <w:tr w:rsidR="008527B8" w:rsidRPr="009662E0" w14:paraId="2CA820E1" w14:textId="77777777" w:rsidTr="00E07927">
        <w:tc>
          <w:tcPr>
            <w:tcW w:w="3544" w:type="dxa"/>
            <w:tcBorders>
              <w:top w:val="single" w:sz="4" w:space="0" w:color="auto"/>
              <w:left w:val="single" w:sz="4" w:space="0" w:color="auto"/>
              <w:bottom w:val="single" w:sz="4" w:space="0" w:color="auto"/>
              <w:right w:val="single" w:sz="4" w:space="0" w:color="auto"/>
            </w:tcBorders>
          </w:tcPr>
          <w:p w14:paraId="471A1652" w14:textId="0E323453" w:rsidR="00CF73A6" w:rsidRPr="009662E0" w:rsidRDefault="00CF73A6" w:rsidP="00E07927">
            <w:pPr>
              <w:spacing w:line="260" w:lineRule="atLeast"/>
              <w:rPr>
                <w:rFonts w:ascii="Arial" w:hAnsi="Arial"/>
                <w:b/>
                <w:bCs/>
                <w:i/>
                <w:iCs/>
                <w:sz w:val="20"/>
                <w:lang w:eastAsia="en-US"/>
              </w:rPr>
            </w:pPr>
            <w:r w:rsidRPr="009662E0">
              <w:rPr>
                <w:rFonts w:ascii="Arial" w:hAnsi="Arial"/>
                <w:b/>
                <w:bCs/>
                <w:i/>
                <w:iCs/>
                <w:sz w:val="20"/>
                <w:lang w:eastAsia="en-US"/>
              </w:rPr>
              <w:t xml:space="preserve">Naziv referenčnega projekta iz točke 3.2.3.1.B: </w:t>
            </w:r>
          </w:p>
        </w:tc>
        <w:tc>
          <w:tcPr>
            <w:tcW w:w="6521" w:type="dxa"/>
            <w:tcBorders>
              <w:top w:val="single" w:sz="4" w:space="0" w:color="auto"/>
              <w:left w:val="single" w:sz="4" w:space="0" w:color="auto"/>
              <w:bottom w:val="single" w:sz="4" w:space="0" w:color="auto"/>
              <w:right w:val="single" w:sz="4" w:space="0" w:color="auto"/>
            </w:tcBorders>
          </w:tcPr>
          <w:p w14:paraId="4ED7175D" w14:textId="77777777" w:rsidR="00CF73A6" w:rsidRPr="009662E0" w:rsidRDefault="00CF73A6" w:rsidP="00E07927">
            <w:pPr>
              <w:spacing w:line="260" w:lineRule="atLeast"/>
              <w:rPr>
                <w:rFonts w:ascii="Arial" w:hAnsi="Arial"/>
                <w:b/>
                <w:bCs/>
                <w:i/>
                <w:iCs/>
                <w:sz w:val="20"/>
                <w:lang w:eastAsia="en-US"/>
              </w:rPr>
            </w:pPr>
          </w:p>
        </w:tc>
      </w:tr>
      <w:tr w:rsidR="008527B8" w:rsidRPr="009662E0" w14:paraId="1D0B4897" w14:textId="77777777" w:rsidTr="00E07927">
        <w:tc>
          <w:tcPr>
            <w:tcW w:w="3544" w:type="dxa"/>
            <w:tcBorders>
              <w:top w:val="single" w:sz="4" w:space="0" w:color="auto"/>
              <w:left w:val="single" w:sz="4" w:space="0" w:color="auto"/>
              <w:bottom w:val="single" w:sz="4" w:space="0" w:color="auto"/>
              <w:right w:val="single" w:sz="4" w:space="0" w:color="auto"/>
            </w:tcBorders>
          </w:tcPr>
          <w:p w14:paraId="49022643" w14:textId="77777777" w:rsidR="00CF73A6" w:rsidRPr="009662E0" w:rsidRDefault="00CF73A6" w:rsidP="00E07927">
            <w:pPr>
              <w:spacing w:line="260" w:lineRule="atLeast"/>
              <w:rPr>
                <w:rFonts w:ascii="Arial" w:hAnsi="Arial"/>
                <w:i/>
                <w:iCs/>
                <w:sz w:val="20"/>
                <w:lang w:eastAsia="en-US"/>
              </w:rPr>
            </w:pPr>
            <w:r w:rsidRPr="009662E0">
              <w:rPr>
                <w:rFonts w:ascii="Arial" w:hAnsi="Arial"/>
                <w:i/>
                <w:iCs/>
                <w:sz w:val="20"/>
                <w:lang w:eastAsia="en-US"/>
              </w:rPr>
              <w:t>Naročnik:</w:t>
            </w:r>
          </w:p>
        </w:tc>
        <w:tc>
          <w:tcPr>
            <w:tcW w:w="6521" w:type="dxa"/>
            <w:tcBorders>
              <w:top w:val="single" w:sz="4" w:space="0" w:color="auto"/>
              <w:left w:val="single" w:sz="4" w:space="0" w:color="auto"/>
              <w:bottom w:val="single" w:sz="4" w:space="0" w:color="auto"/>
              <w:right w:val="single" w:sz="4" w:space="0" w:color="auto"/>
            </w:tcBorders>
          </w:tcPr>
          <w:p w14:paraId="7282BFF7" w14:textId="77777777" w:rsidR="00CF73A6" w:rsidRPr="009662E0" w:rsidRDefault="00CF73A6" w:rsidP="00E07927">
            <w:pPr>
              <w:spacing w:line="260" w:lineRule="atLeast"/>
              <w:rPr>
                <w:rFonts w:ascii="Arial" w:hAnsi="Arial"/>
                <w:b/>
                <w:bCs/>
                <w:i/>
                <w:iCs/>
                <w:sz w:val="20"/>
                <w:lang w:eastAsia="en-US"/>
              </w:rPr>
            </w:pPr>
          </w:p>
        </w:tc>
      </w:tr>
      <w:tr w:rsidR="008527B8" w:rsidRPr="009662E0" w14:paraId="7F9FE7ED" w14:textId="77777777" w:rsidTr="00E07927">
        <w:tc>
          <w:tcPr>
            <w:tcW w:w="3544" w:type="dxa"/>
            <w:tcBorders>
              <w:top w:val="single" w:sz="4" w:space="0" w:color="auto"/>
              <w:left w:val="single" w:sz="4" w:space="0" w:color="auto"/>
              <w:bottom w:val="single" w:sz="4" w:space="0" w:color="auto"/>
              <w:right w:val="single" w:sz="4" w:space="0" w:color="auto"/>
            </w:tcBorders>
          </w:tcPr>
          <w:p w14:paraId="54EC8506" w14:textId="77777777" w:rsidR="00CF73A6" w:rsidRPr="009662E0" w:rsidRDefault="00CF73A6" w:rsidP="00E07927">
            <w:pPr>
              <w:spacing w:line="260" w:lineRule="atLeast"/>
              <w:rPr>
                <w:rFonts w:ascii="Arial" w:hAnsi="Arial"/>
                <w:i/>
                <w:iCs/>
                <w:sz w:val="20"/>
                <w:lang w:eastAsia="en-US"/>
              </w:rPr>
            </w:pPr>
            <w:r w:rsidRPr="009662E0">
              <w:rPr>
                <w:rFonts w:ascii="Arial" w:hAnsi="Arial"/>
                <w:i/>
                <w:iCs/>
                <w:sz w:val="20"/>
                <w:lang w:eastAsia="en-US"/>
              </w:rPr>
              <w:t>Kontaktna oseba naročnika (ime in priimek ter tel. št.):</w:t>
            </w:r>
          </w:p>
        </w:tc>
        <w:tc>
          <w:tcPr>
            <w:tcW w:w="6521" w:type="dxa"/>
            <w:tcBorders>
              <w:top w:val="single" w:sz="4" w:space="0" w:color="auto"/>
              <w:left w:val="single" w:sz="4" w:space="0" w:color="auto"/>
              <w:bottom w:val="single" w:sz="4" w:space="0" w:color="auto"/>
              <w:right w:val="single" w:sz="4" w:space="0" w:color="auto"/>
            </w:tcBorders>
          </w:tcPr>
          <w:p w14:paraId="10B80B8D" w14:textId="77777777" w:rsidR="00CF73A6" w:rsidRPr="009662E0" w:rsidRDefault="00CF73A6" w:rsidP="00E07927">
            <w:pPr>
              <w:spacing w:line="260" w:lineRule="atLeast"/>
              <w:rPr>
                <w:rFonts w:ascii="Arial" w:hAnsi="Arial"/>
                <w:b/>
                <w:bCs/>
                <w:i/>
                <w:iCs/>
                <w:sz w:val="20"/>
                <w:lang w:eastAsia="en-US"/>
              </w:rPr>
            </w:pPr>
          </w:p>
        </w:tc>
      </w:tr>
      <w:tr w:rsidR="008527B8" w:rsidRPr="009662E0" w14:paraId="0CB5CCD9" w14:textId="77777777" w:rsidTr="00E07927">
        <w:tc>
          <w:tcPr>
            <w:tcW w:w="3544" w:type="dxa"/>
            <w:tcBorders>
              <w:top w:val="single" w:sz="4" w:space="0" w:color="auto"/>
              <w:left w:val="single" w:sz="4" w:space="0" w:color="auto"/>
              <w:bottom w:val="single" w:sz="4" w:space="0" w:color="auto"/>
              <w:right w:val="single" w:sz="4" w:space="0" w:color="auto"/>
            </w:tcBorders>
          </w:tcPr>
          <w:p w14:paraId="349168C8" w14:textId="77777777" w:rsidR="00CF73A6" w:rsidRPr="009662E0" w:rsidRDefault="00CF73A6" w:rsidP="00E07927">
            <w:pPr>
              <w:spacing w:line="260" w:lineRule="atLeast"/>
              <w:rPr>
                <w:rFonts w:ascii="Arial" w:hAnsi="Arial"/>
                <w:i/>
                <w:iCs/>
                <w:sz w:val="20"/>
                <w:lang w:eastAsia="en-US"/>
              </w:rPr>
            </w:pPr>
            <w:r w:rsidRPr="009662E0">
              <w:rPr>
                <w:rFonts w:ascii="Arial" w:hAnsi="Arial"/>
                <w:i/>
                <w:iCs/>
                <w:sz w:val="20"/>
                <w:lang w:eastAsia="en-US"/>
              </w:rPr>
              <w:t>Gospodarski subjekt, ki je izvedel projekt (z navedbo, ali je dela izvajal kot izvajalec ali kot podizvajalec)</w:t>
            </w:r>
          </w:p>
        </w:tc>
        <w:tc>
          <w:tcPr>
            <w:tcW w:w="6521" w:type="dxa"/>
            <w:tcBorders>
              <w:top w:val="single" w:sz="4" w:space="0" w:color="auto"/>
              <w:left w:val="single" w:sz="4" w:space="0" w:color="auto"/>
              <w:bottom w:val="single" w:sz="4" w:space="0" w:color="auto"/>
              <w:right w:val="single" w:sz="4" w:space="0" w:color="auto"/>
            </w:tcBorders>
          </w:tcPr>
          <w:p w14:paraId="496D99E5" w14:textId="77777777" w:rsidR="00CF73A6" w:rsidRPr="009662E0" w:rsidRDefault="00CF73A6" w:rsidP="00E07927">
            <w:pPr>
              <w:spacing w:line="260" w:lineRule="atLeast"/>
              <w:rPr>
                <w:rFonts w:ascii="Arial" w:hAnsi="Arial"/>
                <w:b/>
                <w:bCs/>
                <w:i/>
                <w:iCs/>
                <w:sz w:val="20"/>
                <w:lang w:eastAsia="en-US"/>
              </w:rPr>
            </w:pPr>
          </w:p>
        </w:tc>
      </w:tr>
      <w:tr w:rsidR="006D66AD" w:rsidRPr="009662E0" w14:paraId="6E51CE6D" w14:textId="77777777" w:rsidTr="00E07927">
        <w:tc>
          <w:tcPr>
            <w:tcW w:w="3544" w:type="dxa"/>
            <w:tcBorders>
              <w:top w:val="single" w:sz="4" w:space="0" w:color="auto"/>
              <w:left w:val="single" w:sz="4" w:space="0" w:color="auto"/>
              <w:bottom w:val="single" w:sz="4" w:space="0" w:color="auto"/>
              <w:right w:val="single" w:sz="4" w:space="0" w:color="auto"/>
            </w:tcBorders>
          </w:tcPr>
          <w:p w14:paraId="3BEB85F5" w14:textId="77777777" w:rsidR="006D66AD" w:rsidRPr="009662E0" w:rsidRDefault="006D66AD" w:rsidP="006D66AD">
            <w:pPr>
              <w:spacing w:line="260" w:lineRule="atLeast"/>
              <w:rPr>
                <w:rFonts w:ascii="Arial" w:hAnsi="Arial"/>
                <w:i/>
                <w:iCs/>
                <w:sz w:val="20"/>
                <w:lang w:eastAsia="en-US"/>
              </w:rPr>
            </w:pPr>
            <w:r w:rsidRPr="009662E0">
              <w:rPr>
                <w:rFonts w:ascii="Arial" w:hAnsi="Arial"/>
                <w:i/>
                <w:iCs/>
                <w:sz w:val="20"/>
                <w:lang w:eastAsia="en-US"/>
              </w:rPr>
              <w:t xml:space="preserve">Obdobje </w:t>
            </w:r>
          </w:p>
          <w:p w14:paraId="36461F25" w14:textId="77777777" w:rsidR="00F6126D" w:rsidRDefault="006D66AD" w:rsidP="006D66AD">
            <w:pPr>
              <w:spacing w:line="260" w:lineRule="atLeast"/>
              <w:rPr>
                <w:rFonts w:ascii="Arial" w:hAnsi="Arial"/>
                <w:i/>
                <w:iCs/>
                <w:sz w:val="20"/>
                <w:lang w:eastAsia="en-US"/>
              </w:rPr>
            </w:pPr>
            <w:r w:rsidRPr="009662E0">
              <w:rPr>
                <w:rFonts w:ascii="Arial" w:hAnsi="Arial"/>
                <w:i/>
                <w:iCs/>
                <w:sz w:val="20"/>
                <w:lang w:eastAsia="en-US"/>
              </w:rPr>
              <w:t xml:space="preserve">1) razvoja, testiranja in vzpostavitve </w:t>
            </w:r>
            <w:r w:rsidR="00F6126D">
              <w:rPr>
                <w:rFonts w:ascii="Arial" w:hAnsi="Arial"/>
                <w:i/>
                <w:iCs/>
                <w:sz w:val="20"/>
                <w:lang w:eastAsia="en-US"/>
              </w:rPr>
              <w:t xml:space="preserve">  </w:t>
            </w:r>
          </w:p>
          <w:p w14:paraId="557EEA89" w14:textId="027DCA19" w:rsidR="006D66AD" w:rsidRPr="009662E0" w:rsidRDefault="00F6126D" w:rsidP="006D66AD">
            <w:pPr>
              <w:spacing w:line="260" w:lineRule="atLeast"/>
              <w:rPr>
                <w:rFonts w:ascii="Arial" w:hAnsi="Arial"/>
                <w:i/>
                <w:iCs/>
                <w:sz w:val="20"/>
                <w:lang w:eastAsia="en-US"/>
              </w:rPr>
            </w:pPr>
            <w:r>
              <w:rPr>
                <w:rFonts w:ascii="Arial" w:hAnsi="Arial"/>
                <w:i/>
                <w:iCs/>
                <w:sz w:val="20"/>
                <w:lang w:eastAsia="en-US"/>
              </w:rPr>
              <w:t xml:space="preserve">   </w:t>
            </w:r>
            <w:r w:rsidR="006D66AD" w:rsidRPr="009662E0">
              <w:rPr>
                <w:rFonts w:ascii="Arial" w:hAnsi="Arial"/>
                <w:i/>
                <w:iCs/>
                <w:sz w:val="20"/>
                <w:lang w:eastAsia="en-US"/>
              </w:rPr>
              <w:t xml:space="preserve">ali </w:t>
            </w:r>
          </w:p>
          <w:p w14:paraId="67AD12A0" w14:textId="41185FDD" w:rsidR="009662E0" w:rsidRDefault="006D66AD" w:rsidP="009662E0">
            <w:pPr>
              <w:spacing w:line="260" w:lineRule="atLeast"/>
              <w:rPr>
                <w:rFonts w:ascii="Arial" w:hAnsi="Arial"/>
                <w:i/>
                <w:iCs/>
                <w:sz w:val="20"/>
                <w:lang w:eastAsia="en-US"/>
              </w:rPr>
            </w:pPr>
            <w:r w:rsidRPr="009662E0">
              <w:rPr>
                <w:rFonts w:ascii="Arial" w:hAnsi="Arial"/>
                <w:i/>
                <w:iCs/>
                <w:sz w:val="20"/>
                <w:lang w:eastAsia="en-US"/>
              </w:rPr>
              <w:t xml:space="preserve">(2) nadgradnje </w:t>
            </w:r>
            <w:r w:rsidR="00F6126D">
              <w:rPr>
                <w:rFonts w:ascii="Arial" w:hAnsi="Arial"/>
                <w:i/>
                <w:iCs/>
                <w:sz w:val="20"/>
                <w:lang w:eastAsia="en-US"/>
              </w:rPr>
              <w:t>informacijske rešitve</w:t>
            </w:r>
          </w:p>
          <w:p w14:paraId="35804E77" w14:textId="35967256" w:rsidR="006D66AD" w:rsidRPr="009662E0" w:rsidRDefault="006D66AD" w:rsidP="009662E0">
            <w:pPr>
              <w:spacing w:line="260" w:lineRule="atLeast"/>
              <w:rPr>
                <w:rFonts w:ascii="Arial" w:hAnsi="Arial"/>
                <w:i/>
                <w:iCs/>
                <w:sz w:val="20"/>
                <w:lang w:eastAsia="en-US"/>
              </w:rPr>
            </w:pPr>
            <w:r w:rsidRPr="009662E0">
              <w:rPr>
                <w:rFonts w:ascii="Arial" w:hAnsi="Arial"/>
                <w:i/>
                <w:iCs/>
                <w:sz w:val="20"/>
                <w:lang w:eastAsia="en-US"/>
              </w:rPr>
              <w:t>(od – do):</w:t>
            </w:r>
          </w:p>
        </w:tc>
        <w:tc>
          <w:tcPr>
            <w:tcW w:w="6521" w:type="dxa"/>
            <w:tcBorders>
              <w:top w:val="single" w:sz="4" w:space="0" w:color="auto"/>
              <w:left w:val="single" w:sz="4" w:space="0" w:color="auto"/>
              <w:bottom w:val="single" w:sz="4" w:space="0" w:color="auto"/>
              <w:right w:val="single" w:sz="4" w:space="0" w:color="auto"/>
            </w:tcBorders>
          </w:tcPr>
          <w:p w14:paraId="496EEFE1" w14:textId="77777777" w:rsidR="00C33D6A" w:rsidRPr="009662E0" w:rsidRDefault="00C33D6A" w:rsidP="006D66AD">
            <w:pPr>
              <w:spacing w:line="260" w:lineRule="atLeast"/>
              <w:rPr>
                <w:rFonts w:ascii="Arial" w:hAnsi="Arial"/>
                <w:bCs/>
                <w:i/>
                <w:iCs/>
                <w:sz w:val="20"/>
                <w:lang w:eastAsia="en-US"/>
              </w:rPr>
            </w:pPr>
          </w:p>
          <w:p w14:paraId="1896DB4C" w14:textId="77777777" w:rsidR="00C33D6A" w:rsidRPr="009662E0" w:rsidRDefault="00C33D6A" w:rsidP="006D66AD">
            <w:pPr>
              <w:spacing w:line="260" w:lineRule="atLeast"/>
              <w:rPr>
                <w:rFonts w:ascii="Arial" w:hAnsi="Arial"/>
                <w:bCs/>
                <w:i/>
                <w:iCs/>
                <w:sz w:val="20"/>
                <w:lang w:eastAsia="en-US"/>
              </w:rPr>
            </w:pPr>
          </w:p>
          <w:p w14:paraId="59A5535A" w14:textId="77777777" w:rsidR="00C33D6A" w:rsidRPr="009662E0" w:rsidRDefault="00C33D6A" w:rsidP="006D66AD">
            <w:pPr>
              <w:spacing w:line="260" w:lineRule="atLeast"/>
              <w:rPr>
                <w:rFonts w:ascii="Arial" w:hAnsi="Arial"/>
                <w:bCs/>
                <w:i/>
                <w:iCs/>
                <w:sz w:val="20"/>
                <w:lang w:eastAsia="en-US"/>
              </w:rPr>
            </w:pPr>
          </w:p>
          <w:p w14:paraId="2B94F408" w14:textId="77777777" w:rsidR="00C33D6A" w:rsidRPr="009662E0" w:rsidRDefault="00C33D6A" w:rsidP="006D66AD">
            <w:pPr>
              <w:spacing w:line="260" w:lineRule="atLeast"/>
              <w:rPr>
                <w:rFonts w:ascii="Arial" w:hAnsi="Arial"/>
                <w:bCs/>
                <w:i/>
                <w:iCs/>
                <w:sz w:val="20"/>
                <w:lang w:eastAsia="en-US"/>
              </w:rPr>
            </w:pPr>
          </w:p>
          <w:p w14:paraId="164EF676" w14:textId="0F081DA3" w:rsidR="006D66AD" w:rsidRPr="009662E0" w:rsidRDefault="006D66AD" w:rsidP="006D66AD">
            <w:pPr>
              <w:spacing w:line="260" w:lineRule="atLeast"/>
              <w:rPr>
                <w:rFonts w:ascii="Arial" w:hAnsi="Arial"/>
                <w:b/>
                <w:bCs/>
                <w:i/>
                <w:iCs/>
                <w:sz w:val="20"/>
                <w:lang w:eastAsia="en-US"/>
              </w:rPr>
            </w:pPr>
            <w:r w:rsidRPr="009662E0">
              <w:rPr>
                <w:rFonts w:ascii="Arial" w:hAnsi="Arial"/>
                <w:bCs/>
                <w:i/>
                <w:iCs/>
                <w:sz w:val="20"/>
                <w:lang w:eastAsia="en-US"/>
              </w:rPr>
              <w:t>Vpiši</w:t>
            </w:r>
            <w:r w:rsidR="00C33D6A" w:rsidRPr="009662E0">
              <w:rPr>
                <w:rFonts w:ascii="Arial" w:hAnsi="Arial"/>
                <w:bCs/>
                <w:i/>
                <w:iCs/>
                <w:sz w:val="20"/>
                <w:lang w:eastAsia="en-US"/>
              </w:rPr>
              <w:t xml:space="preserve"> tudi</w:t>
            </w:r>
            <w:r w:rsidRPr="009662E0">
              <w:rPr>
                <w:rFonts w:ascii="Arial" w:hAnsi="Arial"/>
                <w:bCs/>
                <w:i/>
                <w:iCs/>
                <w:sz w:val="20"/>
                <w:lang w:eastAsia="en-US"/>
              </w:rPr>
              <w:t xml:space="preserve">, ali gre za </w:t>
            </w:r>
            <w:r w:rsidR="00B44483" w:rsidRPr="009662E0">
              <w:rPr>
                <w:rFonts w:ascii="Arial" w:hAnsi="Arial"/>
                <w:bCs/>
                <w:i/>
                <w:iCs/>
                <w:sz w:val="20"/>
                <w:lang w:eastAsia="en-US"/>
              </w:rPr>
              <w:t xml:space="preserve">storitve </w:t>
            </w:r>
            <w:r w:rsidRPr="009662E0">
              <w:rPr>
                <w:rFonts w:ascii="Arial" w:hAnsi="Arial"/>
                <w:bCs/>
                <w:i/>
                <w:iCs/>
                <w:sz w:val="20"/>
                <w:lang w:eastAsia="en-US"/>
              </w:rPr>
              <w:t xml:space="preserve">(1) ali </w:t>
            </w:r>
            <w:r w:rsidR="00B44483">
              <w:rPr>
                <w:rFonts w:ascii="Arial" w:hAnsi="Arial"/>
                <w:bCs/>
                <w:i/>
                <w:iCs/>
                <w:sz w:val="20"/>
                <w:lang w:eastAsia="en-US"/>
              </w:rPr>
              <w:t xml:space="preserve">storitev </w:t>
            </w:r>
            <w:r w:rsidRPr="009662E0">
              <w:rPr>
                <w:rFonts w:ascii="Arial" w:hAnsi="Arial"/>
                <w:bCs/>
                <w:i/>
                <w:iCs/>
                <w:sz w:val="20"/>
                <w:lang w:eastAsia="en-US"/>
              </w:rPr>
              <w:t>(2)</w:t>
            </w:r>
          </w:p>
        </w:tc>
      </w:tr>
      <w:tr w:rsidR="008527B8" w:rsidRPr="009662E0" w14:paraId="262FDA3D" w14:textId="77777777" w:rsidTr="00E07927">
        <w:tc>
          <w:tcPr>
            <w:tcW w:w="3544" w:type="dxa"/>
            <w:tcBorders>
              <w:top w:val="single" w:sz="4" w:space="0" w:color="auto"/>
              <w:left w:val="single" w:sz="4" w:space="0" w:color="auto"/>
              <w:bottom w:val="single" w:sz="4" w:space="0" w:color="auto"/>
              <w:right w:val="single" w:sz="4" w:space="0" w:color="auto"/>
            </w:tcBorders>
          </w:tcPr>
          <w:p w14:paraId="4720BBB2" w14:textId="79F56F2B" w:rsidR="00CF73A6" w:rsidRPr="009662E0" w:rsidRDefault="00CF73A6" w:rsidP="00E07927">
            <w:pPr>
              <w:spacing w:line="260" w:lineRule="atLeast"/>
              <w:rPr>
                <w:rFonts w:ascii="Arial" w:hAnsi="Arial"/>
                <w:i/>
                <w:iCs/>
                <w:sz w:val="20"/>
                <w:lang w:eastAsia="en-US"/>
              </w:rPr>
            </w:pPr>
            <w:r w:rsidRPr="009662E0">
              <w:rPr>
                <w:rFonts w:ascii="Arial" w:hAnsi="Arial"/>
                <w:i/>
                <w:iCs/>
                <w:sz w:val="20"/>
                <w:lang w:eastAsia="en-US"/>
              </w:rPr>
              <w:t>Podroben opis projekta, iz katerega bo razvidno, ali po vsebini ustreza zahtevam javnega naročila</w:t>
            </w:r>
            <w:r w:rsidR="00EE4109" w:rsidRPr="009662E0">
              <w:rPr>
                <w:rFonts w:ascii="Arial" w:hAnsi="Arial"/>
                <w:i/>
                <w:iCs/>
                <w:sz w:val="20"/>
                <w:lang w:eastAsia="en-US"/>
              </w:rPr>
              <w:t>, vloga kadra pri referenčnem projektu (vodja ali sodelujoči)</w:t>
            </w:r>
            <w:r w:rsidRPr="009662E0">
              <w:rPr>
                <w:rFonts w:ascii="Arial" w:hAnsi="Arial"/>
                <w:i/>
                <w:iCs/>
                <w:sz w:val="20"/>
                <w:lang w:eastAsia="en-US"/>
              </w:rPr>
              <w:t xml:space="preserve">: </w:t>
            </w:r>
          </w:p>
          <w:p w14:paraId="4EDA77E7" w14:textId="77777777" w:rsidR="00EE4109" w:rsidRPr="009662E0" w:rsidRDefault="00EE4109" w:rsidP="00E07927">
            <w:pPr>
              <w:spacing w:line="260" w:lineRule="atLeast"/>
              <w:rPr>
                <w:rFonts w:ascii="Arial" w:hAnsi="Arial"/>
                <w:i/>
                <w:iCs/>
                <w:sz w:val="20"/>
                <w:lang w:eastAsia="en-US"/>
              </w:rPr>
            </w:pPr>
          </w:p>
          <w:p w14:paraId="5542A866" w14:textId="681582CF" w:rsidR="0017314D" w:rsidRPr="009662E0" w:rsidRDefault="0017314D" w:rsidP="0017314D">
            <w:pPr>
              <w:spacing w:line="260" w:lineRule="atLeast"/>
              <w:rPr>
                <w:rFonts w:ascii="Arial" w:hAnsi="Arial"/>
                <w:i/>
                <w:iCs/>
                <w:sz w:val="20"/>
                <w:lang w:eastAsia="en-US"/>
              </w:rPr>
            </w:pPr>
            <w:r w:rsidRPr="009662E0">
              <w:rPr>
                <w:rFonts w:ascii="Arial" w:hAnsi="Arial"/>
                <w:i/>
                <w:iCs/>
                <w:sz w:val="20"/>
                <w:lang w:eastAsia="en-US"/>
              </w:rPr>
              <w:t>(vsebinska opredelitev izpolnjevanja zahtev iz točk a. do d.)</w:t>
            </w:r>
          </w:p>
          <w:p w14:paraId="039609E0" w14:textId="77777777" w:rsidR="00CF73A6" w:rsidRPr="009662E0" w:rsidRDefault="00CF73A6" w:rsidP="0017314D">
            <w:pPr>
              <w:spacing w:line="260" w:lineRule="atLeast"/>
              <w:rPr>
                <w:rFonts w:ascii="Arial" w:hAnsi="Arial"/>
                <w:i/>
                <w:iCs/>
                <w:sz w:val="20"/>
                <w:lang w:eastAsia="en-US"/>
              </w:rPr>
            </w:pPr>
          </w:p>
        </w:tc>
        <w:tc>
          <w:tcPr>
            <w:tcW w:w="6521" w:type="dxa"/>
            <w:tcBorders>
              <w:top w:val="single" w:sz="4" w:space="0" w:color="auto"/>
              <w:left w:val="single" w:sz="4" w:space="0" w:color="auto"/>
              <w:bottom w:val="single" w:sz="4" w:space="0" w:color="auto"/>
              <w:right w:val="single" w:sz="4" w:space="0" w:color="auto"/>
            </w:tcBorders>
          </w:tcPr>
          <w:p w14:paraId="2E058E46" w14:textId="77777777" w:rsidR="00CF73A6" w:rsidRPr="009662E0" w:rsidRDefault="00CF73A6" w:rsidP="00E07927">
            <w:pPr>
              <w:spacing w:line="260" w:lineRule="atLeast"/>
              <w:rPr>
                <w:rFonts w:ascii="Arial" w:hAnsi="Arial"/>
                <w:b/>
                <w:bCs/>
                <w:i/>
                <w:iCs/>
                <w:sz w:val="20"/>
                <w:lang w:eastAsia="en-US"/>
              </w:rPr>
            </w:pPr>
          </w:p>
        </w:tc>
      </w:tr>
      <w:tr w:rsidR="008527B8" w:rsidRPr="009662E0" w14:paraId="5DDB5379" w14:textId="77777777" w:rsidTr="00CF73A6">
        <w:tc>
          <w:tcPr>
            <w:tcW w:w="3544" w:type="dxa"/>
            <w:tcBorders>
              <w:top w:val="single" w:sz="4" w:space="0" w:color="auto"/>
              <w:left w:val="single" w:sz="4" w:space="0" w:color="auto"/>
              <w:bottom w:val="single" w:sz="4" w:space="0" w:color="auto"/>
              <w:right w:val="single" w:sz="4" w:space="0" w:color="auto"/>
            </w:tcBorders>
          </w:tcPr>
          <w:p w14:paraId="0DEECD26" w14:textId="77777777" w:rsidR="00CF73A6" w:rsidRPr="009662E0" w:rsidRDefault="00CF73A6" w:rsidP="00E07927">
            <w:pPr>
              <w:spacing w:line="260" w:lineRule="atLeast"/>
              <w:rPr>
                <w:rFonts w:ascii="Arial" w:hAnsi="Arial"/>
                <w:b/>
                <w:bCs/>
                <w:i/>
                <w:iCs/>
                <w:sz w:val="20"/>
                <w:lang w:eastAsia="en-US"/>
              </w:rPr>
            </w:pPr>
            <w:r w:rsidRPr="009662E0">
              <w:rPr>
                <w:rFonts w:ascii="Arial" w:hAnsi="Arial"/>
                <w:b/>
                <w:bCs/>
                <w:i/>
                <w:iCs/>
                <w:sz w:val="20"/>
                <w:lang w:eastAsia="en-US"/>
              </w:rPr>
              <w:t>Ime in priimek nominiranega razvijalca:</w:t>
            </w:r>
          </w:p>
        </w:tc>
        <w:tc>
          <w:tcPr>
            <w:tcW w:w="6521" w:type="dxa"/>
            <w:tcBorders>
              <w:top w:val="single" w:sz="4" w:space="0" w:color="auto"/>
              <w:left w:val="single" w:sz="4" w:space="0" w:color="auto"/>
              <w:bottom w:val="single" w:sz="4" w:space="0" w:color="auto"/>
              <w:right w:val="single" w:sz="4" w:space="0" w:color="auto"/>
            </w:tcBorders>
          </w:tcPr>
          <w:p w14:paraId="1D40E69A" w14:textId="77777777" w:rsidR="00CF73A6" w:rsidRPr="009662E0" w:rsidRDefault="00CF73A6" w:rsidP="00E07927">
            <w:pPr>
              <w:spacing w:line="260" w:lineRule="atLeast"/>
              <w:rPr>
                <w:rFonts w:ascii="Arial" w:hAnsi="Arial"/>
                <w:b/>
                <w:bCs/>
                <w:i/>
                <w:iCs/>
                <w:sz w:val="20"/>
                <w:lang w:eastAsia="en-US"/>
              </w:rPr>
            </w:pPr>
          </w:p>
        </w:tc>
      </w:tr>
      <w:tr w:rsidR="008527B8" w:rsidRPr="009662E0" w14:paraId="28762170" w14:textId="77777777" w:rsidTr="00CF73A6">
        <w:tc>
          <w:tcPr>
            <w:tcW w:w="3544" w:type="dxa"/>
            <w:tcBorders>
              <w:top w:val="single" w:sz="4" w:space="0" w:color="auto"/>
              <w:left w:val="single" w:sz="4" w:space="0" w:color="auto"/>
              <w:bottom w:val="single" w:sz="4" w:space="0" w:color="auto"/>
              <w:right w:val="single" w:sz="4" w:space="0" w:color="auto"/>
            </w:tcBorders>
          </w:tcPr>
          <w:p w14:paraId="421E2545" w14:textId="77777777" w:rsidR="00CF73A6" w:rsidRPr="009662E0" w:rsidRDefault="00CF73A6" w:rsidP="00E07927">
            <w:pPr>
              <w:spacing w:line="260" w:lineRule="atLeast"/>
              <w:rPr>
                <w:rFonts w:ascii="Arial" w:hAnsi="Arial"/>
                <w:b/>
                <w:bCs/>
                <w:i/>
                <w:iCs/>
                <w:sz w:val="20"/>
                <w:lang w:eastAsia="en-US"/>
              </w:rPr>
            </w:pPr>
            <w:r w:rsidRPr="009662E0">
              <w:rPr>
                <w:rFonts w:ascii="Arial" w:hAnsi="Arial"/>
                <w:b/>
                <w:bCs/>
                <w:i/>
                <w:iCs/>
                <w:sz w:val="20"/>
                <w:lang w:eastAsia="en-US"/>
              </w:rPr>
              <w:t xml:space="preserve">Naziv referenčnega projekta iz točke 3.2.3.1.B: </w:t>
            </w:r>
          </w:p>
        </w:tc>
        <w:tc>
          <w:tcPr>
            <w:tcW w:w="6521" w:type="dxa"/>
            <w:tcBorders>
              <w:top w:val="single" w:sz="4" w:space="0" w:color="auto"/>
              <w:left w:val="single" w:sz="4" w:space="0" w:color="auto"/>
              <w:bottom w:val="single" w:sz="4" w:space="0" w:color="auto"/>
              <w:right w:val="single" w:sz="4" w:space="0" w:color="auto"/>
            </w:tcBorders>
          </w:tcPr>
          <w:p w14:paraId="19889984" w14:textId="77777777" w:rsidR="00CF73A6" w:rsidRPr="009662E0" w:rsidRDefault="00CF73A6" w:rsidP="00E07927">
            <w:pPr>
              <w:spacing w:line="260" w:lineRule="atLeast"/>
              <w:rPr>
                <w:rFonts w:ascii="Arial" w:hAnsi="Arial"/>
                <w:b/>
                <w:bCs/>
                <w:i/>
                <w:iCs/>
                <w:sz w:val="20"/>
                <w:lang w:eastAsia="en-US"/>
              </w:rPr>
            </w:pPr>
          </w:p>
        </w:tc>
      </w:tr>
      <w:tr w:rsidR="008527B8" w:rsidRPr="009662E0" w14:paraId="7CA69BC6" w14:textId="77777777" w:rsidTr="00CF73A6">
        <w:tc>
          <w:tcPr>
            <w:tcW w:w="3544" w:type="dxa"/>
            <w:tcBorders>
              <w:top w:val="single" w:sz="4" w:space="0" w:color="auto"/>
              <w:left w:val="single" w:sz="4" w:space="0" w:color="auto"/>
              <w:bottom w:val="single" w:sz="4" w:space="0" w:color="auto"/>
              <w:right w:val="single" w:sz="4" w:space="0" w:color="auto"/>
            </w:tcBorders>
          </w:tcPr>
          <w:p w14:paraId="56EDA046" w14:textId="77777777" w:rsidR="00CF73A6" w:rsidRPr="009662E0" w:rsidRDefault="00CF73A6" w:rsidP="00E07927">
            <w:pPr>
              <w:spacing w:line="260" w:lineRule="atLeast"/>
              <w:rPr>
                <w:rFonts w:ascii="Arial" w:hAnsi="Arial"/>
                <w:i/>
                <w:iCs/>
                <w:sz w:val="20"/>
                <w:lang w:eastAsia="en-US"/>
              </w:rPr>
            </w:pPr>
            <w:r w:rsidRPr="009662E0">
              <w:rPr>
                <w:rFonts w:ascii="Arial" w:hAnsi="Arial"/>
                <w:i/>
                <w:iCs/>
                <w:sz w:val="20"/>
                <w:lang w:eastAsia="en-US"/>
              </w:rPr>
              <w:t>Naročnik:</w:t>
            </w:r>
          </w:p>
        </w:tc>
        <w:tc>
          <w:tcPr>
            <w:tcW w:w="6521" w:type="dxa"/>
            <w:tcBorders>
              <w:top w:val="single" w:sz="4" w:space="0" w:color="auto"/>
              <w:left w:val="single" w:sz="4" w:space="0" w:color="auto"/>
              <w:bottom w:val="single" w:sz="4" w:space="0" w:color="auto"/>
              <w:right w:val="single" w:sz="4" w:space="0" w:color="auto"/>
            </w:tcBorders>
          </w:tcPr>
          <w:p w14:paraId="752A8E6B" w14:textId="77777777" w:rsidR="00CF73A6" w:rsidRPr="009662E0" w:rsidRDefault="00CF73A6" w:rsidP="00E07927">
            <w:pPr>
              <w:spacing w:line="260" w:lineRule="atLeast"/>
              <w:rPr>
                <w:rFonts w:ascii="Arial" w:hAnsi="Arial"/>
                <w:b/>
                <w:bCs/>
                <w:i/>
                <w:iCs/>
                <w:sz w:val="20"/>
                <w:lang w:eastAsia="en-US"/>
              </w:rPr>
            </w:pPr>
          </w:p>
        </w:tc>
      </w:tr>
      <w:tr w:rsidR="008527B8" w:rsidRPr="009662E0" w14:paraId="4F89AFCF" w14:textId="77777777" w:rsidTr="00CF73A6">
        <w:tc>
          <w:tcPr>
            <w:tcW w:w="3544" w:type="dxa"/>
            <w:tcBorders>
              <w:top w:val="single" w:sz="4" w:space="0" w:color="auto"/>
              <w:left w:val="single" w:sz="4" w:space="0" w:color="auto"/>
              <w:bottom w:val="single" w:sz="4" w:space="0" w:color="auto"/>
              <w:right w:val="single" w:sz="4" w:space="0" w:color="auto"/>
            </w:tcBorders>
          </w:tcPr>
          <w:p w14:paraId="1EB2F358" w14:textId="77777777" w:rsidR="00CF73A6" w:rsidRPr="009662E0" w:rsidRDefault="00CF73A6" w:rsidP="00E07927">
            <w:pPr>
              <w:spacing w:line="260" w:lineRule="atLeast"/>
              <w:rPr>
                <w:rFonts w:ascii="Arial" w:hAnsi="Arial"/>
                <w:i/>
                <w:iCs/>
                <w:sz w:val="20"/>
                <w:lang w:eastAsia="en-US"/>
              </w:rPr>
            </w:pPr>
            <w:r w:rsidRPr="009662E0">
              <w:rPr>
                <w:rFonts w:ascii="Arial" w:hAnsi="Arial"/>
                <w:i/>
                <w:iCs/>
                <w:sz w:val="20"/>
                <w:lang w:eastAsia="en-US"/>
              </w:rPr>
              <w:t>Kontaktna oseba naročnika (ime in priimek ter tel. št.):</w:t>
            </w:r>
          </w:p>
        </w:tc>
        <w:tc>
          <w:tcPr>
            <w:tcW w:w="6521" w:type="dxa"/>
            <w:tcBorders>
              <w:top w:val="single" w:sz="4" w:space="0" w:color="auto"/>
              <w:left w:val="single" w:sz="4" w:space="0" w:color="auto"/>
              <w:bottom w:val="single" w:sz="4" w:space="0" w:color="auto"/>
              <w:right w:val="single" w:sz="4" w:space="0" w:color="auto"/>
            </w:tcBorders>
          </w:tcPr>
          <w:p w14:paraId="522E268C" w14:textId="77777777" w:rsidR="00CF73A6" w:rsidRPr="009662E0" w:rsidRDefault="00CF73A6" w:rsidP="00E07927">
            <w:pPr>
              <w:spacing w:line="260" w:lineRule="atLeast"/>
              <w:rPr>
                <w:rFonts w:ascii="Arial" w:hAnsi="Arial"/>
                <w:b/>
                <w:bCs/>
                <w:i/>
                <w:iCs/>
                <w:sz w:val="20"/>
                <w:lang w:eastAsia="en-US"/>
              </w:rPr>
            </w:pPr>
          </w:p>
        </w:tc>
      </w:tr>
      <w:tr w:rsidR="008527B8" w:rsidRPr="009662E0" w14:paraId="29AD1495" w14:textId="77777777" w:rsidTr="00CF73A6">
        <w:tc>
          <w:tcPr>
            <w:tcW w:w="3544" w:type="dxa"/>
            <w:tcBorders>
              <w:top w:val="single" w:sz="4" w:space="0" w:color="auto"/>
              <w:left w:val="single" w:sz="4" w:space="0" w:color="auto"/>
              <w:bottom w:val="single" w:sz="4" w:space="0" w:color="auto"/>
              <w:right w:val="single" w:sz="4" w:space="0" w:color="auto"/>
            </w:tcBorders>
          </w:tcPr>
          <w:p w14:paraId="702A8811" w14:textId="77777777" w:rsidR="00CF73A6" w:rsidRPr="009662E0" w:rsidRDefault="00CF73A6" w:rsidP="00E07927">
            <w:pPr>
              <w:spacing w:line="260" w:lineRule="atLeast"/>
              <w:rPr>
                <w:rFonts w:ascii="Arial" w:hAnsi="Arial"/>
                <w:i/>
                <w:iCs/>
                <w:sz w:val="20"/>
                <w:lang w:eastAsia="en-US"/>
              </w:rPr>
            </w:pPr>
            <w:r w:rsidRPr="009662E0">
              <w:rPr>
                <w:rFonts w:ascii="Arial" w:hAnsi="Arial"/>
                <w:i/>
                <w:iCs/>
                <w:sz w:val="20"/>
                <w:lang w:eastAsia="en-US"/>
              </w:rPr>
              <w:t>Gospodarski subjekt, ki je izvedel projekt (z navedbo, ali je dela izvajal kot izvajalec ali kot podizvajalec)</w:t>
            </w:r>
          </w:p>
        </w:tc>
        <w:tc>
          <w:tcPr>
            <w:tcW w:w="6521" w:type="dxa"/>
            <w:tcBorders>
              <w:top w:val="single" w:sz="4" w:space="0" w:color="auto"/>
              <w:left w:val="single" w:sz="4" w:space="0" w:color="auto"/>
              <w:bottom w:val="single" w:sz="4" w:space="0" w:color="auto"/>
              <w:right w:val="single" w:sz="4" w:space="0" w:color="auto"/>
            </w:tcBorders>
          </w:tcPr>
          <w:p w14:paraId="2AB2D549" w14:textId="77777777" w:rsidR="00CF73A6" w:rsidRPr="009662E0" w:rsidRDefault="00CF73A6" w:rsidP="00E07927">
            <w:pPr>
              <w:spacing w:line="260" w:lineRule="atLeast"/>
              <w:rPr>
                <w:rFonts w:ascii="Arial" w:hAnsi="Arial"/>
                <w:b/>
                <w:bCs/>
                <w:i/>
                <w:iCs/>
                <w:sz w:val="20"/>
                <w:lang w:eastAsia="en-US"/>
              </w:rPr>
            </w:pPr>
          </w:p>
        </w:tc>
      </w:tr>
      <w:tr w:rsidR="006D66AD" w:rsidRPr="009662E0" w14:paraId="12A3B6D6" w14:textId="77777777" w:rsidTr="00CF73A6">
        <w:tc>
          <w:tcPr>
            <w:tcW w:w="3544" w:type="dxa"/>
            <w:tcBorders>
              <w:top w:val="single" w:sz="4" w:space="0" w:color="auto"/>
              <w:left w:val="single" w:sz="4" w:space="0" w:color="auto"/>
              <w:bottom w:val="single" w:sz="4" w:space="0" w:color="auto"/>
              <w:right w:val="single" w:sz="4" w:space="0" w:color="auto"/>
            </w:tcBorders>
          </w:tcPr>
          <w:p w14:paraId="7F855FF6" w14:textId="77777777" w:rsidR="006D66AD" w:rsidRPr="009662E0" w:rsidRDefault="006D66AD" w:rsidP="006D66AD">
            <w:pPr>
              <w:spacing w:line="260" w:lineRule="atLeast"/>
              <w:rPr>
                <w:rFonts w:ascii="Arial" w:hAnsi="Arial"/>
                <w:i/>
                <w:iCs/>
                <w:sz w:val="20"/>
                <w:lang w:eastAsia="en-US"/>
              </w:rPr>
            </w:pPr>
            <w:r w:rsidRPr="009662E0">
              <w:rPr>
                <w:rFonts w:ascii="Arial" w:hAnsi="Arial"/>
                <w:i/>
                <w:iCs/>
                <w:sz w:val="20"/>
                <w:lang w:eastAsia="en-US"/>
              </w:rPr>
              <w:t xml:space="preserve">Obdobje </w:t>
            </w:r>
          </w:p>
          <w:p w14:paraId="6F0DF116" w14:textId="77777777" w:rsidR="006552AA" w:rsidRDefault="006D66AD" w:rsidP="006D66AD">
            <w:pPr>
              <w:spacing w:line="260" w:lineRule="atLeast"/>
              <w:rPr>
                <w:rFonts w:ascii="Arial" w:hAnsi="Arial"/>
                <w:i/>
                <w:iCs/>
                <w:sz w:val="20"/>
                <w:lang w:eastAsia="en-US"/>
              </w:rPr>
            </w:pPr>
            <w:r w:rsidRPr="009662E0">
              <w:rPr>
                <w:rFonts w:ascii="Arial" w:hAnsi="Arial"/>
                <w:i/>
                <w:iCs/>
                <w:sz w:val="20"/>
                <w:lang w:eastAsia="en-US"/>
              </w:rPr>
              <w:t xml:space="preserve">1) razvoja, testiranja in vzpostavitve </w:t>
            </w:r>
          </w:p>
          <w:p w14:paraId="3ABF63CB" w14:textId="5769E8BC" w:rsidR="006D66AD" w:rsidRPr="009662E0" w:rsidRDefault="006552AA" w:rsidP="006D66AD">
            <w:pPr>
              <w:spacing w:line="260" w:lineRule="atLeast"/>
              <w:rPr>
                <w:rFonts w:ascii="Arial" w:hAnsi="Arial"/>
                <w:i/>
                <w:iCs/>
                <w:sz w:val="20"/>
                <w:lang w:eastAsia="en-US"/>
              </w:rPr>
            </w:pPr>
            <w:r>
              <w:rPr>
                <w:rFonts w:ascii="Arial" w:hAnsi="Arial"/>
                <w:i/>
                <w:iCs/>
                <w:sz w:val="20"/>
                <w:lang w:eastAsia="en-US"/>
              </w:rPr>
              <w:lastRenderedPageBreak/>
              <w:t xml:space="preserve">   </w:t>
            </w:r>
            <w:r w:rsidR="006D66AD" w:rsidRPr="009662E0">
              <w:rPr>
                <w:rFonts w:ascii="Arial" w:hAnsi="Arial"/>
                <w:i/>
                <w:iCs/>
                <w:sz w:val="20"/>
                <w:lang w:eastAsia="en-US"/>
              </w:rPr>
              <w:t xml:space="preserve">ali </w:t>
            </w:r>
          </w:p>
          <w:p w14:paraId="5104DFA8" w14:textId="4634723D" w:rsidR="009662E0" w:rsidRDefault="006D66AD" w:rsidP="009662E0">
            <w:pPr>
              <w:spacing w:line="260" w:lineRule="atLeast"/>
              <w:rPr>
                <w:rFonts w:ascii="Arial" w:hAnsi="Arial"/>
                <w:i/>
                <w:iCs/>
                <w:sz w:val="20"/>
                <w:lang w:eastAsia="en-US"/>
              </w:rPr>
            </w:pPr>
            <w:r w:rsidRPr="009662E0">
              <w:rPr>
                <w:rFonts w:ascii="Arial" w:hAnsi="Arial"/>
                <w:i/>
                <w:iCs/>
                <w:sz w:val="20"/>
                <w:lang w:eastAsia="en-US"/>
              </w:rPr>
              <w:t xml:space="preserve">(2) nadgradnje </w:t>
            </w:r>
            <w:r w:rsidR="006552AA">
              <w:rPr>
                <w:rFonts w:ascii="Arial" w:hAnsi="Arial"/>
                <w:i/>
                <w:iCs/>
                <w:sz w:val="20"/>
                <w:lang w:eastAsia="en-US"/>
              </w:rPr>
              <w:t>informacijske rešitve</w:t>
            </w:r>
          </w:p>
          <w:p w14:paraId="6FFB6168" w14:textId="0B36D137" w:rsidR="006D66AD" w:rsidRPr="009662E0" w:rsidRDefault="006D66AD" w:rsidP="009662E0">
            <w:pPr>
              <w:spacing w:line="260" w:lineRule="atLeast"/>
              <w:rPr>
                <w:rFonts w:ascii="Arial" w:hAnsi="Arial"/>
                <w:i/>
                <w:iCs/>
                <w:sz w:val="20"/>
                <w:lang w:eastAsia="en-US"/>
              </w:rPr>
            </w:pPr>
            <w:r w:rsidRPr="009662E0">
              <w:rPr>
                <w:rFonts w:ascii="Arial" w:hAnsi="Arial"/>
                <w:i/>
                <w:iCs/>
                <w:sz w:val="20"/>
                <w:lang w:eastAsia="en-US"/>
              </w:rPr>
              <w:t>(od – do):</w:t>
            </w:r>
          </w:p>
        </w:tc>
        <w:tc>
          <w:tcPr>
            <w:tcW w:w="6521" w:type="dxa"/>
            <w:tcBorders>
              <w:top w:val="single" w:sz="4" w:space="0" w:color="auto"/>
              <w:left w:val="single" w:sz="4" w:space="0" w:color="auto"/>
              <w:bottom w:val="single" w:sz="4" w:space="0" w:color="auto"/>
              <w:right w:val="single" w:sz="4" w:space="0" w:color="auto"/>
            </w:tcBorders>
          </w:tcPr>
          <w:p w14:paraId="2E26C02E" w14:textId="77777777" w:rsidR="00C33D6A" w:rsidRPr="009662E0" w:rsidRDefault="00C33D6A" w:rsidP="006D66AD">
            <w:pPr>
              <w:spacing w:line="260" w:lineRule="atLeast"/>
              <w:rPr>
                <w:rFonts w:ascii="Arial" w:hAnsi="Arial"/>
                <w:bCs/>
                <w:i/>
                <w:iCs/>
                <w:sz w:val="20"/>
                <w:lang w:eastAsia="en-US"/>
              </w:rPr>
            </w:pPr>
          </w:p>
          <w:p w14:paraId="6E82EFE6" w14:textId="77777777" w:rsidR="00C33D6A" w:rsidRPr="009662E0" w:rsidRDefault="00C33D6A" w:rsidP="006D66AD">
            <w:pPr>
              <w:spacing w:line="260" w:lineRule="atLeast"/>
              <w:rPr>
                <w:rFonts w:ascii="Arial" w:hAnsi="Arial"/>
                <w:bCs/>
                <w:i/>
                <w:iCs/>
                <w:sz w:val="20"/>
                <w:lang w:eastAsia="en-US"/>
              </w:rPr>
            </w:pPr>
          </w:p>
          <w:p w14:paraId="2717A615" w14:textId="77777777" w:rsidR="00C33D6A" w:rsidRPr="009662E0" w:rsidRDefault="00C33D6A" w:rsidP="006D66AD">
            <w:pPr>
              <w:spacing w:line="260" w:lineRule="atLeast"/>
              <w:rPr>
                <w:rFonts w:ascii="Arial" w:hAnsi="Arial"/>
                <w:bCs/>
                <w:i/>
                <w:iCs/>
                <w:sz w:val="20"/>
                <w:lang w:eastAsia="en-US"/>
              </w:rPr>
            </w:pPr>
          </w:p>
          <w:p w14:paraId="013D4B4E" w14:textId="77777777" w:rsidR="00C33D6A" w:rsidRPr="009662E0" w:rsidRDefault="00C33D6A" w:rsidP="006D66AD">
            <w:pPr>
              <w:spacing w:line="260" w:lineRule="atLeast"/>
              <w:rPr>
                <w:rFonts w:ascii="Arial" w:hAnsi="Arial"/>
                <w:bCs/>
                <w:i/>
                <w:iCs/>
                <w:sz w:val="20"/>
                <w:lang w:eastAsia="en-US"/>
              </w:rPr>
            </w:pPr>
          </w:p>
          <w:p w14:paraId="19D4C559" w14:textId="4AD21B5C" w:rsidR="006D66AD" w:rsidRPr="009662E0" w:rsidRDefault="006D66AD" w:rsidP="006D66AD">
            <w:pPr>
              <w:spacing w:line="260" w:lineRule="atLeast"/>
              <w:rPr>
                <w:rFonts w:ascii="Arial" w:hAnsi="Arial"/>
                <w:b/>
                <w:bCs/>
                <w:i/>
                <w:iCs/>
                <w:sz w:val="20"/>
                <w:lang w:eastAsia="en-US"/>
              </w:rPr>
            </w:pPr>
            <w:r w:rsidRPr="009662E0">
              <w:rPr>
                <w:rFonts w:ascii="Arial" w:hAnsi="Arial"/>
                <w:bCs/>
                <w:i/>
                <w:iCs/>
                <w:sz w:val="20"/>
                <w:lang w:eastAsia="en-US"/>
              </w:rPr>
              <w:t>Vpiši</w:t>
            </w:r>
            <w:r w:rsidR="00C33D6A" w:rsidRPr="009662E0">
              <w:rPr>
                <w:rFonts w:ascii="Arial" w:hAnsi="Arial"/>
                <w:bCs/>
                <w:i/>
                <w:iCs/>
                <w:sz w:val="20"/>
                <w:lang w:eastAsia="en-US"/>
              </w:rPr>
              <w:t xml:space="preserve"> tudi</w:t>
            </w:r>
            <w:r w:rsidRPr="009662E0">
              <w:rPr>
                <w:rFonts w:ascii="Arial" w:hAnsi="Arial"/>
                <w:bCs/>
                <w:i/>
                <w:iCs/>
                <w:sz w:val="20"/>
                <w:lang w:eastAsia="en-US"/>
              </w:rPr>
              <w:t>, ali gre za</w:t>
            </w:r>
            <w:r w:rsidR="00B44483">
              <w:rPr>
                <w:rFonts w:ascii="Arial" w:hAnsi="Arial"/>
                <w:bCs/>
                <w:i/>
                <w:iCs/>
                <w:sz w:val="20"/>
                <w:lang w:eastAsia="en-US"/>
              </w:rPr>
              <w:t xml:space="preserve"> storitve</w:t>
            </w:r>
            <w:r w:rsidRPr="009662E0">
              <w:rPr>
                <w:rFonts w:ascii="Arial" w:hAnsi="Arial"/>
                <w:bCs/>
                <w:i/>
                <w:iCs/>
                <w:sz w:val="20"/>
                <w:lang w:eastAsia="en-US"/>
              </w:rPr>
              <w:t xml:space="preserve"> (1) ali</w:t>
            </w:r>
            <w:r w:rsidR="00B44483">
              <w:rPr>
                <w:rFonts w:ascii="Arial" w:hAnsi="Arial"/>
                <w:bCs/>
                <w:i/>
                <w:iCs/>
                <w:sz w:val="20"/>
                <w:lang w:eastAsia="en-US"/>
              </w:rPr>
              <w:t xml:space="preserve"> storitev</w:t>
            </w:r>
            <w:r w:rsidRPr="009662E0">
              <w:rPr>
                <w:rFonts w:ascii="Arial" w:hAnsi="Arial"/>
                <w:bCs/>
                <w:i/>
                <w:iCs/>
                <w:sz w:val="20"/>
                <w:lang w:eastAsia="en-US"/>
              </w:rPr>
              <w:t xml:space="preserve"> (2)</w:t>
            </w:r>
          </w:p>
        </w:tc>
      </w:tr>
      <w:tr w:rsidR="008527B8" w:rsidRPr="009662E0" w14:paraId="282D8D8E" w14:textId="77777777" w:rsidTr="00CF73A6">
        <w:tc>
          <w:tcPr>
            <w:tcW w:w="3544" w:type="dxa"/>
            <w:tcBorders>
              <w:top w:val="single" w:sz="4" w:space="0" w:color="auto"/>
              <w:left w:val="single" w:sz="4" w:space="0" w:color="auto"/>
              <w:bottom w:val="single" w:sz="4" w:space="0" w:color="auto"/>
              <w:right w:val="single" w:sz="4" w:space="0" w:color="auto"/>
            </w:tcBorders>
          </w:tcPr>
          <w:p w14:paraId="03899EB4" w14:textId="631D12D3" w:rsidR="00CF73A6" w:rsidRPr="009662E0" w:rsidRDefault="00CF73A6" w:rsidP="00E07927">
            <w:pPr>
              <w:spacing w:line="260" w:lineRule="atLeast"/>
              <w:rPr>
                <w:rFonts w:ascii="Arial" w:hAnsi="Arial"/>
                <w:i/>
                <w:iCs/>
                <w:sz w:val="20"/>
                <w:lang w:eastAsia="en-US"/>
              </w:rPr>
            </w:pPr>
            <w:r w:rsidRPr="009662E0">
              <w:rPr>
                <w:rFonts w:ascii="Arial" w:hAnsi="Arial"/>
                <w:i/>
                <w:iCs/>
                <w:sz w:val="20"/>
                <w:lang w:eastAsia="en-US"/>
              </w:rPr>
              <w:lastRenderedPageBreak/>
              <w:t>Podroben opis projekta, iz katerega bo razvidno, ali po vsebini ustreza zahtevam javnega naročila</w:t>
            </w:r>
            <w:r w:rsidR="00EE4109" w:rsidRPr="009662E0">
              <w:rPr>
                <w:rFonts w:ascii="Arial" w:hAnsi="Arial"/>
                <w:i/>
                <w:iCs/>
                <w:sz w:val="20"/>
                <w:lang w:eastAsia="en-US"/>
              </w:rPr>
              <w:t>, vloga kadra pri referenčnem projektu (vodja ali sodelujoči)</w:t>
            </w:r>
            <w:r w:rsidRPr="009662E0">
              <w:rPr>
                <w:rFonts w:ascii="Arial" w:hAnsi="Arial"/>
                <w:i/>
                <w:iCs/>
                <w:sz w:val="20"/>
                <w:lang w:eastAsia="en-US"/>
              </w:rPr>
              <w:t xml:space="preserve">: </w:t>
            </w:r>
          </w:p>
          <w:p w14:paraId="519A09A6" w14:textId="77777777" w:rsidR="00CF73A6" w:rsidRPr="009662E0" w:rsidRDefault="00CF73A6" w:rsidP="00E07927">
            <w:pPr>
              <w:spacing w:line="260" w:lineRule="atLeast"/>
              <w:rPr>
                <w:rFonts w:ascii="Arial" w:hAnsi="Arial"/>
                <w:i/>
                <w:iCs/>
                <w:sz w:val="20"/>
                <w:lang w:eastAsia="en-US"/>
              </w:rPr>
            </w:pPr>
          </w:p>
          <w:p w14:paraId="1C482747" w14:textId="3AE39E1F" w:rsidR="0017314D" w:rsidRPr="009662E0" w:rsidRDefault="0017314D" w:rsidP="0017314D">
            <w:pPr>
              <w:spacing w:line="260" w:lineRule="atLeast"/>
              <w:rPr>
                <w:rFonts w:ascii="Arial" w:hAnsi="Arial"/>
                <w:i/>
                <w:iCs/>
                <w:sz w:val="20"/>
                <w:lang w:eastAsia="en-US"/>
              </w:rPr>
            </w:pPr>
            <w:r w:rsidRPr="009662E0">
              <w:rPr>
                <w:rFonts w:ascii="Arial" w:hAnsi="Arial"/>
                <w:i/>
                <w:iCs/>
                <w:sz w:val="20"/>
                <w:lang w:eastAsia="en-US"/>
              </w:rPr>
              <w:t>(vsebinska opredelitev izpolnjevanja zahtev iz točk a. do d.)</w:t>
            </w:r>
          </w:p>
          <w:p w14:paraId="158862A1" w14:textId="77777777" w:rsidR="00CF73A6" w:rsidRPr="009662E0" w:rsidRDefault="00CF73A6" w:rsidP="0017314D">
            <w:pPr>
              <w:spacing w:line="260" w:lineRule="atLeast"/>
              <w:rPr>
                <w:rFonts w:ascii="Arial" w:hAnsi="Arial"/>
                <w:i/>
                <w:iCs/>
                <w:sz w:val="20"/>
                <w:lang w:eastAsia="en-US"/>
              </w:rPr>
            </w:pPr>
          </w:p>
        </w:tc>
        <w:tc>
          <w:tcPr>
            <w:tcW w:w="6521" w:type="dxa"/>
            <w:tcBorders>
              <w:top w:val="single" w:sz="4" w:space="0" w:color="auto"/>
              <w:left w:val="single" w:sz="4" w:space="0" w:color="auto"/>
              <w:bottom w:val="single" w:sz="4" w:space="0" w:color="auto"/>
              <w:right w:val="single" w:sz="4" w:space="0" w:color="auto"/>
            </w:tcBorders>
          </w:tcPr>
          <w:p w14:paraId="2C3C80FF" w14:textId="77777777" w:rsidR="00CF73A6" w:rsidRPr="009662E0" w:rsidRDefault="00CF73A6" w:rsidP="00E07927">
            <w:pPr>
              <w:spacing w:line="260" w:lineRule="atLeast"/>
              <w:rPr>
                <w:rFonts w:ascii="Arial" w:hAnsi="Arial"/>
                <w:b/>
                <w:bCs/>
                <w:i/>
                <w:iCs/>
                <w:sz w:val="20"/>
                <w:lang w:eastAsia="en-US"/>
              </w:rPr>
            </w:pPr>
          </w:p>
        </w:tc>
      </w:tr>
    </w:tbl>
    <w:p w14:paraId="7415C1FC" w14:textId="242AFF2B" w:rsidR="005E7BED" w:rsidRPr="009662E0" w:rsidRDefault="005E7BED" w:rsidP="005E7BED">
      <w:pPr>
        <w:spacing w:before="60" w:after="60"/>
        <w:jc w:val="both"/>
        <w:rPr>
          <w:rFonts w:ascii="Arial" w:hAnsi="Arial" w:cs="Arial"/>
          <w:bCs/>
          <w:i/>
          <w:iCs/>
          <w:sz w:val="20"/>
          <w:szCs w:val="20"/>
        </w:rPr>
      </w:pPr>
    </w:p>
    <w:p w14:paraId="7E1E79D7" w14:textId="2CA20FC6" w:rsidR="0029222D" w:rsidRPr="009662E0" w:rsidRDefault="0029222D" w:rsidP="0029222D">
      <w:pPr>
        <w:tabs>
          <w:tab w:val="center" w:pos="4320"/>
          <w:tab w:val="right" w:pos="8640"/>
        </w:tabs>
        <w:spacing w:line="260" w:lineRule="atLeast"/>
        <w:jc w:val="both"/>
        <w:rPr>
          <w:rFonts w:ascii="Arial" w:hAnsi="Arial" w:cs="Arial"/>
          <w:i/>
          <w:iCs/>
          <w:sz w:val="20"/>
          <w:lang w:eastAsia="en-US"/>
        </w:rPr>
      </w:pPr>
      <w:r w:rsidRPr="009662E0">
        <w:rPr>
          <w:rFonts w:ascii="Arial" w:hAnsi="Arial" w:cs="Arial"/>
          <w:i/>
          <w:iCs/>
          <w:sz w:val="20"/>
          <w:lang w:eastAsia="en-US"/>
        </w:rPr>
        <w:t>Ponudnik navede samo tiste kadre</w:t>
      </w:r>
      <w:r w:rsidR="00CC732E" w:rsidRPr="009662E0">
        <w:rPr>
          <w:rFonts w:ascii="Arial" w:hAnsi="Arial" w:cs="Arial"/>
          <w:i/>
          <w:iCs/>
          <w:sz w:val="20"/>
          <w:lang w:eastAsia="en-US"/>
        </w:rPr>
        <w:t xml:space="preserve"> (5 različnih kadrov, ki </w:t>
      </w:r>
      <w:proofErr w:type="spellStart"/>
      <w:r w:rsidR="00CC732E" w:rsidRPr="009662E0">
        <w:rPr>
          <w:rFonts w:ascii="Arial" w:hAnsi="Arial" w:cs="Arial"/>
          <w:i/>
          <w:iCs/>
          <w:sz w:val="20"/>
          <w:lang w:eastAsia="en-US"/>
        </w:rPr>
        <w:t>komulativno</w:t>
      </w:r>
      <w:proofErr w:type="spellEnd"/>
      <w:r w:rsidR="00CC732E" w:rsidRPr="009662E0">
        <w:rPr>
          <w:rFonts w:ascii="Arial" w:hAnsi="Arial" w:cs="Arial"/>
          <w:i/>
          <w:iCs/>
          <w:sz w:val="20"/>
          <w:lang w:eastAsia="en-US"/>
        </w:rPr>
        <w:t xml:space="preserve"> pokrijejo referenčne pogoje)</w:t>
      </w:r>
      <w:r w:rsidRPr="009662E0">
        <w:rPr>
          <w:rFonts w:ascii="Arial" w:hAnsi="Arial" w:cs="Arial"/>
          <w:i/>
          <w:iCs/>
          <w:sz w:val="20"/>
          <w:lang w:eastAsia="en-US"/>
        </w:rPr>
        <w:t>, ki so nujni, da ponudnik izpolni pogoj o izpolnjevanju kadrovskih pogojev.</w:t>
      </w:r>
      <w:r w:rsidR="00891948" w:rsidRPr="009662E0">
        <w:rPr>
          <w:rFonts w:ascii="Arial" w:hAnsi="Arial" w:cs="Arial"/>
          <w:i/>
          <w:iCs/>
          <w:sz w:val="20"/>
          <w:lang w:eastAsia="en-US"/>
        </w:rPr>
        <w:t xml:space="preserve"> Morebitnih dodatnih kadrov, ki bodo sodelovali pri izvedbi naročila, se ne navaja. </w:t>
      </w:r>
      <w:r w:rsidR="006D66AD" w:rsidRPr="009662E0">
        <w:rPr>
          <w:rFonts w:ascii="Arial" w:hAnsi="Arial" w:cs="Arial"/>
          <w:i/>
          <w:iCs/>
          <w:sz w:val="20"/>
          <w:lang w:eastAsia="en-US"/>
        </w:rPr>
        <w:t xml:space="preserve">V koliko bo navedeno več kot 5 kadrov, bo naročnik upošteval samo kader, naveden po vrstnem redu od 1 do 5. </w:t>
      </w:r>
    </w:p>
    <w:p w14:paraId="6590ECED" w14:textId="77777777" w:rsidR="00CF73A6" w:rsidRPr="009662E0" w:rsidRDefault="00CF73A6" w:rsidP="0029222D">
      <w:pPr>
        <w:tabs>
          <w:tab w:val="center" w:pos="4320"/>
          <w:tab w:val="right" w:pos="8640"/>
        </w:tabs>
        <w:spacing w:line="260" w:lineRule="atLeast"/>
        <w:jc w:val="both"/>
        <w:rPr>
          <w:rFonts w:ascii="Arial" w:hAnsi="Arial" w:cs="Arial"/>
          <w:i/>
          <w:iCs/>
          <w:sz w:val="20"/>
          <w:lang w:eastAsia="en-US"/>
        </w:rPr>
      </w:pPr>
    </w:p>
    <w:p w14:paraId="723517E0" w14:textId="77777777" w:rsidR="0029222D" w:rsidRPr="009662E0" w:rsidRDefault="0029222D" w:rsidP="0029222D">
      <w:pPr>
        <w:tabs>
          <w:tab w:val="center" w:pos="4320"/>
          <w:tab w:val="right" w:pos="8640"/>
        </w:tabs>
        <w:spacing w:line="260" w:lineRule="atLeast"/>
        <w:jc w:val="both"/>
        <w:rPr>
          <w:rFonts w:ascii="Arial" w:hAnsi="Arial" w:cs="Arial"/>
          <w:sz w:val="20"/>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11"/>
        <w:gridCol w:w="5063"/>
      </w:tblGrid>
      <w:tr w:rsidR="008527B8" w:rsidRPr="009662E0" w14:paraId="49431EEB" w14:textId="77777777" w:rsidTr="00F766F8">
        <w:tc>
          <w:tcPr>
            <w:tcW w:w="4111" w:type="dxa"/>
            <w:shd w:val="clear" w:color="auto" w:fill="auto"/>
          </w:tcPr>
          <w:p w14:paraId="231F96E5" w14:textId="77777777" w:rsidR="0029222D" w:rsidRPr="009662E0" w:rsidRDefault="0029222D" w:rsidP="00F766F8">
            <w:pPr>
              <w:spacing w:line="260" w:lineRule="atLeast"/>
              <w:rPr>
                <w:rFonts w:ascii="Arial" w:hAnsi="Arial" w:cs="Arial"/>
                <w:sz w:val="18"/>
                <w:szCs w:val="18"/>
              </w:rPr>
            </w:pPr>
          </w:p>
        </w:tc>
        <w:tc>
          <w:tcPr>
            <w:tcW w:w="5063" w:type="dxa"/>
            <w:shd w:val="clear" w:color="auto" w:fill="auto"/>
          </w:tcPr>
          <w:p w14:paraId="0DEC9CAC" w14:textId="77777777" w:rsidR="0029222D" w:rsidRPr="009662E0" w:rsidRDefault="0029222D" w:rsidP="00F766F8">
            <w:pPr>
              <w:spacing w:line="260" w:lineRule="atLeast"/>
              <w:jc w:val="both"/>
              <w:rPr>
                <w:rFonts w:ascii="Arial" w:hAnsi="Arial" w:cs="Arial"/>
                <w:b/>
                <w:sz w:val="20"/>
                <w:szCs w:val="20"/>
                <w:lang w:eastAsia="en-US"/>
              </w:rPr>
            </w:pPr>
            <w:r w:rsidRPr="009662E0">
              <w:rPr>
                <w:rFonts w:ascii="Arial" w:hAnsi="Arial" w:cs="Arial"/>
                <w:b/>
                <w:sz w:val="20"/>
                <w:szCs w:val="20"/>
                <w:lang w:eastAsia="en-US"/>
              </w:rPr>
              <w:t>S podpisom te izjave pod kazensko in materialno odgovornostjo izjavljamo, da so navedeni podatki resnični in da bomo v primeru preverjanja s strani naročnika to dokazali z ustreznimi listinami.</w:t>
            </w:r>
          </w:p>
        </w:tc>
      </w:tr>
      <w:tr w:rsidR="0029222D" w:rsidRPr="009662E0" w14:paraId="55E1B658" w14:textId="77777777" w:rsidTr="00F766F8">
        <w:trPr>
          <w:trHeight w:val="992"/>
        </w:trPr>
        <w:tc>
          <w:tcPr>
            <w:tcW w:w="4111" w:type="dxa"/>
            <w:shd w:val="clear" w:color="auto" w:fill="auto"/>
          </w:tcPr>
          <w:p w14:paraId="2F05EC32" w14:textId="77777777" w:rsidR="0029222D" w:rsidRPr="009662E0" w:rsidRDefault="0029222D" w:rsidP="00F766F8">
            <w:pPr>
              <w:spacing w:after="120"/>
              <w:jc w:val="both"/>
              <w:rPr>
                <w:rFonts w:cs="Arial"/>
                <w:i/>
                <w:sz w:val="18"/>
                <w:szCs w:val="18"/>
              </w:rPr>
            </w:pPr>
            <w:r w:rsidRPr="009662E0">
              <w:rPr>
                <w:rFonts w:ascii="Arial" w:hAnsi="Arial" w:cs="Arial"/>
                <w:b/>
                <w:i/>
                <w:iCs/>
                <w:sz w:val="20"/>
              </w:rPr>
              <w:t xml:space="preserve">Podpis pooblaščene osebe pri ponudniku oziroma v primeru skupne ponudbe pooblaščene osebe vodilnega partnerja: </w:t>
            </w:r>
            <w:r w:rsidRPr="009662E0">
              <w:rPr>
                <w:rFonts w:ascii="Arial" w:hAnsi="Arial" w:cs="Arial"/>
                <w:i/>
                <w:iCs/>
                <w:sz w:val="20"/>
              </w:rPr>
              <w:t>(</w:t>
            </w:r>
            <w:r w:rsidRPr="009662E0">
              <w:rPr>
                <w:rFonts w:ascii="Arial" w:hAnsi="Arial" w:cs="Arial"/>
                <w:i/>
                <w:iCs/>
                <w:sz w:val="16"/>
                <w:szCs w:val="16"/>
              </w:rPr>
              <w:t>ime in priimek, lastnoročni ali elektronski podpis in datum podpisa</w:t>
            </w:r>
            <w:r w:rsidRPr="009662E0">
              <w:rPr>
                <w:rFonts w:ascii="Arial" w:hAnsi="Arial" w:cs="Arial"/>
                <w:i/>
                <w:iCs/>
                <w:sz w:val="20"/>
              </w:rPr>
              <w:t>):</w:t>
            </w:r>
          </w:p>
        </w:tc>
        <w:tc>
          <w:tcPr>
            <w:tcW w:w="5063" w:type="dxa"/>
            <w:shd w:val="clear" w:color="auto" w:fill="auto"/>
          </w:tcPr>
          <w:p w14:paraId="1143174E" w14:textId="77777777" w:rsidR="0029222D" w:rsidRPr="009662E0" w:rsidRDefault="0029222D" w:rsidP="00F766F8">
            <w:pPr>
              <w:spacing w:line="260" w:lineRule="atLeast"/>
              <w:rPr>
                <w:rFonts w:ascii="Arial" w:hAnsi="Arial" w:cs="Arial"/>
                <w:i/>
                <w:sz w:val="18"/>
                <w:szCs w:val="18"/>
              </w:rPr>
            </w:pPr>
          </w:p>
        </w:tc>
      </w:tr>
    </w:tbl>
    <w:p w14:paraId="73D47039" w14:textId="1A5863FD" w:rsidR="009B1D7A" w:rsidRPr="009662E0" w:rsidRDefault="009B1D7A" w:rsidP="009B1D7A">
      <w:pPr>
        <w:spacing w:before="60" w:after="60"/>
        <w:jc w:val="both"/>
        <w:rPr>
          <w:rFonts w:ascii="Arial" w:hAnsi="Arial" w:cs="Arial"/>
          <w:b/>
          <w:sz w:val="20"/>
          <w:szCs w:val="20"/>
        </w:rPr>
      </w:pPr>
    </w:p>
    <w:p w14:paraId="4ACDE8D0" w14:textId="77777777" w:rsidR="00CF73A6" w:rsidRPr="009662E0" w:rsidRDefault="00CF73A6" w:rsidP="00CF73A6">
      <w:pPr>
        <w:spacing w:before="60" w:after="60"/>
        <w:jc w:val="both"/>
        <w:rPr>
          <w:rFonts w:ascii="Arial" w:hAnsi="Arial" w:cs="Arial"/>
          <w:bCs/>
          <w:sz w:val="20"/>
          <w:szCs w:val="20"/>
        </w:rPr>
      </w:pPr>
      <w:r w:rsidRPr="009662E0">
        <w:rPr>
          <w:rFonts w:ascii="Arial" w:hAnsi="Arial" w:cs="Arial"/>
          <w:bCs/>
          <w:sz w:val="20"/>
          <w:szCs w:val="20"/>
        </w:rPr>
        <w:t>Neobvezna priloga: Referenčno potrdilo naročnika referenčnih del</w:t>
      </w:r>
    </w:p>
    <w:p w14:paraId="2BA8136F" w14:textId="69FE4304" w:rsidR="0029222D" w:rsidRPr="009662E0" w:rsidRDefault="0029222D" w:rsidP="009B1D7A">
      <w:pPr>
        <w:spacing w:before="60" w:after="60"/>
        <w:jc w:val="both"/>
        <w:rPr>
          <w:rFonts w:ascii="Arial" w:hAnsi="Arial" w:cs="Arial"/>
          <w:b/>
          <w:sz w:val="20"/>
          <w:szCs w:val="20"/>
        </w:rPr>
      </w:pPr>
    </w:p>
    <w:p w14:paraId="5A5DEB69" w14:textId="601CF7C1" w:rsidR="0029222D" w:rsidRPr="009662E0" w:rsidRDefault="0029222D" w:rsidP="009B1D7A">
      <w:pPr>
        <w:spacing w:before="60" w:after="60"/>
        <w:jc w:val="both"/>
        <w:rPr>
          <w:rFonts w:ascii="Arial" w:hAnsi="Arial" w:cs="Arial"/>
          <w:b/>
          <w:sz w:val="20"/>
          <w:szCs w:val="20"/>
        </w:rPr>
      </w:pPr>
    </w:p>
    <w:p w14:paraId="5259946F" w14:textId="5C2F4D46" w:rsidR="0029222D" w:rsidRPr="009662E0" w:rsidRDefault="0029222D" w:rsidP="009B1D7A">
      <w:pPr>
        <w:spacing w:before="60" w:after="60"/>
        <w:jc w:val="both"/>
        <w:rPr>
          <w:rFonts w:ascii="Arial" w:hAnsi="Arial" w:cs="Arial"/>
          <w:b/>
          <w:sz w:val="20"/>
          <w:szCs w:val="20"/>
        </w:rPr>
      </w:pPr>
    </w:p>
    <w:p w14:paraId="1DB45F7B" w14:textId="2BBFBE7D" w:rsidR="00360CF1" w:rsidRPr="009662E0" w:rsidRDefault="00360CF1" w:rsidP="009B1D7A">
      <w:pPr>
        <w:spacing w:before="60" w:after="60"/>
        <w:jc w:val="both"/>
        <w:rPr>
          <w:rFonts w:ascii="Arial" w:hAnsi="Arial" w:cs="Arial"/>
          <w:b/>
          <w:sz w:val="20"/>
          <w:szCs w:val="20"/>
        </w:rPr>
      </w:pPr>
    </w:p>
    <w:p w14:paraId="7288D02E" w14:textId="05A76209" w:rsidR="00360CF1" w:rsidRPr="009662E0" w:rsidRDefault="00360CF1" w:rsidP="009B1D7A">
      <w:pPr>
        <w:spacing w:before="60" w:after="60"/>
        <w:jc w:val="both"/>
        <w:rPr>
          <w:rFonts w:ascii="Arial" w:hAnsi="Arial" w:cs="Arial"/>
          <w:b/>
          <w:sz w:val="20"/>
          <w:szCs w:val="20"/>
        </w:rPr>
      </w:pPr>
    </w:p>
    <w:p w14:paraId="3C96E9E8" w14:textId="77777777" w:rsidR="001A4D7E" w:rsidRPr="009662E0" w:rsidRDefault="001A4D7E" w:rsidP="009B1D7A">
      <w:pPr>
        <w:spacing w:before="60" w:after="60"/>
        <w:jc w:val="both"/>
        <w:rPr>
          <w:rFonts w:ascii="Arial" w:hAnsi="Arial" w:cs="Arial"/>
          <w:b/>
          <w:sz w:val="20"/>
          <w:szCs w:val="20"/>
        </w:rPr>
      </w:pPr>
    </w:p>
    <w:p w14:paraId="60C10904" w14:textId="77777777" w:rsidR="001A4D7E" w:rsidRPr="009662E0" w:rsidRDefault="001A4D7E" w:rsidP="009B1D7A">
      <w:pPr>
        <w:spacing w:before="60" w:after="60"/>
        <w:jc w:val="both"/>
        <w:rPr>
          <w:rFonts w:ascii="Arial" w:hAnsi="Arial" w:cs="Arial"/>
          <w:b/>
          <w:sz w:val="20"/>
          <w:szCs w:val="20"/>
        </w:rPr>
      </w:pPr>
    </w:p>
    <w:p w14:paraId="2577AAEA" w14:textId="77777777" w:rsidR="001A4D7E" w:rsidRPr="009662E0" w:rsidRDefault="001A4D7E" w:rsidP="009B1D7A">
      <w:pPr>
        <w:spacing w:before="60" w:after="60"/>
        <w:jc w:val="both"/>
        <w:rPr>
          <w:rFonts w:ascii="Arial" w:hAnsi="Arial" w:cs="Arial"/>
          <w:b/>
          <w:sz w:val="20"/>
          <w:szCs w:val="20"/>
        </w:rPr>
      </w:pPr>
    </w:p>
    <w:p w14:paraId="2CDCCB26" w14:textId="77777777" w:rsidR="001A4D7E" w:rsidRPr="009662E0" w:rsidRDefault="001A4D7E" w:rsidP="009B1D7A">
      <w:pPr>
        <w:spacing w:before="60" w:after="60"/>
        <w:jc w:val="both"/>
        <w:rPr>
          <w:rFonts w:ascii="Arial" w:hAnsi="Arial" w:cs="Arial"/>
          <w:b/>
          <w:sz w:val="20"/>
          <w:szCs w:val="20"/>
        </w:rPr>
      </w:pPr>
    </w:p>
    <w:p w14:paraId="61F7EB06" w14:textId="77777777" w:rsidR="001A4D7E" w:rsidRPr="009662E0" w:rsidRDefault="001A4D7E" w:rsidP="009B1D7A">
      <w:pPr>
        <w:spacing w:before="60" w:after="60"/>
        <w:jc w:val="both"/>
        <w:rPr>
          <w:rFonts w:ascii="Arial" w:hAnsi="Arial" w:cs="Arial"/>
          <w:b/>
          <w:sz w:val="20"/>
          <w:szCs w:val="20"/>
        </w:rPr>
      </w:pPr>
    </w:p>
    <w:p w14:paraId="0168A759" w14:textId="1B43F81D" w:rsidR="00360CF1" w:rsidRPr="009662E0" w:rsidRDefault="00360CF1" w:rsidP="009B1D7A">
      <w:pPr>
        <w:spacing w:before="60" w:after="60"/>
        <w:jc w:val="both"/>
        <w:rPr>
          <w:rFonts w:ascii="Arial" w:hAnsi="Arial" w:cs="Arial"/>
          <w:b/>
          <w:sz w:val="20"/>
          <w:szCs w:val="20"/>
        </w:rPr>
      </w:pPr>
    </w:p>
    <w:p w14:paraId="19921EC5" w14:textId="5ACB104D" w:rsidR="006D66AD" w:rsidRPr="009662E0" w:rsidRDefault="006D66AD" w:rsidP="009B1D7A">
      <w:pPr>
        <w:spacing w:before="60" w:after="60"/>
        <w:jc w:val="both"/>
        <w:rPr>
          <w:rFonts w:ascii="Arial" w:hAnsi="Arial" w:cs="Arial"/>
          <w:b/>
          <w:sz w:val="20"/>
          <w:szCs w:val="20"/>
        </w:rPr>
      </w:pPr>
    </w:p>
    <w:p w14:paraId="3B3D5109" w14:textId="0F5C3F20" w:rsidR="006D66AD" w:rsidRDefault="006D66AD" w:rsidP="009B1D7A">
      <w:pPr>
        <w:spacing w:before="60" w:after="60"/>
        <w:jc w:val="both"/>
        <w:rPr>
          <w:rFonts w:ascii="Arial" w:hAnsi="Arial" w:cs="Arial"/>
          <w:b/>
          <w:sz w:val="20"/>
          <w:szCs w:val="20"/>
        </w:rPr>
      </w:pPr>
    </w:p>
    <w:p w14:paraId="43B2BF5C" w14:textId="77777777" w:rsidR="00684518" w:rsidRDefault="00684518" w:rsidP="009B1D7A">
      <w:pPr>
        <w:spacing w:before="60" w:after="60"/>
        <w:jc w:val="both"/>
        <w:rPr>
          <w:rFonts w:ascii="Arial" w:hAnsi="Arial" w:cs="Arial"/>
          <w:b/>
          <w:sz w:val="20"/>
          <w:szCs w:val="20"/>
        </w:rPr>
      </w:pPr>
    </w:p>
    <w:p w14:paraId="087BFC91" w14:textId="77777777" w:rsidR="00684518" w:rsidRDefault="00684518" w:rsidP="009B1D7A">
      <w:pPr>
        <w:spacing w:before="60" w:after="60"/>
        <w:jc w:val="both"/>
        <w:rPr>
          <w:rFonts w:ascii="Arial" w:hAnsi="Arial" w:cs="Arial"/>
          <w:b/>
          <w:sz w:val="20"/>
          <w:szCs w:val="20"/>
        </w:rPr>
      </w:pPr>
    </w:p>
    <w:p w14:paraId="483F47FF" w14:textId="77777777" w:rsidR="00684518" w:rsidRDefault="00684518" w:rsidP="009B1D7A">
      <w:pPr>
        <w:spacing w:before="60" w:after="60"/>
        <w:jc w:val="both"/>
        <w:rPr>
          <w:rFonts w:ascii="Arial" w:hAnsi="Arial" w:cs="Arial"/>
          <w:b/>
          <w:sz w:val="20"/>
          <w:szCs w:val="20"/>
        </w:rPr>
      </w:pPr>
    </w:p>
    <w:p w14:paraId="7BA4234C" w14:textId="77777777" w:rsidR="00684518" w:rsidRDefault="00684518" w:rsidP="009B1D7A">
      <w:pPr>
        <w:spacing w:before="60" w:after="60"/>
        <w:jc w:val="both"/>
        <w:rPr>
          <w:rFonts w:ascii="Arial" w:hAnsi="Arial" w:cs="Arial"/>
          <w:b/>
          <w:sz w:val="20"/>
          <w:szCs w:val="20"/>
        </w:rPr>
      </w:pPr>
    </w:p>
    <w:p w14:paraId="71F19DFA" w14:textId="77777777" w:rsidR="00684518" w:rsidRDefault="00684518" w:rsidP="009B1D7A">
      <w:pPr>
        <w:spacing w:before="60" w:after="60"/>
        <w:jc w:val="both"/>
        <w:rPr>
          <w:rFonts w:ascii="Arial" w:hAnsi="Arial" w:cs="Arial"/>
          <w:b/>
          <w:sz w:val="20"/>
          <w:szCs w:val="20"/>
        </w:rPr>
      </w:pPr>
    </w:p>
    <w:p w14:paraId="735FA6B9" w14:textId="77777777" w:rsidR="00684518" w:rsidRDefault="00684518" w:rsidP="009B1D7A">
      <w:pPr>
        <w:spacing w:before="60" w:after="60"/>
        <w:jc w:val="both"/>
        <w:rPr>
          <w:rFonts w:ascii="Arial" w:hAnsi="Arial" w:cs="Arial"/>
          <w:b/>
          <w:sz w:val="20"/>
          <w:szCs w:val="20"/>
        </w:rPr>
      </w:pPr>
    </w:p>
    <w:p w14:paraId="0E3C648D" w14:textId="77777777" w:rsidR="00684518" w:rsidRDefault="00684518" w:rsidP="009B1D7A">
      <w:pPr>
        <w:spacing w:before="60" w:after="60"/>
        <w:jc w:val="both"/>
        <w:rPr>
          <w:rFonts w:ascii="Arial" w:hAnsi="Arial" w:cs="Arial"/>
          <w:b/>
          <w:sz w:val="20"/>
          <w:szCs w:val="20"/>
        </w:rPr>
      </w:pPr>
    </w:p>
    <w:p w14:paraId="01D75D9A" w14:textId="77777777" w:rsidR="00967724" w:rsidRPr="009662E0" w:rsidRDefault="00967724" w:rsidP="009B1D7A">
      <w:pPr>
        <w:spacing w:before="60" w:after="60"/>
        <w:jc w:val="both"/>
        <w:rPr>
          <w:rFonts w:ascii="Arial" w:hAnsi="Arial" w:cs="Arial"/>
          <w:b/>
          <w:sz w:val="20"/>
          <w:szCs w:val="20"/>
        </w:rPr>
      </w:pPr>
    </w:p>
    <w:p w14:paraId="60EE72A9" w14:textId="77777777" w:rsidR="006D66AD" w:rsidRPr="009662E0" w:rsidRDefault="006D66AD" w:rsidP="009B1D7A">
      <w:pPr>
        <w:spacing w:before="60" w:after="60"/>
        <w:jc w:val="both"/>
        <w:rPr>
          <w:rFonts w:ascii="Arial" w:hAnsi="Arial" w:cs="Arial"/>
          <w:b/>
          <w:sz w:val="20"/>
          <w:szCs w:val="20"/>
        </w:rPr>
      </w:pPr>
    </w:p>
    <w:p w14:paraId="5516D658" w14:textId="072CF1B1" w:rsidR="00360CF1" w:rsidRPr="009662E0" w:rsidRDefault="00360CF1" w:rsidP="00360CF1">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9662E0">
        <w:rPr>
          <w:rFonts w:ascii="Arial" w:hAnsi="Arial" w:cs="Arial"/>
          <w:b/>
          <w:sz w:val="20"/>
          <w:szCs w:val="20"/>
          <w:lang w:eastAsia="en-US"/>
        </w:rPr>
        <w:lastRenderedPageBreak/>
        <w:t xml:space="preserve">Obrazec 4: IZJAVA PONUDNIKA O </w:t>
      </w:r>
      <w:r w:rsidR="00891948" w:rsidRPr="009662E0">
        <w:rPr>
          <w:rFonts w:ascii="Arial" w:hAnsi="Arial" w:cs="Arial"/>
          <w:b/>
          <w:sz w:val="20"/>
          <w:szCs w:val="20"/>
          <w:lang w:eastAsia="en-US"/>
        </w:rPr>
        <w:t>DODAT</w:t>
      </w:r>
      <w:r w:rsidR="00E239D6" w:rsidRPr="009662E0">
        <w:rPr>
          <w:rFonts w:ascii="Arial" w:hAnsi="Arial" w:cs="Arial"/>
          <w:b/>
          <w:sz w:val="20"/>
          <w:szCs w:val="20"/>
          <w:lang w:eastAsia="en-US"/>
        </w:rPr>
        <w:t>NIH REFERENCAH KADROV</w:t>
      </w:r>
      <w:r w:rsidRPr="009662E0">
        <w:rPr>
          <w:rFonts w:ascii="Arial" w:hAnsi="Arial" w:cs="Arial"/>
          <w:b/>
          <w:sz w:val="20"/>
          <w:szCs w:val="20"/>
          <w:lang w:eastAsia="en-US"/>
        </w:rPr>
        <w:t xml:space="preserve"> – ZA MERILO</w:t>
      </w:r>
    </w:p>
    <w:p w14:paraId="7A1A114E" w14:textId="1F1431B4" w:rsidR="00360CF1" w:rsidRPr="009662E0" w:rsidRDefault="00360CF1" w:rsidP="009B1D7A">
      <w:pPr>
        <w:spacing w:before="60" w:after="60"/>
        <w:jc w:val="both"/>
        <w:rPr>
          <w:rFonts w:ascii="Arial" w:hAnsi="Arial" w:cs="Arial"/>
          <w:b/>
          <w:sz w:val="20"/>
          <w:szCs w:val="20"/>
        </w:rPr>
      </w:pPr>
    </w:p>
    <w:p w14:paraId="3B7FFBCD" w14:textId="29459A43" w:rsidR="00360CF1" w:rsidRPr="009662E0" w:rsidRDefault="00360CF1" w:rsidP="00360CF1">
      <w:pPr>
        <w:spacing w:line="260" w:lineRule="atLeast"/>
        <w:jc w:val="both"/>
        <w:rPr>
          <w:rFonts w:ascii="Arial" w:hAnsi="Arial" w:cs="Arial"/>
          <w:bCs/>
          <w:sz w:val="20"/>
          <w:szCs w:val="20"/>
          <w:lang w:eastAsia="en-US"/>
        </w:rPr>
      </w:pPr>
      <w:r w:rsidRPr="009662E0">
        <w:rPr>
          <w:rFonts w:ascii="Arial" w:hAnsi="Arial" w:cs="Arial"/>
          <w:bCs/>
          <w:sz w:val="20"/>
          <w:szCs w:val="20"/>
          <w:lang w:eastAsia="en-US"/>
        </w:rPr>
        <w:t>Seznam doda</w:t>
      </w:r>
      <w:r w:rsidR="00891948" w:rsidRPr="009662E0">
        <w:rPr>
          <w:rFonts w:ascii="Arial" w:hAnsi="Arial" w:cs="Arial"/>
          <w:bCs/>
          <w:sz w:val="20"/>
          <w:szCs w:val="20"/>
          <w:lang w:eastAsia="en-US"/>
        </w:rPr>
        <w:t xml:space="preserve">tnih referenc nominiranega </w:t>
      </w:r>
      <w:r w:rsidR="00CF73A6" w:rsidRPr="009662E0">
        <w:rPr>
          <w:rFonts w:ascii="Arial" w:hAnsi="Arial" w:cs="Arial"/>
          <w:bCs/>
          <w:sz w:val="20"/>
          <w:szCs w:val="20"/>
          <w:lang w:eastAsia="en-US"/>
        </w:rPr>
        <w:t xml:space="preserve">odgovornega in tehničnega </w:t>
      </w:r>
      <w:r w:rsidR="00891948" w:rsidRPr="009662E0">
        <w:rPr>
          <w:rFonts w:ascii="Arial" w:hAnsi="Arial" w:cs="Arial"/>
          <w:bCs/>
          <w:sz w:val="20"/>
          <w:szCs w:val="20"/>
          <w:lang w:eastAsia="en-US"/>
        </w:rPr>
        <w:t>vodje projekta</w:t>
      </w:r>
      <w:r w:rsidRPr="009662E0">
        <w:rPr>
          <w:rFonts w:ascii="Arial" w:hAnsi="Arial" w:cs="Arial"/>
          <w:bCs/>
          <w:sz w:val="20"/>
          <w:szCs w:val="20"/>
          <w:lang w:eastAsia="en-US"/>
        </w:rPr>
        <w:t xml:space="preserve">, s katerimi ponudnik uveljavlja dodatno točkovanje v okviru meril (skladno s točko 2.3.10 razpisne dokumentacije); </w:t>
      </w:r>
    </w:p>
    <w:p w14:paraId="7BE3DA17" w14:textId="6F1D495C" w:rsidR="00360CF1" w:rsidRPr="009662E0" w:rsidRDefault="00360CF1" w:rsidP="00360CF1">
      <w:pPr>
        <w:spacing w:line="260" w:lineRule="atLeast"/>
        <w:rPr>
          <w:rFonts w:ascii="Arial" w:hAnsi="Arial" w:cs="Arial"/>
          <w:b/>
          <w:sz w:val="20"/>
          <w:szCs w:val="20"/>
          <w:lang w:eastAsia="en-US"/>
        </w:rPr>
      </w:pPr>
    </w:p>
    <w:tbl>
      <w:tblPr>
        <w:tblW w:w="91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18"/>
      </w:tblGrid>
      <w:tr w:rsidR="00F927EF" w:rsidRPr="009662E0" w14:paraId="3C926EFD" w14:textId="77777777" w:rsidTr="00F927EF">
        <w:trPr>
          <w:trHeight w:val="96"/>
          <w:jc w:val="center"/>
        </w:trPr>
        <w:tc>
          <w:tcPr>
            <w:tcW w:w="9118" w:type="dxa"/>
            <w:vAlign w:val="center"/>
          </w:tcPr>
          <w:p w14:paraId="77ACD5C9" w14:textId="2CCCAF67" w:rsidR="00F927EF" w:rsidRPr="009662E0" w:rsidRDefault="00F927EF" w:rsidP="004275AF">
            <w:pPr>
              <w:spacing w:line="260" w:lineRule="atLeast"/>
              <w:rPr>
                <w:rFonts w:ascii="Arial" w:hAnsi="Arial" w:cs="Arial"/>
                <w:sz w:val="20"/>
                <w:szCs w:val="20"/>
                <w:lang w:eastAsia="en-US"/>
              </w:rPr>
            </w:pPr>
            <w:r w:rsidRPr="009662E0">
              <w:rPr>
                <w:rFonts w:ascii="Arial" w:hAnsi="Arial" w:cs="Arial"/>
                <w:b/>
                <w:sz w:val="20"/>
                <w:szCs w:val="20"/>
                <w:lang w:eastAsia="en-US"/>
              </w:rPr>
              <w:t>Navedba vodje projekta</w:t>
            </w:r>
            <w:r w:rsidR="00F3215E" w:rsidRPr="009662E0">
              <w:rPr>
                <w:rFonts w:ascii="Arial" w:hAnsi="Arial" w:cs="Arial"/>
                <w:b/>
                <w:sz w:val="20"/>
                <w:szCs w:val="20"/>
                <w:lang w:eastAsia="en-US"/>
              </w:rPr>
              <w:t xml:space="preserve"> (ime, priimek)</w:t>
            </w:r>
            <w:r w:rsidRPr="009662E0">
              <w:rPr>
                <w:rFonts w:ascii="Arial" w:hAnsi="Arial" w:cs="Arial"/>
                <w:b/>
                <w:bCs/>
                <w:sz w:val="20"/>
                <w:szCs w:val="20"/>
                <w:lang w:eastAsia="en-US"/>
              </w:rPr>
              <w:t>:</w:t>
            </w:r>
          </w:p>
        </w:tc>
      </w:tr>
    </w:tbl>
    <w:p w14:paraId="6B0A3999" w14:textId="77777777" w:rsidR="00F927EF" w:rsidRPr="009662E0" w:rsidRDefault="00F927EF" w:rsidP="00F927EF">
      <w:pPr>
        <w:spacing w:line="260" w:lineRule="atLeast"/>
        <w:rPr>
          <w:rFonts w:ascii="Arial" w:hAnsi="Arial" w:cs="Arial"/>
          <w:b/>
          <w:sz w:val="20"/>
          <w:szCs w:val="20"/>
          <w:lang w:eastAsia="en-US"/>
        </w:rPr>
      </w:pPr>
    </w:p>
    <w:tbl>
      <w:tblPr>
        <w:tblW w:w="0" w:type="auto"/>
        <w:tblInd w:w="108" w:type="dxa"/>
        <w:tblLook w:val="01E0" w:firstRow="1" w:lastRow="1" w:firstColumn="1" w:lastColumn="1" w:noHBand="0" w:noVBand="0"/>
      </w:tblPr>
      <w:tblGrid>
        <w:gridCol w:w="3119"/>
        <w:gridCol w:w="6266"/>
      </w:tblGrid>
      <w:tr w:rsidR="008527B8" w:rsidRPr="009662E0" w14:paraId="3FC1D7D4" w14:textId="77777777" w:rsidTr="00F927EF">
        <w:tc>
          <w:tcPr>
            <w:tcW w:w="3119" w:type="dxa"/>
            <w:tcBorders>
              <w:top w:val="single" w:sz="4" w:space="0" w:color="auto"/>
              <w:left w:val="single" w:sz="4" w:space="0" w:color="auto"/>
              <w:bottom w:val="single" w:sz="4" w:space="0" w:color="auto"/>
              <w:right w:val="single" w:sz="4" w:space="0" w:color="auto"/>
            </w:tcBorders>
          </w:tcPr>
          <w:p w14:paraId="02509A79" w14:textId="6AACEEA6" w:rsidR="00F927EF" w:rsidRPr="009662E0" w:rsidRDefault="00F927EF" w:rsidP="004275AF">
            <w:pPr>
              <w:spacing w:line="260" w:lineRule="atLeast"/>
              <w:rPr>
                <w:rFonts w:ascii="Arial" w:hAnsi="Arial"/>
                <w:b/>
                <w:i/>
                <w:iCs/>
                <w:sz w:val="20"/>
                <w:lang w:eastAsia="en-US"/>
              </w:rPr>
            </w:pPr>
            <w:r w:rsidRPr="009662E0">
              <w:rPr>
                <w:rFonts w:ascii="Arial" w:hAnsi="Arial"/>
                <w:b/>
                <w:i/>
                <w:iCs/>
                <w:sz w:val="20"/>
                <w:lang w:eastAsia="en-US"/>
              </w:rPr>
              <w:t xml:space="preserve">Naziv dodatnega referenčnega projekta </w:t>
            </w:r>
            <w:r w:rsidR="00F3215E" w:rsidRPr="009662E0">
              <w:rPr>
                <w:rFonts w:ascii="Arial" w:hAnsi="Arial"/>
                <w:b/>
                <w:i/>
                <w:iCs/>
                <w:sz w:val="20"/>
                <w:lang w:eastAsia="en-US"/>
              </w:rPr>
              <w:t xml:space="preserve"> št. </w:t>
            </w:r>
            <w:r w:rsidRPr="009662E0">
              <w:rPr>
                <w:rFonts w:ascii="Arial" w:hAnsi="Arial"/>
                <w:b/>
                <w:i/>
                <w:iCs/>
                <w:sz w:val="20"/>
                <w:lang w:eastAsia="en-US"/>
              </w:rPr>
              <w:t xml:space="preserve">1: </w:t>
            </w:r>
          </w:p>
        </w:tc>
        <w:tc>
          <w:tcPr>
            <w:tcW w:w="6266" w:type="dxa"/>
            <w:tcBorders>
              <w:top w:val="single" w:sz="4" w:space="0" w:color="auto"/>
              <w:left w:val="single" w:sz="4" w:space="0" w:color="auto"/>
              <w:bottom w:val="single" w:sz="4" w:space="0" w:color="auto"/>
              <w:right w:val="single" w:sz="4" w:space="0" w:color="auto"/>
            </w:tcBorders>
          </w:tcPr>
          <w:p w14:paraId="6942B90B" w14:textId="77777777" w:rsidR="00F927EF" w:rsidRPr="009662E0" w:rsidRDefault="00F927EF" w:rsidP="004275AF">
            <w:pPr>
              <w:spacing w:line="260" w:lineRule="atLeast"/>
              <w:rPr>
                <w:rFonts w:ascii="Arial" w:hAnsi="Arial"/>
                <w:b/>
                <w:bCs/>
                <w:i/>
                <w:iCs/>
                <w:sz w:val="20"/>
                <w:lang w:eastAsia="en-US"/>
              </w:rPr>
            </w:pPr>
          </w:p>
        </w:tc>
      </w:tr>
      <w:tr w:rsidR="00F550A4" w:rsidRPr="009662E0" w14:paraId="41463EE8" w14:textId="77777777" w:rsidTr="00F927EF">
        <w:tc>
          <w:tcPr>
            <w:tcW w:w="3119" w:type="dxa"/>
            <w:tcBorders>
              <w:top w:val="single" w:sz="4" w:space="0" w:color="auto"/>
              <w:left w:val="single" w:sz="4" w:space="0" w:color="auto"/>
              <w:bottom w:val="single" w:sz="4" w:space="0" w:color="auto"/>
              <w:right w:val="single" w:sz="4" w:space="0" w:color="auto"/>
            </w:tcBorders>
          </w:tcPr>
          <w:p w14:paraId="0A81C207" w14:textId="77C3D994" w:rsidR="00F550A4" w:rsidRPr="009662E0" w:rsidRDefault="00F550A4" w:rsidP="00F550A4">
            <w:pPr>
              <w:spacing w:line="260" w:lineRule="atLeast"/>
              <w:rPr>
                <w:rFonts w:ascii="Arial" w:hAnsi="Arial"/>
                <w:i/>
                <w:iCs/>
                <w:sz w:val="20"/>
                <w:lang w:eastAsia="en-US"/>
              </w:rPr>
            </w:pPr>
            <w:r w:rsidRPr="009662E0">
              <w:rPr>
                <w:rFonts w:ascii="Arial" w:hAnsi="Arial"/>
                <w:i/>
                <w:iCs/>
                <w:sz w:val="20"/>
                <w:lang w:eastAsia="en-US"/>
              </w:rPr>
              <w:t>Naročnik:</w:t>
            </w:r>
          </w:p>
        </w:tc>
        <w:tc>
          <w:tcPr>
            <w:tcW w:w="6266" w:type="dxa"/>
            <w:tcBorders>
              <w:top w:val="single" w:sz="4" w:space="0" w:color="auto"/>
              <w:left w:val="single" w:sz="4" w:space="0" w:color="auto"/>
              <w:bottom w:val="single" w:sz="4" w:space="0" w:color="auto"/>
              <w:right w:val="single" w:sz="4" w:space="0" w:color="auto"/>
            </w:tcBorders>
          </w:tcPr>
          <w:p w14:paraId="2EFD2A23" w14:textId="77777777" w:rsidR="00F550A4" w:rsidRPr="009662E0" w:rsidRDefault="00F550A4" w:rsidP="00F550A4">
            <w:pPr>
              <w:spacing w:line="260" w:lineRule="atLeast"/>
              <w:rPr>
                <w:rFonts w:ascii="Arial" w:hAnsi="Arial"/>
                <w:b/>
                <w:bCs/>
                <w:i/>
                <w:iCs/>
                <w:sz w:val="20"/>
                <w:lang w:eastAsia="en-US"/>
              </w:rPr>
            </w:pPr>
          </w:p>
        </w:tc>
      </w:tr>
      <w:tr w:rsidR="00F550A4" w:rsidRPr="009662E0" w14:paraId="1D56558E" w14:textId="77777777" w:rsidTr="00F927EF">
        <w:tc>
          <w:tcPr>
            <w:tcW w:w="3119" w:type="dxa"/>
            <w:tcBorders>
              <w:top w:val="single" w:sz="4" w:space="0" w:color="auto"/>
              <w:left w:val="single" w:sz="4" w:space="0" w:color="auto"/>
              <w:bottom w:val="single" w:sz="4" w:space="0" w:color="auto"/>
              <w:right w:val="single" w:sz="4" w:space="0" w:color="auto"/>
            </w:tcBorders>
          </w:tcPr>
          <w:p w14:paraId="3EE81AFB" w14:textId="2F7EEF6A" w:rsidR="00F550A4" w:rsidRPr="009662E0" w:rsidRDefault="00F550A4" w:rsidP="00F550A4">
            <w:pPr>
              <w:spacing w:line="260" w:lineRule="atLeast"/>
              <w:rPr>
                <w:rFonts w:ascii="Arial" w:hAnsi="Arial"/>
                <w:i/>
                <w:iCs/>
                <w:sz w:val="20"/>
                <w:lang w:eastAsia="en-US"/>
              </w:rPr>
            </w:pPr>
            <w:r w:rsidRPr="009662E0">
              <w:rPr>
                <w:rFonts w:ascii="Arial" w:hAnsi="Arial"/>
                <w:i/>
                <w:iCs/>
                <w:sz w:val="20"/>
                <w:lang w:eastAsia="en-US"/>
              </w:rPr>
              <w:t>Kontaktna oseba naročnika (ime in priimek ter tel. št.):</w:t>
            </w:r>
          </w:p>
        </w:tc>
        <w:tc>
          <w:tcPr>
            <w:tcW w:w="6266" w:type="dxa"/>
            <w:tcBorders>
              <w:top w:val="single" w:sz="4" w:space="0" w:color="auto"/>
              <w:left w:val="single" w:sz="4" w:space="0" w:color="auto"/>
              <w:bottom w:val="single" w:sz="4" w:space="0" w:color="auto"/>
              <w:right w:val="single" w:sz="4" w:space="0" w:color="auto"/>
            </w:tcBorders>
          </w:tcPr>
          <w:p w14:paraId="695FDAB6" w14:textId="77777777" w:rsidR="00F550A4" w:rsidRPr="009662E0" w:rsidRDefault="00F550A4" w:rsidP="00F550A4">
            <w:pPr>
              <w:spacing w:line="260" w:lineRule="atLeast"/>
              <w:rPr>
                <w:rFonts w:ascii="Arial" w:hAnsi="Arial"/>
                <w:b/>
                <w:bCs/>
                <w:i/>
                <w:iCs/>
                <w:sz w:val="20"/>
                <w:lang w:eastAsia="en-US"/>
              </w:rPr>
            </w:pPr>
          </w:p>
        </w:tc>
      </w:tr>
      <w:tr w:rsidR="00F550A4" w:rsidRPr="009662E0" w14:paraId="0022471F" w14:textId="77777777" w:rsidTr="00F927EF">
        <w:tc>
          <w:tcPr>
            <w:tcW w:w="3119" w:type="dxa"/>
            <w:tcBorders>
              <w:top w:val="single" w:sz="4" w:space="0" w:color="auto"/>
              <w:left w:val="single" w:sz="4" w:space="0" w:color="auto"/>
              <w:bottom w:val="single" w:sz="4" w:space="0" w:color="auto"/>
              <w:right w:val="single" w:sz="4" w:space="0" w:color="auto"/>
            </w:tcBorders>
          </w:tcPr>
          <w:p w14:paraId="141CEF79" w14:textId="33B377AC" w:rsidR="00F550A4" w:rsidRPr="009662E0" w:rsidRDefault="00F550A4" w:rsidP="00F550A4">
            <w:pPr>
              <w:spacing w:line="260" w:lineRule="atLeast"/>
              <w:rPr>
                <w:rFonts w:ascii="Arial" w:hAnsi="Arial"/>
                <w:i/>
                <w:iCs/>
                <w:sz w:val="20"/>
                <w:lang w:eastAsia="en-US"/>
              </w:rPr>
            </w:pPr>
            <w:r w:rsidRPr="009662E0">
              <w:rPr>
                <w:rFonts w:ascii="Arial" w:hAnsi="Arial"/>
                <w:i/>
                <w:iCs/>
                <w:sz w:val="20"/>
                <w:lang w:eastAsia="en-US"/>
              </w:rPr>
              <w:t>Gospodarski subjekt, ki je izvedel projekt (z navedbo, ali je dela izvajal kot izvajalec ali kot podizvajalec)</w:t>
            </w:r>
          </w:p>
        </w:tc>
        <w:tc>
          <w:tcPr>
            <w:tcW w:w="6266" w:type="dxa"/>
            <w:tcBorders>
              <w:top w:val="single" w:sz="4" w:space="0" w:color="auto"/>
              <w:left w:val="single" w:sz="4" w:space="0" w:color="auto"/>
              <w:bottom w:val="single" w:sz="4" w:space="0" w:color="auto"/>
              <w:right w:val="single" w:sz="4" w:space="0" w:color="auto"/>
            </w:tcBorders>
          </w:tcPr>
          <w:p w14:paraId="351BA1FD" w14:textId="77777777" w:rsidR="00F550A4" w:rsidRPr="009662E0" w:rsidRDefault="00F550A4" w:rsidP="00F550A4">
            <w:pPr>
              <w:spacing w:line="260" w:lineRule="atLeast"/>
              <w:rPr>
                <w:rFonts w:ascii="Arial" w:hAnsi="Arial"/>
                <w:b/>
                <w:bCs/>
                <w:i/>
                <w:iCs/>
                <w:sz w:val="20"/>
                <w:lang w:eastAsia="en-US"/>
              </w:rPr>
            </w:pPr>
          </w:p>
        </w:tc>
      </w:tr>
      <w:tr w:rsidR="006D66AD" w:rsidRPr="009662E0" w14:paraId="10052EFA" w14:textId="77777777" w:rsidTr="00F927EF">
        <w:tc>
          <w:tcPr>
            <w:tcW w:w="3119" w:type="dxa"/>
            <w:tcBorders>
              <w:top w:val="single" w:sz="4" w:space="0" w:color="auto"/>
              <w:left w:val="single" w:sz="4" w:space="0" w:color="auto"/>
              <w:bottom w:val="single" w:sz="4" w:space="0" w:color="auto"/>
              <w:right w:val="single" w:sz="4" w:space="0" w:color="auto"/>
            </w:tcBorders>
          </w:tcPr>
          <w:p w14:paraId="59960033" w14:textId="77777777" w:rsidR="006D66AD" w:rsidRPr="009662E0" w:rsidRDefault="006D66AD" w:rsidP="006D66AD">
            <w:pPr>
              <w:spacing w:line="260" w:lineRule="atLeast"/>
              <w:rPr>
                <w:rFonts w:ascii="Arial" w:hAnsi="Arial"/>
                <w:i/>
                <w:iCs/>
                <w:sz w:val="20"/>
                <w:lang w:eastAsia="en-US"/>
              </w:rPr>
            </w:pPr>
            <w:r w:rsidRPr="009662E0">
              <w:rPr>
                <w:rFonts w:ascii="Arial" w:hAnsi="Arial"/>
                <w:i/>
                <w:iCs/>
                <w:sz w:val="20"/>
                <w:lang w:eastAsia="en-US"/>
              </w:rPr>
              <w:t xml:space="preserve">Obdobje </w:t>
            </w:r>
          </w:p>
          <w:p w14:paraId="06AC628D" w14:textId="77777777" w:rsidR="006B534A" w:rsidRDefault="00A2128F" w:rsidP="00A3053E">
            <w:pPr>
              <w:pStyle w:val="Odstavekseznama"/>
              <w:spacing w:line="260" w:lineRule="atLeast"/>
              <w:ind w:left="0"/>
              <w:rPr>
                <w:rFonts w:ascii="Arial" w:hAnsi="Arial"/>
                <w:i/>
                <w:iCs/>
                <w:sz w:val="20"/>
                <w:lang w:eastAsia="en-US"/>
              </w:rPr>
            </w:pPr>
            <w:r w:rsidRPr="009662E0">
              <w:rPr>
                <w:rFonts w:ascii="Arial" w:hAnsi="Arial"/>
                <w:i/>
                <w:iCs/>
                <w:sz w:val="20"/>
                <w:lang w:eastAsia="en-US"/>
              </w:rPr>
              <w:t xml:space="preserve">(1) </w:t>
            </w:r>
            <w:r w:rsidR="006D66AD" w:rsidRPr="009662E0">
              <w:rPr>
                <w:rFonts w:ascii="Arial" w:hAnsi="Arial"/>
                <w:i/>
                <w:iCs/>
                <w:sz w:val="20"/>
                <w:lang w:eastAsia="en-US"/>
              </w:rPr>
              <w:t xml:space="preserve">razvoja, testiranja in </w:t>
            </w:r>
          </w:p>
          <w:p w14:paraId="6A929A16" w14:textId="16C14D5C" w:rsidR="006D66AD" w:rsidRPr="009662E0" w:rsidRDefault="006B534A" w:rsidP="00A3053E">
            <w:pPr>
              <w:pStyle w:val="Odstavekseznama"/>
              <w:spacing w:line="260" w:lineRule="atLeast"/>
              <w:ind w:left="0"/>
              <w:rPr>
                <w:rFonts w:ascii="Arial" w:hAnsi="Arial"/>
                <w:i/>
                <w:iCs/>
                <w:sz w:val="20"/>
                <w:lang w:eastAsia="en-US"/>
              </w:rPr>
            </w:pPr>
            <w:r>
              <w:rPr>
                <w:rFonts w:ascii="Arial" w:hAnsi="Arial"/>
                <w:i/>
                <w:iCs/>
                <w:sz w:val="20"/>
                <w:lang w:eastAsia="en-US"/>
              </w:rPr>
              <w:t xml:space="preserve">     </w:t>
            </w:r>
            <w:r w:rsidR="006D66AD" w:rsidRPr="009662E0">
              <w:rPr>
                <w:rFonts w:ascii="Arial" w:hAnsi="Arial"/>
                <w:i/>
                <w:iCs/>
                <w:sz w:val="20"/>
                <w:lang w:eastAsia="en-US"/>
              </w:rPr>
              <w:t xml:space="preserve">vzpostavitve ali </w:t>
            </w:r>
          </w:p>
          <w:p w14:paraId="774863E4" w14:textId="7CED7BA6" w:rsidR="006B534A" w:rsidRDefault="00A2128F" w:rsidP="00A3053E">
            <w:pPr>
              <w:pStyle w:val="Odstavekseznama"/>
              <w:spacing w:line="260" w:lineRule="atLeast"/>
              <w:ind w:left="0"/>
              <w:rPr>
                <w:rFonts w:ascii="Arial" w:hAnsi="Arial"/>
                <w:i/>
                <w:iCs/>
                <w:sz w:val="20"/>
                <w:lang w:eastAsia="en-US"/>
              </w:rPr>
            </w:pPr>
            <w:r w:rsidRPr="009662E0">
              <w:rPr>
                <w:rFonts w:ascii="Arial" w:hAnsi="Arial"/>
                <w:i/>
                <w:iCs/>
                <w:sz w:val="20"/>
                <w:lang w:eastAsia="en-US"/>
              </w:rPr>
              <w:t xml:space="preserve">(2) </w:t>
            </w:r>
            <w:r w:rsidR="006D66AD" w:rsidRPr="009662E0">
              <w:rPr>
                <w:rFonts w:ascii="Arial" w:hAnsi="Arial"/>
                <w:i/>
                <w:iCs/>
                <w:sz w:val="20"/>
                <w:lang w:eastAsia="en-US"/>
              </w:rPr>
              <w:t xml:space="preserve">nadgradnje informacijske </w:t>
            </w:r>
            <w:r w:rsidR="006B534A">
              <w:rPr>
                <w:rFonts w:ascii="Arial" w:hAnsi="Arial"/>
                <w:i/>
                <w:iCs/>
                <w:sz w:val="20"/>
                <w:lang w:eastAsia="en-US"/>
              </w:rPr>
              <w:t xml:space="preserve"> </w:t>
            </w:r>
          </w:p>
          <w:p w14:paraId="152E3DF9" w14:textId="7F013296" w:rsidR="006D66AD" w:rsidRPr="009662E0" w:rsidRDefault="006B534A" w:rsidP="00A3053E">
            <w:pPr>
              <w:pStyle w:val="Odstavekseznama"/>
              <w:spacing w:line="260" w:lineRule="atLeast"/>
              <w:ind w:left="0"/>
              <w:rPr>
                <w:rFonts w:ascii="Arial" w:hAnsi="Arial"/>
                <w:i/>
                <w:iCs/>
                <w:sz w:val="20"/>
                <w:lang w:eastAsia="en-US"/>
              </w:rPr>
            </w:pPr>
            <w:r>
              <w:rPr>
                <w:rFonts w:ascii="Arial" w:hAnsi="Arial"/>
                <w:i/>
                <w:iCs/>
                <w:sz w:val="20"/>
                <w:lang w:eastAsia="en-US"/>
              </w:rPr>
              <w:t xml:space="preserve">     </w:t>
            </w:r>
            <w:r w:rsidR="006D66AD" w:rsidRPr="009662E0">
              <w:rPr>
                <w:rFonts w:ascii="Arial" w:hAnsi="Arial"/>
                <w:i/>
                <w:iCs/>
                <w:sz w:val="20"/>
                <w:lang w:eastAsia="en-US"/>
              </w:rPr>
              <w:t xml:space="preserve">rešitve </w:t>
            </w:r>
          </w:p>
          <w:p w14:paraId="3E0F2C6E" w14:textId="2A0C363A" w:rsidR="006D66AD" w:rsidRPr="009662E0" w:rsidRDefault="006D66AD" w:rsidP="006D66AD">
            <w:pPr>
              <w:spacing w:line="260" w:lineRule="atLeast"/>
              <w:rPr>
                <w:rFonts w:ascii="Arial" w:hAnsi="Arial"/>
                <w:i/>
                <w:iCs/>
                <w:sz w:val="20"/>
                <w:lang w:eastAsia="en-US"/>
              </w:rPr>
            </w:pPr>
            <w:r w:rsidRPr="009662E0">
              <w:rPr>
                <w:rFonts w:ascii="Arial" w:hAnsi="Arial"/>
                <w:i/>
                <w:iCs/>
                <w:sz w:val="20"/>
                <w:lang w:eastAsia="en-US"/>
              </w:rPr>
              <w:t>(od – do):</w:t>
            </w:r>
          </w:p>
        </w:tc>
        <w:tc>
          <w:tcPr>
            <w:tcW w:w="6266" w:type="dxa"/>
            <w:tcBorders>
              <w:top w:val="single" w:sz="4" w:space="0" w:color="auto"/>
              <w:left w:val="single" w:sz="4" w:space="0" w:color="auto"/>
              <w:bottom w:val="single" w:sz="4" w:space="0" w:color="auto"/>
              <w:right w:val="single" w:sz="4" w:space="0" w:color="auto"/>
            </w:tcBorders>
          </w:tcPr>
          <w:p w14:paraId="3F858499" w14:textId="77777777" w:rsidR="00C33D6A" w:rsidRPr="009662E0" w:rsidRDefault="00C33D6A" w:rsidP="006D66AD">
            <w:pPr>
              <w:spacing w:line="260" w:lineRule="atLeast"/>
              <w:rPr>
                <w:rFonts w:ascii="Arial" w:hAnsi="Arial"/>
                <w:bCs/>
                <w:i/>
                <w:iCs/>
                <w:sz w:val="20"/>
                <w:lang w:eastAsia="en-US"/>
              </w:rPr>
            </w:pPr>
          </w:p>
          <w:p w14:paraId="6777A056" w14:textId="77777777" w:rsidR="00C33D6A" w:rsidRPr="009662E0" w:rsidRDefault="00C33D6A" w:rsidP="006D66AD">
            <w:pPr>
              <w:spacing w:line="260" w:lineRule="atLeast"/>
              <w:rPr>
                <w:rFonts w:ascii="Arial" w:hAnsi="Arial"/>
                <w:bCs/>
                <w:i/>
                <w:iCs/>
                <w:sz w:val="20"/>
                <w:lang w:eastAsia="en-US"/>
              </w:rPr>
            </w:pPr>
          </w:p>
          <w:p w14:paraId="67284C54" w14:textId="36511DFB" w:rsidR="006D66AD" w:rsidRPr="009662E0" w:rsidRDefault="006D66AD" w:rsidP="006D66AD">
            <w:pPr>
              <w:spacing w:line="260" w:lineRule="atLeast"/>
              <w:rPr>
                <w:rFonts w:ascii="Arial" w:hAnsi="Arial"/>
                <w:b/>
                <w:bCs/>
                <w:i/>
                <w:iCs/>
                <w:sz w:val="20"/>
                <w:lang w:eastAsia="en-US"/>
              </w:rPr>
            </w:pPr>
            <w:r w:rsidRPr="009662E0">
              <w:rPr>
                <w:rFonts w:ascii="Arial" w:hAnsi="Arial"/>
                <w:bCs/>
                <w:i/>
                <w:iCs/>
                <w:sz w:val="20"/>
                <w:lang w:eastAsia="en-US"/>
              </w:rPr>
              <w:t>Vpiši</w:t>
            </w:r>
            <w:r w:rsidR="00C33D6A" w:rsidRPr="009662E0">
              <w:rPr>
                <w:rFonts w:ascii="Arial" w:hAnsi="Arial"/>
                <w:bCs/>
                <w:i/>
                <w:iCs/>
                <w:sz w:val="20"/>
                <w:lang w:eastAsia="en-US"/>
              </w:rPr>
              <w:t xml:space="preserve"> tudi</w:t>
            </w:r>
            <w:r w:rsidRPr="009662E0">
              <w:rPr>
                <w:rFonts w:ascii="Arial" w:hAnsi="Arial"/>
                <w:bCs/>
                <w:i/>
                <w:iCs/>
                <w:sz w:val="20"/>
                <w:lang w:eastAsia="en-US"/>
              </w:rPr>
              <w:t>, ali gre za</w:t>
            </w:r>
            <w:r w:rsidR="00B77FD4" w:rsidRPr="009662E0">
              <w:rPr>
                <w:rFonts w:ascii="Arial" w:hAnsi="Arial"/>
                <w:bCs/>
                <w:i/>
                <w:iCs/>
                <w:sz w:val="20"/>
                <w:lang w:eastAsia="en-US"/>
              </w:rPr>
              <w:t xml:space="preserve"> storitve</w:t>
            </w:r>
            <w:r w:rsidRPr="009662E0">
              <w:rPr>
                <w:rFonts w:ascii="Arial" w:hAnsi="Arial"/>
                <w:bCs/>
                <w:i/>
                <w:iCs/>
                <w:sz w:val="20"/>
                <w:lang w:eastAsia="en-US"/>
              </w:rPr>
              <w:t xml:space="preserve"> (1) ali</w:t>
            </w:r>
            <w:r w:rsidR="00B77FD4" w:rsidRPr="009662E0">
              <w:rPr>
                <w:rFonts w:ascii="Arial" w:hAnsi="Arial"/>
                <w:bCs/>
                <w:i/>
                <w:iCs/>
                <w:sz w:val="20"/>
                <w:lang w:eastAsia="en-US"/>
              </w:rPr>
              <w:t xml:space="preserve"> storitev</w:t>
            </w:r>
            <w:r w:rsidRPr="009662E0">
              <w:rPr>
                <w:rFonts w:ascii="Arial" w:hAnsi="Arial"/>
                <w:bCs/>
                <w:i/>
                <w:iCs/>
                <w:sz w:val="20"/>
                <w:lang w:eastAsia="en-US"/>
              </w:rPr>
              <w:t xml:space="preserve"> (2)</w:t>
            </w:r>
          </w:p>
        </w:tc>
      </w:tr>
      <w:tr w:rsidR="006D66AD" w:rsidRPr="009662E0" w14:paraId="7EA74F0D" w14:textId="77777777" w:rsidTr="00F927EF">
        <w:tc>
          <w:tcPr>
            <w:tcW w:w="3119" w:type="dxa"/>
            <w:tcBorders>
              <w:top w:val="single" w:sz="4" w:space="0" w:color="auto"/>
              <w:left w:val="single" w:sz="4" w:space="0" w:color="auto"/>
              <w:bottom w:val="single" w:sz="4" w:space="0" w:color="auto"/>
              <w:right w:val="single" w:sz="4" w:space="0" w:color="auto"/>
            </w:tcBorders>
          </w:tcPr>
          <w:p w14:paraId="71FC91F7" w14:textId="77777777" w:rsidR="006D66AD" w:rsidRPr="009662E0" w:rsidRDefault="006D66AD" w:rsidP="006D66AD">
            <w:pPr>
              <w:spacing w:line="260" w:lineRule="atLeast"/>
              <w:rPr>
                <w:rFonts w:ascii="Arial" w:hAnsi="Arial"/>
                <w:i/>
                <w:iCs/>
                <w:sz w:val="20"/>
                <w:lang w:eastAsia="en-US"/>
              </w:rPr>
            </w:pPr>
            <w:r w:rsidRPr="009662E0">
              <w:rPr>
                <w:rFonts w:ascii="Arial" w:hAnsi="Arial"/>
                <w:i/>
                <w:iCs/>
                <w:sz w:val="20"/>
                <w:lang w:eastAsia="en-US"/>
              </w:rPr>
              <w:t xml:space="preserve">Vrednost izvedenih storitev </w:t>
            </w:r>
          </w:p>
          <w:p w14:paraId="4349EDCF" w14:textId="77777777" w:rsidR="001968BD" w:rsidRDefault="006D66AD" w:rsidP="006D66AD">
            <w:pPr>
              <w:spacing w:line="260" w:lineRule="atLeast"/>
              <w:rPr>
                <w:rFonts w:ascii="Arial" w:hAnsi="Arial"/>
                <w:i/>
                <w:iCs/>
                <w:sz w:val="20"/>
                <w:lang w:eastAsia="en-US"/>
              </w:rPr>
            </w:pPr>
            <w:r w:rsidRPr="009662E0">
              <w:rPr>
                <w:rFonts w:ascii="Arial" w:hAnsi="Arial"/>
                <w:i/>
                <w:iCs/>
                <w:sz w:val="20"/>
                <w:lang w:eastAsia="en-US"/>
              </w:rPr>
              <w:t xml:space="preserve">(1) razvoja, testiranja in </w:t>
            </w:r>
            <w:r w:rsidR="001968BD">
              <w:rPr>
                <w:rFonts w:ascii="Arial" w:hAnsi="Arial"/>
                <w:i/>
                <w:iCs/>
                <w:sz w:val="20"/>
                <w:lang w:eastAsia="en-US"/>
              </w:rPr>
              <w:t xml:space="preserve">  </w:t>
            </w:r>
          </w:p>
          <w:p w14:paraId="0178AD6A" w14:textId="1DF9A454" w:rsidR="006D66AD" w:rsidRPr="009662E0" w:rsidRDefault="001968BD" w:rsidP="006D66AD">
            <w:pPr>
              <w:spacing w:line="260" w:lineRule="atLeast"/>
              <w:rPr>
                <w:rFonts w:ascii="Arial" w:hAnsi="Arial"/>
                <w:i/>
                <w:iCs/>
                <w:sz w:val="20"/>
                <w:lang w:eastAsia="en-US"/>
              </w:rPr>
            </w:pPr>
            <w:r>
              <w:rPr>
                <w:rFonts w:ascii="Arial" w:hAnsi="Arial"/>
                <w:i/>
                <w:iCs/>
                <w:sz w:val="20"/>
                <w:lang w:eastAsia="en-US"/>
              </w:rPr>
              <w:t xml:space="preserve">     </w:t>
            </w:r>
            <w:r w:rsidR="006D66AD" w:rsidRPr="009662E0">
              <w:rPr>
                <w:rFonts w:ascii="Arial" w:hAnsi="Arial"/>
                <w:i/>
                <w:iCs/>
                <w:sz w:val="20"/>
                <w:lang w:eastAsia="en-US"/>
              </w:rPr>
              <w:t xml:space="preserve">vzpostavitve ali </w:t>
            </w:r>
          </w:p>
          <w:p w14:paraId="00E449AE" w14:textId="77777777" w:rsidR="001968BD" w:rsidRDefault="006D66AD" w:rsidP="006D66AD">
            <w:pPr>
              <w:spacing w:line="260" w:lineRule="atLeast"/>
              <w:rPr>
                <w:rFonts w:ascii="Arial" w:hAnsi="Arial"/>
                <w:i/>
                <w:iCs/>
                <w:sz w:val="20"/>
                <w:lang w:eastAsia="en-US"/>
              </w:rPr>
            </w:pPr>
            <w:r w:rsidRPr="009662E0">
              <w:rPr>
                <w:rFonts w:ascii="Arial" w:hAnsi="Arial"/>
                <w:i/>
                <w:iCs/>
                <w:sz w:val="20"/>
                <w:lang w:eastAsia="en-US"/>
              </w:rPr>
              <w:t>(2) nadgradnje</w:t>
            </w:r>
            <w:r w:rsidR="00CC5760" w:rsidRPr="009662E0">
              <w:rPr>
                <w:rFonts w:ascii="Arial" w:hAnsi="Arial"/>
                <w:i/>
                <w:iCs/>
                <w:sz w:val="20"/>
                <w:lang w:eastAsia="en-US"/>
              </w:rPr>
              <w:t xml:space="preserve"> informacijske </w:t>
            </w:r>
          </w:p>
          <w:p w14:paraId="0DA17894" w14:textId="4D43ABFD" w:rsidR="006D66AD" w:rsidRPr="009662E0" w:rsidRDefault="001968BD" w:rsidP="006D66AD">
            <w:pPr>
              <w:spacing w:line="260" w:lineRule="atLeast"/>
              <w:rPr>
                <w:rFonts w:ascii="Arial" w:hAnsi="Arial"/>
                <w:i/>
                <w:iCs/>
                <w:sz w:val="20"/>
                <w:lang w:eastAsia="en-US"/>
              </w:rPr>
            </w:pPr>
            <w:r>
              <w:rPr>
                <w:rFonts w:ascii="Arial" w:hAnsi="Arial"/>
                <w:i/>
                <w:iCs/>
                <w:sz w:val="20"/>
                <w:lang w:eastAsia="en-US"/>
              </w:rPr>
              <w:t xml:space="preserve">    </w:t>
            </w:r>
            <w:r w:rsidR="00CC5760" w:rsidRPr="009662E0">
              <w:rPr>
                <w:rFonts w:ascii="Arial" w:hAnsi="Arial"/>
                <w:i/>
                <w:iCs/>
                <w:sz w:val="20"/>
                <w:lang w:eastAsia="en-US"/>
              </w:rPr>
              <w:t>rešitve</w:t>
            </w:r>
            <w:r w:rsidR="006D66AD" w:rsidRPr="009662E0">
              <w:rPr>
                <w:rFonts w:ascii="Arial" w:hAnsi="Arial"/>
                <w:i/>
                <w:iCs/>
                <w:sz w:val="20"/>
                <w:lang w:eastAsia="en-US"/>
              </w:rPr>
              <w:t xml:space="preserve">  </w:t>
            </w:r>
          </w:p>
          <w:p w14:paraId="31E7D4FC" w14:textId="069B7AAC" w:rsidR="006D66AD" w:rsidRPr="009662E0" w:rsidRDefault="006D66AD" w:rsidP="006D66AD">
            <w:pPr>
              <w:spacing w:line="260" w:lineRule="atLeast"/>
              <w:rPr>
                <w:rFonts w:ascii="Arial" w:hAnsi="Arial"/>
                <w:i/>
                <w:iCs/>
                <w:sz w:val="20"/>
                <w:lang w:eastAsia="en-US"/>
              </w:rPr>
            </w:pPr>
            <w:r w:rsidRPr="009662E0">
              <w:rPr>
                <w:rFonts w:ascii="Arial" w:hAnsi="Arial"/>
                <w:i/>
                <w:iCs/>
                <w:sz w:val="20"/>
                <w:lang w:eastAsia="en-US"/>
              </w:rPr>
              <w:t>(v EUR brez DDV):</w:t>
            </w:r>
          </w:p>
        </w:tc>
        <w:tc>
          <w:tcPr>
            <w:tcW w:w="6266" w:type="dxa"/>
            <w:tcBorders>
              <w:top w:val="single" w:sz="4" w:space="0" w:color="auto"/>
              <w:left w:val="single" w:sz="4" w:space="0" w:color="auto"/>
              <w:bottom w:val="single" w:sz="4" w:space="0" w:color="auto"/>
              <w:right w:val="single" w:sz="4" w:space="0" w:color="auto"/>
            </w:tcBorders>
          </w:tcPr>
          <w:p w14:paraId="4E2396A8" w14:textId="77777777" w:rsidR="00C33D6A" w:rsidRPr="009662E0" w:rsidRDefault="00C33D6A" w:rsidP="006D66AD">
            <w:pPr>
              <w:spacing w:line="260" w:lineRule="atLeast"/>
              <w:rPr>
                <w:rFonts w:ascii="Arial" w:hAnsi="Arial"/>
                <w:bCs/>
                <w:i/>
                <w:iCs/>
                <w:sz w:val="20"/>
                <w:lang w:eastAsia="en-US"/>
              </w:rPr>
            </w:pPr>
          </w:p>
          <w:p w14:paraId="1472D8A4" w14:textId="77777777" w:rsidR="00C33D6A" w:rsidRPr="009662E0" w:rsidRDefault="00C33D6A" w:rsidP="006D66AD">
            <w:pPr>
              <w:spacing w:line="260" w:lineRule="atLeast"/>
              <w:rPr>
                <w:rFonts w:ascii="Arial" w:hAnsi="Arial"/>
                <w:bCs/>
                <w:i/>
                <w:iCs/>
                <w:sz w:val="20"/>
                <w:lang w:eastAsia="en-US"/>
              </w:rPr>
            </w:pPr>
          </w:p>
          <w:p w14:paraId="25E288D0" w14:textId="289C57A7" w:rsidR="006D66AD" w:rsidRPr="009662E0" w:rsidRDefault="006D66AD" w:rsidP="006D66AD">
            <w:pPr>
              <w:spacing w:line="260" w:lineRule="atLeast"/>
              <w:rPr>
                <w:rFonts w:ascii="Arial" w:hAnsi="Arial"/>
                <w:b/>
                <w:bCs/>
                <w:i/>
                <w:iCs/>
                <w:sz w:val="20"/>
                <w:lang w:eastAsia="en-US"/>
              </w:rPr>
            </w:pPr>
            <w:r w:rsidRPr="009662E0">
              <w:rPr>
                <w:rFonts w:ascii="Arial" w:hAnsi="Arial"/>
                <w:bCs/>
                <w:i/>
                <w:iCs/>
                <w:sz w:val="20"/>
                <w:lang w:eastAsia="en-US"/>
              </w:rPr>
              <w:t>Vpiši</w:t>
            </w:r>
            <w:r w:rsidR="00C33D6A" w:rsidRPr="009662E0">
              <w:rPr>
                <w:rFonts w:ascii="Arial" w:hAnsi="Arial"/>
                <w:bCs/>
                <w:i/>
                <w:iCs/>
                <w:sz w:val="20"/>
                <w:lang w:eastAsia="en-US"/>
              </w:rPr>
              <w:t xml:space="preserve"> tudi</w:t>
            </w:r>
            <w:r w:rsidRPr="009662E0">
              <w:rPr>
                <w:rFonts w:ascii="Arial" w:hAnsi="Arial"/>
                <w:bCs/>
                <w:i/>
                <w:iCs/>
                <w:sz w:val="20"/>
                <w:lang w:eastAsia="en-US"/>
              </w:rPr>
              <w:t>, ali gre za</w:t>
            </w:r>
            <w:r w:rsidR="00B77FD4" w:rsidRPr="009662E0">
              <w:rPr>
                <w:rFonts w:ascii="Arial" w:hAnsi="Arial"/>
                <w:bCs/>
                <w:i/>
                <w:iCs/>
                <w:sz w:val="20"/>
                <w:lang w:eastAsia="en-US"/>
              </w:rPr>
              <w:t xml:space="preserve"> storitve</w:t>
            </w:r>
            <w:r w:rsidRPr="009662E0">
              <w:rPr>
                <w:rFonts w:ascii="Arial" w:hAnsi="Arial"/>
                <w:bCs/>
                <w:i/>
                <w:iCs/>
                <w:sz w:val="20"/>
                <w:lang w:eastAsia="en-US"/>
              </w:rPr>
              <w:t xml:space="preserve"> (1) ali</w:t>
            </w:r>
            <w:r w:rsidR="00B77FD4" w:rsidRPr="009662E0">
              <w:rPr>
                <w:rFonts w:ascii="Arial" w:hAnsi="Arial"/>
                <w:bCs/>
                <w:i/>
                <w:iCs/>
                <w:sz w:val="20"/>
                <w:lang w:eastAsia="en-US"/>
              </w:rPr>
              <w:t xml:space="preserve"> storitev</w:t>
            </w:r>
            <w:r w:rsidRPr="009662E0">
              <w:rPr>
                <w:rFonts w:ascii="Arial" w:hAnsi="Arial"/>
                <w:bCs/>
                <w:i/>
                <w:iCs/>
                <w:sz w:val="20"/>
                <w:lang w:eastAsia="en-US"/>
              </w:rPr>
              <w:t xml:space="preserve"> (2)</w:t>
            </w:r>
          </w:p>
        </w:tc>
      </w:tr>
      <w:tr w:rsidR="00F550A4" w:rsidRPr="009662E0" w14:paraId="6517D46F" w14:textId="77777777" w:rsidTr="00F927EF">
        <w:tc>
          <w:tcPr>
            <w:tcW w:w="3119" w:type="dxa"/>
            <w:tcBorders>
              <w:top w:val="single" w:sz="4" w:space="0" w:color="auto"/>
              <w:left w:val="single" w:sz="4" w:space="0" w:color="auto"/>
              <w:bottom w:val="single" w:sz="4" w:space="0" w:color="auto"/>
              <w:right w:val="single" w:sz="4" w:space="0" w:color="auto"/>
            </w:tcBorders>
          </w:tcPr>
          <w:p w14:paraId="60D49043" w14:textId="77777777" w:rsidR="00F550A4" w:rsidRPr="009662E0" w:rsidRDefault="00F550A4" w:rsidP="00F550A4">
            <w:pPr>
              <w:spacing w:line="260" w:lineRule="atLeast"/>
              <w:rPr>
                <w:rFonts w:ascii="Arial" w:hAnsi="Arial"/>
                <w:i/>
                <w:iCs/>
                <w:sz w:val="20"/>
                <w:lang w:eastAsia="en-US"/>
              </w:rPr>
            </w:pPr>
            <w:r w:rsidRPr="009662E0">
              <w:rPr>
                <w:rFonts w:ascii="Arial" w:hAnsi="Arial"/>
                <w:i/>
                <w:iCs/>
                <w:sz w:val="20"/>
                <w:lang w:eastAsia="en-US"/>
              </w:rPr>
              <w:t xml:space="preserve">Podroben opis projekta, iz katerega bo razvidno, ali po vsebini ustreza zahtevam javnega naročila: </w:t>
            </w:r>
          </w:p>
          <w:p w14:paraId="55AF4CC1" w14:textId="77777777" w:rsidR="00F550A4" w:rsidRPr="009662E0" w:rsidRDefault="00F550A4" w:rsidP="00F550A4">
            <w:pPr>
              <w:spacing w:line="260" w:lineRule="atLeast"/>
              <w:rPr>
                <w:rFonts w:ascii="Arial" w:hAnsi="Arial"/>
                <w:i/>
                <w:iCs/>
                <w:sz w:val="20"/>
                <w:lang w:eastAsia="en-US"/>
              </w:rPr>
            </w:pPr>
          </w:p>
          <w:p w14:paraId="41206FF7" w14:textId="1E723359" w:rsidR="00F550A4" w:rsidRPr="009662E0" w:rsidRDefault="00F550A4" w:rsidP="00F550A4">
            <w:pPr>
              <w:spacing w:line="260" w:lineRule="atLeast"/>
              <w:rPr>
                <w:rFonts w:ascii="Arial" w:hAnsi="Arial"/>
                <w:i/>
                <w:iCs/>
                <w:sz w:val="20"/>
                <w:lang w:eastAsia="en-US"/>
              </w:rPr>
            </w:pPr>
            <w:r w:rsidRPr="009662E0">
              <w:rPr>
                <w:rFonts w:ascii="Arial" w:hAnsi="Arial"/>
                <w:i/>
                <w:iCs/>
                <w:sz w:val="20"/>
                <w:lang w:eastAsia="en-US"/>
              </w:rPr>
              <w:t>(Vsebinsko opredeliti izpo</w:t>
            </w:r>
            <w:r w:rsidR="006D66AD" w:rsidRPr="009662E0">
              <w:rPr>
                <w:rFonts w:ascii="Arial" w:hAnsi="Arial"/>
                <w:i/>
                <w:iCs/>
                <w:sz w:val="20"/>
                <w:lang w:eastAsia="en-US"/>
              </w:rPr>
              <w:t>lnjevanje zahtev iz točke A -  b</w:t>
            </w:r>
            <w:r w:rsidRPr="009662E0">
              <w:rPr>
                <w:rFonts w:ascii="Arial" w:hAnsi="Arial"/>
                <w:i/>
                <w:iCs/>
                <w:sz w:val="20"/>
                <w:lang w:eastAsia="en-US"/>
              </w:rPr>
              <w:t xml:space="preserve">. do </w:t>
            </w:r>
            <w:proofErr w:type="spellStart"/>
            <w:r w:rsidRPr="009662E0">
              <w:rPr>
                <w:rFonts w:ascii="Arial" w:hAnsi="Arial"/>
                <w:i/>
                <w:iCs/>
                <w:sz w:val="20"/>
                <w:lang w:eastAsia="en-US"/>
              </w:rPr>
              <w:t>f.</w:t>
            </w:r>
            <w:proofErr w:type="spellEnd"/>
            <w:r w:rsidRPr="009662E0">
              <w:rPr>
                <w:rFonts w:ascii="Arial" w:hAnsi="Arial"/>
                <w:i/>
                <w:iCs/>
                <w:sz w:val="20"/>
                <w:lang w:eastAsia="en-US"/>
              </w:rPr>
              <w:t>)</w:t>
            </w:r>
          </w:p>
          <w:p w14:paraId="7390AE77" w14:textId="094BCB2D" w:rsidR="00F550A4" w:rsidRPr="009662E0" w:rsidRDefault="00F550A4" w:rsidP="00F550A4">
            <w:pPr>
              <w:spacing w:line="260" w:lineRule="atLeast"/>
              <w:rPr>
                <w:rFonts w:ascii="Arial" w:hAnsi="Arial"/>
                <w:i/>
                <w:iCs/>
                <w:sz w:val="20"/>
                <w:lang w:eastAsia="en-US"/>
              </w:rPr>
            </w:pPr>
          </w:p>
        </w:tc>
        <w:tc>
          <w:tcPr>
            <w:tcW w:w="6266" w:type="dxa"/>
            <w:tcBorders>
              <w:top w:val="single" w:sz="4" w:space="0" w:color="auto"/>
              <w:left w:val="single" w:sz="4" w:space="0" w:color="auto"/>
              <w:bottom w:val="single" w:sz="4" w:space="0" w:color="auto"/>
              <w:right w:val="single" w:sz="4" w:space="0" w:color="auto"/>
            </w:tcBorders>
          </w:tcPr>
          <w:p w14:paraId="1081F81B" w14:textId="77777777" w:rsidR="00F550A4" w:rsidRPr="009662E0" w:rsidRDefault="00F550A4" w:rsidP="00F550A4">
            <w:pPr>
              <w:spacing w:line="260" w:lineRule="atLeast"/>
              <w:rPr>
                <w:rFonts w:ascii="Arial" w:hAnsi="Arial"/>
                <w:b/>
                <w:bCs/>
                <w:i/>
                <w:iCs/>
                <w:sz w:val="20"/>
                <w:lang w:eastAsia="en-US"/>
              </w:rPr>
            </w:pPr>
          </w:p>
        </w:tc>
      </w:tr>
      <w:tr w:rsidR="00F550A4" w:rsidRPr="009662E0" w14:paraId="4FAC9052" w14:textId="77777777" w:rsidTr="00F927EF">
        <w:tc>
          <w:tcPr>
            <w:tcW w:w="3119" w:type="dxa"/>
            <w:tcBorders>
              <w:top w:val="single" w:sz="4" w:space="0" w:color="auto"/>
              <w:left w:val="single" w:sz="4" w:space="0" w:color="auto"/>
              <w:bottom w:val="single" w:sz="4" w:space="0" w:color="auto"/>
              <w:right w:val="single" w:sz="4" w:space="0" w:color="auto"/>
            </w:tcBorders>
          </w:tcPr>
          <w:p w14:paraId="5E3DA21B" w14:textId="14742722" w:rsidR="00F550A4" w:rsidRPr="009662E0" w:rsidRDefault="00F550A4" w:rsidP="00F550A4">
            <w:pPr>
              <w:spacing w:line="260" w:lineRule="atLeast"/>
              <w:rPr>
                <w:rFonts w:ascii="Arial" w:hAnsi="Arial"/>
                <w:i/>
                <w:iCs/>
                <w:sz w:val="20"/>
                <w:lang w:eastAsia="en-US"/>
              </w:rPr>
            </w:pPr>
            <w:r w:rsidRPr="009662E0">
              <w:rPr>
                <w:rFonts w:ascii="Arial" w:hAnsi="Arial"/>
                <w:i/>
                <w:iCs/>
                <w:sz w:val="20"/>
                <w:lang w:eastAsia="en-US"/>
              </w:rPr>
              <w:t xml:space="preserve">Vloga kadra pri referenčnem projektu: </w:t>
            </w:r>
          </w:p>
        </w:tc>
        <w:tc>
          <w:tcPr>
            <w:tcW w:w="6266" w:type="dxa"/>
            <w:tcBorders>
              <w:top w:val="single" w:sz="4" w:space="0" w:color="auto"/>
              <w:left w:val="single" w:sz="4" w:space="0" w:color="auto"/>
              <w:bottom w:val="single" w:sz="4" w:space="0" w:color="auto"/>
              <w:right w:val="single" w:sz="4" w:space="0" w:color="auto"/>
            </w:tcBorders>
          </w:tcPr>
          <w:p w14:paraId="7D80C257" w14:textId="470DF301" w:rsidR="00F550A4" w:rsidRPr="009662E0" w:rsidRDefault="00F550A4" w:rsidP="00F550A4">
            <w:pPr>
              <w:spacing w:line="260" w:lineRule="atLeast"/>
              <w:rPr>
                <w:rFonts w:ascii="Arial" w:hAnsi="Arial"/>
                <w:b/>
                <w:bCs/>
                <w:i/>
                <w:iCs/>
                <w:sz w:val="20"/>
                <w:lang w:eastAsia="en-US"/>
              </w:rPr>
            </w:pPr>
            <w:r w:rsidRPr="009662E0">
              <w:rPr>
                <w:rFonts w:ascii="Arial" w:hAnsi="Arial"/>
                <w:b/>
                <w:bCs/>
                <w:i/>
                <w:iCs/>
                <w:sz w:val="20"/>
                <w:lang w:eastAsia="en-US"/>
              </w:rPr>
              <w:t>Vodja projekta</w:t>
            </w:r>
          </w:p>
        </w:tc>
      </w:tr>
    </w:tbl>
    <w:p w14:paraId="13C90322" w14:textId="2256BB7B" w:rsidR="005E7BED" w:rsidRPr="009662E0" w:rsidRDefault="005E7BED" w:rsidP="005E7BED">
      <w:pPr>
        <w:spacing w:before="60" w:after="60"/>
        <w:jc w:val="both"/>
        <w:rPr>
          <w:rFonts w:ascii="Arial" w:hAnsi="Arial" w:cs="Arial"/>
          <w:bCs/>
          <w:i/>
          <w:iCs/>
          <w:sz w:val="20"/>
          <w:szCs w:val="20"/>
        </w:rPr>
      </w:pPr>
    </w:p>
    <w:p w14:paraId="330A9BCA" w14:textId="0E3C0377" w:rsidR="00CF73A6" w:rsidRPr="009662E0" w:rsidRDefault="00CF73A6" w:rsidP="00360CF1">
      <w:pPr>
        <w:spacing w:line="260" w:lineRule="atLeast"/>
        <w:rPr>
          <w:rFonts w:ascii="Arial" w:hAnsi="Arial" w:cs="Arial"/>
          <w:bCs/>
          <w:i/>
          <w:iCs/>
          <w:sz w:val="20"/>
          <w:szCs w:val="20"/>
          <w:lang w:eastAsia="en-US"/>
        </w:rPr>
      </w:pPr>
      <w:r w:rsidRPr="009662E0">
        <w:rPr>
          <w:rFonts w:ascii="Arial" w:hAnsi="Arial" w:cs="Arial"/>
          <w:bCs/>
          <w:i/>
          <w:iCs/>
          <w:sz w:val="20"/>
          <w:szCs w:val="20"/>
          <w:lang w:eastAsia="en-US"/>
        </w:rPr>
        <w:t>Tabelo kopirat</w:t>
      </w:r>
      <w:r w:rsidR="00E07927" w:rsidRPr="009662E0">
        <w:rPr>
          <w:rFonts w:ascii="Arial" w:hAnsi="Arial" w:cs="Arial"/>
          <w:bCs/>
          <w:i/>
          <w:iCs/>
          <w:sz w:val="20"/>
          <w:szCs w:val="20"/>
          <w:lang w:eastAsia="en-US"/>
        </w:rPr>
        <w:t xml:space="preserve">i za morebitne dodatne referenčne projekte, ki se jih označi z zaporednimi številkami (npr. naziv dodatnega referenčnega projekta št. 2, 3,…). Navede se le 5 referenčnih projektov, če jih bo ponudnik navedel več, bo naročnik upošteval le prvih 5 navedenih v seznamu. </w:t>
      </w:r>
    </w:p>
    <w:p w14:paraId="7F862181" w14:textId="699F50F4" w:rsidR="00360CF1" w:rsidRPr="009662E0" w:rsidRDefault="00360CF1" w:rsidP="00360CF1">
      <w:pPr>
        <w:spacing w:line="260" w:lineRule="atLeast"/>
        <w:rPr>
          <w:rFonts w:ascii="Arial" w:hAnsi="Arial" w:cs="Arial"/>
          <w:b/>
          <w:sz w:val="20"/>
          <w:szCs w:val="20"/>
          <w:lang w:eastAsia="en-US"/>
        </w:rPr>
      </w:pPr>
    </w:p>
    <w:p w14:paraId="5582AC6C" w14:textId="77777777" w:rsidR="00360CF1" w:rsidRPr="009662E0" w:rsidRDefault="00360CF1" w:rsidP="00360CF1">
      <w:pPr>
        <w:spacing w:line="260" w:lineRule="atLeast"/>
        <w:rPr>
          <w:rFonts w:ascii="Arial" w:hAnsi="Arial" w:cs="Arial"/>
          <w:b/>
          <w:sz w:val="20"/>
          <w:szCs w:val="20"/>
          <w:lang w:eastAsia="en-US"/>
        </w:rPr>
      </w:pPr>
    </w:p>
    <w:tbl>
      <w:tblPr>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66"/>
        <w:gridCol w:w="5063"/>
      </w:tblGrid>
      <w:tr w:rsidR="008527B8" w:rsidRPr="009662E0" w14:paraId="45DD7FA2" w14:textId="77777777" w:rsidTr="00DD1382">
        <w:tc>
          <w:tcPr>
            <w:tcW w:w="4366" w:type="dxa"/>
            <w:shd w:val="clear" w:color="auto" w:fill="auto"/>
          </w:tcPr>
          <w:p w14:paraId="539D6E6E" w14:textId="77777777" w:rsidR="00DD1382" w:rsidRPr="009662E0" w:rsidRDefault="00DD1382" w:rsidP="00F766F8">
            <w:pPr>
              <w:spacing w:line="260" w:lineRule="atLeast"/>
              <w:rPr>
                <w:rFonts w:ascii="Arial" w:hAnsi="Arial" w:cs="Arial"/>
                <w:sz w:val="18"/>
                <w:szCs w:val="18"/>
              </w:rPr>
            </w:pPr>
          </w:p>
        </w:tc>
        <w:tc>
          <w:tcPr>
            <w:tcW w:w="5063" w:type="dxa"/>
            <w:shd w:val="clear" w:color="auto" w:fill="auto"/>
          </w:tcPr>
          <w:p w14:paraId="59A263DA" w14:textId="77777777" w:rsidR="00DD1382" w:rsidRPr="009662E0" w:rsidRDefault="00DD1382" w:rsidP="00F766F8">
            <w:pPr>
              <w:spacing w:line="260" w:lineRule="atLeast"/>
              <w:jc w:val="both"/>
              <w:rPr>
                <w:rFonts w:ascii="Arial" w:hAnsi="Arial" w:cs="Arial"/>
                <w:b/>
                <w:sz w:val="20"/>
                <w:szCs w:val="20"/>
                <w:lang w:eastAsia="en-US"/>
              </w:rPr>
            </w:pPr>
            <w:r w:rsidRPr="009662E0">
              <w:rPr>
                <w:rFonts w:ascii="Arial" w:hAnsi="Arial" w:cs="Arial"/>
                <w:b/>
                <w:sz w:val="20"/>
                <w:szCs w:val="20"/>
                <w:lang w:eastAsia="en-US"/>
              </w:rPr>
              <w:t>S podpisom te izjave pod kazensko in materialno odgovornostjo izjavljamo, da so navedeni podatki resnični in da bomo v primeru preverjanja s strani naročnika to dokazali z ustreznimi listinami.</w:t>
            </w:r>
          </w:p>
        </w:tc>
      </w:tr>
      <w:tr w:rsidR="008527B8" w:rsidRPr="009662E0" w14:paraId="0221B983" w14:textId="77777777" w:rsidTr="00DD1382">
        <w:trPr>
          <w:trHeight w:val="992"/>
        </w:trPr>
        <w:tc>
          <w:tcPr>
            <w:tcW w:w="4366" w:type="dxa"/>
            <w:shd w:val="clear" w:color="auto" w:fill="auto"/>
          </w:tcPr>
          <w:p w14:paraId="5D7630BB" w14:textId="77777777" w:rsidR="00DD1382" w:rsidRPr="009662E0" w:rsidRDefault="00DD1382" w:rsidP="00F766F8">
            <w:pPr>
              <w:spacing w:after="120"/>
              <w:jc w:val="both"/>
              <w:rPr>
                <w:rFonts w:cs="Arial"/>
                <w:i/>
                <w:sz w:val="18"/>
                <w:szCs w:val="18"/>
              </w:rPr>
            </w:pPr>
            <w:r w:rsidRPr="009662E0">
              <w:rPr>
                <w:rFonts w:ascii="Arial" w:hAnsi="Arial" w:cs="Arial"/>
                <w:b/>
                <w:i/>
                <w:iCs/>
                <w:sz w:val="20"/>
              </w:rPr>
              <w:t xml:space="preserve">Podpis pooblaščene osebe pri ponudniku oziroma v primeru skupne ponudbe pooblaščene osebe vodilnega partnerja: </w:t>
            </w:r>
            <w:r w:rsidRPr="009662E0">
              <w:rPr>
                <w:rFonts w:ascii="Arial" w:hAnsi="Arial" w:cs="Arial"/>
                <w:i/>
                <w:iCs/>
                <w:sz w:val="20"/>
              </w:rPr>
              <w:t>(</w:t>
            </w:r>
            <w:r w:rsidRPr="009662E0">
              <w:rPr>
                <w:rFonts w:ascii="Arial" w:hAnsi="Arial" w:cs="Arial"/>
                <w:i/>
                <w:iCs/>
                <w:sz w:val="16"/>
                <w:szCs w:val="16"/>
              </w:rPr>
              <w:t>ime in priimek, lastnoročni ali elektronski podpis in datum podpisa</w:t>
            </w:r>
            <w:r w:rsidRPr="009662E0">
              <w:rPr>
                <w:rFonts w:ascii="Arial" w:hAnsi="Arial" w:cs="Arial"/>
                <w:i/>
                <w:iCs/>
                <w:sz w:val="20"/>
              </w:rPr>
              <w:t>):</w:t>
            </w:r>
          </w:p>
        </w:tc>
        <w:tc>
          <w:tcPr>
            <w:tcW w:w="5063" w:type="dxa"/>
            <w:shd w:val="clear" w:color="auto" w:fill="auto"/>
          </w:tcPr>
          <w:p w14:paraId="1A386FB2" w14:textId="77777777" w:rsidR="00DD1382" w:rsidRPr="009662E0" w:rsidRDefault="00DD1382" w:rsidP="00F766F8">
            <w:pPr>
              <w:spacing w:line="260" w:lineRule="atLeast"/>
              <w:rPr>
                <w:rFonts w:ascii="Arial" w:hAnsi="Arial" w:cs="Arial"/>
                <w:i/>
                <w:sz w:val="18"/>
                <w:szCs w:val="18"/>
              </w:rPr>
            </w:pPr>
          </w:p>
        </w:tc>
      </w:tr>
    </w:tbl>
    <w:p w14:paraId="70793B98" w14:textId="01BDE5AA" w:rsidR="0059571A" w:rsidRPr="009662E0" w:rsidRDefault="00F3215E" w:rsidP="009B1D7A">
      <w:pPr>
        <w:spacing w:before="60" w:after="60"/>
        <w:jc w:val="both"/>
        <w:rPr>
          <w:rFonts w:ascii="Arial" w:hAnsi="Arial" w:cs="Arial"/>
          <w:bCs/>
          <w:sz w:val="20"/>
          <w:szCs w:val="20"/>
        </w:rPr>
      </w:pPr>
      <w:r w:rsidRPr="009662E0">
        <w:rPr>
          <w:rFonts w:ascii="Arial" w:hAnsi="Arial" w:cs="Arial"/>
          <w:bCs/>
          <w:sz w:val="20"/>
          <w:szCs w:val="20"/>
        </w:rPr>
        <w:t xml:space="preserve">Obvezna priloga: Potrdilo naročnikov referenčnih del </w:t>
      </w:r>
    </w:p>
    <w:p w14:paraId="37E22A20" w14:textId="7DA09575" w:rsidR="009B1D7A" w:rsidRPr="009662E0" w:rsidRDefault="009B1D7A" w:rsidP="009B1D7A">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9662E0">
        <w:rPr>
          <w:rFonts w:ascii="Arial" w:hAnsi="Arial" w:cs="Arial"/>
          <w:b/>
          <w:sz w:val="20"/>
          <w:szCs w:val="20"/>
          <w:lang w:eastAsia="en-US"/>
        </w:rPr>
        <w:lastRenderedPageBreak/>
        <w:t xml:space="preserve">Obrazec </w:t>
      </w:r>
      <w:r w:rsidR="004048EA" w:rsidRPr="009662E0">
        <w:rPr>
          <w:rFonts w:ascii="Arial" w:hAnsi="Arial" w:cs="Arial"/>
          <w:b/>
          <w:sz w:val="20"/>
          <w:szCs w:val="20"/>
          <w:lang w:eastAsia="en-US"/>
        </w:rPr>
        <w:t>5</w:t>
      </w:r>
      <w:r w:rsidRPr="009662E0">
        <w:rPr>
          <w:rFonts w:ascii="Arial" w:hAnsi="Arial" w:cs="Arial"/>
          <w:b/>
          <w:sz w:val="20"/>
          <w:szCs w:val="20"/>
          <w:lang w:eastAsia="en-US"/>
        </w:rPr>
        <w:t>: IZJAVA REFERENČNEGA NAROČNIKA – REFERENCE PONUDNIKA IN KADRA</w:t>
      </w:r>
    </w:p>
    <w:p w14:paraId="7A76EB5B" w14:textId="77777777" w:rsidR="009B1D7A" w:rsidRPr="009662E0" w:rsidRDefault="009B1D7A" w:rsidP="009B1D7A">
      <w:pPr>
        <w:spacing w:line="260" w:lineRule="atLeast"/>
        <w:rPr>
          <w:rFonts w:ascii="Arial" w:hAnsi="Arial" w:cs="Arial"/>
          <w:sz w:val="20"/>
          <w:szCs w:val="20"/>
          <w:lang w:eastAsia="en-US"/>
        </w:rPr>
      </w:pPr>
    </w:p>
    <w:p w14:paraId="3F300B2E" w14:textId="77777777" w:rsidR="009B1D7A" w:rsidRPr="009662E0" w:rsidRDefault="009B1D7A" w:rsidP="009B1D7A">
      <w:pPr>
        <w:spacing w:line="260" w:lineRule="atLeast"/>
        <w:rPr>
          <w:rFonts w:ascii="Arial" w:hAnsi="Arial" w:cs="Arial"/>
          <w:sz w:val="20"/>
          <w:szCs w:val="20"/>
          <w:lang w:eastAsia="en-US"/>
        </w:rPr>
      </w:pPr>
    </w:p>
    <w:p w14:paraId="7A5C61CC" w14:textId="4520C160" w:rsidR="009A0DBE" w:rsidRPr="009662E0" w:rsidRDefault="0029222D" w:rsidP="0029222D">
      <w:pPr>
        <w:spacing w:line="260" w:lineRule="atLeast"/>
        <w:rPr>
          <w:rFonts w:ascii="Arial" w:hAnsi="Arial" w:cs="Arial"/>
          <w:sz w:val="20"/>
          <w:szCs w:val="20"/>
          <w:lang w:eastAsia="en-US"/>
        </w:rPr>
      </w:pPr>
      <w:r w:rsidRPr="009662E0">
        <w:rPr>
          <w:rFonts w:ascii="Arial" w:hAnsi="Arial" w:cs="Arial"/>
          <w:b/>
          <w:sz w:val="20"/>
          <w:szCs w:val="20"/>
          <w:lang w:eastAsia="en-US"/>
        </w:rPr>
        <w:t xml:space="preserve">* Reference ponudnika – za izpolnjevanje pogoja: DA / NE </w:t>
      </w:r>
      <w:r w:rsidRPr="009662E0">
        <w:rPr>
          <w:rFonts w:ascii="Arial" w:hAnsi="Arial" w:cs="Arial"/>
          <w:sz w:val="20"/>
          <w:szCs w:val="20"/>
          <w:lang w:eastAsia="en-US"/>
        </w:rPr>
        <w:t>(obkrožiti)</w:t>
      </w:r>
    </w:p>
    <w:p w14:paraId="53505969" w14:textId="77777777" w:rsidR="0029222D" w:rsidRPr="009662E0" w:rsidRDefault="0029222D" w:rsidP="009B1D7A">
      <w:pPr>
        <w:spacing w:line="260" w:lineRule="atLeast"/>
        <w:rPr>
          <w:rFonts w:ascii="Arial" w:hAnsi="Arial" w:cs="Arial"/>
          <w:sz w:val="20"/>
          <w:szCs w:val="20"/>
          <w:lang w:eastAsia="en-US"/>
        </w:rPr>
      </w:pPr>
    </w:p>
    <w:p w14:paraId="7A20BAD1" w14:textId="14A759DE" w:rsidR="009B1D7A" w:rsidRPr="009662E0" w:rsidRDefault="009B1D7A" w:rsidP="009B1D7A">
      <w:pPr>
        <w:spacing w:line="260" w:lineRule="atLeast"/>
        <w:rPr>
          <w:rFonts w:ascii="Arial" w:hAnsi="Arial" w:cs="Arial"/>
          <w:sz w:val="20"/>
          <w:szCs w:val="20"/>
          <w:lang w:eastAsia="en-US"/>
        </w:rPr>
      </w:pPr>
      <w:r w:rsidRPr="009662E0">
        <w:rPr>
          <w:rFonts w:ascii="Arial" w:hAnsi="Arial" w:cs="Arial"/>
          <w:b/>
          <w:sz w:val="20"/>
          <w:szCs w:val="20"/>
          <w:lang w:eastAsia="en-US"/>
        </w:rPr>
        <w:t xml:space="preserve">** Reference kadra – za izpolnjevanje pogoja: DA / NE </w:t>
      </w:r>
      <w:r w:rsidRPr="009662E0">
        <w:rPr>
          <w:rFonts w:ascii="Arial" w:hAnsi="Arial" w:cs="Arial"/>
          <w:sz w:val="20"/>
          <w:szCs w:val="20"/>
          <w:lang w:eastAsia="en-US"/>
        </w:rPr>
        <w:t>(obkrožiti)</w:t>
      </w:r>
    </w:p>
    <w:p w14:paraId="732F52E4" w14:textId="77777777" w:rsidR="009A0DBE" w:rsidRPr="009662E0" w:rsidRDefault="009A0DBE" w:rsidP="009B1D7A">
      <w:pPr>
        <w:spacing w:line="260" w:lineRule="atLeast"/>
        <w:rPr>
          <w:rFonts w:ascii="Arial" w:hAnsi="Arial" w:cs="Arial"/>
          <w:sz w:val="20"/>
          <w:szCs w:val="20"/>
          <w:lang w:eastAsia="en-US"/>
        </w:rPr>
      </w:pPr>
    </w:p>
    <w:p w14:paraId="52A436FF" w14:textId="71C71D73" w:rsidR="009A0DBE" w:rsidRPr="009662E0" w:rsidRDefault="009A0DBE" w:rsidP="009A0DBE">
      <w:pPr>
        <w:spacing w:line="260" w:lineRule="atLeast"/>
        <w:rPr>
          <w:rFonts w:ascii="Arial" w:hAnsi="Arial" w:cs="Arial"/>
          <w:sz w:val="20"/>
          <w:szCs w:val="20"/>
          <w:lang w:eastAsia="en-US"/>
        </w:rPr>
      </w:pPr>
      <w:r w:rsidRPr="009662E0">
        <w:rPr>
          <w:rFonts w:ascii="Arial" w:hAnsi="Arial" w:cs="Arial"/>
          <w:sz w:val="20"/>
          <w:szCs w:val="20"/>
          <w:lang w:eastAsia="en-US"/>
        </w:rPr>
        <w:t xml:space="preserve">*** </w:t>
      </w:r>
      <w:r w:rsidRPr="009662E0">
        <w:rPr>
          <w:rFonts w:ascii="Arial" w:hAnsi="Arial" w:cs="Arial"/>
          <w:b/>
          <w:sz w:val="20"/>
          <w:szCs w:val="20"/>
          <w:lang w:eastAsia="en-US"/>
        </w:rPr>
        <w:t>Reference kadra – za izpolnjevanje meril</w:t>
      </w:r>
      <w:r w:rsidR="00E07927" w:rsidRPr="009662E0">
        <w:rPr>
          <w:rFonts w:ascii="Arial" w:hAnsi="Arial" w:cs="Arial"/>
          <w:b/>
          <w:sz w:val="20"/>
          <w:szCs w:val="20"/>
          <w:lang w:eastAsia="en-US"/>
        </w:rPr>
        <w:t>a</w:t>
      </w:r>
      <w:r w:rsidRPr="009662E0">
        <w:rPr>
          <w:rFonts w:ascii="Arial" w:hAnsi="Arial" w:cs="Arial"/>
          <w:b/>
          <w:sz w:val="20"/>
          <w:szCs w:val="20"/>
          <w:lang w:eastAsia="en-US"/>
        </w:rPr>
        <w:t xml:space="preserve">: DA / NE </w:t>
      </w:r>
      <w:r w:rsidRPr="009662E0">
        <w:rPr>
          <w:rFonts w:ascii="Arial" w:hAnsi="Arial" w:cs="Arial"/>
          <w:sz w:val="20"/>
          <w:szCs w:val="20"/>
          <w:lang w:eastAsia="en-US"/>
        </w:rPr>
        <w:t>(obkrožiti)</w:t>
      </w:r>
    </w:p>
    <w:p w14:paraId="54ABD9B6" w14:textId="00DEB586" w:rsidR="009B1D7A" w:rsidRPr="009662E0" w:rsidRDefault="009B1D7A" w:rsidP="009B1D7A">
      <w:pPr>
        <w:spacing w:line="260" w:lineRule="atLeast"/>
        <w:rPr>
          <w:rFonts w:ascii="Arial" w:hAnsi="Arial" w:cs="Arial"/>
          <w:sz w:val="20"/>
          <w:szCs w:val="20"/>
          <w:lang w:eastAsia="en-US"/>
        </w:rPr>
      </w:pPr>
    </w:p>
    <w:p w14:paraId="319A88FC" w14:textId="77777777" w:rsidR="009B1D7A" w:rsidRPr="009662E0" w:rsidRDefault="009B1D7A" w:rsidP="009B1D7A">
      <w:pPr>
        <w:spacing w:line="260" w:lineRule="atLeast"/>
        <w:rPr>
          <w:rFonts w:ascii="Arial" w:hAnsi="Arial" w:cs="Arial"/>
          <w:b/>
          <w:sz w:val="20"/>
          <w:szCs w:val="20"/>
          <w:lang w:eastAsia="en-US"/>
        </w:rPr>
      </w:pPr>
    </w:p>
    <w:p w14:paraId="1085EC10" w14:textId="77777777" w:rsidR="009B1D7A" w:rsidRPr="009662E0" w:rsidRDefault="009B1D7A" w:rsidP="009B1D7A">
      <w:pPr>
        <w:spacing w:line="260" w:lineRule="atLeast"/>
        <w:jc w:val="both"/>
        <w:rPr>
          <w:rFonts w:ascii="Arial" w:eastAsia="Calibri" w:hAnsi="Arial" w:cs="Arial"/>
          <w:sz w:val="20"/>
          <w:szCs w:val="20"/>
          <w:lang w:eastAsia="en-US"/>
        </w:rPr>
      </w:pPr>
      <w:r w:rsidRPr="009662E0">
        <w:rPr>
          <w:rFonts w:ascii="Arial" w:eastAsia="Calibri" w:hAnsi="Arial" w:cs="Arial"/>
          <w:sz w:val="20"/>
          <w:szCs w:val="20"/>
          <w:lang w:eastAsia="en-US"/>
        </w:rPr>
        <w:t>Naziv in naslov referenčnega naročnika (potrjevalca reference):</w:t>
      </w:r>
    </w:p>
    <w:p w14:paraId="7CBDE458" w14:textId="77777777" w:rsidR="009B1D7A" w:rsidRPr="009662E0" w:rsidRDefault="009B1D7A" w:rsidP="009B1D7A">
      <w:pPr>
        <w:spacing w:line="260" w:lineRule="atLeast"/>
        <w:jc w:val="both"/>
        <w:rPr>
          <w:rFonts w:ascii="Arial" w:eastAsia="Calibri" w:hAnsi="Arial" w:cs="Arial"/>
          <w:sz w:val="20"/>
          <w:szCs w:val="20"/>
          <w:lang w:eastAsia="en-US"/>
        </w:rPr>
      </w:pPr>
    </w:p>
    <w:p w14:paraId="1BEE0F90" w14:textId="77777777" w:rsidR="009B1D7A" w:rsidRPr="009662E0" w:rsidRDefault="009B1D7A" w:rsidP="009B1D7A">
      <w:pPr>
        <w:spacing w:line="260" w:lineRule="atLeast"/>
        <w:jc w:val="both"/>
        <w:rPr>
          <w:rFonts w:ascii="Arial" w:eastAsia="Calibri" w:hAnsi="Arial" w:cs="Arial"/>
          <w:sz w:val="20"/>
          <w:szCs w:val="20"/>
          <w:lang w:eastAsia="en-US"/>
        </w:rPr>
      </w:pPr>
      <w:r w:rsidRPr="009662E0">
        <w:rPr>
          <w:rFonts w:ascii="Arial" w:eastAsia="Calibri" w:hAnsi="Arial" w:cs="Arial"/>
          <w:sz w:val="20"/>
          <w:szCs w:val="20"/>
          <w:lang w:eastAsia="en-US"/>
        </w:rPr>
        <w:t>____________________________________________________________________________</w:t>
      </w:r>
    </w:p>
    <w:p w14:paraId="16D7CA14" w14:textId="77777777" w:rsidR="009B1D7A" w:rsidRPr="009662E0" w:rsidRDefault="009B1D7A" w:rsidP="009B1D7A">
      <w:pPr>
        <w:spacing w:line="260" w:lineRule="atLeast"/>
        <w:jc w:val="both"/>
        <w:rPr>
          <w:rFonts w:ascii="Arial" w:eastAsia="Calibri" w:hAnsi="Arial" w:cs="Arial"/>
          <w:sz w:val="20"/>
          <w:szCs w:val="20"/>
          <w:lang w:eastAsia="en-US"/>
        </w:rPr>
      </w:pPr>
    </w:p>
    <w:p w14:paraId="6F700EAB" w14:textId="77777777" w:rsidR="009B1D7A" w:rsidRPr="009662E0" w:rsidRDefault="009B1D7A" w:rsidP="009B1D7A">
      <w:pPr>
        <w:tabs>
          <w:tab w:val="left" w:pos="708"/>
        </w:tabs>
        <w:spacing w:line="260" w:lineRule="atLeast"/>
        <w:jc w:val="both"/>
        <w:rPr>
          <w:rFonts w:ascii="Arial" w:hAnsi="Arial"/>
          <w:sz w:val="20"/>
          <w:szCs w:val="20"/>
          <w:lang w:eastAsia="en-US"/>
        </w:rPr>
      </w:pPr>
      <w:r w:rsidRPr="009662E0">
        <w:rPr>
          <w:rFonts w:ascii="Arial" w:hAnsi="Arial"/>
          <w:sz w:val="20"/>
          <w:szCs w:val="20"/>
          <w:lang w:eastAsia="en-US"/>
        </w:rPr>
        <w:t xml:space="preserve">Pod kazensko in materialno odgovornostjo izjavljamo, da je </w:t>
      </w:r>
      <w:r w:rsidRPr="009662E0">
        <w:rPr>
          <w:rFonts w:ascii="Arial" w:hAnsi="Arial"/>
          <w:bCs/>
          <w:sz w:val="20"/>
          <w:szCs w:val="20"/>
          <w:lang w:eastAsia="en-US"/>
        </w:rPr>
        <w:t>____________________________</w:t>
      </w:r>
      <w:r w:rsidRPr="009662E0">
        <w:rPr>
          <w:rFonts w:ascii="Arial" w:hAnsi="Arial"/>
          <w:sz w:val="20"/>
          <w:szCs w:val="20"/>
          <w:lang w:eastAsia="en-US"/>
        </w:rPr>
        <w:t xml:space="preserve"> </w:t>
      </w:r>
      <w:r w:rsidRPr="009662E0">
        <w:rPr>
          <w:rFonts w:ascii="Arial" w:hAnsi="Arial"/>
          <w:i/>
          <w:sz w:val="20"/>
          <w:szCs w:val="20"/>
          <w:lang w:eastAsia="en-US"/>
        </w:rPr>
        <w:t xml:space="preserve">(navesti naziv ponudnika/navesti ime in priimek kadra) </w:t>
      </w:r>
      <w:r w:rsidRPr="009662E0">
        <w:rPr>
          <w:rFonts w:ascii="Arial" w:hAnsi="Arial"/>
          <w:sz w:val="20"/>
          <w:szCs w:val="20"/>
          <w:lang w:eastAsia="en-US"/>
        </w:rPr>
        <w:t>kot</w:t>
      </w:r>
      <w:r w:rsidRPr="009662E0">
        <w:rPr>
          <w:rFonts w:ascii="Arial" w:hAnsi="Arial"/>
          <w:i/>
          <w:sz w:val="20"/>
          <w:szCs w:val="20"/>
          <w:lang w:eastAsia="en-US"/>
        </w:rPr>
        <w:t xml:space="preserve"> ________________________________ (navesti, v kakšni vlogi je kader sodeloval) </w:t>
      </w:r>
      <w:r w:rsidRPr="009662E0">
        <w:rPr>
          <w:rFonts w:ascii="Arial" w:hAnsi="Arial"/>
          <w:sz w:val="20"/>
          <w:szCs w:val="20"/>
          <w:lang w:eastAsia="en-US"/>
        </w:rPr>
        <w:t xml:space="preserve">v času od _______________ do _____________ na podlagi pogodbe/naročilnice št. ____________________________, sklenjene z nami kot naročnikom, za izvedbo _______________________________________________, s pogodbeno vrednostjo _________________________, v skladu z določili prej navedene pogodbe/naročilnice, uspešno izvedel pogodbena dela. </w:t>
      </w:r>
    </w:p>
    <w:p w14:paraId="38EFB92C" w14:textId="77777777" w:rsidR="009B1D7A" w:rsidRPr="009662E0" w:rsidRDefault="009B1D7A" w:rsidP="009B1D7A">
      <w:pPr>
        <w:tabs>
          <w:tab w:val="center" w:pos="4320"/>
          <w:tab w:val="right" w:pos="8640"/>
        </w:tabs>
        <w:spacing w:line="260" w:lineRule="atLeast"/>
        <w:jc w:val="both"/>
        <w:rPr>
          <w:rFonts w:ascii="Arial" w:hAnsi="Arial" w:cs="Arial"/>
          <w:sz w:val="20"/>
          <w:lang w:eastAsia="en-US"/>
        </w:rPr>
      </w:pPr>
    </w:p>
    <w:p w14:paraId="5F9F9AFC" w14:textId="77777777" w:rsidR="009B1D7A" w:rsidRPr="009662E0" w:rsidRDefault="009B1D7A" w:rsidP="009B1D7A">
      <w:pPr>
        <w:tabs>
          <w:tab w:val="left" w:pos="708"/>
        </w:tabs>
        <w:spacing w:line="260" w:lineRule="atLeast"/>
        <w:jc w:val="both"/>
        <w:rPr>
          <w:rFonts w:ascii="Arial" w:hAnsi="Arial"/>
          <w:sz w:val="20"/>
          <w:szCs w:val="20"/>
          <w:lang w:eastAsia="en-US"/>
        </w:rPr>
      </w:pPr>
      <w:r w:rsidRPr="009662E0">
        <w:rPr>
          <w:rFonts w:ascii="Arial" w:hAnsi="Arial"/>
          <w:sz w:val="20"/>
          <w:szCs w:val="20"/>
          <w:lang w:eastAsia="en-US"/>
        </w:rPr>
        <w:t>Dela so</w:t>
      </w:r>
      <w:r w:rsidRPr="009662E0">
        <w:rPr>
          <w:rFonts w:ascii="Arial" w:hAnsi="Arial" w:cs="Arial"/>
          <w:sz w:val="20"/>
          <w:szCs w:val="20"/>
          <w:lang w:eastAsia="en-US"/>
        </w:rPr>
        <w:t xml:space="preserve"> bila opravljena v zahtevanem obsegu, obdobju, kvalitetno, strokovno in v dogovorjenih rokih.</w:t>
      </w:r>
    </w:p>
    <w:p w14:paraId="090992C3" w14:textId="77777777" w:rsidR="009B1D7A" w:rsidRPr="009662E0" w:rsidRDefault="009B1D7A" w:rsidP="009B1D7A">
      <w:pPr>
        <w:tabs>
          <w:tab w:val="center" w:pos="4320"/>
          <w:tab w:val="right" w:pos="8640"/>
        </w:tabs>
        <w:spacing w:line="260" w:lineRule="atLeast"/>
        <w:jc w:val="both"/>
        <w:rPr>
          <w:rFonts w:ascii="Arial" w:hAnsi="Arial" w:cs="Arial"/>
          <w:sz w:val="20"/>
          <w:lang w:eastAsia="en-US"/>
        </w:rPr>
      </w:pPr>
    </w:p>
    <w:p w14:paraId="4F4FF4D1" w14:textId="77777777" w:rsidR="009B1D7A" w:rsidRPr="009662E0" w:rsidRDefault="009B1D7A" w:rsidP="009B1D7A">
      <w:pPr>
        <w:tabs>
          <w:tab w:val="center" w:pos="4320"/>
          <w:tab w:val="right" w:pos="8640"/>
        </w:tabs>
        <w:spacing w:line="260" w:lineRule="atLeast"/>
        <w:jc w:val="both"/>
        <w:rPr>
          <w:rFonts w:ascii="Arial" w:hAnsi="Arial" w:cs="Arial"/>
          <w:sz w:val="20"/>
          <w:lang w:eastAsia="en-US"/>
        </w:rPr>
      </w:pPr>
      <w:r w:rsidRPr="009662E0">
        <w:rPr>
          <w:rFonts w:ascii="Arial" w:hAnsi="Arial" w:cs="Arial"/>
          <w:sz w:val="20"/>
          <w:lang w:eastAsia="en-US"/>
        </w:rPr>
        <w:t>Navedba naziva in vsebine referenc</w:t>
      </w:r>
      <w:r w:rsidR="00E97C06" w:rsidRPr="009662E0">
        <w:rPr>
          <w:rFonts w:ascii="Arial" w:hAnsi="Arial" w:cs="Arial"/>
          <w:sz w:val="20"/>
          <w:lang w:eastAsia="en-US"/>
        </w:rPr>
        <w:t xml:space="preserve"> (z navedbo podtočk posamezne zahteve)</w:t>
      </w:r>
      <w:r w:rsidRPr="009662E0">
        <w:rPr>
          <w:rFonts w:ascii="Arial" w:hAnsi="Arial" w:cs="Arial"/>
          <w:sz w:val="20"/>
          <w:lang w:eastAsia="en-US"/>
        </w:rPr>
        <w:t xml:space="preserve"> v skladu z zahtevo iz razpisne dokumentacije: </w:t>
      </w:r>
    </w:p>
    <w:p w14:paraId="496FD5AF" w14:textId="77777777" w:rsidR="009B1D7A" w:rsidRPr="009662E0" w:rsidRDefault="009B1D7A" w:rsidP="009B1D7A">
      <w:pPr>
        <w:spacing w:line="260" w:lineRule="atLeast"/>
        <w:jc w:val="both"/>
        <w:rPr>
          <w:rFonts w:ascii="Arial" w:eastAsia="Calibri" w:hAnsi="Arial" w:cs="Arial"/>
          <w:sz w:val="20"/>
          <w:szCs w:val="20"/>
          <w:lang w:eastAsia="en-US"/>
        </w:rPr>
      </w:pPr>
      <w:r w:rsidRPr="009662E0">
        <w:rPr>
          <w:rFonts w:ascii="Arial" w:eastAsia="Calibri" w:hAnsi="Arial" w:cs="Arial"/>
          <w:sz w:val="20"/>
          <w:szCs w:val="20"/>
          <w:lang w:eastAsia="en-US"/>
        </w:rPr>
        <w:t>_________________________________________________________________________________</w:t>
      </w:r>
    </w:p>
    <w:p w14:paraId="626579A8" w14:textId="77777777" w:rsidR="009B1D7A" w:rsidRPr="009662E0" w:rsidRDefault="009B1D7A" w:rsidP="009B1D7A">
      <w:pPr>
        <w:tabs>
          <w:tab w:val="left" w:pos="708"/>
        </w:tabs>
        <w:spacing w:line="260" w:lineRule="atLeast"/>
        <w:rPr>
          <w:rFonts w:ascii="Arial" w:eastAsia="Calibri" w:hAnsi="Arial" w:cs="Arial"/>
          <w:sz w:val="20"/>
          <w:szCs w:val="20"/>
          <w:lang w:eastAsia="en-US"/>
        </w:rPr>
      </w:pPr>
      <w:r w:rsidRPr="009662E0">
        <w:rPr>
          <w:rFonts w:ascii="Arial" w:eastAsia="Calibri" w:hAnsi="Arial" w:cs="Arial"/>
          <w:sz w:val="20"/>
          <w:szCs w:val="20"/>
          <w:lang w:eastAsia="en-US"/>
        </w:rPr>
        <w:t>_________________________________________________________________________________</w:t>
      </w:r>
    </w:p>
    <w:p w14:paraId="69F90F20" w14:textId="77777777" w:rsidR="009B1D7A" w:rsidRPr="009662E0" w:rsidRDefault="009B1D7A" w:rsidP="009B1D7A">
      <w:pPr>
        <w:spacing w:line="260" w:lineRule="atLeast"/>
        <w:jc w:val="both"/>
        <w:rPr>
          <w:rFonts w:ascii="Arial" w:eastAsia="Calibri" w:hAnsi="Arial" w:cs="Arial"/>
          <w:sz w:val="20"/>
          <w:szCs w:val="20"/>
          <w:lang w:eastAsia="en-US"/>
        </w:rPr>
      </w:pPr>
      <w:r w:rsidRPr="009662E0">
        <w:rPr>
          <w:rFonts w:ascii="Arial" w:eastAsia="Calibri" w:hAnsi="Arial" w:cs="Arial"/>
          <w:sz w:val="20"/>
          <w:szCs w:val="20"/>
          <w:lang w:eastAsia="en-US"/>
        </w:rPr>
        <w:t>_________________________________________________________________________________</w:t>
      </w:r>
    </w:p>
    <w:p w14:paraId="12C62A73" w14:textId="77777777" w:rsidR="009B1D7A" w:rsidRPr="009662E0" w:rsidRDefault="009B1D7A" w:rsidP="009B1D7A">
      <w:pPr>
        <w:spacing w:line="260" w:lineRule="atLeast"/>
        <w:jc w:val="both"/>
        <w:rPr>
          <w:rFonts w:ascii="Arial" w:eastAsia="Calibri" w:hAnsi="Arial" w:cs="Arial"/>
          <w:sz w:val="20"/>
          <w:szCs w:val="20"/>
          <w:lang w:eastAsia="en-US"/>
        </w:rPr>
      </w:pPr>
      <w:r w:rsidRPr="009662E0">
        <w:rPr>
          <w:rFonts w:ascii="Arial" w:eastAsia="Calibri" w:hAnsi="Arial" w:cs="Arial"/>
          <w:sz w:val="20"/>
          <w:szCs w:val="20"/>
          <w:lang w:eastAsia="en-US"/>
        </w:rPr>
        <w:t>_________________________________________________________________________________</w:t>
      </w:r>
    </w:p>
    <w:p w14:paraId="57573FDD" w14:textId="77777777" w:rsidR="009B1D7A" w:rsidRPr="009662E0" w:rsidRDefault="009B1D7A" w:rsidP="009B1D7A">
      <w:pPr>
        <w:spacing w:line="260" w:lineRule="atLeast"/>
        <w:jc w:val="both"/>
        <w:rPr>
          <w:rFonts w:ascii="Arial" w:eastAsia="Calibri" w:hAnsi="Arial" w:cs="Arial"/>
          <w:sz w:val="20"/>
          <w:szCs w:val="20"/>
          <w:lang w:eastAsia="en-US"/>
        </w:rPr>
      </w:pPr>
      <w:r w:rsidRPr="009662E0">
        <w:rPr>
          <w:rFonts w:ascii="Arial" w:eastAsia="Calibri" w:hAnsi="Arial" w:cs="Arial"/>
          <w:sz w:val="20"/>
          <w:szCs w:val="20"/>
          <w:lang w:eastAsia="en-US"/>
        </w:rPr>
        <w:t>_________________________________________________________________________________</w:t>
      </w:r>
    </w:p>
    <w:p w14:paraId="4939E311" w14:textId="77777777" w:rsidR="009B1D7A" w:rsidRPr="009662E0" w:rsidRDefault="009B1D7A" w:rsidP="009B1D7A">
      <w:pPr>
        <w:spacing w:line="260" w:lineRule="atLeast"/>
        <w:jc w:val="both"/>
        <w:rPr>
          <w:rFonts w:ascii="Arial" w:eastAsia="Calibri" w:hAnsi="Arial" w:cs="Arial"/>
          <w:sz w:val="20"/>
          <w:szCs w:val="20"/>
          <w:lang w:eastAsia="en-US"/>
        </w:rPr>
      </w:pPr>
      <w:r w:rsidRPr="009662E0">
        <w:rPr>
          <w:rFonts w:ascii="Arial" w:eastAsia="Calibri" w:hAnsi="Arial" w:cs="Arial"/>
          <w:sz w:val="20"/>
          <w:szCs w:val="20"/>
          <w:lang w:eastAsia="en-US"/>
        </w:rPr>
        <w:t>_________________________________________________________________________________</w:t>
      </w:r>
    </w:p>
    <w:p w14:paraId="4CC8DE96" w14:textId="77777777" w:rsidR="009B1D7A" w:rsidRPr="009662E0" w:rsidRDefault="009B1D7A" w:rsidP="009B1D7A">
      <w:pPr>
        <w:spacing w:line="260" w:lineRule="atLeast"/>
        <w:jc w:val="both"/>
        <w:rPr>
          <w:rFonts w:ascii="Arial" w:hAnsi="Arial" w:cs="Arial"/>
          <w:sz w:val="20"/>
          <w:szCs w:val="20"/>
          <w:lang w:eastAsia="en-US"/>
        </w:rPr>
      </w:pPr>
    </w:p>
    <w:p w14:paraId="51101169" w14:textId="77777777" w:rsidR="009B1D7A" w:rsidRPr="009662E0" w:rsidRDefault="009B1D7A" w:rsidP="009B1D7A">
      <w:pPr>
        <w:spacing w:line="260" w:lineRule="atLeast"/>
        <w:jc w:val="both"/>
        <w:rPr>
          <w:rFonts w:ascii="Arial" w:hAnsi="Arial" w:cs="Arial"/>
          <w:sz w:val="20"/>
          <w:szCs w:val="20"/>
          <w:lang w:eastAsia="en-US"/>
        </w:rPr>
      </w:pPr>
      <w:r w:rsidRPr="009662E0">
        <w:rPr>
          <w:rFonts w:ascii="Arial" w:hAnsi="Arial" w:cs="Arial"/>
          <w:sz w:val="20"/>
          <w:szCs w:val="20"/>
          <w:lang w:eastAsia="en-US"/>
        </w:rPr>
        <w:t>Predmetno izjavo je mogoče preveriti pri osebi:</w:t>
      </w:r>
    </w:p>
    <w:p w14:paraId="7078B8B7" w14:textId="77777777" w:rsidR="009B1D7A" w:rsidRPr="009662E0" w:rsidRDefault="009B1D7A" w:rsidP="009B1D7A">
      <w:pPr>
        <w:spacing w:line="260" w:lineRule="atLeast"/>
        <w:jc w:val="both"/>
        <w:rPr>
          <w:rFonts w:ascii="Arial" w:hAnsi="Arial" w:cs="Arial"/>
          <w:bCs/>
          <w:sz w:val="20"/>
          <w:szCs w:val="20"/>
        </w:rPr>
      </w:pPr>
      <w:r w:rsidRPr="009662E0">
        <w:rPr>
          <w:rFonts w:ascii="Arial" w:hAnsi="Arial" w:cs="Arial"/>
          <w:bCs/>
          <w:sz w:val="20"/>
          <w:szCs w:val="20"/>
        </w:rPr>
        <w:t>__________________________________</w:t>
      </w:r>
    </w:p>
    <w:p w14:paraId="625340EF" w14:textId="77777777" w:rsidR="009B1D7A" w:rsidRPr="009662E0" w:rsidRDefault="009B1D7A" w:rsidP="009B1D7A">
      <w:pPr>
        <w:spacing w:line="260" w:lineRule="atLeast"/>
        <w:jc w:val="both"/>
        <w:rPr>
          <w:rFonts w:ascii="Arial" w:hAnsi="Arial" w:cs="Arial"/>
          <w:sz w:val="20"/>
          <w:szCs w:val="20"/>
          <w:lang w:eastAsia="en-US"/>
        </w:rPr>
      </w:pPr>
      <w:r w:rsidRPr="009662E0">
        <w:rPr>
          <w:rFonts w:ascii="Arial" w:hAnsi="Arial" w:cs="Arial"/>
          <w:bCs/>
          <w:sz w:val="20"/>
          <w:szCs w:val="20"/>
        </w:rPr>
        <w:t>na telefonski številki __________________ ali elektronskem naslovu: ___________________.</w:t>
      </w:r>
    </w:p>
    <w:p w14:paraId="2EEF05CA" w14:textId="77777777" w:rsidR="009B1D7A" w:rsidRPr="009662E0" w:rsidRDefault="009B1D7A" w:rsidP="009B1D7A">
      <w:pPr>
        <w:spacing w:line="260" w:lineRule="atLeast"/>
        <w:jc w:val="both"/>
        <w:rPr>
          <w:rFonts w:ascii="Arial" w:eastAsia="Calibri" w:hAnsi="Arial" w:cs="Arial"/>
          <w:sz w:val="20"/>
          <w:szCs w:val="22"/>
          <w:lang w:eastAsia="en-US"/>
        </w:rPr>
      </w:pPr>
    </w:p>
    <w:p w14:paraId="22BDDE9E" w14:textId="77777777" w:rsidR="009B1D7A" w:rsidRPr="009662E0" w:rsidRDefault="009B1D7A" w:rsidP="009B1D7A">
      <w:pPr>
        <w:spacing w:line="260" w:lineRule="atLeast"/>
        <w:jc w:val="both"/>
        <w:rPr>
          <w:rFonts w:ascii="Arial" w:eastAsia="Calibri" w:hAnsi="Arial" w:cs="Arial"/>
          <w:sz w:val="20"/>
          <w:szCs w:val="22"/>
          <w:lang w:eastAsia="en-US"/>
        </w:rPr>
      </w:pPr>
    </w:p>
    <w:tbl>
      <w:tblPr>
        <w:tblW w:w="0" w:type="auto"/>
        <w:tblLook w:val="04A0" w:firstRow="1" w:lastRow="0" w:firstColumn="1" w:lastColumn="0" w:noHBand="0" w:noVBand="1"/>
      </w:tblPr>
      <w:tblGrid>
        <w:gridCol w:w="3085"/>
        <w:gridCol w:w="2268"/>
        <w:gridCol w:w="4253"/>
      </w:tblGrid>
      <w:tr w:rsidR="009B1D7A" w:rsidRPr="009662E0" w14:paraId="624BBBE4" w14:textId="77777777" w:rsidTr="003A4179">
        <w:tc>
          <w:tcPr>
            <w:tcW w:w="3085" w:type="dxa"/>
            <w:vAlign w:val="center"/>
            <w:hideMark/>
          </w:tcPr>
          <w:p w14:paraId="69120AC5" w14:textId="77777777" w:rsidR="009B1D7A" w:rsidRPr="009662E0" w:rsidRDefault="009B1D7A" w:rsidP="003A4179">
            <w:pPr>
              <w:spacing w:line="260" w:lineRule="atLeast"/>
              <w:rPr>
                <w:rFonts w:ascii="Arial" w:eastAsia="Calibri" w:hAnsi="Arial" w:cs="Arial"/>
                <w:sz w:val="20"/>
                <w:szCs w:val="22"/>
                <w:lang w:eastAsia="en-US"/>
              </w:rPr>
            </w:pPr>
            <w:r w:rsidRPr="009662E0">
              <w:rPr>
                <w:rFonts w:ascii="Arial" w:eastAsia="Calibri" w:hAnsi="Arial" w:cs="Arial"/>
                <w:sz w:val="20"/>
                <w:szCs w:val="22"/>
                <w:lang w:eastAsia="en-US"/>
              </w:rPr>
              <w:t>Kraj: ______________</w:t>
            </w:r>
          </w:p>
          <w:p w14:paraId="74340A52" w14:textId="77777777" w:rsidR="009B1D7A" w:rsidRPr="009662E0" w:rsidRDefault="009B1D7A" w:rsidP="003A4179">
            <w:pPr>
              <w:spacing w:line="260" w:lineRule="atLeast"/>
              <w:rPr>
                <w:rFonts w:ascii="Arial" w:eastAsia="Calibri" w:hAnsi="Arial" w:cs="Arial"/>
                <w:sz w:val="20"/>
                <w:szCs w:val="22"/>
                <w:lang w:eastAsia="en-US"/>
              </w:rPr>
            </w:pPr>
          </w:p>
          <w:p w14:paraId="0B7CD511" w14:textId="77777777" w:rsidR="009B1D7A" w:rsidRPr="009662E0" w:rsidRDefault="009B1D7A" w:rsidP="003A4179">
            <w:pPr>
              <w:spacing w:line="260" w:lineRule="atLeast"/>
              <w:rPr>
                <w:rFonts w:ascii="Arial" w:eastAsia="Calibri" w:hAnsi="Arial" w:cs="Arial"/>
                <w:sz w:val="20"/>
                <w:szCs w:val="22"/>
                <w:lang w:eastAsia="en-US"/>
              </w:rPr>
            </w:pPr>
            <w:r w:rsidRPr="009662E0">
              <w:rPr>
                <w:rFonts w:ascii="Arial" w:eastAsia="Calibri" w:hAnsi="Arial" w:cs="Arial"/>
                <w:sz w:val="20"/>
                <w:szCs w:val="22"/>
                <w:lang w:eastAsia="en-US"/>
              </w:rPr>
              <w:t>Datum: ____________</w:t>
            </w:r>
          </w:p>
        </w:tc>
        <w:tc>
          <w:tcPr>
            <w:tcW w:w="2268" w:type="dxa"/>
            <w:vAlign w:val="center"/>
            <w:hideMark/>
          </w:tcPr>
          <w:p w14:paraId="4F06A898" w14:textId="26923849" w:rsidR="009B1D7A" w:rsidRPr="009662E0" w:rsidRDefault="009B1D7A" w:rsidP="003A4179">
            <w:pPr>
              <w:spacing w:line="260" w:lineRule="atLeast"/>
              <w:jc w:val="center"/>
              <w:rPr>
                <w:rFonts w:ascii="Arial" w:eastAsia="Calibri" w:hAnsi="Arial" w:cs="Arial"/>
                <w:sz w:val="20"/>
                <w:szCs w:val="22"/>
                <w:lang w:eastAsia="en-US"/>
              </w:rPr>
            </w:pPr>
          </w:p>
        </w:tc>
        <w:tc>
          <w:tcPr>
            <w:tcW w:w="4253" w:type="dxa"/>
            <w:vAlign w:val="center"/>
          </w:tcPr>
          <w:p w14:paraId="4D7EAAA1" w14:textId="77777777" w:rsidR="009B1D7A" w:rsidRPr="009662E0" w:rsidRDefault="009B1D7A" w:rsidP="003A4179">
            <w:pPr>
              <w:spacing w:line="260" w:lineRule="atLeast"/>
              <w:jc w:val="both"/>
              <w:rPr>
                <w:rFonts w:ascii="Arial" w:eastAsia="Calibri" w:hAnsi="Arial" w:cs="Arial"/>
                <w:sz w:val="20"/>
                <w:szCs w:val="22"/>
                <w:lang w:eastAsia="en-US"/>
              </w:rPr>
            </w:pPr>
            <w:r w:rsidRPr="009662E0">
              <w:rPr>
                <w:rFonts w:ascii="Arial" w:eastAsia="Calibri" w:hAnsi="Arial" w:cs="Arial"/>
                <w:sz w:val="20"/>
                <w:szCs w:val="22"/>
                <w:lang w:eastAsia="en-US"/>
              </w:rPr>
              <w:t xml:space="preserve">Ime, priimek odgovorne osebe potrjevalca </w:t>
            </w:r>
          </w:p>
          <w:p w14:paraId="0F64D369" w14:textId="77777777" w:rsidR="009B1D7A" w:rsidRPr="009662E0" w:rsidRDefault="009B1D7A" w:rsidP="003A4179">
            <w:pPr>
              <w:spacing w:line="260" w:lineRule="atLeast"/>
              <w:jc w:val="both"/>
              <w:rPr>
                <w:rFonts w:ascii="Arial" w:eastAsia="Calibri" w:hAnsi="Arial" w:cs="Arial"/>
                <w:sz w:val="20"/>
                <w:szCs w:val="22"/>
                <w:lang w:eastAsia="en-US"/>
              </w:rPr>
            </w:pPr>
          </w:p>
          <w:p w14:paraId="2A0F0C5B" w14:textId="77777777" w:rsidR="009B1D7A" w:rsidRPr="009662E0" w:rsidRDefault="009B1D7A" w:rsidP="003A4179">
            <w:pPr>
              <w:spacing w:line="260" w:lineRule="atLeast"/>
              <w:jc w:val="both"/>
              <w:rPr>
                <w:rFonts w:ascii="Arial" w:eastAsia="Calibri" w:hAnsi="Arial" w:cs="Arial"/>
                <w:sz w:val="20"/>
                <w:szCs w:val="22"/>
                <w:lang w:eastAsia="en-US"/>
              </w:rPr>
            </w:pPr>
            <w:r w:rsidRPr="009662E0">
              <w:rPr>
                <w:rFonts w:ascii="Arial" w:eastAsia="Calibri" w:hAnsi="Arial" w:cs="Arial"/>
                <w:sz w:val="20"/>
                <w:szCs w:val="22"/>
                <w:lang w:eastAsia="en-US"/>
              </w:rPr>
              <w:t>reference: __________________________</w:t>
            </w:r>
          </w:p>
          <w:p w14:paraId="1E59D527" w14:textId="77777777" w:rsidR="009B1D7A" w:rsidRPr="009662E0" w:rsidRDefault="009B1D7A" w:rsidP="003A4179">
            <w:pPr>
              <w:spacing w:line="260" w:lineRule="atLeast"/>
              <w:jc w:val="both"/>
              <w:rPr>
                <w:rFonts w:ascii="Arial" w:eastAsia="Calibri" w:hAnsi="Arial" w:cs="Arial"/>
                <w:sz w:val="20"/>
                <w:szCs w:val="22"/>
                <w:lang w:eastAsia="en-US"/>
              </w:rPr>
            </w:pPr>
          </w:p>
          <w:p w14:paraId="775307B1" w14:textId="77777777" w:rsidR="009B1D7A" w:rsidRPr="009662E0" w:rsidRDefault="009B1D7A" w:rsidP="003A4179">
            <w:pPr>
              <w:spacing w:line="260" w:lineRule="atLeast"/>
              <w:jc w:val="center"/>
              <w:rPr>
                <w:rFonts w:ascii="Arial" w:eastAsia="Calibri" w:hAnsi="Arial" w:cs="Arial"/>
                <w:sz w:val="20"/>
                <w:szCs w:val="22"/>
                <w:lang w:eastAsia="en-US"/>
              </w:rPr>
            </w:pPr>
          </w:p>
          <w:p w14:paraId="475AF8ED" w14:textId="77777777" w:rsidR="009B1D7A" w:rsidRPr="009662E0" w:rsidRDefault="009B1D7A" w:rsidP="003A4179">
            <w:pPr>
              <w:spacing w:line="260" w:lineRule="atLeast"/>
              <w:jc w:val="center"/>
              <w:rPr>
                <w:rFonts w:ascii="Arial" w:eastAsia="Calibri" w:hAnsi="Arial" w:cs="Arial"/>
                <w:sz w:val="20"/>
                <w:szCs w:val="22"/>
                <w:lang w:eastAsia="en-US"/>
              </w:rPr>
            </w:pPr>
            <w:r w:rsidRPr="009662E0">
              <w:rPr>
                <w:rFonts w:ascii="Arial" w:eastAsia="Calibri" w:hAnsi="Arial" w:cs="Arial"/>
                <w:sz w:val="20"/>
                <w:szCs w:val="22"/>
                <w:lang w:eastAsia="en-US"/>
              </w:rPr>
              <w:t>podpis</w:t>
            </w:r>
          </w:p>
          <w:p w14:paraId="080C7E08" w14:textId="77777777" w:rsidR="009B1D7A" w:rsidRPr="009662E0" w:rsidRDefault="009B1D7A" w:rsidP="003A4179">
            <w:pPr>
              <w:spacing w:line="260" w:lineRule="atLeast"/>
              <w:rPr>
                <w:rFonts w:ascii="Arial" w:eastAsia="Calibri" w:hAnsi="Arial" w:cs="Arial"/>
                <w:sz w:val="20"/>
                <w:szCs w:val="22"/>
                <w:lang w:eastAsia="en-US"/>
              </w:rPr>
            </w:pPr>
          </w:p>
        </w:tc>
      </w:tr>
    </w:tbl>
    <w:p w14:paraId="074E9D5E" w14:textId="2DE2365D" w:rsidR="009B1D7A" w:rsidRPr="009662E0" w:rsidRDefault="009B1D7A" w:rsidP="009B1D7A">
      <w:pPr>
        <w:tabs>
          <w:tab w:val="center" w:pos="4320"/>
          <w:tab w:val="right" w:pos="8640"/>
        </w:tabs>
        <w:spacing w:line="260" w:lineRule="atLeast"/>
        <w:jc w:val="both"/>
        <w:rPr>
          <w:rFonts w:ascii="Arial" w:hAnsi="Arial" w:cs="Arial"/>
          <w:i/>
          <w:sz w:val="18"/>
          <w:szCs w:val="18"/>
        </w:rPr>
      </w:pPr>
    </w:p>
    <w:p w14:paraId="34589A20" w14:textId="77777777" w:rsidR="009A0DBE" w:rsidRPr="009662E0" w:rsidRDefault="009B1D7A" w:rsidP="009A0DBE">
      <w:pPr>
        <w:tabs>
          <w:tab w:val="center" w:pos="4320"/>
          <w:tab w:val="right" w:pos="8640"/>
        </w:tabs>
        <w:spacing w:line="260" w:lineRule="atLeast"/>
        <w:jc w:val="both"/>
        <w:rPr>
          <w:rFonts w:ascii="Arial" w:hAnsi="Arial" w:cs="Arial"/>
          <w:i/>
          <w:sz w:val="18"/>
          <w:szCs w:val="18"/>
        </w:rPr>
      </w:pPr>
      <w:r w:rsidRPr="009662E0">
        <w:rPr>
          <w:rFonts w:ascii="Arial" w:hAnsi="Arial" w:cs="Arial"/>
          <w:i/>
          <w:sz w:val="18"/>
          <w:szCs w:val="18"/>
        </w:rPr>
        <w:t xml:space="preserve">Dokazovanje izpolnjevanja </w:t>
      </w:r>
      <w:r w:rsidR="0029222D" w:rsidRPr="009662E0">
        <w:rPr>
          <w:rFonts w:ascii="Arial" w:hAnsi="Arial" w:cs="Arial"/>
          <w:i/>
          <w:sz w:val="18"/>
          <w:szCs w:val="18"/>
        </w:rPr>
        <w:t xml:space="preserve">referenčnih </w:t>
      </w:r>
      <w:r w:rsidRPr="009662E0">
        <w:rPr>
          <w:rFonts w:ascii="Arial" w:hAnsi="Arial" w:cs="Arial"/>
          <w:i/>
          <w:sz w:val="18"/>
          <w:szCs w:val="18"/>
        </w:rPr>
        <w:t>pogojev</w:t>
      </w:r>
      <w:r w:rsidR="0029222D" w:rsidRPr="009662E0">
        <w:rPr>
          <w:rFonts w:ascii="Arial" w:hAnsi="Arial" w:cs="Arial"/>
          <w:i/>
          <w:sz w:val="18"/>
          <w:szCs w:val="18"/>
        </w:rPr>
        <w:t xml:space="preserve"> za ponudnika in za kader</w:t>
      </w:r>
      <w:r w:rsidRPr="009662E0">
        <w:rPr>
          <w:rFonts w:ascii="Arial" w:hAnsi="Arial" w:cs="Arial"/>
          <w:i/>
          <w:sz w:val="18"/>
          <w:szCs w:val="18"/>
        </w:rPr>
        <w:t xml:space="preserve">: Naročnik si pridržuje pravico, da sam preveri izpolnjevanje referenc oz. da od ponudnika zahteva predložitev obrazca oz. dokazil v fazi preverjanja ponudb, </w:t>
      </w:r>
      <w:r w:rsidR="009A0DBE" w:rsidRPr="009662E0">
        <w:rPr>
          <w:rFonts w:ascii="Arial" w:hAnsi="Arial" w:cs="Arial"/>
          <w:i/>
          <w:sz w:val="18"/>
          <w:szCs w:val="18"/>
        </w:rPr>
        <w:t xml:space="preserve">zaželeno pa je, da </w:t>
      </w:r>
      <w:r w:rsidRPr="009662E0">
        <w:rPr>
          <w:rFonts w:ascii="Arial" w:hAnsi="Arial" w:cs="Arial"/>
          <w:i/>
          <w:sz w:val="18"/>
          <w:szCs w:val="18"/>
        </w:rPr>
        <w:t xml:space="preserve">ponudnik </w:t>
      </w:r>
      <w:r w:rsidR="009A0DBE" w:rsidRPr="009662E0">
        <w:rPr>
          <w:rFonts w:ascii="Arial" w:hAnsi="Arial" w:cs="Arial"/>
          <w:i/>
          <w:sz w:val="18"/>
          <w:szCs w:val="18"/>
        </w:rPr>
        <w:t xml:space="preserve">ta </w:t>
      </w:r>
      <w:r w:rsidRPr="009662E0">
        <w:rPr>
          <w:rFonts w:ascii="Arial" w:hAnsi="Arial" w:cs="Arial"/>
          <w:i/>
          <w:sz w:val="18"/>
          <w:szCs w:val="18"/>
        </w:rPr>
        <w:t xml:space="preserve">obrazec oz. </w:t>
      </w:r>
      <w:r w:rsidR="009A0DBE" w:rsidRPr="009662E0">
        <w:rPr>
          <w:rFonts w:ascii="Arial" w:hAnsi="Arial" w:cs="Arial"/>
          <w:i/>
          <w:sz w:val="18"/>
          <w:szCs w:val="18"/>
        </w:rPr>
        <w:t xml:space="preserve">druga </w:t>
      </w:r>
      <w:r w:rsidRPr="009662E0">
        <w:rPr>
          <w:rFonts w:ascii="Arial" w:hAnsi="Arial" w:cs="Arial"/>
          <w:i/>
          <w:sz w:val="18"/>
          <w:szCs w:val="18"/>
        </w:rPr>
        <w:t>dokazila priloži že v ponudbi</w:t>
      </w:r>
      <w:r w:rsidR="0029222D" w:rsidRPr="009662E0">
        <w:rPr>
          <w:rFonts w:ascii="Arial" w:hAnsi="Arial" w:cs="Arial"/>
          <w:i/>
          <w:sz w:val="18"/>
          <w:szCs w:val="18"/>
        </w:rPr>
        <w:t xml:space="preserve"> (na tem ali na podobnem obrazcu).</w:t>
      </w:r>
    </w:p>
    <w:p w14:paraId="7451CF8D" w14:textId="77777777" w:rsidR="009A0DBE" w:rsidRPr="009662E0" w:rsidRDefault="009A0DBE" w:rsidP="009A0DBE">
      <w:pPr>
        <w:tabs>
          <w:tab w:val="center" w:pos="4320"/>
          <w:tab w:val="right" w:pos="8640"/>
        </w:tabs>
        <w:spacing w:line="260" w:lineRule="atLeast"/>
        <w:jc w:val="both"/>
        <w:rPr>
          <w:rFonts w:ascii="Arial" w:hAnsi="Arial" w:cs="Arial"/>
          <w:i/>
          <w:sz w:val="18"/>
          <w:szCs w:val="18"/>
        </w:rPr>
      </w:pPr>
    </w:p>
    <w:p w14:paraId="2421D9CE" w14:textId="6DFF93C9" w:rsidR="009A0DBE" w:rsidRPr="009662E0" w:rsidRDefault="009A0DBE" w:rsidP="00B65D72">
      <w:pPr>
        <w:tabs>
          <w:tab w:val="center" w:pos="4320"/>
          <w:tab w:val="right" w:pos="8640"/>
        </w:tabs>
        <w:spacing w:line="260" w:lineRule="atLeast"/>
        <w:jc w:val="both"/>
        <w:rPr>
          <w:rFonts w:ascii="Arial" w:hAnsi="Arial" w:cs="Arial"/>
          <w:sz w:val="20"/>
          <w:lang w:eastAsia="en-US"/>
        </w:rPr>
      </w:pPr>
      <w:r w:rsidRPr="009662E0">
        <w:rPr>
          <w:rFonts w:ascii="Arial" w:hAnsi="Arial" w:cs="Arial"/>
          <w:i/>
          <w:sz w:val="18"/>
          <w:szCs w:val="18"/>
        </w:rPr>
        <w:t xml:space="preserve">Dokazovanje izpolnjevanja referenčnih pogojev za kader za merilo: Ponudnik mora referenčna potrdila (na tem ali na podobnem obrazcu) predložiti že v ponudbi. </w:t>
      </w:r>
      <w:r w:rsidR="0029222D" w:rsidRPr="009662E0">
        <w:rPr>
          <w:rFonts w:ascii="Arial" w:hAnsi="Arial" w:cs="Arial"/>
          <w:i/>
          <w:sz w:val="18"/>
          <w:szCs w:val="18"/>
        </w:rPr>
        <w:t xml:space="preserve"> </w:t>
      </w:r>
    </w:p>
    <w:p w14:paraId="119A6EDF" w14:textId="1AA41762" w:rsidR="009A0DBE" w:rsidRPr="009662E0" w:rsidRDefault="009A0DBE" w:rsidP="0019561C">
      <w:pPr>
        <w:tabs>
          <w:tab w:val="right" w:pos="9072"/>
        </w:tabs>
        <w:spacing w:after="120"/>
        <w:jc w:val="center"/>
        <w:rPr>
          <w:rFonts w:ascii="Arial" w:hAnsi="Arial" w:cs="Arial"/>
          <w:sz w:val="20"/>
          <w:szCs w:val="20"/>
        </w:rPr>
        <w:sectPr w:rsidR="009A0DBE" w:rsidRPr="009662E0" w:rsidSect="00683CE7">
          <w:headerReference w:type="default" r:id="rId23"/>
          <w:footerReference w:type="default" r:id="rId24"/>
          <w:headerReference w:type="first" r:id="rId25"/>
          <w:footerReference w:type="first" r:id="rId26"/>
          <w:pgSz w:w="11900" w:h="16840" w:code="9"/>
          <w:pgMar w:top="851" w:right="843" w:bottom="851" w:left="1134" w:header="964" w:footer="794" w:gutter="0"/>
          <w:cols w:space="708"/>
          <w:titlePg/>
          <w:docGrid w:linePitch="326"/>
        </w:sectPr>
      </w:pPr>
    </w:p>
    <w:p w14:paraId="3860ECE9" w14:textId="56FE93AC" w:rsidR="00435F14" w:rsidRPr="009662E0" w:rsidRDefault="00435F14" w:rsidP="00435F14">
      <w:pPr>
        <w:pBdr>
          <w:top w:val="single" w:sz="4" w:space="1" w:color="auto"/>
          <w:left w:val="single" w:sz="4" w:space="4" w:color="auto"/>
          <w:bottom w:val="single" w:sz="4" w:space="1" w:color="auto"/>
          <w:right w:val="single" w:sz="4" w:space="4" w:color="auto"/>
          <w:between w:val="single" w:sz="4" w:space="1" w:color="auto"/>
          <w:bar w:val="single" w:sz="4" w:color="auto"/>
        </w:pBdr>
        <w:rPr>
          <w:rFonts w:ascii="Arial" w:hAnsi="Arial" w:cs="Arial"/>
          <w:b/>
          <w:sz w:val="20"/>
          <w:szCs w:val="20"/>
        </w:rPr>
      </w:pPr>
      <w:r w:rsidRPr="009662E0">
        <w:rPr>
          <w:rFonts w:ascii="Arial" w:hAnsi="Arial" w:cs="Arial"/>
          <w:b/>
          <w:sz w:val="20"/>
          <w:szCs w:val="20"/>
        </w:rPr>
        <w:lastRenderedPageBreak/>
        <w:t xml:space="preserve">Obrazec </w:t>
      </w:r>
      <w:r w:rsidR="004048EA" w:rsidRPr="009662E0">
        <w:rPr>
          <w:rFonts w:ascii="Arial" w:hAnsi="Arial" w:cs="Arial"/>
          <w:b/>
          <w:sz w:val="20"/>
          <w:szCs w:val="20"/>
        </w:rPr>
        <w:t>6</w:t>
      </w:r>
      <w:r w:rsidRPr="009662E0">
        <w:rPr>
          <w:rFonts w:ascii="Arial" w:hAnsi="Arial" w:cs="Arial"/>
          <w:b/>
          <w:sz w:val="20"/>
          <w:szCs w:val="20"/>
        </w:rPr>
        <w:t>: Izjava o ekonomskem in finančnem položaju</w:t>
      </w:r>
    </w:p>
    <w:p w14:paraId="424B6625" w14:textId="77777777" w:rsidR="00435F14" w:rsidRPr="009662E0" w:rsidRDefault="00435F14" w:rsidP="00435F14">
      <w:pPr>
        <w:spacing w:line="260" w:lineRule="atLeast"/>
        <w:jc w:val="both"/>
        <w:rPr>
          <w:rFonts w:ascii="Arial" w:hAnsi="Arial" w:cs="Arial"/>
          <w:b/>
          <w:sz w:val="20"/>
          <w:szCs w:val="20"/>
          <w:lang w:eastAsia="en-US"/>
        </w:rPr>
      </w:pPr>
    </w:p>
    <w:p w14:paraId="52EC80ED" w14:textId="006BE607" w:rsidR="00B94478" w:rsidRPr="009662E0" w:rsidRDefault="00435F14" w:rsidP="00B94478">
      <w:pPr>
        <w:spacing w:line="260" w:lineRule="atLeast"/>
        <w:jc w:val="both"/>
        <w:rPr>
          <w:rFonts w:ascii="Arial" w:hAnsi="Arial" w:cs="Arial"/>
          <w:b/>
          <w:bCs/>
          <w:sz w:val="20"/>
          <w:szCs w:val="20"/>
          <w:lang w:eastAsia="en-US"/>
        </w:rPr>
      </w:pPr>
      <w:r w:rsidRPr="009662E0">
        <w:rPr>
          <w:rFonts w:ascii="Arial" w:hAnsi="Arial" w:cs="Arial"/>
          <w:b/>
          <w:sz w:val="20"/>
          <w:szCs w:val="20"/>
          <w:lang w:eastAsia="en-US"/>
        </w:rPr>
        <w:t xml:space="preserve">Predmet javnega naročila: </w:t>
      </w:r>
      <w:r w:rsidR="004A14A7" w:rsidRPr="009662E0">
        <w:rPr>
          <w:rFonts w:ascii="Arial" w:hAnsi="Arial" w:cs="Arial"/>
          <w:b/>
          <w:bCs/>
          <w:sz w:val="20"/>
          <w:szCs w:val="20"/>
          <w:lang w:eastAsia="en-US"/>
        </w:rPr>
        <w:t>Razvoj, vzpostavitev in vzdrževanje digitalne integrirane platforme za spremljanje izvajanja ukrepov prometne politike in investicijskih infrastrukturnih projektov - DIPSIIP</w:t>
      </w:r>
    </w:p>
    <w:p w14:paraId="26BF9C73" w14:textId="561AF6A9" w:rsidR="00435F14" w:rsidRPr="009662E0" w:rsidRDefault="00435F14" w:rsidP="00B4133C">
      <w:pPr>
        <w:spacing w:line="260" w:lineRule="atLeast"/>
        <w:jc w:val="both"/>
        <w:rPr>
          <w:rFonts w:ascii="Arial" w:hAnsi="Arial" w:cs="Arial"/>
          <w:b/>
          <w:bCs/>
          <w:sz w:val="20"/>
          <w:szCs w:val="20"/>
          <w:lang w:eastAsia="en-US"/>
        </w:rPr>
      </w:pPr>
    </w:p>
    <w:p w14:paraId="1FE1B2B5" w14:textId="77777777" w:rsidR="00435F14" w:rsidRPr="009662E0" w:rsidRDefault="00435F14" w:rsidP="00B4133C">
      <w:pPr>
        <w:spacing w:line="260" w:lineRule="atLeast"/>
        <w:jc w:val="both"/>
        <w:rPr>
          <w:rFonts w:ascii="Arial" w:hAnsi="Arial" w:cs="Arial"/>
        </w:rPr>
      </w:pPr>
    </w:p>
    <w:p w14:paraId="309195CF" w14:textId="62705272" w:rsidR="00435F14" w:rsidRPr="009662E0" w:rsidRDefault="00435F14" w:rsidP="00B4133C">
      <w:pPr>
        <w:spacing w:line="260" w:lineRule="atLeast"/>
        <w:rPr>
          <w:rFonts w:ascii="Arial" w:hAnsi="Arial" w:cs="Arial"/>
          <w:b/>
          <w:sz w:val="20"/>
          <w:szCs w:val="20"/>
          <w:lang w:eastAsia="en-US"/>
        </w:rPr>
      </w:pPr>
      <w:r w:rsidRPr="009662E0">
        <w:rPr>
          <w:rFonts w:ascii="Arial" w:hAnsi="Arial" w:cs="Arial"/>
          <w:b/>
          <w:sz w:val="20"/>
          <w:szCs w:val="20"/>
          <w:lang w:eastAsia="en-US"/>
        </w:rPr>
        <w:t xml:space="preserve">Naročnik: </w:t>
      </w:r>
      <w:r w:rsidR="00711474" w:rsidRPr="009662E0">
        <w:rPr>
          <w:rFonts w:ascii="Arial" w:hAnsi="Arial" w:cs="Arial"/>
          <w:b/>
          <w:sz w:val="20"/>
          <w:szCs w:val="20"/>
          <w:lang w:eastAsia="en-US"/>
        </w:rPr>
        <w:t>Ministrstvo za okolje, podnebje in energijo</w:t>
      </w:r>
      <w:r w:rsidRPr="009662E0">
        <w:rPr>
          <w:rFonts w:ascii="Arial" w:hAnsi="Arial" w:cs="Arial"/>
          <w:b/>
          <w:sz w:val="20"/>
          <w:szCs w:val="20"/>
          <w:lang w:eastAsia="en-US"/>
        </w:rPr>
        <w:t xml:space="preserve">, </w:t>
      </w:r>
      <w:r w:rsidR="002A184F" w:rsidRPr="009662E0">
        <w:rPr>
          <w:rFonts w:ascii="Arial" w:hAnsi="Arial" w:cs="Arial"/>
          <w:b/>
          <w:sz w:val="20"/>
          <w:szCs w:val="20"/>
          <w:lang w:eastAsia="en-US"/>
        </w:rPr>
        <w:t>Langusova ulica 4</w:t>
      </w:r>
      <w:r w:rsidRPr="009662E0">
        <w:rPr>
          <w:rFonts w:ascii="Arial" w:hAnsi="Arial" w:cs="Arial"/>
          <w:b/>
          <w:sz w:val="20"/>
          <w:szCs w:val="20"/>
          <w:lang w:eastAsia="en-US"/>
        </w:rPr>
        <w:t>, 1000 Ljubljana</w:t>
      </w:r>
    </w:p>
    <w:p w14:paraId="5C2CE7AF" w14:textId="77777777" w:rsidR="00435F14" w:rsidRPr="009662E0" w:rsidRDefault="00435F14" w:rsidP="00B4133C">
      <w:pPr>
        <w:spacing w:line="260" w:lineRule="atLeast"/>
        <w:rPr>
          <w:rFonts w:ascii="Arial" w:hAnsi="Arial" w:cs="Arial"/>
          <w:sz w:val="20"/>
          <w:szCs w:val="20"/>
          <w:lang w:eastAsia="en-US"/>
        </w:rPr>
      </w:pPr>
    </w:p>
    <w:p w14:paraId="06B5BBC1" w14:textId="77777777" w:rsidR="00435F14" w:rsidRPr="009662E0" w:rsidRDefault="00435F14" w:rsidP="00B4133C">
      <w:pPr>
        <w:spacing w:line="260" w:lineRule="atLeast"/>
        <w:jc w:val="both"/>
        <w:rPr>
          <w:rFonts w:ascii="Arial" w:hAnsi="Arial" w:cs="Arial"/>
          <w:sz w:val="20"/>
          <w:lang w:eastAsia="en-US"/>
        </w:rPr>
      </w:pPr>
    </w:p>
    <w:p w14:paraId="058E5BBD" w14:textId="77777777" w:rsidR="00435F14" w:rsidRPr="009662E0" w:rsidRDefault="00435F14" w:rsidP="00B4133C">
      <w:pPr>
        <w:spacing w:line="260" w:lineRule="atLeast"/>
        <w:jc w:val="both"/>
        <w:rPr>
          <w:rFonts w:ascii="Arial" w:hAnsi="Arial" w:cs="Arial"/>
          <w:sz w:val="20"/>
          <w:lang w:eastAsia="en-US"/>
        </w:rPr>
      </w:pPr>
    </w:p>
    <w:p w14:paraId="66E56B96" w14:textId="034FA894" w:rsidR="00435F14" w:rsidRPr="009662E0" w:rsidRDefault="00435F14" w:rsidP="00B4133C">
      <w:pPr>
        <w:spacing w:line="260" w:lineRule="atLeast"/>
        <w:jc w:val="both"/>
        <w:rPr>
          <w:rFonts w:ascii="Arial" w:hAnsi="Arial" w:cs="Arial"/>
          <w:b/>
          <w:sz w:val="20"/>
          <w:szCs w:val="20"/>
        </w:rPr>
      </w:pPr>
      <w:r w:rsidRPr="009662E0">
        <w:rPr>
          <w:rFonts w:ascii="Arial" w:hAnsi="Arial" w:cs="Arial"/>
          <w:sz w:val="20"/>
          <w:lang w:eastAsia="en-US"/>
        </w:rPr>
        <w:t>Ponudnik/</w:t>
      </w:r>
      <w:proofErr w:type="spellStart"/>
      <w:r w:rsidRPr="009662E0">
        <w:rPr>
          <w:rFonts w:ascii="Arial" w:hAnsi="Arial" w:cs="Arial"/>
          <w:sz w:val="20"/>
          <w:lang w:eastAsia="en-US"/>
        </w:rPr>
        <w:t>soponudnik</w:t>
      </w:r>
      <w:proofErr w:type="spellEnd"/>
      <w:r w:rsidRPr="009662E0">
        <w:rPr>
          <w:rFonts w:ascii="Arial" w:hAnsi="Arial" w:cs="Arial"/>
          <w:sz w:val="20"/>
          <w:lang w:eastAsia="en-US"/>
        </w:rPr>
        <w:t xml:space="preserve"> </w:t>
      </w:r>
      <w:r w:rsidRPr="009662E0">
        <w:rPr>
          <w:rFonts w:ascii="Arial" w:hAnsi="Arial" w:cs="Arial"/>
          <w:i/>
          <w:iCs/>
          <w:sz w:val="20"/>
          <w:lang w:eastAsia="en-US"/>
        </w:rPr>
        <w:t>(naziv in polni naslov)________________</w:t>
      </w:r>
      <w:r w:rsidRPr="009662E0">
        <w:rPr>
          <w:rFonts w:ascii="Arial" w:hAnsi="Arial" w:cs="Arial"/>
          <w:iCs/>
          <w:sz w:val="20"/>
          <w:lang w:eastAsia="en-US"/>
        </w:rPr>
        <w:t xml:space="preserve"> izjavljam</w:t>
      </w:r>
      <w:r w:rsidRPr="009662E0">
        <w:rPr>
          <w:rFonts w:ascii="Arial" w:hAnsi="Arial" w:cs="Arial"/>
          <w:i/>
          <w:iCs/>
          <w:sz w:val="20"/>
          <w:lang w:eastAsia="en-US"/>
        </w:rPr>
        <w:t xml:space="preserve">, </w:t>
      </w:r>
      <w:r w:rsidRPr="009662E0">
        <w:rPr>
          <w:rFonts w:ascii="Arial" w:hAnsi="Arial"/>
          <w:sz w:val="20"/>
          <w:lang w:eastAsia="en-US"/>
        </w:rPr>
        <w:t>na dan oddaje ponudbe nimam blokiranega nobenega transakcijskega računa, in da v zadnjih 180 dneh pred rokom za oddajo ponudb nisem imel nobenega transakcijskega računa blokiranega več kot 20 zaporednih dni.</w:t>
      </w:r>
    </w:p>
    <w:p w14:paraId="0E4B78E6" w14:textId="23C43FBB" w:rsidR="00435F14" w:rsidRPr="009662E0" w:rsidRDefault="00435F14" w:rsidP="00B4133C">
      <w:pPr>
        <w:spacing w:line="260" w:lineRule="atLeast"/>
        <w:jc w:val="both"/>
        <w:rPr>
          <w:rFonts w:ascii="Arial" w:hAnsi="Arial" w:cs="Arial"/>
          <w:b/>
          <w:sz w:val="20"/>
          <w:szCs w:val="20"/>
        </w:rPr>
      </w:pPr>
    </w:p>
    <w:p w14:paraId="28782346" w14:textId="77777777" w:rsidR="00435F14" w:rsidRPr="009662E0" w:rsidRDefault="00435F14" w:rsidP="005722D3">
      <w:pPr>
        <w:spacing w:before="60" w:after="60"/>
        <w:jc w:val="both"/>
        <w:rPr>
          <w:rFonts w:ascii="Arial" w:hAnsi="Arial" w:cs="Arial"/>
          <w:b/>
          <w:sz w:val="20"/>
          <w:szCs w:val="20"/>
        </w:rPr>
      </w:pPr>
    </w:p>
    <w:p w14:paraId="065E7694" w14:textId="4B14F9D4" w:rsidR="00435F14" w:rsidRPr="009662E0" w:rsidRDefault="00435F14" w:rsidP="005722D3">
      <w:pPr>
        <w:spacing w:before="60" w:after="60"/>
        <w:jc w:val="both"/>
        <w:rPr>
          <w:rFonts w:ascii="Arial" w:hAnsi="Arial" w:cs="Arial"/>
          <w:b/>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14"/>
        <w:gridCol w:w="4938"/>
      </w:tblGrid>
      <w:tr w:rsidR="008527B8" w:rsidRPr="009662E0" w14:paraId="5BED3EA5" w14:textId="77777777" w:rsidTr="00F766F8">
        <w:tc>
          <w:tcPr>
            <w:tcW w:w="4111" w:type="dxa"/>
            <w:shd w:val="clear" w:color="auto" w:fill="auto"/>
          </w:tcPr>
          <w:p w14:paraId="0BFFA89D" w14:textId="77777777" w:rsidR="00435F14" w:rsidRPr="009662E0" w:rsidRDefault="00435F14" w:rsidP="00F766F8">
            <w:pPr>
              <w:spacing w:line="260" w:lineRule="atLeast"/>
              <w:rPr>
                <w:rFonts w:ascii="Arial" w:hAnsi="Arial" w:cs="Arial"/>
                <w:sz w:val="18"/>
                <w:szCs w:val="18"/>
              </w:rPr>
            </w:pPr>
          </w:p>
        </w:tc>
        <w:tc>
          <w:tcPr>
            <w:tcW w:w="5063" w:type="dxa"/>
            <w:shd w:val="clear" w:color="auto" w:fill="auto"/>
          </w:tcPr>
          <w:p w14:paraId="69F44AFA" w14:textId="77777777" w:rsidR="00435F14" w:rsidRPr="009662E0" w:rsidRDefault="00435F14" w:rsidP="00F766F8">
            <w:pPr>
              <w:spacing w:line="260" w:lineRule="atLeast"/>
              <w:jc w:val="both"/>
              <w:rPr>
                <w:rFonts w:ascii="Arial" w:hAnsi="Arial" w:cs="Arial"/>
                <w:b/>
                <w:sz w:val="20"/>
                <w:szCs w:val="20"/>
                <w:lang w:eastAsia="en-US"/>
              </w:rPr>
            </w:pPr>
            <w:r w:rsidRPr="009662E0">
              <w:rPr>
                <w:rFonts w:ascii="Arial" w:hAnsi="Arial" w:cs="Arial"/>
                <w:b/>
                <w:sz w:val="20"/>
                <w:szCs w:val="20"/>
                <w:lang w:eastAsia="en-US"/>
              </w:rPr>
              <w:t>S podpisom te izjave pod kazensko in materialno odgovornostjo izjavljamo, da so navedeni podatki resnični in da bomo v primeru preverjanja s strani naročnika to dokazali z ustreznimi listinami.</w:t>
            </w:r>
          </w:p>
        </w:tc>
      </w:tr>
      <w:tr w:rsidR="00435F14" w:rsidRPr="009662E0" w14:paraId="2E606158" w14:textId="77777777" w:rsidTr="00F766F8">
        <w:trPr>
          <w:trHeight w:val="992"/>
        </w:trPr>
        <w:tc>
          <w:tcPr>
            <w:tcW w:w="4111" w:type="dxa"/>
            <w:shd w:val="clear" w:color="auto" w:fill="auto"/>
          </w:tcPr>
          <w:p w14:paraId="37893A60" w14:textId="77777777" w:rsidR="00435F14" w:rsidRPr="009662E0" w:rsidRDefault="00435F14" w:rsidP="00F766F8">
            <w:pPr>
              <w:spacing w:after="120"/>
              <w:jc w:val="both"/>
              <w:rPr>
                <w:rFonts w:cs="Arial"/>
                <w:i/>
                <w:sz w:val="18"/>
                <w:szCs w:val="18"/>
              </w:rPr>
            </w:pPr>
            <w:r w:rsidRPr="009662E0">
              <w:rPr>
                <w:rFonts w:ascii="Arial" w:hAnsi="Arial" w:cs="Arial"/>
                <w:b/>
                <w:i/>
                <w:iCs/>
                <w:sz w:val="20"/>
              </w:rPr>
              <w:t xml:space="preserve">Podpis pooblaščene osebe pri ponudniku oziroma v primeru skupne ponudbe pooblaščene osebe vodilnega partnerja: </w:t>
            </w:r>
            <w:r w:rsidRPr="009662E0">
              <w:rPr>
                <w:rFonts w:ascii="Arial" w:hAnsi="Arial" w:cs="Arial"/>
                <w:i/>
                <w:iCs/>
                <w:sz w:val="20"/>
              </w:rPr>
              <w:t>(</w:t>
            </w:r>
            <w:r w:rsidRPr="009662E0">
              <w:rPr>
                <w:rFonts w:ascii="Arial" w:hAnsi="Arial" w:cs="Arial"/>
                <w:i/>
                <w:iCs/>
                <w:sz w:val="16"/>
                <w:szCs w:val="16"/>
              </w:rPr>
              <w:t>ime in priimek, lastnoročni ali elektronski podpis in datum podpisa</w:t>
            </w:r>
            <w:r w:rsidRPr="009662E0">
              <w:rPr>
                <w:rFonts w:ascii="Arial" w:hAnsi="Arial" w:cs="Arial"/>
                <w:i/>
                <w:iCs/>
                <w:sz w:val="20"/>
              </w:rPr>
              <w:t>):</w:t>
            </w:r>
          </w:p>
        </w:tc>
        <w:tc>
          <w:tcPr>
            <w:tcW w:w="5063" w:type="dxa"/>
            <w:shd w:val="clear" w:color="auto" w:fill="auto"/>
          </w:tcPr>
          <w:p w14:paraId="26914713" w14:textId="77777777" w:rsidR="00435F14" w:rsidRPr="009662E0" w:rsidRDefault="00435F14" w:rsidP="00F766F8">
            <w:pPr>
              <w:spacing w:line="260" w:lineRule="atLeast"/>
              <w:rPr>
                <w:rFonts w:ascii="Arial" w:hAnsi="Arial" w:cs="Arial"/>
                <w:i/>
                <w:sz w:val="18"/>
                <w:szCs w:val="18"/>
              </w:rPr>
            </w:pPr>
          </w:p>
        </w:tc>
      </w:tr>
    </w:tbl>
    <w:p w14:paraId="7EC105EA" w14:textId="4544BED8" w:rsidR="00435F14" w:rsidRPr="009662E0" w:rsidRDefault="00435F14" w:rsidP="005722D3">
      <w:pPr>
        <w:spacing w:before="60" w:after="60"/>
        <w:jc w:val="both"/>
        <w:rPr>
          <w:rFonts w:ascii="Arial" w:hAnsi="Arial" w:cs="Arial"/>
          <w:b/>
          <w:sz w:val="20"/>
          <w:szCs w:val="20"/>
        </w:rPr>
      </w:pPr>
    </w:p>
    <w:p w14:paraId="795A2B46" w14:textId="4FFF4D2A" w:rsidR="00435F14" w:rsidRPr="009662E0" w:rsidRDefault="00435F14" w:rsidP="005722D3">
      <w:pPr>
        <w:spacing w:before="60" w:after="60"/>
        <w:jc w:val="both"/>
        <w:rPr>
          <w:rFonts w:ascii="Arial" w:hAnsi="Arial" w:cs="Arial"/>
          <w:b/>
          <w:sz w:val="20"/>
          <w:szCs w:val="20"/>
        </w:rPr>
      </w:pPr>
    </w:p>
    <w:p w14:paraId="1040364D" w14:textId="6786CDA9" w:rsidR="00435F14" w:rsidRPr="009662E0" w:rsidRDefault="00435F14" w:rsidP="005722D3">
      <w:pPr>
        <w:spacing w:before="60" w:after="60"/>
        <w:jc w:val="both"/>
        <w:rPr>
          <w:rFonts w:ascii="Arial" w:hAnsi="Arial" w:cs="Arial"/>
          <w:b/>
          <w:sz w:val="20"/>
          <w:szCs w:val="20"/>
        </w:rPr>
      </w:pPr>
    </w:p>
    <w:p w14:paraId="398CB632" w14:textId="598EE317" w:rsidR="00435F14" w:rsidRPr="009662E0" w:rsidRDefault="00435F14" w:rsidP="005722D3">
      <w:pPr>
        <w:spacing w:before="60" w:after="60"/>
        <w:jc w:val="both"/>
        <w:rPr>
          <w:rFonts w:ascii="Arial" w:hAnsi="Arial" w:cs="Arial"/>
          <w:b/>
          <w:sz w:val="20"/>
          <w:szCs w:val="20"/>
        </w:rPr>
      </w:pPr>
    </w:p>
    <w:p w14:paraId="59AACFA2" w14:textId="1B99149A" w:rsidR="00435F14" w:rsidRPr="009662E0" w:rsidRDefault="00435F14" w:rsidP="005722D3">
      <w:pPr>
        <w:spacing w:before="60" w:after="60"/>
        <w:jc w:val="both"/>
        <w:rPr>
          <w:rFonts w:ascii="Arial" w:hAnsi="Arial" w:cs="Arial"/>
          <w:b/>
          <w:sz w:val="20"/>
          <w:szCs w:val="20"/>
        </w:rPr>
      </w:pPr>
    </w:p>
    <w:p w14:paraId="5AB8123D" w14:textId="24655327" w:rsidR="00435F14" w:rsidRPr="009662E0" w:rsidRDefault="00435F14" w:rsidP="005722D3">
      <w:pPr>
        <w:spacing w:before="60" w:after="60"/>
        <w:jc w:val="both"/>
        <w:rPr>
          <w:rFonts w:ascii="Arial" w:hAnsi="Arial" w:cs="Arial"/>
          <w:b/>
          <w:sz w:val="20"/>
          <w:szCs w:val="20"/>
        </w:rPr>
      </w:pPr>
    </w:p>
    <w:p w14:paraId="5E33BC02" w14:textId="1BDE3E71" w:rsidR="00435F14" w:rsidRPr="009662E0" w:rsidRDefault="00435F14" w:rsidP="005722D3">
      <w:pPr>
        <w:spacing w:before="60" w:after="60"/>
        <w:jc w:val="both"/>
        <w:rPr>
          <w:rFonts w:ascii="Arial" w:hAnsi="Arial" w:cs="Arial"/>
          <w:b/>
          <w:sz w:val="20"/>
          <w:szCs w:val="20"/>
        </w:rPr>
      </w:pPr>
    </w:p>
    <w:p w14:paraId="380E3D5B" w14:textId="6CBC2729" w:rsidR="00435F14" w:rsidRPr="009662E0" w:rsidRDefault="00435F14" w:rsidP="005722D3">
      <w:pPr>
        <w:spacing w:before="60" w:after="60"/>
        <w:jc w:val="both"/>
        <w:rPr>
          <w:rFonts w:ascii="Arial" w:hAnsi="Arial" w:cs="Arial"/>
          <w:b/>
          <w:sz w:val="20"/>
          <w:szCs w:val="20"/>
        </w:rPr>
      </w:pPr>
    </w:p>
    <w:p w14:paraId="09374BA4" w14:textId="4292482E" w:rsidR="00435F14" w:rsidRPr="009662E0" w:rsidRDefault="00435F14" w:rsidP="005722D3">
      <w:pPr>
        <w:spacing w:before="60" w:after="60"/>
        <w:jc w:val="both"/>
        <w:rPr>
          <w:rFonts w:ascii="Arial" w:hAnsi="Arial" w:cs="Arial"/>
          <w:b/>
          <w:sz w:val="20"/>
          <w:szCs w:val="20"/>
        </w:rPr>
      </w:pPr>
    </w:p>
    <w:p w14:paraId="00E7EAE6" w14:textId="4E675135" w:rsidR="00435F14" w:rsidRPr="009662E0" w:rsidRDefault="00435F14" w:rsidP="005722D3">
      <w:pPr>
        <w:spacing w:before="60" w:after="60"/>
        <w:jc w:val="both"/>
        <w:rPr>
          <w:rFonts w:ascii="Arial" w:hAnsi="Arial" w:cs="Arial"/>
          <w:b/>
          <w:sz w:val="20"/>
          <w:szCs w:val="20"/>
        </w:rPr>
      </w:pPr>
    </w:p>
    <w:p w14:paraId="6CA34D25" w14:textId="5A3D9DD5" w:rsidR="00435F14" w:rsidRPr="009662E0" w:rsidRDefault="00435F14" w:rsidP="005722D3">
      <w:pPr>
        <w:spacing w:before="60" w:after="60"/>
        <w:jc w:val="both"/>
        <w:rPr>
          <w:rFonts w:ascii="Arial" w:hAnsi="Arial" w:cs="Arial"/>
          <w:b/>
          <w:sz w:val="20"/>
          <w:szCs w:val="20"/>
        </w:rPr>
      </w:pPr>
    </w:p>
    <w:p w14:paraId="08DCE872" w14:textId="229810A4" w:rsidR="00435F14" w:rsidRPr="009662E0" w:rsidRDefault="00435F14" w:rsidP="005722D3">
      <w:pPr>
        <w:spacing w:before="60" w:after="60"/>
        <w:jc w:val="both"/>
        <w:rPr>
          <w:rFonts w:ascii="Arial" w:hAnsi="Arial" w:cs="Arial"/>
          <w:b/>
          <w:sz w:val="20"/>
          <w:szCs w:val="20"/>
        </w:rPr>
      </w:pPr>
    </w:p>
    <w:p w14:paraId="3EC32511" w14:textId="5F71CD92" w:rsidR="00956D08" w:rsidRPr="009662E0" w:rsidRDefault="00956D08" w:rsidP="005722D3">
      <w:pPr>
        <w:spacing w:before="60" w:after="60"/>
        <w:jc w:val="both"/>
        <w:rPr>
          <w:rFonts w:ascii="Arial" w:hAnsi="Arial" w:cs="Arial"/>
          <w:b/>
          <w:sz w:val="20"/>
          <w:szCs w:val="20"/>
        </w:rPr>
      </w:pPr>
    </w:p>
    <w:p w14:paraId="2BE8566C" w14:textId="0B4834CB" w:rsidR="00956D08" w:rsidRPr="009662E0" w:rsidRDefault="00956D08" w:rsidP="005722D3">
      <w:pPr>
        <w:spacing w:before="60" w:after="60"/>
        <w:jc w:val="both"/>
        <w:rPr>
          <w:rFonts w:ascii="Arial" w:hAnsi="Arial" w:cs="Arial"/>
          <w:b/>
          <w:sz w:val="20"/>
          <w:szCs w:val="20"/>
        </w:rPr>
      </w:pPr>
    </w:p>
    <w:p w14:paraId="6C1E1521" w14:textId="591D7478" w:rsidR="00956D08" w:rsidRPr="009662E0" w:rsidRDefault="00956D08" w:rsidP="005722D3">
      <w:pPr>
        <w:spacing w:before="60" w:after="60"/>
        <w:jc w:val="both"/>
        <w:rPr>
          <w:rFonts w:ascii="Arial" w:hAnsi="Arial" w:cs="Arial"/>
          <w:b/>
          <w:sz w:val="20"/>
          <w:szCs w:val="20"/>
        </w:rPr>
      </w:pPr>
    </w:p>
    <w:p w14:paraId="5A0A0592" w14:textId="4D84940B" w:rsidR="00956D08" w:rsidRPr="009662E0" w:rsidRDefault="00956D08" w:rsidP="005722D3">
      <w:pPr>
        <w:spacing w:before="60" w:after="60"/>
        <w:jc w:val="both"/>
        <w:rPr>
          <w:rFonts w:ascii="Arial" w:hAnsi="Arial" w:cs="Arial"/>
          <w:b/>
          <w:sz w:val="20"/>
          <w:szCs w:val="20"/>
        </w:rPr>
      </w:pPr>
    </w:p>
    <w:p w14:paraId="72305A50" w14:textId="4405939E" w:rsidR="00956D08" w:rsidRPr="009662E0" w:rsidRDefault="00956D08" w:rsidP="005722D3">
      <w:pPr>
        <w:spacing w:before="60" w:after="60"/>
        <w:jc w:val="both"/>
        <w:rPr>
          <w:rFonts w:ascii="Arial" w:hAnsi="Arial" w:cs="Arial"/>
          <w:b/>
          <w:sz w:val="20"/>
          <w:szCs w:val="20"/>
        </w:rPr>
      </w:pPr>
    </w:p>
    <w:p w14:paraId="24FCE53F" w14:textId="14F37B5B" w:rsidR="00956D08" w:rsidRPr="009662E0" w:rsidRDefault="00956D08" w:rsidP="005722D3">
      <w:pPr>
        <w:spacing w:before="60" w:after="60"/>
        <w:jc w:val="both"/>
        <w:rPr>
          <w:rFonts w:ascii="Arial" w:hAnsi="Arial" w:cs="Arial"/>
          <w:b/>
          <w:sz w:val="20"/>
          <w:szCs w:val="20"/>
        </w:rPr>
      </w:pPr>
    </w:p>
    <w:p w14:paraId="5BD000E3" w14:textId="55BEF275" w:rsidR="00956D08" w:rsidRPr="009662E0" w:rsidRDefault="00956D08" w:rsidP="005722D3">
      <w:pPr>
        <w:spacing w:before="60" w:after="60"/>
        <w:jc w:val="both"/>
        <w:rPr>
          <w:rFonts w:ascii="Arial" w:hAnsi="Arial" w:cs="Arial"/>
          <w:b/>
          <w:sz w:val="20"/>
          <w:szCs w:val="20"/>
        </w:rPr>
      </w:pPr>
    </w:p>
    <w:p w14:paraId="19686539" w14:textId="54FFF2B4" w:rsidR="00956D08" w:rsidRPr="009662E0" w:rsidRDefault="00956D08" w:rsidP="005722D3">
      <w:pPr>
        <w:spacing w:before="60" w:after="60"/>
        <w:jc w:val="both"/>
        <w:rPr>
          <w:rFonts w:ascii="Arial" w:hAnsi="Arial" w:cs="Arial"/>
          <w:b/>
          <w:sz w:val="20"/>
          <w:szCs w:val="20"/>
        </w:rPr>
      </w:pPr>
    </w:p>
    <w:p w14:paraId="7A0EC9AA" w14:textId="245B7CA4" w:rsidR="00956D08" w:rsidRPr="009662E0" w:rsidRDefault="00956D08" w:rsidP="005722D3">
      <w:pPr>
        <w:spacing w:before="60" w:after="60"/>
        <w:jc w:val="both"/>
        <w:rPr>
          <w:rFonts w:ascii="Arial" w:hAnsi="Arial" w:cs="Arial"/>
          <w:b/>
          <w:sz w:val="20"/>
          <w:szCs w:val="20"/>
        </w:rPr>
      </w:pPr>
    </w:p>
    <w:p w14:paraId="64C9590C" w14:textId="1B6A076A" w:rsidR="00956D08" w:rsidRPr="009662E0" w:rsidRDefault="00956D08" w:rsidP="005722D3">
      <w:pPr>
        <w:spacing w:before="60" w:after="60"/>
        <w:jc w:val="both"/>
        <w:rPr>
          <w:rFonts w:ascii="Arial" w:hAnsi="Arial" w:cs="Arial"/>
          <w:b/>
          <w:sz w:val="20"/>
          <w:szCs w:val="20"/>
        </w:rPr>
      </w:pPr>
    </w:p>
    <w:p w14:paraId="4DAB301E" w14:textId="3B61DB18" w:rsidR="00956D08" w:rsidRPr="009662E0" w:rsidRDefault="00956D08" w:rsidP="005722D3">
      <w:pPr>
        <w:spacing w:before="60" w:after="60"/>
        <w:jc w:val="both"/>
        <w:rPr>
          <w:rFonts w:ascii="Arial" w:hAnsi="Arial" w:cs="Arial"/>
          <w:b/>
          <w:sz w:val="20"/>
          <w:szCs w:val="20"/>
        </w:rPr>
      </w:pPr>
    </w:p>
    <w:p w14:paraId="341F0CA6" w14:textId="2635097C" w:rsidR="00956D08" w:rsidRPr="009662E0" w:rsidRDefault="00956D08" w:rsidP="005722D3">
      <w:pPr>
        <w:spacing w:before="60" w:after="60"/>
        <w:jc w:val="both"/>
        <w:rPr>
          <w:rFonts w:ascii="Arial" w:hAnsi="Arial" w:cs="Arial"/>
          <w:b/>
          <w:sz w:val="20"/>
          <w:szCs w:val="20"/>
        </w:rPr>
      </w:pPr>
    </w:p>
    <w:p w14:paraId="5BB990F8" w14:textId="78FB5966" w:rsidR="00956D08" w:rsidRPr="009662E0" w:rsidRDefault="00956D08" w:rsidP="005722D3">
      <w:pPr>
        <w:spacing w:before="60" w:after="60"/>
        <w:jc w:val="both"/>
        <w:rPr>
          <w:rFonts w:ascii="Arial" w:hAnsi="Arial" w:cs="Arial"/>
          <w:b/>
          <w:sz w:val="20"/>
          <w:szCs w:val="20"/>
        </w:rPr>
      </w:pPr>
    </w:p>
    <w:p w14:paraId="5DA1A00E" w14:textId="2CFAF8C5" w:rsidR="00956D08" w:rsidRPr="009662E0" w:rsidRDefault="00621DE5" w:rsidP="005722D3">
      <w:pPr>
        <w:spacing w:before="60" w:after="60"/>
        <w:jc w:val="both"/>
        <w:rPr>
          <w:rFonts w:ascii="Arial" w:hAnsi="Arial" w:cs="Arial"/>
          <w:b/>
          <w:sz w:val="20"/>
          <w:szCs w:val="20"/>
        </w:rPr>
      </w:pPr>
      <w:r w:rsidRPr="009662E0">
        <w:rPr>
          <w:rFonts w:ascii="Arial" w:hAnsi="Arial" w:cs="Arial"/>
          <w:i/>
          <w:iCs/>
          <w:sz w:val="20"/>
          <w:szCs w:val="20"/>
        </w:rPr>
        <w:t>Izjava se predloži v okviru ponudbe, in sicer za ponudnika in (so)ponudnike.</w:t>
      </w:r>
    </w:p>
    <w:p w14:paraId="5F6B55F0" w14:textId="33CCD1A6" w:rsidR="00956D08" w:rsidRPr="009662E0" w:rsidRDefault="00956D08" w:rsidP="005722D3">
      <w:pPr>
        <w:spacing w:before="60" w:after="60"/>
        <w:jc w:val="both"/>
        <w:rPr>
          <w:rFonts w:ascii="Arial" w:hAnsi="Arial" w:cs="Arial"/>
          <w:b/>
          <w:sz w:val="20"/>
          <w:szCs w:val="20"/>
        </w:rPr>
      </w:pPr>
    </w:p>
    <w:p w14:paraId="539391A3" w14:textId="5F470D3A" w:rsidR="00956D08" w:rsidRPr="009662E0" w:rsidRDefault="00956D08" w:rsidP="005722D3">
      <w:pPr>
        <w:spacing w:before="60" w:after="60"/>
        <w:jc w:val="both"/>
        <w:rPr>
          <w:rFonts w:ascii="Arial" w:hAnsi="Arial" w:cs="Arial"/>
          <w:b/>
          <w:sz w:val="20"/>
          <w:szCs w:val="20"/>
        </w:rPr>
      </w:pPr>
    </w:p>
    <w:p w14:paraId="43D3634E" w14:textId="1F957D22" w:rsidR="00956D08" w:rsidRPr="009662E0" w:rsidRDefault="00956D08" w:rsidP="005722D3">
      <w:pPr>
        <w:spacing w:before="60" w:after="60"/>
        <w:jc w:val="both"/>
        <w:rPr>
          <w:rFonts w:ascii="Arial" w:hAnsi="Arial" w:cs="Arial"/>
          <w:b/>
          <w:sz w:val="20"/>
          <w:szCs w:val="20"/>
        </w:rPr>
      </w:pPr>
    </w:p>
    <w:p w14:paraId="1E8E7184" w14:textId="20D75AEF" w:rsidR="00956D08" w:rsidRPr="009662E0" w:rsidRDefault="00956D08" w:rsidP="00956D08">
      <w:pPr>
        <w:pBdr>
          <w:top w:val="single" w:sz="4" w:space="1" w:color="auto"/>
          <w:left w:val="single" w:sz="4" w:space="4" w:color="auto"/>
          <w:bottom w:val="single" w:sz="4" w:space="1" w:color="auto"/>
          <w:right w:val="single" w:sz="4" w:space="4" w:color="auto"/>
          <w:between w:val="single" w:sz="4" w:space="1" w:color="auto"/>
          <w:bar w:val="single" w:sz="4" w:color="auto"/>
        </w:pBdr>
        <w:rPr>
          <w:rFonts w:ascii="Arial" w:hAnsi="Arial" w:cs="Arial"/>
          <w:b/>
          <w:sz w:val="20"/>
          <w:szCs w:val="20"/>
        </w:rPr>
      </w:pPr>
      <w:r w:rsidRPr="009662E0">
        <w:rPr>
          <w:rFonts w:ascii="Arial" w:hAnsi="Arial" w:cs="Arial"/>
          <w:b/>
          <w:sz w:val="20"/>
          <w:szCs w:val="20"/>
        </w:rPr>
        <w:t xml:space="preserve">Obrazec </w:t>
      </w:r>
      <w:r w:rsidR="004048EA" w:rsidRPr="009662E0">
        <w:rPr>
          <w:rFonts w:ascii="Arial" w:hAnsi="Arial" w:cs="Arial"/>
          <w:b/>
          <w:sz w:val="20"/>
          <w:szCs w:val="20"/>
        </w:rPr>
        <w:t>7</w:t>
      </w:r>
      <w:r w:rsidRPr="009662E0">
        <w:rPr>
          <w:rFonts w:ascii="Arial" w:hAnsi="Arial" w:cs="Arial"/>
          <w:b/>
          <w:sz w:val="20"/>
          <w:szCs w:val="20"/>
        </w:rPr>
        <w:t xml:space="preserve">: Izjava o neobstoju okoliščin za omejitev poslovanja </w:t>
      </w:r>
    </w:p>
    <w:p w14:paraId="59A58638" w14:textId="77777777" w:rsidR="00956D08" w:rsidRPr="009662E0" w:rsidRDefault="00956D08" w:rsidP="00956D08">
      <w:pPr>
        <w:spacing w:line="260" w:lineRule="atLeast"/>
        <w:jc w:val="both"/>
        <w:rPr>
          <w:rFonts w:ascii="Arial" w:hAnsi="Arial" w:cs="Arial"/>
          <w:b/>
          <w:sz w:val="20"/>
          <w:szCs w:val="20"/>
          <w:lang w:eastAsia="en-US"/>
        </w:rPr>
      </w:pPr>
    </w:p>
    <w:p w14:paraId="339B7E3B" w14:textId="0F687AA2" w:rsidR="00B94478" w:rsidRPr="009662E0" w:rsidRDefault="00956D08" w:rsidP="00B94478">
      <w:pPr>
        <w:spacing w:line="260" w:lineRule="atLeast"/>
        <w:jc w:val="both"/>
        <w:rPr>
          <w:rFonts w:ascii="Arial" w:hAnsi="Arial" w:cs="Arial"/>
          <w:b/>
          <w:bCs/>
          <w:sz w:val="20"/>
          <w:szCs w:val="20"/>
          <w:lang w:eastAsia="en-US"/>
        </w:rPr>
      </w:pPr>
      <w:r w:rsidRPr="009662E0">
        <w:rPr>
          <w:rFonts w:ascii="Arial" w:hAnsi="Arial" w:cs="Arial"/>
          <w:b/>
          <w:sz w:val="20"/>
          <w:szCs w:val="20"/>
          <w:lang w:eastAsia="en-US"/>
        </w:rPr>
        <w:t xml:space="preserve">Predmet javnega naročila: </w:t>
      </w:r>
      <w:r w:rsidR="004A14A7" w:rsidRPr="009662E0">
        <w:rPr>
          <w:rFonts w:ascii="Arial" w:hAnsi="Arial" w:cs="Arial"/>
          <w:b/>
          <w:bCs/>
          <w:sz w:val="20"/>
          <w:szCs w:val="20"/>
          <w:lang w:eastAsia="en-US"/>
        </w:rPr>
        <w:t>Razvoj, vzpostavitev in vzdrževanje digitalne integrirane platforme za spremljanje izvajanja ukrepov prometne politike in investicijskih infrastrukturnih projektov - DIPSIIP</w:t>
      </w:r>
    </w:p>
    <w:p w14:paraId="3E1AE973" w14:textId="6F467433" w:rsidR="00956D08" w:rsidRPr="009662E0" w:rsidRDefault="00956D08" w:rsidP="00956D08">
      <w:pPr>
        <w:spacing w:line="260" w:lineRule="atLeast"/>
        <w:jc w:val="both"/>
        <w:rPr>
          <w:rFonts w:ascii="Arial" w:hAnsi="Arial" w:cs="Arial"/>
          <w:b/>
          <w:bCs/>
          <w:sz w:val="20"/>
          <w:szCs w:val="20"/>
          <w:lang w:eastAsia="en-US"/>
        </w:rPr>
      </w:pPr>
    </w:p>
    <w:p w14:paraId="297AAD81" w14:textId="77777777" w:rsidR="00956D08" w:rsidRPr="009662E0" w:rsidRDefault="00956D08" w:rsidP="00956D08">
      <w:pPr>
        <w:spacing w:line="260" w:lineRule="atLeast"/>
        <w:jc w:val="both"/>
        <w:rPr>
          <w:rFonts w:ascii="Arial" w:hAnsi="Arial" w:cs="Arial"/>
        </w:rPr>
      </w:pPr>
    </w:p>
    <w:p w14:paraId="625F07B3" w14:textId="77777777" w:rsidR="00956D08" w:rsidRPr="009662E0" w:rsidRDefault="00956D08" w:rsidP="00956D08">
      <w:pPr>
        <w:spacing w:line="260" w:lineRule="atLeast"/>
        <w:rPr>
          <w:rFonts w:ascii="Arial" w:hAnsi="Arial" w:cs="Arial"/>
          <w:b/>
          <w:sz w:val="20"/>
          <w:szCs w:val="20"/>
          <w:lang w:eastAsia="en-US"/>
        </w:rPr>
      </w:pPr>
      <w:r w:rsidRPr="009662E0">
        <w:rPr>
          <w:rFonts w:ascii="Arial" w:hAnsi="Arial" w:cs="Arial"/>
          <w:b/>
          <w:sz w:val="20"/>
          <w:szCs w:val="20"/>
          <w:lang w:eastAsia="en-US"/>
        </w:rPr>
        <w:t>Naročnik: Ministrstvo za okolje, podnebje in energijo, Langusova ulica 4, 1000 Ljubljana</w:t>
      </w:r>
    </w:p>
    <w:p w14:paraId="72B7560F" w14:textId="77777777" w:rsidR="00956D08" w:rsidRPr="009662E0" w:rsidRDefault="00956D08" w:rsidP="00956D08">
      <w:pPr>
        <w:spacing w:line="260" w:lineRule="atLeast"/>
        <w:rPr>
          <w:rFonts w:ascii="Arial" w:hAnsi="Arial" w:cs="Arial"/>
          <w:sz w:val="20"/>
          <w:szCs w:val="20"/>
          <w:lang w:eastAsia="en-US"/>
        </w:rPr>
      </w:pPr>
    </w:p>
    <w:p w14:paraId="7E6D7D33" w14:textId="77777777" w:rsidR="00956D08" w:rsidRPr="009662E0" w:rsidRDefault="00956D08" w:rsidP="00956D08">
      <w:pPr>
        <w:spacing w:line="260" w:lineRule="atLeast"/>
        <w:jc w:val="both"/>
        <w:rPr>
          <w:rFonts w:ascii="Arial" w:hAnsi="Arial" w:cs="Arial"/>
          <w:sz w:val="20"/>
          <w:lang w:eastAsia="en-US"/>
        </w:rPr>
      </w:pPr>
    </w:p>
    <w:p w14:paraId="16F6A283" w14:textId="502F028A" w:rsidR="0045008C" w:rsidRPr="009662E0" w:rsidRDefault="00956D08" w:rsidP="0045008C">
      <w:pPr>
        <w:spacing w:line="260" w:lineRule="atLeast"/>
        <w:contextualSpacing/>
        <w:jc w:val="both"/>
        <w:rPr>
          <w:rFonts w:ascii="Arial" w:hAnsi="Arial" w:cs="Arial"/>
          <w:sz w:val="20"/>
          <w:szCs w:val="20"/>
        </w:rPr>
      </w:pPr>
      <w:r w:rsidRPr="009662E0">
        <w:rPr>
          <w:rFonts w:ascii="Arial" w:hAnsi="Arial" w:cs="Arial"/>
          <w:sz w:val="20"/>
          <w:szCs w:val="20"/>
        </w:rPr>
        <w:t xml:space="preserve">Kot odgovorna oseba poslovnega subjekta __________________ izjavljam, </w:t>
      </w:r>
      <w:r w:rsidR="0045008C" w:rsidRPr="009662E0">
        <w:rPr>
          <w:rFonts w:ascii="Arial" w:hAnsi="Arial" w:cs="Arial"/>
          <w:sz w:val="20"/>
          <w:szCs w:val="20"/>
        </w:rPr>
        <w:t>da za nas kot poslovni subjekt velja:</w:t>
      </w:r>
    </w:p>
    <w:p w14:paraId="4068D14B" w14:textId="77777777" w:rsidR="0045008C" w:rsidRPr="009662E0" w:rsidRDefault="0045008C" w:rsidP="0045008C">
      <w:pPr>
        <w:pStyle w:val="Odstavekseznama"/>
        <w:spacing w:line="260" w:lineRule="atLeast"/>
        <w:ind w:left="720"/>
        <w:contextualSpacing/>
        <w:jc w:val="both"/>
        <w:rPr>
          <w:rFonts w:ascii="Arial" w:hAnsi="Arial" w:cs="Arial"/>
          <w:sz w:val="20"/>
          <w:szCs w:val="20"/>
        </w:rPr>
      </w:pPr>
    </w:p>
    <w:p w14:paraId="1AF44411" w14:textId="1AEBDB2E" w:rsidR="0045008C" w:rsidRPr="009662E0" w:rsidRDefault="00956D08" w:rsidP="00CE30C2">
      <w:pPr>
        <w:pStyle w:val="Odstavekseznama"/>
        <w:numPr>
          <w:ilvl w:val="0"/>
          <w:numId w:val="31"/>
        </w:numPr>
        <w:spacing w:line="260" w:lineRule="atLeast"/>
        <w:contextualSpacing/>
        <w:jc w:val="both"/>
        <w:rPr>
          <w:rFonts w:ascii="Arial" w:hAnsi="Arial" w:cs="Arial"/>
          <w:sz w:val="20"/>
          <w:szCs w:val="20"/>
        </w:rPr>
      </w:pPr>
      <w:r w:rsidRPr="009662E0">
        <w:rPr>
          <w:rFonts w:ascii="Arial" w:hAnsi="Arial" w:cs="Arial"/>
          <w:sz w:val="20"/>
          <w:szCs w:val="20"/>
        </w:rPr>
        <w:t xml:space="preserve">da funkcionarji </w:t>
      </w:r>
      <w:r w:rsidR="0045008C" w:rsidRPr="009662E0">
        <w:rPr>
          <w:rFonts w:ascii="Arial" w:hAnsi="Arial" w:cs="Arial"/>
          <w:sz w:val="20"/>
          <w:szCs w:val="20"/>
        </w:rPr>
        <w:t>naročnika (mag. Bojan Kumer, mag. Tina Seršen, Uroš Vajgl) oziroma njihovi družinski člani po našem vedenju pri nas niso udeleženi kot poslovodje, člani poslovodstva ali zakoniti zastopniki oziroma niso neposredno ali prek drugih pravnih oseb udeleženi v več kot 5% deležu pri ustanoviteljskih pravicah, upravljanju ali kapitalu.</w:t>
      </w:r>
    </w:p>
    <w:p w14:paraId="729B15EE" w14:textId="77777777" w:rsidR="00956D08" w:rsidRPr="009662E0" w:rsidRDefault="00956D08" w:rsidP="00956D08">
      <w:pPr>
        <w:spacing w:line="260" w:lineRule="atLeast"/>
        <w:jc w:val="both"/>
        <w:rPr>
          <w:rFonts w:ascii="Arial" w:hAnsi="Arial" w:cs="Arial"/>
          <w:sz w:val="20"/>
          <w:szCs w:val="20"/>
        </w:rPr>
      </w:pPr>
    </w:p>
    <w:p w14:paraId="125C78F0" w14:textId="77777777" w:rsidR="00956D08" w:rsidRPr="009662E0" w:rsidRDefault="00956D08" w:rsidP="00956D08">
      <w:pPr>
        <w:rPr>
          <w:rFonts w:ascii="Arial" w:hAnsi="Arial" w:cs="Arial"/>
          <w:sz w:val="20"/>
          <w:szCs w:val="20"/>
        </w:rPr>
      </w:pPr>
    </w:p>
    <w:p w14:paraId="0255D60C" w14:textId="6F7E08E5" w:rsidR="00956D08" w:rsidRPr="009662E0" w:rsidRDefault="00956D08" w:rsidP="0045008C">
      <w:pPr>
        <w:rPr>
          <w:rFonts w:ascii="Arial" w:hAnsi="Arial" w:cs="Arial"/>
          <w:sz w:val="20"/>
          <w:szCs w:val="20"/>
        </w:rPr>
      </w:pPr>
    </w:p>
    <w:p w14:paraId="320133F2" w14:textId="77777777" w:rsidR="00956D08" w:rsidRPr="009662E0" w:rsidRDefault="00956D08" w:rsidP="00956D08">
      <w:pPr>
        <w:rPr>
          <w:rFonts w:ascii="Arial" w:hAnsi="Arial" w:cs="Arial"/>
          <w:sz w:val="20"/>
          <w:szCs w:val="20"/>
        </w:rPr>
      </w:pPr>
    </w:p>
    <w:p w14:paraId="0AAE25E0" w14:textId="77777777" w:rsidR="00641E85" w:rsidRPr="009662E0" w:rsidRDefault="00956D08" w:rsidP="00956D08">
      <w:pPr>
        <w:rPr>
          <w:rFonts w:ascii="Arial" w:hAnsi="Arial" w:cs="Arial"/>
          <w:sz w:val="20"/>
          <w:szCs w:val="20"/>
        </w:rPr>
      </w:pPr>
      <w:r w:rsidRPr="009662E0">
        <w:rPr>
          <w:rFonts w:ascii="Arial" w:hAnsi="Arial" w:cs="Arial"/>
          <w:sz w:val="20"/>
          <w:szCs w:val="20"/>
        </w:rPr>
        <w:t xml:space="preserve">                                                                                            Podpis zakonitega zastopnika</w:t>
      </w:r>
    </w:p>
    <w:p w14:paraId="73329D7C" w14:textId="6ABE0326" w:rsidR="00956D08" w:rsidRPr="009662E0" w:rsidRDefault="00641E85" w:rsidP="00956D08">
      <w:pPr>
        <w:rPr>
          <w:rFonts w:ascii="Arial" w:hAnsi="Arial" w:cs="Arial"/>
          <w:sz w:val="20"/>
          <w:szCs w:val="20"/>
        </w:rPr>
      </w:pPr>
      <w:r w:rsidRPr="009662E0">
        <w:rPr>
          <w:rFonts w:ascii="Arial" w:hAnsi="Arial" w:cs="Arial"/>
          <w:sz w:val="20"/>
          <w:szCs w:val="20"/>
        </w:rPr>
        <w:t xml:space="preserve">                                                                                                    poslovnega subjekta</w:t>
      </w:r>
      <w:r w:rsidR="00956D08" w:rsidRPr="009662E0">
        <w:rPr>
          <w:rFonts w:ascii="Arial" w:hAnsi="Arial" w:cs="Arial"/>
          <w:sz w:val="20"/>
          <w:szCs w:val="20"/>
        </w:rPr>
        <w:t xml:space="preserve"> </w:t>
      </w:r>
    </w:p>
    <w:p w14:paraId="77D09554" w14:textId="77777777" w:rsidR="00956D08" w:rsidRPr="009662E0" w:rsidRDefault="00956D08" w:rsidP="00956D08">
      <w:pPr>
        <w:rPr>
          <w:rFonts w:ascii="Arial" w:hAnsi="Arial" w:cs="Arial"/>
          <w:sz w:val="20"/>
          <w:szCs w:val="20"/>
        </w:rPr>
      </w:pPr>
    </w:p>
    <w:p w14:paraId="17FDBE50" w14:textId="23F7CCC2" w:rsidR="00956D08" w:rsidRPr="009662E0" w:rsidRDefault="00956D08" w:rsidP="00956D08">
      <w:pPr>
        <w:rPr>
          <w:rFonts w:ascii="Arial" w:hAnsi="Arial" w:cs="Arial"/>
          <w:sz w:val="20"/>
          <w:szCs w:val="20"/>
        </w:rPr>
      </w:pPr>
      <w:r w:rsidRPr="009662E0">
        <w:rPr>
          <w:rFonts w:ascii="Arial" w:hAnsi="Arial" w:cs="Arial"/>
          <w:sz w:val="20"/>
          <w:szCs w:val="20"/>
        </w:rPr>
        <w:t xml:space="preserve">                                                                                         ____________________________ </w:t>
      </w:r>
    </w:p>
    <w:p w14:paraId="7C7AD435" w14:textId="168BA7F7" w:rsidR="00956D08" w:rsidRPr="009662E0" w:rsidRDefault="00956D08" w:rsidP="00956D08">
      <w:pPr>
        <w:rPr>
          <w:rFonts w:ascii="Arial" w:hAnsi="Arial" w:cs="Arial"/>
          <w:sz w:val="20"/>
          <w:szCs w:val="20"/>
        </w:rPr>
      </w:pPr>
    </w:p>
    <w:p w14:paraId="06B77C6F" w14:textId="482D6FA9" w:rsidR="00641E85" w:rsidRPr="009662E0" w:rsidRDefault="00641E85" w:rsidP="00956D08">
      <w:pPr>
        <w:rPr>
          <w:rFonts w:ascii="Arial" w:hAnsi="Arial" w:cs="Arial"/>
          <w:sz w:val="20"/>
          <w:szCs w:val="20"/>
        </w:rPr>
      </w:pPr>
    </w:p>
    <w:p w14:paraId="12218F39" w14:textId="2C80359B" w:rsidR="00641E85" w:rsidRPr="009662E0" w:rsidRDefault="00641E85" w:rsidP="00956D08">
      <w:pPr>
        <w:rPr>
          <w:rFonts w:ascii="Arial" w:hAnsi="Arial" w:cs="Arial"/>
          <w:sz w:val="20"/>
          <w:szCs w:val="20"/>
        </w:rPr>
      </w:pPr>
    </w:p>
    <w:p w14:paraId="4D95421E" w14:textId="72164553" w:rsidR="00641E85" w:rsidRPr="009662E0" w:rsidRDefault="00641E85" w:rsidP="00956D08">
      <w:pPr>
        <w:rPr>
          <w:rFonts w:ascii="Arial" w:hAnsi="Arial" w:cs="Arial"/>
          <w:sz w:val="20"/>
          <w:szCs w:val="20"/>
        </w:rPr>
      </w:pPr>
    </w:p>
    <w:p w14:paraId="5B6E657B" w14:textId="353801EA" w:rsidR="00641E85" w:rsidRPr="009662E0" w:rsidRDefault="00641E85" w:rsidP="00956D08">
      <w:pPr>
        <w:rPr>
          <w:rFonts w:ascii="Arial" w:hAnsi="Arial" w:cs="Arial"/>
          <w:sz w:val="20"/>
          <w:szCs w:val="20"/>
        </w:rPr>
      </w:pPr>
    </w:p>
    <w:p w14:paraId="40AE4CDE" w14:textId="79C7B8D6" w:rsidR="00641E85" w:rsidRPr="009662E0" w:rsidRDefault="00641E85" w:rsidP="00956D08">
      <w:pPr>
        <w:rPr>
          <w:rFonts w:ascii="Arial" w:hAnsi="Arial" w:cs="Arial"/>
          <w:sz w:val="20"/>
          <w:szCs w:val="20"/>
        </w:rPr>
      </w:pPr>
    </w:p>
    <w:p w14:paraId="7E0AE1EC" w14:textId="028A286E" w:rsidR="00641E85" w:rsidRPr="009662E0" w:rsidRDefault="00641E85" w:rsidP="00956D08">
      <w:pPr>
        <w:rPr>
          <w:rFonts w:ascii="Arial" w:hAnsi="Arial" w:cs="Arial"/>
          <w:sz w:val="20"/>
          <w:szCs w:val="20"/>
        </w:rPr>
      </w:pPr>
    </w:p>
    <w:p w14:paraId="093DA3A9" w14:textId="1CBC3782" w:rsidR="00641E85" w:rsidRPr="009662E0" w:rsidRDefault="00641E85" w:rsidP="00956D08">
      <w:pPr>
        <w:rPr>
          <w:rFonts w:ascii="Arial" w:hAnsi="Arial" w:cs="Arial"/>
          <w:sz w:val="20"/>
          <w:szCs w:val="20"/>
        </w:rPr>
      </w:pPr>
    </w:p>
    <w:p w14:paraId="7BAA27AB" w14:textId="49C0B794" w:rsidR="00641E85" w:rsidRPr="009662E0" w:rsidRDefault="00641E85" w:rsidP="00956D08">
      <w:pPr>
        <w:rPr>
          <w:rFonts w:ascii="Arial" w:hAnsi="Arial" w:cs="Arial"/>
          <w:sz w:val="20"/>
          <w:szCs w:val="20"/>
        </w:rPr>
      </w:pPr>
    </w:p>
    <w:p w14:paraId="014F92F1" w14:textId="64C4E9C9" w:rsidR="00641E85" w:rsidRPr="009662E0" w:rsidRDefault="00641E85" w:rsidP="00956D08">
      <w:pPr>
        <w:rPr>
          <w:rFonts w:ascii="Arial" w:hAnsi="Arial" w:cs="Arial"/>
          <w:sz w:val="20"/>
          <w:szCs w:val="20"/>
        </w:rPr>
      </w:pPr>
    </w:p>
    <w:p w14:paraId="7149B3BC" w14:textId="3381384C" w:rsidR="00641E85" w:rsidRPr="009662E0" w:rsidRDefault="00641E85" w:rsidP="00956D08">
      <w:pPr>
        <w:rPr>
          <w:rFonts w:ascii="Arial" w:hAnsi="Arial" w:cs="Arial"/>
          <w:sz w:val="20"/>
          <w:szCs w:val="20"/>
        </w:rPr>
      </w:pPr>
    </w:p>
    <w:p w14:paraId="7F597EF7" w14:textId="2768D540" w:rsidR="00641E85" w:rsidRPr="009662E0" w:rsidRDefault="00641E85" w:rsidP="00956D08">
      <w:pPr>
        <w:rPr>
          <w:rFonts w:ascii="Arial" w:hAnsi="Arial" w:cs="Arial"/>
          <w:sz w:val="20"/>
          <w:szCs w:val="20"/>
        </w:rPr>
      </w:pPr>
    </w:p>
    <w:p w14:paraId="7BC9B41D" w14:textId="040FC1C3" w:rsidR="00641E85" w:rsidRPr="009662E0" w:rsidRDefault="00641E85" w:rsidP="00956D08">
      <w:pPr>
        <w:rPr>
          <w:rFonts w:ascii="Arial" w:hAnsi="Arial" w:cs="Arial"/>
          <w:sz w:val="20"/>
          <w:szCs w:val="20"/>
        </w:rPr>
      </w:pPr>
    </w:p>
    <w:p w14:paraId="6B8907D1" w14:textId="02FDBCB0" w:rsidR="00641E85" w:rsidRPr="009662E0" w:rsidRDefault="00641E85" w:rsidP="00956D08">
      <w:pPr>
        <w:rPr>
          <w:rFonts w:ascii="Arial" w:hAnsi="Arial" w:cs="Arial"/>
          <w:sz w:val="20"/>
          <w:szCs w:val="20"/>
        </w:rPr>
      </w:pPr>
    </w:p>
    <w:p w14:paraId="5B3C64CF" w14:textId="36F42DDF" w:rsidR="00641E85" w:rsidRPr="009662E0" w:rsidRDefault="00641E85" w:rsidP="00956D08">
      <w:pPr>
        <w:rPr>
          <w:rFonts w:ascii="Arial" w:hAnsi="Arial" w:cs="Arial"/>
          <w:sz w:val="20"/>
          <w:szCs w:val="20"/>
        </w:rPr>
      </w:pPr>
    </w:p>
    <w:p w14:paraId="690DE802" w14:textId="77777777" w:rsidR="00641E85" w:rsidRPr="009662E0" w:rsidRDefault="00641E85" w:rsidP="00956D08">
      <w:pPr>
        <w:rPr>
          <w:rFonts w:ascii="Arial" w:hAnsi="Arial" w:cs="Arial"/>
          <w:i/>
          <w:iCs/>
          <w:sz w:val="20"/>
          <w:szCs w:val="20"/>
        </w:rPr>
      </w:pPr>
    </w:p>
    <w:p w14:paraId="3D72634F" w14:textId="77777777" w:rsidR="00641E85" w:rsidRPr="009662E0" w:rsidRDefault="00641E85" w:rsidP="00956D08">
      <w:pPr>
        <w:rPr>
          <w:rFonts w:ascii="Arial" w:hAnsi="Arial" w:cs="Arial"/>
          <w:i/>
          <w:iCs/>
          <w:sz w:val="20"/>
          <w:szCs w:val="20"/>
        </w:rPr>
      </w:pPr>
    </w:p>
    <w:p w14:paraId="2D50DD19" w14:textId="77777777" w:rsidR="00641E85" w:rsidRPr="009662E0" w:rsidRDefault="00641E85" w:rsidP="00956D08">
      <w:pPr>
        <w:rPr>
          <w:rFonts w:ascii="Arial" w:hAnsi="Arial" w:cs="Arial"/>
          <w:i/>
          <w:iCs/>
          <w:sz w:val="20"/>
          <w:szCs w:val="20"/>
        </w:rPr>
      </w:pPr>
    </w:p>
    <w:p w14:paraId="0F2386CB" w14:textId="77777777" w:rsidR="00641E85" w:rsidRPr="009662E0" w:rsidRDefault="00641E85" w:rsidP="00956D08">
      <w:pPr>
        <w:rPr>
          <w:rFonts w:ascii="Arial" w:hAnsi="Arial" w:cs="Arial"/>
          <w:i/>
          <w:iCs/>
          <w:sz w:val="20"/>
          <w:szCs w:val="20"/>
        </w:rPr>
      </w:pPr>
    </w:p>
    <w:p w14:paraId="769C1BD8" w14:textId="77777777" w:rsidR="00641E85" w:rsidRPr="009662E0" w:rsidRDefault="00641E85" w:rsidP="00956D08">
      <w:pPr>
        <w:rPr>
          <w:rFonts w:ascii="Arial" w:hAnsi="Arial" w:cs="Arial"/>
          <w:i/>
          <w:iCs/>
          <w:sz w:val="20"/>
          <w:szCs w:val="20"/>
        </w:rPr>
      </w:pPr>
    </w:p>
    <w:p w14:paraId="38671BA7" w14:textId="77777777" w:rsidR="00641E85" w:rsidRPr="009662E0" w:rsidRDefault="00641E85" w:rsidP="00956D08">
      <w:pPr>
        <w:rPr>
          <w:rFonts w:ascii="Arial" w:hAnsi="Arial" w:cs="Arial"/>
          <w:i/>
          <w:iCs/>
          <w:sz w:val="20"/>
          <w:szCs w:val="20"/>
        </w:rPr>
      </w:pPr>
    </w:p>
    <w:p w14:paraId="20992758" w14:textId="77777777" w:rsidR="00641E85" w:rsidRPr="009662E0" w:rsidRDefault="00641E85" w:rsidP="00956D08">
      <w:pPr>
        <w:rPr>
          <w:rFonts w:ascii="Arial" w:hAnsi="Arial" w:cs="Arial"/>
          <w:i/>
          <w:iCs/>
          <w:sz w:val="20"/>
          <w:szCs w:val="20"/>
        </w:rPr>
      </w:pPr>
    </w:p>
    <w:p w14:paraId="1294AB4C" w14:textId="77777777" w:rsidR="00641E85" w:rsidRPr="009662E0" w:rsidRDefault="00641E85" w:rsidP="00956D08">
      <w:pPr>
        <w:rPr>
          <w:rFonts w:ascii="Arial" w:hAnsi="Arial" w:cs="Arial"/>
          <w:i/>
          <w:iCs/>
          <w:sz w:val="20"/>
          <w:szCs w:val="20"/>
        </w:rPr>
      </w:pPr>
    </w:p>
    <w:p w14:paraId="77D431E4" w14:textId="77777777" w:rsidR="00641E85" w:rsidRPr="009662E0" w:rsidRDefault="00641E85" w:rsidP="00956D08">
      <w:pPr>
        <w:rPr>
          <w:rFonts w:ascii="Arial" w:hAnsi="Arial" w:cs="Arial"/>
          <w:i/>
          <w:iCs/>
          <w:sz w:val="20"/>
          <w:szCs w:val="20"/>
        </w:rPr>
      </w:pPr>
    </w:p>
    <w:p w14:paraId="279F543F" w14:textId="77777777" w:rsidR="00641E85" w:rsidRPr="009662E0" w:rsidRDefault="00641E85" w:rsidP="00956D08">
      <w:pPr>
        <w:rPr>
          <w:rFonts w:ascii="Arial" w:hAnsi="Arial" w:cs="Arial"/>
          <w:i/>
          <w:iCs/>
          <w:sz w:val="20"/>
          <w:szCs w:val="20"/>
        </w:rPr>
      </w:pPr>
    </w:p>
    <w:p w14:paraId="5090983B" w14:textId="5478569B" w:rsidR="00641E85" w:rsidRPr="009662E0" w:rsidRDefault="00641E85" w:rsidP="00956D08">
      <w:pPr>
        <w:rPr>
          <w:rFonts w:ascii="Arial" w:hAnsi="Arial" w:cs="Arial"/>
          <w:i/>
          <w:iCs/>
          <w:sz w:val="20"/>
          <w:szCs w:val="20"/>
        </w:rPr>
      </w:pPr>
      <w:r w:rsidRPr="009662E0">
        <w:rPr>
          <w:rFonts w:ascii="Arial" w:hAnsi="Arial" w:cs="Arial"/>
          <w:i/>
          <w:iCs/>
          <w:sz w:val="20"/>
          <w:szCs w:val="20"/>
        </w:rPr>
        <w:t xml:space="preserve">Izjava se predloži v okviru ponudbe, in sicer za ponudnika, (so)ponudnike in za vse podizvajalce, ki zahtevajo neposredno plačilo. </w:t>
      </w:r>
    </w:p>
    <w:p w14:paraId="2301FE88" w14:textId="77777777" w:rsidR="00956D08" w:rsidRPr="009662E0" w:rsidRDefault="00956D08" w:rsidP="005722D3">
      <w:pPr>
        <w:spacing w:before="60" w:after="60"/>
        <w:jc w:val="both"/>
        <w:rPr>
          <w:rFonts w:ascii="Arial" w:hAnsi="Arial" w:cs="Arial"/>
          <w:b/>
          <w:sz w:val="20"/>
          <w:szCs w:val="20"/>
        </w:rPr>
      </w:pPr>
    </w:p>
    <w:p w14:paraId="0CBA869A" w14:textId="273ECB64" w:rsidR="00435F14" w:rsidRPr="009662E0" w:rsidRDefault="00435F14" w:rsidP="005722D3">
      <w:pPr>
        <w:spacing w:before="60" w:after="60"/>
        <w:jc w:val="both"/>
        <w:rPr>
          <w:rFonts w:ascii="Arial" w:hAnsi="Arial" w:cs="Arial"/>
          <w:b/>
          <w:sz w:val="20"/>
          <w:szCs w:val="20"/>
        </w:rPr>
      </w:pPr>
    </w:p>
    <w:p w14:paraId="2F0D8FD9" w14:textId="58F8BBE9" w:rsidR="00705ED8" w:rsidRPr="009662E0" w:rsidRDefault="00705ED8" w:rsidP="005722D3">
      <w:pPr>
        <w:spacing w:before="60" w:after="60"/>
        <w:jc w:val="both"/>
        <w:rPr>
          <w:rFonts w:ascii="Arial" w:hAnsi="Arial" w:cs="Arial"/>
          <w:b/>
          <w:sz w:val="20"/>
          <w:szCs w:val="20"/>
        </w:rPr>
      </w:pPr>
    </w:p>
    <w:p w14:paraId="594DC4A4" w14:textId="6042704B" w:rsidR="00705ED8" w:rsidRPr="009662E0" w:rsidRDefault="00705ED8" w:rsidP="005722D3">
      <w:pPr>
        <w:spacing w:before="60" w:after="60"/>
        <w:jc w:val="both"/>
        <w:rPr>
          <w:rFonts w:ascii="Arial" w:hAnsi="Arial" w:cs="Arial"/>
          <w:b/>
          <w:sz w:val="20"/>
          <w:szCs w:val="20"/>
        </w:rPr>
      </w:pPr>
    </w:p>
    <w:p w14:paraId="6FDADB03" w14:textId="20B6EE49" w:rsidR="00705ED8" w:rsidRPr="009662E0" w:rsidRDefault="00705ED8" w:rsidP="005722D3">
      <w:pPr>
        <w:spacing w:before="60" w:after="60"/>
        <w:jc w:val="both"/>
        <w:rPr>
          <w:rFonts w:ascii="Arial" w:hAnsi="Arial" w:cs="Arial"/>
          <w:b/>
          <w:sz w:val="20"/>
          <w:szCs w:val="20"/>
        </w:rPr>
      </w:pPr>
    </w:p>
    <w:p w14:paraId="24E0381E" w14:textId="77777777" w:rsidR="00705ED8" w:rsidRPr="009662E0" w:rsidRDefault="00705ED8" w:rsidP="005722D3">
      <w:pPr>
        <w:spacing w:before="60" w:after="60"/>
        <w:jc w:val="both"/>
        <w:rPr>
          <w:rFonts w:ascii="Arial" w:hAnsi="Arial" w:cs="Arial"/>
          <w:b/>
          <w:sz w:val="20"/>
          <w:szCs w:val="20"/>
        </w:rPr>
      </w:pPr>
    </w:p>
    <w:p w14:paraId="6B7E6EEB" w14:textId="1BE938DF" w:rsidR="00DF443B" w:rsidRPr="009662E0" w:rsidRDefault="00DF443B" w:rsidP="00DF443B">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9662E0">
        <w:rPr>
          <w:rFonts w:ascii="Arial" w:hAnsi="Arial" w:cs="Arial"/>
          <w:b/>
          <w:sz w:val="20"/>
          <w:szCs w:val="20"/>
          <w:lang w:eastAsia="en-US"/>
        </w:rPr>
        <w:lastRenderedPageBreak/>
        <w:t xml:space="preserve">Obrazec </w:t>
      </w:r>
      <w:r w:rsidR="004048EA" w:rsidRPr="009662E0">
        <w:rPr>
          <w:rFonts w:ascii="Arial" w:hAnsi="Arial" w:cs="Arial"/>
          <w:b/>
          <w:sz w:val="20"/>
          <w:szCs w:val="20"/>
          <w:lang w:eastAsia="en-US"/>
        </w:rPr>
        <w:t>8</w:t>
      </w:r>
      <w:r w:rsidRPr="009662E0">
        <w:rPr>
          <w:rFonts w:ascii="Arial" w:hAnsi="Arial" w:cs="Arial"/>
          <w:b/>
          <w:sz w:val="20"/>
          <w:szCs w:val="20"/>
          <w:lang w:eastAsia="en-US"/>
        </w:rPr>
        <w:t>: VZOREC POGODBE O IZVEDBI JAVNEGA NAROČILA</w:t>
      </w:r>
    </w:p>
    <w:p w14:paraId="32BDB458" w14:textId="77777777" w:rsidR="004037D7" w:rsidRPr="009662E0" w:rsidRDefault="004037D7" w:rsidP="004037D7">
      <w:pPr>
        <w:spacing w:line="260" w:lineRule="atLeast"/>
        <w:jc w:val="both"/>
        <w:rPr>
          <w:rFonts w:ascii="Arial" w:eastAsia="Calibri" w:hAnsi="Arial" w:cs="Arial"/>
          <w:b/>
          <w:sz w:val="20"/>
          <w:szCs w:val="20"/>
          <w:lang w:eastAsia="en-US"/>
        </w:rPr>
      </w:pPr>
    </w:p>
    <w:p w14:paraId="13CD17D3" w14:textId="3F579714" w:rsidR="00CE30C2" w:rsidRPr="009662E0" w:rsidRDefault="00CE30C2" w:rsidP="00CE30C2">
      <w:pPr>
        <w:spacing w:line="260" w:lineRule="atLeast"/>
        <w:jc w:val="both"/>
        <w:rPr>
          <w:rFonts w:ascii="Arial" w:hAnsi="Arial" w:cs="Arial"/>
          <w:b/>
          <w:strike/>
          <w:sz w:val="20"/>
          <w:szCs w:val="20"/>
          <w:lang w:eastAsia="en-US"/>
        </w:rPr>
      </w:pPr>
    </w:p>
    <w:p w14:paraId="3E17B4EC" w14:textId="77777777" w:rsidR="00CE30C2" w:rsidRPr="009662E0" w:rsidRDefault="00CE30C2" w:rsidP="00CE30C2">
      <w:pPr>
        <w:jc w:val="both"/>
        <w:rPr>
          <w:rFonts w:ascii="Arial" w:eastAsia="Calibri" w:hAnsi="Arial" w:cs="Arial"/>
          <w:sz w:val="20"/>
          <w:szCs w:val="20"/>
          <w:lang w:eastAsia="en-US"/>
        </w:rPr>
      </w:pPr>
      <w:r w:rsidRPr="009662E0">
        <w:rPr>
          <w:rFonts w:ascii="Arial" w:eastAsia="Calibri" w:hAnsi="Arial" w:cs="Arial"/>
          <w:b/>
          <w:sz w:val="20"/>
          <w:szCs w:val="20"/>
          <w:lang w:eastAsia="en-US"/>
        </w:rPr>
        <w:t xml:space="preserve">Republika Slovenija, Ministrstvo </w:t>
      </w:r>
      <w:r w:rsidRPr="009662E0">
        <w:rPr>
          <w:rFonts w:ascii="Arial" w:hAnsi="Arial" w:cs="Arial"/>
          <w:b/>
          <w:bCs/>
          <w:sz w:val="20"/>
          <w:szCs w:val="20"/>
          <w:lang w:eastAsia="en-US"/>
        </w:rPr>
        <w:t>za okolje, podnebje in energijo</w:t>
      </w:r>
      <w:r w:rsidRPr="009662E0">
        <w:rPr>
          <w:rFonts w:ascii="Arial" w:eastAsia="Calibri" w:hAnsi="Arial" w:cs="Arial"/>
          <w:sz w:val="20"/>
          <w:szCs w:val="20"/>
          <w:lang w:eastAsia="en-US"/>
        </w:rPr>
        <w:t xml:space="preserve">, Langusova ulica 4, 1000 Ljubljana, z matično številko </w:t>
      </w:r>
      <w:r w:rsidRPr="009662E0">
        <w:rPr>
          <w:rFonts w:ascii="Arial" w:hAnsi="Arial" w:cs="Arial"/>
          <w:sz w:val="20"/>
          <w:szCs w:val="20"/>
          <w:lang w:eastAsia="en-US"/>
        </w:rPr>
        <w:t xml:space="preserve">2632535000, </w:t>
      </w:r>
      <w:r w:rsidRPr="009662E0">
        <w:rPr>
          <w:rFonts w:ascii="Arial" w:eastAsia="Calibri" w:hAnsi="Arial" w:cs="Arial"/>
          <w:sz w:val="20"/>
          <w:szCs w:val="20"/>
          <w:lang w:eastAsia="en-US"/>
        </w:rPr>
        <w:t xml:space="preserve">davčno številko </w:t>
      </w:r>
      <w:r w:rsidRPr="009662E0">
        <w:rPr>
          <w:rFonts w:ascii="Arial" w:hAnsi="Arial" w:cs="Arial"/>
          <w:sz w:val="20"/>
          <w:szCs w:val="20"/>
          <w:lang w:eastAsia="en-US"/>
        </w:rPr>
        <w:t>69434930</w:t>
      </w:r>
      <w:r w:rsidRPr="009662E0">
        <w:rPr>
          <w:rFonts w:ascii="Arial" w:eastAsia="Calibri" w:hAnsi="Arial" w:cs="Arial"/>
          <w:sz w:val="20"/>
          <w:szCs w:val="20"/>
          <w:lang w:eastAsia="en-US"/>
        </w:rPr>
        <w:t>, ki ga zastopa minister mag. Bojan KUMER (v nadaljevanju: naročnik)</w:t>
      </w:r>
    </w:p>
    <w:p w14:paraId="2E848F36" w14:textId="77777777" w:rsidR="00CE30C2" w:rsidRPr="009662E0" w:rsidRDefault="00CE30C2" w:rsidP="00CE30C2">
      <w:pPr>
        <w:spacing w:line="260" w:lineRule="atLeast"/>
        <w:rPr>
          <w:rFonts w:ascii="Arial" w:hAnsi="Arial" w:cs="Arial"/>
          <w:sz w:val="20"/>
          <w:szCs w:val="20"/>
          <w:lang w:eastAsia="en-US"/>
        </w:rPr>
      </w:pPr>
    </w:p>
    <w:p w14:paraId="2E76DD6A" w14:textId="77777777" w:rsidR="00CE30C2" w:rsidRPr="009662E0" w:rsidRDefault="00CE30C2" w:rsidP="00CE30C2">
      <w:pPr>
        <w:spacing w:line="260" w:lineRule="atLeast"/>
        <w:rPr>
          <w:rFonts w:ascii="Arial" w:hAnsi="Arial" w:cs="Arial"/>
          <w:sz w:val="20"/>
          <w:szCs w:val="20"/>
          <w:lang w:eastAsia="en-US"/>
        </w:rPr>
      </w:pPr>
      <w:r w:rsidRPr="009662E0">
        <w:rPr>
          <w:rFonts w:ascii="Arial" w:hAnsi="Arial" w:cs="Arial"/>
          <w:sz w:val="20"/>
          <w:szCs w:val="20"/>
          <w:lang w:eastAsia="en-US"/>
        </w:rPr>
        <w:t>in</w:t>
      </w:r>
    </w:p>
    <w:p w14:paraId="2118FA56" w14:textId="77777777" w:rsidR="00CE30C2" w:rsidRPr="009662E0" w:rsidRDefault="00CE30C2" w:rsidP="00CE30C2">
      <w:pPr>
        <w:spacing w:line="260" w:lineRule="atLeast"/>
        <w:rPr>
          <w:rFonts w:ascii="Arial" w:hAnsi="Arial" w:cs="Arial"/>
          <w:sz w:val="20"/>
          <w:szCs w:val="20"/>
          <w:lang w:eastAsia="en-US"/>
        </w:rPr>
      </w:pPr>
    </w:p>
    <w:p w14:paraId="56486C04" w14:textId="77777777" w:rsidR="00CE30C2" w:rsidRPr="009662E0" w:rsidRDefault="00CE30C2" w:rsidP="00CE30C2">
      <w:pPr>
        <w:spacing w:line="260" w:lineRule="atLeast"/>
        <w:jc w:val="both"/>
        <w:rPr>
          <w:rFonts w:ascii="Arial" w:hAnsi="Arial" w:cs="Arial"/>
          <w:sz w:val="20"/>
          <w:szCs w:val="20"/>
          <w:lang w:eastAsia="en-US"/>
        </w:rPr>
      </w:pPr>
      <w:r w:rsidRPr="009662E0">
        <w:rPr>
          <w:rFonts w:ascii="Arial" w:hAnsi="Arial" w:cs="Arial"/>
          <w:sz w:val="20"/>
          <w:szCs w:val="20"/>
          <w:lang w:eastAsia="en-US"/>
        </w:rPr>
        <w:t>______________________________________________, z davčno številko _______________, matično številko:_______, ki ga zastopa ___________ (v nadaljevanju: izvajalec)</w:t>
      </w:r>
    </w:p>
    <w:p w14:paraId="3364A6D4" w14:textId="77777777" w:rsidR="00CE30C2" w:rsidRPr="009662E0" w:rsidRDefault="00CE30C2" w:rsidP="00CE30C2">
      <w:pPr>
        <w:spacing w:line="260" w:lineRule="atLeast"/>
        <w:jc w:val="both"/>
        <w:rPr>
          <w:rFonts w:ascii="Arial" w:hAnsi="Arial" w:cs="Arial"/>
          <w:b/>
          <w:sz w:val="20"/>
          <w:szCs w:val="20"/>
          <w:lang w:eastAsia="en-US"/>
        </w:rPr>
      </w:pPr>
    </w:p>
    <w:p w14:paraId="3760D088" w14:textId="77777777" w:rsidR="00CE30C2" w:rsidRPr="009662E0" w:rsidRDefault="00CE30C2" w:rsidP="00CE30C2">
      <w:pPr>
        <w:spacing w:line="260" w:lineRule="atLeast"/>
        <w:jc w:val="both"/>
        <w:rPr>
          <w:rFonts w:ascii="Arial" w:hAnsi="Arial" w:cs="Arial"/>
          <w:b/>
          <w:sz w:val="20"/>
          <w:szCs w:val="20"/>
          <w:lang w:eastAsia="en-US"/>
        </w:rPr>
      </w:pPr>
    </w:p>
    <w:p w14:paraId="182CD01E" w14:textId="77777777" w:rsidR="00CE30C2" w:rsidRPr="009662E0" w:rsidRDefault="00CE30C2" w:rsidP="00CE30C2">
      <w:pPr>
        <w:spacing w:line="260" w:lineRule="atLeast"/>
        <w:jc w:val="center"/>
        <w:rPr>
          <w:rFonts w:ascii="Arial" w:hAnsi="Arial" w:cs="Arial"/>
          <w:sz w:val="20"/>
          <w:szCs w:val="20"/>
          <w:lang w:eastAsia="en-US"/>
        </w:rPr>
      </w:pPr>
      <w:r w:rsidRPr="009662E0">
        <w:rPr>
          <w:rFonts w:ascii="Arial" w:hAnsi="Arial" w:cs="Arial"/>
          <w:sz w:val="20"/>
          <w:szCs w:val="20"/>
          <w:lang w:eastAsia="en-US"/>
        </w:rPr>
        <w:t>skleneta</w:t>
      </w:r>
    </w:p>
    <w:p w14:paraId="0A38D928" w14:textId="77777777" w:rsidR="00CE30C2" w:rsidRPr="009662E0" w:rsidRDefault="00CE30C2" w:rsidP="00CE30C2">
      <w:pPr>
        <w:spacing w:line="260" w:lineRule="atLeast"/>
        <w:jc w:val="center"/>
        <w:rPr>
          <w:rFonts w:ascii="Arial" w:hAnsi="Arial" w:cs="Arial"/>
          <w:sz w:val="20"/>
          <w:szCs w:val="20"/>
          <w:lang w:eastAsia="en-US"/>
        </w:rPr>
      </w:pPr>
    </w:p>
    <w:p w14:paraId="41EF873B" w14:textId="77777777" w:rsidR="00CE30C2" w:rsidRPr="009662E0" w:rsidRDefault="00CE30C2" w:rsidP="00CE30C2">
      <w:pPr>
        <w:spacing w:line="260" w:lineRule="atLeast"/>
        <w:jc w:val="center"/>
        <w:rPr>
          <w:rFonts w:ascii="Arial" w:eastAsia="Calibri" w:hAnsi="Arial" w:cs="Arial"/>
          <w:b/>
          <w:bCs/>
          <w:sz w:val="20"/>
          <w:szCs w:val="20"/>
          <w:lang w:eastAsia="en-US"/>
        </w:rPr>
      </w:pPr>
      <w:r w:rsidRPr="009662E0">
        <w:rPr>
          <w:rFonts w:ascii="Arial" w:eastAsia="Calibri" w:hAnsi="Arial" w:cs="Arial"/>
          <w:b/>
          <w:bCs/>
          <w:sz w:val="20"/>
          <w:szCs w:val="20"/>
          <w:lang w:eastAsia="en-US"/>
        </w:rPr>
        <w:t>POGODBO O IZVEDBI JAVNEGA NAROČILA</w:t>
      </w:r>
    </w:p>
    <w:p w14:paraId="1D23C903" w14:textId="77777777" w:rsidR="00CE30C2" w:rsidRPr="009662E0" w:rsidRDefault="00CE30C2" w:rsidP="00CE30C2">
      <w:pPr>
        <w:spacing w:line="260" w:lineRule="atLeast"/>
        <w:jc w:val="center"/>
        <w:rPr>
          <w:rFonts w:ascii="Arial" w:eastAsia="Calibri" w:hAnsi="Arial" w:cs="Arial"/>
          <w:b/>
          <w:bCs/>
          <w:sz w:val="20"/>
          <w:szCs w:val="20"/>
          <w:lang w:eastAsia="en-US"/>
        </w:rPr>
      </w:pPr>
      <w:r w:rsidRPr="009662E0">
        <w:rPr>
          <w:rFonts w:ascii="Arial" w:eastAsia="Calibri" w:hAnsi="Arial" w:cs="Arial"/>
          <w:b/>
          <w:bCs/>
          <w:sz w:val="20"/>
          <w:szCs w:val="20"/>
          <w:lang w:eastAsia="en-US"/>
        </w:rPr>
        <w:t>št. ……….</w:t>
      </w:r>
    </w:p>
    <w:p w14:paraId="00E3451F" w14:textId="77777777" w:rsidR="00CE30C2" w:rsidRPr="009662E0" w:rsidRDefault="00CE30C2" w:rsidP="00CE30C2">
      <w:pPr>
        <w:spacing w:line="260" w:lineRule="atLeast"/>
        <w:jc w:val="center"/>
        <w:rPr>
          <w:rFonts w:ascii="Arial" w:eastAsia="Calibri" w:hAnsi="Arial" w:cs="Arial"/>
          <w:b/>
          <w:bCs/>
          <w:sz w:val="20"/>
          <w:szCs w:val="20"/>
          <w:lang w:eastAsia="en-US"/>
        </w:rPr>
      </w:pPr>
    </w:p>
    <w:p w14:paraId="29DF5F40" w14:textId="373E6E53" w:rsidR="00CE30C2" w:rsidRPr="009662E0" w:rsidRDefault="00CE30C2" w:rsidP="00CE30C2">
      <w:pPr>
        <w:spacing w:line="260" w:lineRule="atLeast"/>
        <w:jc w:val="center"/>
        <w:rPr>
          <w:rFonts w:ascii="Arial" w:eastAsia="Calibri" w:hAnsi="Arial" w:cs="Arial"/>
          <w:b/>
          <w:sz w:val="20"/>
          <w:szCs w:val="20"/>
          <w:lang w:eastAsia="en-US"/>
        </w:rPr>
      </w:pPr>
      <w:r w:rsidRPr="009662E0">
        <w:rPr>
          <w:rFonts w:ascii="Arial" w:eastAsia="Calibri" w:hAnsi="Arial" w:cs="Arial"/>
          <w:b/>
          <w:bCs/>
          <w:sz w:val="20"/>
          <w:szCs w:val="20"/>
          <w:lang w:eastAsia="en-US"/>
        </w:rPr>
        <w:t xml:space="preserve">za </w:t>
      </w:r>
      <w:r w:rsidRPr="009662E0">
        <w:rPr>
          <w:rFonts w:ascii="Arial" w:hAnsi="Arial" w:cs="Arial"/>
          <w:b/>
          <w:sz w:val="20"/>
          <w:szCs w:val="20"/>
          <w:lang w:eastAsia="en-US"/>
        </w:rPr>
        <w:t>»</w:t>
      </w:r>
      <w:r w:rsidR="00E07927" w:rsidRPr="009662E0">
        <w:rPr>
          <w:rFonts w:ascii="Arial" w:hAnsi="Arial" w:cs="Arial"/>
          <w:b/>
          <w:sz w:val="20"/>
          <w:szCs w:val="20"/>
        </w:rPr>
        <w:t>Izdelavo</w:t>
      </w:r>
      <w:r w:rsidRPr="009662E0">
        <w:rPr>
          <w:rFonts w:ascii="Arial" w:hAnsi="Arial" w:cs="Arial"/>
          <w:b/>
          <w:sz w:val="20"/>
          <w:szCs w:val="20"/>
        </w:rPr>
        <w:t>, vzpostavitev in vzdrževanje DIPSIIP- Digitalne integrirane platforme za spremljanje izvajanja ukrepov prometne politike in investicij infrastrukturnih projektov«</w:t>
      </w:r>
    </w:p>
    <w:p w14:paraId="7955DB70" w14:textId="77777777" w:rsidR="00CE30C2" w:rsidRPr="009662E0" w:rsidRDefault="00CE30C2" w:rsidP="00CE30C2">
      <w:pPr>
        <w:spacing w:line="260" w:lineRule="atLeast"/>
        <w:jc w:val="center"/>
        <w:rPr>
          <w:rFonts w:ascii="Arial" w:eastAsia="Calibri" w:hAnsi="Arial" w:cs="Arial"/>
          <w:b/>
          <w:bCs/>
          <w:sz w:val="20"/>
          <w:szCs w:val="20"/>
          <w:lang w:eastAsia="en-US"/>
        </w:rPr>
      </w:pPr>
    </w:p>
    <w:p w14:paraId="6DD03E13" w14:textId="3C1CE7AA" w:rsidR="00CE30C2" w:rsidRPr="009662E0" w:rsidRDefault="00CE30C2" w:rsidP="00CE30C2">
      <w:pPr>
        <w:spacing w:line="260" w:lineRule="atLeast"/>
        <w:jc w:val="both"/>
        <w:rPr>
          <w:rFonts w:ascii="Arial" w:eastAsia="Calibri" w:hAnsi="Arial" w:cs="Arial"/>
          <w:sz w:val="20"/>
          <w:szCs w:val="20"/>
          <w:lang w:eastAsia="en-US"/>
        </w:rPr>
      </w:pPr>
      <w:r w:rsidRPr="009662E0">
        <w:rPr>
          <w:rFonts w:ascii="Arial" w:eastAsia="Calibri" w:hAnsi="Arial" w:cs="Arial"/>
          <w:sz w:val="20"/>
          <w:szCs w:val="20"/>
          <w:lang w:eastAsia="en-US"/>
        </w:rPr>
        <w:t>Pogodba je sklenjena po odprtem postopku</w:t>
      </w:r>
      <w:r w:rsidR="00E07927" w:rsidRPr="009662E0">
        <w:rPr>
          <w:rFonts w:ascii="Arial" w:eastAsia="Calibri" w:hAnsi="Arial" w:cs="Arial"/>
          <w:sz w:val="20"/>
          <w:szCs w:val="20"/>
          <w:lang w:eastAsia="en-US"/>
        </w:rPr>
        <w:t xml:space="preserve"> oddaje javnega naročila</w:t>
      </w:r>
      <w:r w:rsidRPr="009662E0">
        <w:rPr>
          <w:rFonts w:ascii="Arial" w:eastAsia="Calibri" w:hAnsi="Arial" w:cs="Arial"/>
          <w:sz w:val="20"/>
          <w:szCs w:val="20"/>
          <w:lang w:eastAsia="en-US"/>
        </w:rPr>
        <w:t xml:space="preserve"> na podlagi 40. člena Zakona o javnem naročanju (Uradni list RS št. 91/15, 14/18, 121/21, 10/22, 74/22-odl. US, </w:t>
      </w:r>
      <w:r w:rsidRPr="009662E0">
        <w:rPr>
          <w:rFonts w:ascii="Arial" w:hAnsi="Arial" w:cs="Arial"/>
          <w:sz w:val="20"/>
          <w:szCs w:val="20"/>
          <w:shd w:val="clear" w:color="auto" w:fill="FFFFFF"/>
          <w:lang w:eastAsia="en-US"/>
        </w:rPr>
        <w:t>100/22– ZNUZSZS, 28/23</w:t>
      </w:r>
      <w:r w:rsidRPr="009662E0">
        <w:rPr>
          <w:rFonts w:ascii="Arial" w:eastAsia="Calibri" w:hAnsi="Arial" w:cs="Arial"/>
          <w:sz w:val="20"/>
          <w:szCs w:val="20"/>
          <w:lang w:eastAsia="en-US"/>
        </w:rPr>
        <w:t xml:space="preserve"> – v nadaljevanju ZJN-3) in odločitve naročnika o oddaji javnega naročila št. ………………. z dne ………….</w:t>
      </w:r>
    </w:p>
    <w:p w14:paraId="68EA542A" w14:textId="77777777" w:rsidR="00CE30C2" w:rsidRPr="009662E0" w:rsidRDefault="00CE30C2" w:rsidP="00CE30C2">
      <w:pPr>
        <w:spacing w:line="260" w:lineRule="atLeast"/>
        <w:jc w:val="both"/>
        <w:rPr>
          <w:rFonts w:ascii="Arial" w:eastAsia="Calibri" w:hAnsi="Arial" w:cs="Arial"/>
          <w:b/>
          <w:sz w:val="20"/>
          <w:szCs w:val="20"/>
          <w:lang w:eastAsia="en-US"/>
        </w:rPr>
      </w:pPr>
    </w:p>
    <w:p w14:paraId="00ABB371" w14:textId="77777777" w:rsidR="00CE30C2" w:rsidRPr="009662E0" w:rsidRDefault="00CE30C2" w:rsidP="00CE30C2">
      <w:pPr>
        <w:spacing w:line="260" w:lineRule="atLeast"/>
        <w:rPr>
          <w:rFonts w:ascii="Arial" w:eastAsia="Calibri" w:hAnsi="Arial" w:cs="Arial"/>
          <w:b/>
          <w:sz w:val="20"/>
          <w:szCs w:val="20"/>
          <w:lang w:eastAsia="en-US"/>
        </w:rPr>
      </w:pPr>
      <w:r w:rsidRPr="009662E0">
        <w:rPr>
          <w:rFonts w:ascii="Arial" w:eastAsia="Calibri" w:hAnsi="Arial" w:cs="Arial"/>
          <w:b/>
          <w:sz w:val="20"/>
          <w:szCs w:val="20"/>
          <w:lang w:eastAsia="en-US"/>
        </w:rPr>
        <w:t>I. PREDMET POGODBE</w:t>
      </w:r>
    </w:p>
    <w:p w14:paraId="560FA3E8" w14:textId="77777777" w:rsidR="00CE30C2" w:rsidRPr="009662E0" w:rsidRDefault="00CE30C2" w:rsidP="00CE30C2">
      <w:pPr>
        <w:spacing w:line="260" w:lineRule="atLeast"/>
        <w:jc w:val="center"/>
        <w:rPr>
          <w:rFonts w:ascii="Arial" w:eastAsia="Calibri" w:hAnsi="Arial" w:cs="Arial"/>
          <w:b/>
          <w:sz w:val="20"/>
          <w:szCs w:val="20"/>
          <w:lang w:eastAsia="en-US"/>
        </w:rPr>
      </w:pPr>
    </w:p>
    <w:p w14:paraId="310FDB6B" w14:textId="77777777" w:rsidR="00CE30C2" w:rsidRPr="009662E0" w:rsidRDefault="00CE30C2" w:rsidP="00CE30C2">
      <w:pPr>
        <w:numPr>
          <w:ilvl w:val="0"/>
          <w:numId w:val="28"/>
        </w:numPr>
        <w:tabs>
          <w:tab w:val="num" w:pos="13819"/>
        </w:tabs>
        <w:spacing w:after="160" w:line="259" w:lineRule="auto"/>
        <w:jc w:val="center"/>
        <w:rPr>
          <w:rFonts w:ascii="Arial" w:eastAsia="Calibri" w:hAnsi="Arial" w:cs="Arial"/>
          <w:sz w:val="20"/>
          <w:szCs w:val="20"/>
          <w:lang w:eastAsia="en-US"/>
        </w:rPr>
      </w:pPr>
    </w:p>
    <w:p w14:paraId="48615889" w14:textId="0E1319AB" w:rsidR="00CE30C2" w:rsidRPr="009662E0" w:rsidRDefault="00CE30C2" w:rsidP="00CE30C2">
      <w:pPr>
        <w:spacing w:after="240" w:line="260" w:lineRule="atLeast"/>
        <w:jc w:val="both"/>
        <w:rPr>
          <w:rFonts w:ascii="Arial" w:eastAsia="Calibri" w:hAnsi="Arial" w:cs="Arial"/>
          <w:sz w:val="20"/>
          <w:szCs w:val="20"/>
          <w:lang w:eastAsia="en-US"/>
        </w:rPr>
      </w:pPr>
      <w:r w:rsidRPr="009662E0">
        <w:rPr>
          <w:rFonts w:ascii="Arial" w:eastAsia="Calibri" w:hAnsi="Arial" w:cs="Arial"/>
          <w:sz w:val="20"/>
          <w:szCs w:val="20"/>
          <w:lang w:eastAsia="en-US"/>
        </w:rPr>
        <w:t xml:space="preserve">Predmet pogodbe je </w:t>
      </w:r>
      <w:r w:rsidRPr="009662E0">
        <w:rPr>
          <w:rFonts w:ascii="Arial" w:hAnsi="Arial" w:cs="Arial"/>
          <w:sz w:val="20"/>
          <w:szCs w:val="20"/>
          <w:lang w:eastAsia="en-US"/>
        </w:rPr>
        <w:t>»</w:t>
      </w:r>
      <w:r w:rsidRPr="009662E0">
        <w:rPr>
          <w:rFonts w:ascii="Arial" w:hAnsi="Arial" w:cs="Arial"/>
          <w:sz w:val="20"/>
          <w:szCs w:val="20"/>
        </w:rPr>
        <w:t>Izdelava, vzpostavitev in vzdrževanje DIPSIIP - Digitalne integrirane platforme za spremljanje izvajanja ukrepov prometne politike in investicij infrastrukturnih projektov«</w:t>
      </w:r>
      <w:r w:rsidR="00E07927" w:rsidRPr="009662E0">
        <w:rPr>
          <w:rFonts w:ascii="Arial" w:eastAsia="Calibri" w:hAnsi="Arial" w:cs="Arial"/>
          <w:sz w:val="20"/>
          <w:szCs w:val="20"/>
          <w:lang w:eastAsia="en-US"/>
        </w:rPr>
        <w:t xml:space="preserve"> (spletnega portala oz. aplikacije), </w:t>
      </w:r>
      <w:r w:rsidRPr="009662E0">
        <w:rPr>
          <w:rFonts w:ascii="Arial" w:hAnsi="Arial" w:cs="Arial"/>
          <w:sz w:val="20"/>
          <w:szCs w:val="20"/>
          <w:lang w:eastAsia="en-US"/>
        </w:rPr>
        <w:t xml:space="preserve">ki </w:t>
      </w:r>
      <w:r w:rsidRPr="009662E0">
        <w:rPr>
          <w:rFonts w:ascii="Arial" w:hAnsi="Arial" w:cs="Arial"/>
          <w:bCs/>
          <w:sz w:val="20"/>
          <w:szCs w:val="20"/>
          <w:lang w:eastAsia="en-US"/>
        </w:rPr>
        <w:t xml:space="preserve">bo </w:t>
      </w:r>
      <w:r w:rsidRPr="009662E0">
        <w:rPr>
          <w:rFonts w:ascii="Arial" w:hAnsi="Arial" w:cs="Arial"/>
          <w:sz w:val="20"/>
          <w:szCs w:val="20"/>
          <w:lang w:eastAsia="en-US"/>
        </w:rPr>
        <w:t>omogočala spremljanje izvajanja ukrepov prometne politike, investicij trajnostne mobilnosti in investicij infrastrukturnih projektov.</w:t>
      </w:r>
    </w:p>
    <w:p w14:paraId="598E503E" w14:textId="77777777" w:rsidR="00CE30C2" w:rsidRPr="009662E0" w:rsidRDefault="00CE30C2" w:rsidP="00CE30C2">
      <w:pPr>
        <w:numPr>
          <w:ilvl w:val="0"/>
          <w:numId w:val="28"/>
        </w:numPr>
        <w:tabs>
          <w:tab w:val="num" w:pos="13819"/>
        </w:tabs>
        <w:spacing w:line="259" w:lineRule="auto"/>
        <w:jc w:val="center"/>
        <w:rPr>
          <w:rFonts w:ascii="Arial" w:eastAsia="Calibri" w:hAnsi="Arial" w:cs="Arial"/>
          <w:sz w:val="20"/>
          <w:szCs w:val="20"/>
          <w:lang w:eastAsia="en-US"/>
        </w:rPr>
      </w:pPr>
    </w:p>
    <w:p w14:paraId="43A93782" w14:textId="77777777" w:rsidR="00CE30C2" w:rsidRPr="009662E0" w:rsidRDefault="00CE30C2" w:rsidP="00CE30C2">
      <w:pPr>
        <w:spacing w:line="260" w:lineRule="atLeast"/>
        <w:jc w:val="both"/>
        <w:rPr>
          <w:rFonts w:ascii="Arial" w:eastAsia="Calibri" w:hAnsi="Arial" w:cs="Arial"/>
          <w:sz w:val="20"/>
          <w:szCs w:val="20"/>
          <w:lang w:eastAsia="en-US"/>
        </w:rPr>
      </w:pPr>
    </w:p>
    <w:p w14:paraId="4DC36006" w14:textId="77777777" w:rsidR="00CE30C2" w:rsidRPr="009662E0" w:rsidRDefault="00CE30C2" w:rsidP="00CE30C2">
      <w:pPr>
        <w:spacing w:line="260" w:lineRule="atLeast"/>
        <w:jc w:val="both"/>
        <w:rPr>
          <w:rFonts w:ascii="Arial" w:eastAsia="Calibri" w:hAnsi="Arial" w:cs="Arial"/>
          <w:sz w:val="20"/>
          <w:szCs w:val="20"/>
          <w:lang w:eastAsia="en-US"/>
        </w:rPr>
      </w:pPr>
      <w:r w:rsidRPr="009662E0">
        <w:rPr>
          <w:rFonts w:ascii="Arial" w:eastAsia="Calibri" w:hAnsi="Arial" w:cs="Arial"/>
          <w:sz w:val="20"/>
          <w:szCs w:val="20"/>
          <w:lang w:eastAsia="en-US"/>
        </w:rPr>
        <w:t>Dela iz 1. člena te pogodbe se delijo na fazo 1, fazo 2, fazo 3, fazo 4 in fazo 5, vsaka faza pa se v okviru delovnega paketa (DP) deli na posamezne aktivnosti (DP.A.).</w:t>
      </w:r>
    </w:p>
    <w:p w14:paraId="5B47B24D" w14:textId="77777777" w:rsidR="00CE30C2" w:rsidRPr="009662E0" w:rsidRDefault="00CE30C2" w:rsidP="00CE30C2">
      <w:pPr>
        <w:autoSpaceDE w:val="0"/>
        <w:autoSpaceDN w:val="0"/>
        <w:adjustRightInd w:val="0"/>
        <w:spacing w:line="260" w:lineRule="atLeast"/>
        <w:jc w:val="both"/>
        <w:rPr>
          <w:rFonts w:ascii="Arial" w:eastAsia="Calibri" w:hAnsi="Arial" w:cs="Arial"/>
          <w:sz w:val="20"/>
          <w:szCs w:val="20"/>
        </w:rPr>
      </w:pPr>
    </w:p>
    <w:p w14:paraId="689011EE" w14:textId="4BA9EF3B" w:rsidR="00CE30C2" w:rsidRPr="009662E0" w:rsidRDefault="00CE30C2" w:rsidP="00CE30C2">
      <w:pPr>
        <w:widowControl w:val="0"/>
        <w:overflowPunct w:val="0"/>
        <w:autoSpaceDE w:val="0"/>
        <w:autoSpaceDN w:val="0"/>
        <w:adjustRightInd w:val="0"/>
        <w:spacing w:line="276" w:lineRule="auto"/>
        <w:ind w:right="118"/>
        <w:jc w:val="both"/>
        <w:textAlignment w:val="baseline"/>
        <w:rPr>
          <w:rFonts w:ascii="Arial" w:eastAsia="Calibri" w:hAnsi="Arial" w:cs="Arial"/>
          <w:bCs/>
          <w:sz w:val="20"/>
          <w:szCs w:val="20"/>
          <w:lang w:eastAsia="en-US"/>
        </w:rPr>
      </w:pPr>
      <w:bookmarkStart w:id="136" w:name="_Hlk160459138"/>
      <w:bookmarkStart w:id="137" w:name="_Hlk160538041"/>
      <w:r w:rsidRPr="009662E0">
        <w:rPr>
          <w:rFonts w:ascii="Arial" w:eastAsia="Calibri" w:hAnsi="Arial" w:cs="Arial"/>
          <w:bCs/>
          <w:sz w:val="20"/>
          <w:szCs w:val="20"/>
          <w:lang w:eastAsia="en-US"/>
        </w:rPr>
        <w:t>Po primopredaji celovitega DIPSIIP</w:t>
      </w:r>
      <w:r w:rsidRPr="009662E0">
        <w:rPr>
          <w:rFonts w:ascii="Arial" w:hAnsi="Arial" w:cs="Arial"/>
          <w:sz w:val="20"/>
          <w:lang w:eastAsia="en-US"/>
        </w:rPr>
        <w:t xml:space="preserve"> v polno uporabo-produkcijo in zaključenem izobraževanju uporabnikov izvajalec</w:t>
      </w:r>
      <w:r w:rsidRPr="009662E0">
        <w:rPr>
          <w:rFonts w:ascii="Arial" w:eastAsia="Calibri" w:hAnsi="Arial" w:cs="Arial"/>
          <w:sz w:val="20"/>
          <w:szCs w:val="20"/>
          <w:lang w:eastAsia="en-US"/>
        </w:rPr>
        <w:t xml:space="preserve"> </w:t>
      </w:r>
      <w:r w:rsidRPr="009662E0">
        <w:rPr>
          <w:rFonts w:ascii="Arial" w:hAnsi="Arial" w:cs="Arial"/>
          <w:sz w:val="20"/>
          <w:lang w:eastAsia="en-US"/>
        </w:rPr>
        <w:t>zagotavlja</w:t>
      </w:r>
      <w:r w:rsidRPr="009662E0">
        <w:rPr>
          <w:rFonts w:ascii="Arial" w:eastAsia="Calibri" w:hAnsi="Arial" w:cs="Arial"/>
          <w:sz w:val="20"/>
          <w:szCs w:val="20"/>
          <w:lang w:eastAsia="en-US"/>
        </w:rPr>
        <w:t xml:space="preserve"> 60-mesečno osnovno vzdrževanje in eno leto po primopredaji celovitega DIPSIIP v polno uporabo tudi 48-mesečno dopolnilno vzdrževanje z nadgradnjami rešitve </w:t>
      </w:r>
      <w:r w:rsidR="003C754D" w:rsidRPr="009662E0">
        <w:rPr>
          <w:rFonts w:ascii="Arial" w:eastAsia="Calibri" w:hAnsi="Arial" w:cs="Arial"/>
          <w:sz w:val="20"/>
          <w:szCs w:val="20"/>
          <w:lang w:eastAsia="en-US"/>
        </w:rPr>
        <w:t xml:space="preserve">in </w:t>
      </w:r>
      <w:r w:rsidR="003C754D" w:rsidRPr="009662E0">
        <w:rPr>
          <w:rFonts w:ascii="Arial" w:hAnsi="Arial" w:cs="Arial"/>
          <w:bCs/>
          <w:sz w:val="20"/>
          <w:szCs w:val="20"/>
          <w:lang w:eastAsia="en-US"/>
        </w:rPr>
        <w:t>dopolnitvami funkcionalnosti</w:t>
      </w:r>
      <w:r w:rsidR="003C754D" w:rsidRPr="009662E0">
        <w:rPr>
          <w:rFonts w:ascii="Arial" w:eastAsia="Calibri" w:hAnsi="Arial" w:cs="Arial"/>
          <w:sz w:val="20"/>
          <w:szCs w:val="20"/>
          <w:lang w:eastAsia="en-US"/>
        </w:rPr>
        <w:t xml:space="preserve"> </w:t>
      </w:r>
      <w:r w:rsidRPr="009662E0">
        <w:rPr>
          <w:rFonts w:ascii="Arial" w:eastAsia="Calibri" w:hAnsi="Arial" w:cs="Arial"/>
          <w:sz w:val="20"/>
          <w:szCs w:val="20"/>
          <w:lang w:eastAsia="en-US"/>
        </w:rPr>
        <w:t>na zahtevo naročnika ter zagotovitev druge tehnične podpore in pomoči uporabnikom</w:t>
      </w:r>
      <w:r w:rsidRPr="009662E0">
        <w:rPr>
          <w:rFonts w:ascii="Arial" w:eastAsia="Calibri" w:hAnsi="Arial" w:cs="Arial"/>
          <w:bCs/>
          <w:sz w:val="20"/>
          <w:szCs w:val="20"/>
          <w:lang w:eastAsia="en-US"/>
        </w:rPr>
        <w:t>.</w:t>
      </w:r>
    </w:p>
    <w:bookmarkEnd w:id="136"/>
    <w:bookmarkEnd w:id="137"/>
    <w:p w14:paraId="7A0CCF1E" w14:textId="77777777" w:rsidR="00CE30C2" w:rsidRPr="009662E0" w:rsidRDefault="00CE30C2" w:rsidP="00CE30C2">
      <w:pPr>
        <w:spacing w:line="260" w:lineRule="atLeast"/>
        <w:jc w:val="both"/>
        <w:rPr>
          <w:rFonts w:ascii="Arial" w:eastAsia="Calibri" w:hAnsi="Arial" w:cs="Arial"/>
          <w:sz w:val="20"/>
          <w:szCs w:val="20"/>
          <w:lang w:eastAsia="en-US"/>
        </w:rPr>
      </w:pPr>
    </w:p>
    <w:p w14:paraId="5872B52C" w14:textId="77777777" w:rsidR="00CE30C2" w:rsidRPr="009662E0" w:rsidRDefault="00CE30C2" w:rsidP="00CE30C2">
      <w:pPr>
        <w:spacing w:line="260" w:lineRule="atLeast"/>
        <w:jc w:val="both"/>
        <w:rPr>
          <w:rFonts w:ascii="Arial" w:eastAsia="Calibri" w:hAnsi="Arial" w:cs="Arial"/>
          <w:sz w:val="20"/>
          <w:szCs w:val="20"/>
          <w:lang w:eastAsia="en-US"/>
        </w:rPr>
      </w:pPr>
      <w:r w:rsidRPr="009662E0">
        <w:rPr>
          <w:rFonts w:ascii="Arial" w:eastAsia="Calibri" w:hAnsi="Arial" w:cs="Arial"/>
          <w:sz w:val="20"/>
          <w:szCs w:val="20"/>
          <w:lang w:eastAsia="en-US"/>
        </w:rPr>
        <w:t xml:space="preserve">Podroben opis obsega del in vsebine – </w:t>
      </w:r>
      <w:r w:rsidRPr="009662E0">
        <w:rPr>
          <w:rFonts w:ascii="Arial" w:hAnsi="Arial" w:cs="Arial"/>
          <w:sz w:val="20"/>
          <w:szCs w:val="20"/>
          <w:lang w:eastAsia="en-US"/>
        </w:rPr>
        <w:t xml:space="preserve">specifikacija zahtev, podatkovni model, procesi in funkcionalnosti – </w:t>
      </w:r>
      <w:r w:rsidRPr="009662E0">
        <w:rPr>
          <w:rFonts w:ascii="Arial" w:eastAsia="Calibri" w:hAnsi="Arial" w:cs="Arial"/>
          <w:sz w:val="20"/>
          <w:szCs w:val="20"/>
          <w:lang w:eastAsia="en-US"/>
        </w:rPr>
        <w:t xml:space="preserve">je podan v Projektni nalogi </w:t>
      </w:r>
      <w:r w:rsidRPr="009662E0">
        <w:rPr>
          <w:rFonts w:ascii="Arial" w:hAnsi="Arial" w:cs="Arial"/>
          <w:sz w:val="20"/>
          <w:szCs w:val="20"/>
          <w:lang w:eastAsia="en-US"/>
        </w:rPr>
        <w:t xml:space="preserve">»Izdelava, vzpostavitev in vzdrževanje DIPSIIP – Digitalne integrirane platforme za spremljanje izvajanja ukrepov prometne politike in investicij infrastrukturnih projektov«, </w:t>
      </w:r>
      <w:r w:rsidRPr="009662E0">
        <w:rPr>
          <w:rFonts w:ascii="Arial" w:eastAsia="Calibri" w:hAnsi="Arial" w:cs="Arial"/>
          <w:sz w:val="20"/>
          <w:szCs w:val="20"/>
          <w:lang w:eastAsia="en-US"/>
        </w:rPr>
        <w:t xml:space="preserve">ki je sestavni del razpisne dokumentacije. </w:t>
      </w:r>
    </w:p>
    <w:p w14:paraId="439D3BD1" w14:textId="77777777" w:rsidR="00CE30C2" w:rsidRPr="009662E0" w:rsidRDefault="00CE30C2" w:rsidP="00CE30C2">
      <w:pPr>
        <w:spacing w:line="260" w:lineRule="atLeast"/>
        <w:jc w:val="both"/>
        <w:rPr>
          <w:rFonts w:ascii="Arial" w:eastAsia="Calibri" w:hAnsi="Arial" w:cs="Arial"/>
          <w:sz w:val="20"/>
          <w:szCs w:val="20"/>
          <w:lang w:eastAsia="en-US"/>
        </w:rPr>
      </w:pPr>
    </w:p>
    <w:p w14:paraId="020C8ACF" w14:textId="77777777" w:rsidR="00CE30C2" w:rsidRPr="009662E0" w:rsidRDefault="00CE30C2" w:rsidP="00CE30C2">
      <w:pPr>
        <w:spacing w:line="260" w:lineRule="atLeast"/>
        <w:jc w:val="both"/>
        <w:rPr>
          <w:rFonts w:ascii="Arial" w:eastAsia="Calibri" w:hAnsi="Arial" w:cs="Arial"/>
          <w:sz w:val="20"/>
          <w:szCs w:val="20"/>
          <w:lang w:eastAsia="en-US"/>
        </w:rPr>
      </w:pPr>
      <w:r w:rsidRPr="009662E0">
        <w:rPr>
          <w:rFonts w:ascii="Arial" w:eastAsia="Calibri" w:hAnsi="Arial" w:cs="Arial"/>
          <w:sz w:val="20"/>
          <w:szCs w:val="20"/>
          <w:lang w:eastAsia="en-US"/>
        </w:rPr>
        <w:t>Izvajalec bo izvršil pogodbena dela v skladu in v obsegu z naslednjimi dokumenti:</w:t>
      </w:r>
    </w:p>
    <w:p w14:paraId="3635DE6C" w14:textId="77777777" w:rsidR="00CE30C2" w:rsidRPr="009662E0" w:rsidRDefault="00CE30C2" w:rsidP="00CE30C2">
      <w:pPr>
        <w:numPr>
          <w:ilvl w:val="0"/>
          <w:numId w:val="49"/>
        </w:numPr>
        <w:spacing w:before="120" w:after="120" w:line="240" w:lineRule="atLeast"/>
        <w:ind w:left="714" w:hanging="357"/>
        <w:jc w:val="both"/>
        <w:rPr>
          <w:rFonts w:ascii="Arial" w:eastAsia="Calibri" w:hAnsi="Arial" w:cs="Arial"/>
          <w:sz w:val="20"/>
          <w:szCs w:val="20"/>
          <w:lang w:eastAsia="en-US"/>
        </w:rPr>
      </w:pPr>
      <w:r w:rsidRPr="009662E0">
        <w:rPr>
          <w:rFonts w:ascii="Arial" w:eastAsia="Calibri" w:hAnsi="Arial" w:cs="Arial"/>
          <w:sz w:val="20"/>
          <w:szCs w:val="20"/>
          <w:lang w:eastAsia="en-US"/>
        </w:rPr>
        <w:t>pogodbo,</w:t>
      </w:r>
    </w:p>
    <w:p w14:paraId="4BA2AA0E" w14:textId="77777777" w:rsidR="00CE30C2" w:rsidRPr="009662E0" w:rsidRDefault="00CE30C2" w:rsidP="00CE30C2">
      <w:pPr>
        <w:numPr>
          <w:ilvl w:val="0"/>
          <w:numId w:val="49"/>
        </w:numPr>
        <w:spacing w:before="120" w:after="120" w:line="240" w:lineRule="atLeast"/>
        <w:ind w:left="714" w:hanging="357"/>
        <w:jc w:val="both"/>
        <w:rPr>
          <w:rFonts w:ascii="Arial" w:eastAsia="Calibri" w:hAnsi="Arial" w:cs="Arial"/>
          <w:sz w:val="20"/>
          <w:szCs w:val="20"/>
          <w:lang w:eastAsia="en-US"/>
        </w:rPr>
      </w:pPr>
      <w:r w:rsidRPr="009662E0">
        <w:rPr>
          <w:rFonts w:ascii="Arial" w:eastAsia="Calibri" w:hAnsi="Arial" w:cs="Arial"/>
          <w:sz w:val="20"/>
          <w:szCs w:val="20"/>
          <w:lang w:eastAsia="en-US"/>
        </w:rPr>
        <w:t>ponudbo št. ………………………… z dne ………. s predračunom izvajalca in vsemi ostalimi prilogami ponudbe ter</w:t>
      </w:r>
    </w:p>
    <w:p w14:paraId="3A62BD3E" w14:textId="77777777" w:rsidR="00CE30C2" w:rsidRPr="009662E0" w:rsidRDefault="00CE30C2" w:rsidP="00CE30C2">
      <w:pPr>
        <w:numPr>
          <w:ilvl w:val="0"/>
          <w:numId w:val="49"/>
        </w:numPr>
        <w:spacing w:before="120" w:after="120" w:line="240" w:lineRule="atLeast"/>
        <w:ind w:left="714" w:hanging="357"/>
        <w:jc w:val="both"/>
        <w:rPr>
          <w:rFonts w:ascii="Arial" w:eastAsia="Calibri" w:hAnsi="Arial" w:cs="Arial"/>
          <w:sz w:val="20"/>
          <w:szCs w:val="20"/>
          <w:lang w:eastAsia="en-US"/>
        </w:rPr>
      </w:pPr>
      <w:r w:rsidRPr="009662E0">
        <w:rPr>
          <w:rFonts w:ascii="Arial" w:eastAsia="Calibri" w:hAnsi="Arial" w:cs="Arial"/>
          <w:sz w:val="20"/>
          <w:szCs w:val="20"/>
          <w:lang w:eastAsia="en-US"/>
        </w:rPr>
        <w:t>razpisno dokumentacijo in projektno nalogo.</w:t>
      </w:r>
    </w:p>
    <w:p w14:paraId="7902CB69" w14:textId="77777777" w:rsidR="00CE30C2" w:rsidRPr="009662E0" w:rsidRDefault="00CE30C2" w:rsidP="00CE30C2">
      <w:pPr>
        <w:spacing w:before="120" w:after="120" w:line="240" w:lineRule="atLeast"/>
        <w:jc w:val="both"/>
        <w:rPr>
          <w:rFonts w:ascii="Arial" w:eastAsia="Calibri" w:hAnsi="Arial" w:cs="Arial"/>
          <w:sz w:val="20"/>
          <w:szCs w:val="20"/>
          <w:lang w:eastAsia="en-US"/>
        </w:rPr>
      </w:pPr>
      <w:r w:rsidRPr="009662E0">
        <w:rPr>
          <w:rFonts w:ascii="Arial" w:eastAsia="Calibri" w:hAnsi="Arial" w:cs="Arial"/>
          <w:sz w:val="20"/>
          <w:szCs w:val="20"/>
          <w:lang w:eastAsia="en-US"/>
        </w:rPr>
        <w:lastRenderedPageBreak/>
        <w:t xml:space="preserve">Razpisna in ponudbena dokumentacija sta del pogodbe. </w:t>
      </w:r>
    </w:p>
    <w:p w14:paraId="7B427DD1" w14:textId="77777777" w:rsidR="00CE30C2" w:rsidRPr="009662E0" w:rsidRDefault="00CE30C2" w:rsidP="00CE30C2">
      <w:pPr>
        <w:spacing w:line="260" w:lineRule="atLeast"/>
        <w:jc w:val="both"/>
        <w:rPr>
          <w:rFonts w:ascii="Arial" w:eastAsia="Calibri" w:hAnsi="Arial" w:cs="Arial"/>
          <w:sz w:val="20"/>
          <w:szCs w:val="20"/>
          <w:lang w:eastAsia="en-US"/>
        </w:rPr>
      </w:pPr>
    </w:p>
    <w:p w14:paraId="40E1B2BD" w14:textId="77777777" w:rsidR="00CE30C2" w:rsidRPr="009662E0" w:rsidRDefault="00CE30C2" w:rsidP="00CE30C2">
      <w:pPr>
        <w:spacing w:line="260" w:lineRule="atLeast"/>
        <w:jc w:val="both"/>
        <w:rPr>
          <w:rFonts w:ascii="Arial" w:eastAsia="Calibri" w:hAnsi="Arial" w:cs="Arial"/>
          <w:b/>
          <w:sz w:val="20"/>
          <w:szCs w:val="20"/>
          <w:lang w:eastAsia="en-US"/>
        </w:rPr>
      </w:pPr>
      <w:r w:rsidRPr="009662E0">
        <w:rPr>
          <w:rFonts w:ascii="Arial" w:eastAsia="Calibri" w:hAnsi="Arial" w:cs="Arial"/>
          <w:b/>
          <w:sz w:val="20"/>
          <w:szCs w:val="20"/>
          <w:lang w:eastAsia="en-US"/>
        </w:rPr>
        <w:t>II. POGODBENA VREDNOST DEL</w:t>
      </w:r>
    </w:p>
    <w:p w14:paraId="2D92C139" w14:textId="77777777" w:rsidR="00CE30C2" w:rsidRPr="009662E0" w:rsidRDefault="00CE30C2" w:rsidP="00CE30C2">
      <w:pPr>
        <w:numPr>
          <w:ilvl w:val="0"/>
          <w:numId w:val="28"/>
        </w:numPr>
        <w:tabs>
          <w:tab w:val="num" w:pos="13819"/>
        </w:tabs>
        <w:spacing w:after="160" w:line="259" w:lineRule="auto"/>
        <w:jc w:val="center"/>
        <w:rPr>
          <w:rFonts w:ascii="Arial" w:eastAsia="Calibri" w:hAnsi="Arial" w:cs="Arial"/>
          <w:sz w:val="20"/>
          <w:szCs w:val="20"/>
          <w:lang w:eastAsia="en-US"/>
        </w:rPr>
      </w:pPr>
    </w:p>
    <w:p w14:paraId="720B62E6" w14:textId="77777777" w:rsidR="00CE30C2" w:rsidRPr="009662E0" w:rsidRDefault="00CE30C2" w:rsidP="00CE30C2">
      <w:pPr>
        <w:spacing w:line="260" w:lineRule="atLeast"/>
        <w:jc w:val="both"/>
        <w:rPr>
          <w:rFonts w:ascii="Arial" w:eastAsia="Calibri" w:hAnsi="Arial" w:cs="Arial"/>
          <w:sz w:val="20"/>
          <w:szCs w:val="20"/>
          <w:lang w:eastAsia="en-US"/>
        </w:rPr>
      </w:pPr>
      <w:r w:rsidRPr="009662E0">
        <w:rPr>
          <w:rFonts w:ascii="Arial" w:eastAsia="Calibri" w:hAnsi="Arial" w:cs="Arial"/>
          <w:sz w:val="20"/>
          <w:szCs w:val="20"/>
          <w:lang w:eastAsia="en-US"/>
        </w:rPr>
        <w:t>Skupna predvidena pogodbena vrednost del iz 1. člena te pogodbe znaša:</w:t>
      </w:r>
    </w:p>
    <w:p w14:paraId="39DDFE6D" w14:textId="77777777" w:rsidR="00CE30C2" w:rsidRPr="009662E0" w:rsidRDefault="00CE30C2" w:rsidP="00CE30C2">
      <w:pPr>
        <w:numPr>
          <w:ilvl w:val="0"/>
          <w:numId w:val="49"/>
        </w:numPr>
        <w:spacing w:before="120" w:after="120" w:line="240" w:lineRule="atLeast"/>
        <w:jc w:val="both"/>
        <w:rPr>
          <w:rFonts w:ascii="Arial" w:eastAsia="Calibri" w:hAnsi="Arial" w:cs="Arial"/>
          <w:sz w:val="20"/>
          <w:szCs w:val="20"/>
          <w:lang w:eastAsia="en-US"/>
        </w:rPr>
      </w:pPr>
      <w:r w:rsidRPr="009662E0">
        <w:rPr>
          <w:rFonts w:ascii="Arial" w:eastAsia="Calibri" w:hAnsi="Arial" w:cs="Arial"/>
          <w:sz w:val="20"/>
          <w:szCs w:val="20"/>
          <w:lang w:eastAsia="en-US"/>
        </w:rPr>
        <w:t xml:space="preserve">brez davka na dodano vrednost _____________ EUR (z besedo _________________________ ) </w:t>
      </w:r>
    </w:p>
    <w:p w14:paraId="14767298" w14:textId="77777777" w:rsidR="00CE30C2" w:rsidRPr="009662E0" w:rsidRDefault="00CE30C2" w:rsidP="00CE30C2">
      <w:pPr>
        <w:spacing w:before="120" w:after="120" w:line="240" w:lineRule="atLeast"/>
        <w:ind w:left="720"/>
        <w:jc w:val="both"/>
        <w:rPr>
          <w:rFonts w:ascii="Arial" w:eastAsia="Calibri" w:hAnsi="Arial" w:cs="Arial"/>
          <w:sz w:val="20"/>
          <w:szCs w:val="20"/>
          <w:lang w:eastAsia="en-US"/>
        </w:rPr>
      </w:pPr>
      <w:r w:rsidRPr="009662E0">
        <w:rPr>
          <w:rFonts w:ascii="Arial" w:eastAsia="Calibri" w:hAnsi="Arial" w:cs="Arial"/>
          <w:sz w:val="20"/>
          <w:szCs w:val="20"/>
          <w:lang w:eastAsia="en-US"/>
        </w:rPr>
        <w:t>in</w:t>
      </w:r>
    </w:p>
    <w:p w14:paraId="1F16E047" w14:textId="77777777" w:rsidR="00CE30C2" w:rsidRPr="009662E0" w:rsidRDefault="00CE30C2" w:rsidP="00CE30C2">
      <w:pPr>
        <w:numPr>
          <w:ilvl w:val="0"/>
          <w:numId w:val="49"/>
        </w:numPr>
        <w:spacing w:before="120" w:after="120" w:line="240" w:lineRule="atLeast"/>
        <w:jc w:val="both"/>
        <w:rPr>
          <w:rFonts w:ascii="Arial" w:eastAsia="Calibri" w:hAnsi="Arial" w:cs="Arial"/>
          <w:sz w:val="20"/>
          <w:szCs w:val="20"/>
          <w:lang w:eastAsia="en-US"/>
        </w:rPr>
      </w:pPr>
      <w:r w:rsidRPr="009662E0">
        <w:rPr>
          <w:rFonts w:ascii="Arial" w:eastAsia="Calibri" w:hAnsi="Arial" w:cs="Arial"/>
          <w:sz w:val="20"/>
          <w:szCs w:val="20"/>
          <w:lang w:eastAsia="en-US"/>
        </w:rPr>
        <w:t>z davkom na dodano vrednost _____________ EUR (z besedo _________________________).</w:t>
      </w:r>
    </w:p>
    <w:p w14:paraId="4BA6B9F7" w14:textId="77777777" w:rsidR="00CE30C2" w:rsidRPr="009662E0" w:rsidRDefault="00CE30C2" w:rsidP="00CE30C2">
      <w:pPr>
        <w:spacing w:line="260" w:lineRule="atLeast"/>
        <w:jc w:val="both"/>
        <w:rPr>
          <w:rFonts w:ascii="Arial" w:eastAsia="Calibri" w:hAnsi="Arial" w:cs="Arial"/>
          <w:sz w:val="20"/>
          <w:szCs w:val="20"/>
          <w:lang w:eastAsia="en-US"/>
        </w:rPr>
      </w:pPr>
    </w:p>
    <w:p w14:paraId="56391F15" w14:textId="77777777" w:rsidR="00CE30C2" w:rsidRPr="009662E0" w:rsidRDefault="00CE30C2" w:rsidP="00CE30C2">
      <w:pPr>
        <w:spacing w:line="260" w:lineRule="atLeast"/>
        <w:jc w:val="both"/>
        <w:rPr>
          <w:rFonts w:ascii="Arial" w:eastAsia="Calibri" w:hAnsi="Arial" w:cs="Arial"/>
          <w:sz w:val="20"/>
          <w:szCs w:val="20"/>
          <w:lang w:eastAsia="en-US"/>
        </w:rPr>
      </w:pPr>
      <w:r w:rsidRPr="009662E0">
        <w:rPr>
          <w:rFonts w:ascii="Arial" w:eastAsia="Calibri" w:hAnsi="Arial" w:cs="Arial"/>
          <w:sz w:val="20"/>
          <w:szCs w:val="20"/>
          <w:lang w:eastAsia="en-US"/>
        </w:rPr>
        <w:t>Cene na enoto iz ponudbenega predračuna so fiksne in nespremenljive za celotno obdobje trajanja pogodbe.</w:t>
      </w:r>
    </w:p>
    <w:p w14:paraId="686A471D" w14:textId="77777777" w:rsidR="00CE30C2" w:rsidRPr="009662E0" w:rsidRDefault="00CE30C2" w:rsidP="00CE30C2">
      <w:pPr>
        <w:spacing w:line="260" w:lineRule="atLeast"/>
        <w:jc w:val="both"/>
        <w:rPr>
          <w:rFonts w:ascii="Arial" w:eastAsia="Calibri" w:hAnsi="Arial" w:cs="Arial"/>
          <w:sz w:val="20"/>
          <w:szCs w:val="20"/>
          <w:lang w:eastAsia="en-US"/>
        </w:rPr>
      </w:pPr>
    </w:p>
    <w:p w14:paraId="5036FF3F" w14:textId="77777777" w:rsidR="00CE30C2" w:rsidRPr="009662E0" w:rsidRDefault="00CE30C2" w:rsidP="00CE30C2">
      <w:pPr>
        <w:spacing w:line="260" w:lineRule="atLeast"/>
        <w:jc w:val="both"/>
        <w:rPr>
          <w:rFonts w:ascii="Arial" w:eastAsia="Calibri" w:hAnsi="Arial" w:cs="Arial"/>
          <w:sz w:val="20"/>
          <w:szCs w:val="20"/>
          <w:lang w:eastAsia="en-US"/>
        </w:rPr>
      </w:pPr>
      <w:r w:rsidRPr="009662E0">
        <w:rPr>
          <w:rFonts w:ascii="Arial" w:eastAsia="Calibri" w:hAnsi="Arial" w:cs="Arial"/>
          <w:sz w:val="20"/>
          <w:szCs w:val="20"/>
          <w:lang w:eastAsia="en-US"/>
        </w:rPr>
        <w:t>Naročnik si pridržuje pravico, da ne naroči celotne količine pogodbenih del, odvisno od razpoložljivih finančnih sredstev in dejanskih potreb.</w:t>
      </w:r>
    </w:p>
    <w:p w14:paraId="68EAFA50" w14:textId="77777777" w:rsidR="00CE30C2" w:rsidRPr="009662E0" w:rsidRDefault="00CE30C2" w:rsidP="00CE30C2">
      <w:pPr>
        <w:spacing w:line="260" w:lineRule="atLeast"/>
        <w:jc w:val="both"/>
        <w:rPr>
          <w:rFonts w:ascii="Arial" w:eastAsia="Calibri" w:hAnsi="Arial" w:cs="Arial"/>
          <w:sz w:val="20"/>
          <w:szCs w:val="20"/>
          <w:lang w:eastAsia="en-US"/>
        </w:rPr>
      </w:pPr>
    </w:p>
    <w:p w14:paraId="1991B485" w14:textId="77777777" w:rsidR="00CE30C2" w:rsidRPr="009662E0" w:rsidRDefault="00CE30C2" w:rsidP="00CE30C2">
      <w:pPr>
        <w:spacing w:line="260" w:lineRule="atLeast"/>
        <w:jc w:val="both"/>
        <w:rPr>
          <w:rFonts w:ascii="Arial" w:eastAsia="Calibri" w:hAnsi="Arial" w:cs="Arial"/>
          <w:sz w:val="20"/>
          <w:szCs w:val="20"/>
          <w:lang w:eastAsia="en-US"/>
        </w:rPr>
      </w:pPr>
      <w:r w:rsidRPr="009662E0">
        <w:rPr>
          <w:rFonts w:ascii="Arial" w:eastAsia="Calibri" w:hAnsi="Arial" w:cs="Arial"/>
          <w:sz w:val="20"/>
          <w:szCs w:val="20"/>
          <w:lang w:eastAsia="en-US"/>
        </w:rPr>
        <w:t>Če izvajalec ne izvrši pogodbene obveznosti v skladu s pogodbo in razpisno ter ponudbeno dokumentacijo, lahko naročnik odstopi od pogodbe in zahteva odškodnino ali zniža pogodbeno ceno.</w:t>
      </w:r>
    </w:p>
    <w:p w14:paraId="07EEC81D" w14:textId="534A6EB4" w:rsidR="00A55066" w:rsidRPr="009662E0" w:rsidRDefault="00CE30C2" w:rsidP="00CE30C2">
      <w:pPr>
        <w:spacing w:before="240" w:line="260" w:lineRule="atLeast"/>
        <w:jc w:val="both"/>
        <w:rPr>
          <w:rFonts w:ascii="Arial" w:eastAsia="Calibri" w:hAnsi="Arial" w:cs="Arial"/>
          <w:sz w:val="20"/>
          <w:szCs w:val="20"/>
          <w:lang w:eastAsia="en-US"/>
        </w:rPr>
      </w:pPr>
      <w:r w:rsidRPr="009662E0">
        <w:rPr>
          <w:rFonts w:ascii="Arial" w:eastAsia="Calibri" w:hAnsi="Arial" w:cs="Arial"/>
          <w:sz w:val="20"/>
          <w:szCs w:val="20"/>
          <w:lang w:eastAsia="en-US"/>
        </w:rPr>
        <w:t>Izvedba del in storitev iz Faze 1, Faze 2, Faze 3 in Faze 4 (kot so opredeljene v projektni n</w:t>
      </w:r>
      <w:r w:rsidR="00E07927" w:rsidRPr="009662E0">
        <w:rPr>
          <w:rFonts w:ascii="Arial" w:eastAsia="Calibri" w:hAnsi="Arial" w:cs="Arial"/>
          <w:sz w:val="20"/>
          <w:szCs w:val="20"/>
          <w:lang w:eastAsia="en-US"/>
        </w:rPr>
        <w:t>alogi in ponudbenem predračunu)</w:t>
      </w:r>
      <w:r w:rsidRPr="009662E0">
        <w:rPr>
          <w:rFonts w:ascii="Arial" w:eastAsia="Calibri" w:hAnsi="Arial" w:cs="Arial"/>
          <w:sz w:val="20"/>
          <w:szCs w:val="20"/>
          <w:lang w:eastAsia="en-US"/>
        </w:rPr>
        <w:t xml:space="preserve"> bo v celoti financirana s sredstvi </w:t>
      </w:r>
      <w:r w:rsidRPr="009662E0">
        <w:rPr>
          <w:rFonts w:ascii="Arial" w:hAnsi="Arial" w:cs="Arial"/>
          <w:sz w:val="20"/>
          <w:szCs w:val="20"/>
          <w:lang w:eastAsia="en-US"/>
        </w:rPr>
        <w:t>Načrta za okrevanje in odpornost (NOO)</w:t>
      </w:r>
      <w:r w:rsidRPr="009662E0">
        <w:rPr>
          <w:rFonts w:ascii="Arial" w:eastAsia="Calibri" w:hAnsi="Arial" w:cs="Arial"/>
          <w:sz w:val="20"/>
          <w:szCs w:val="20"/>
          <w:lang w:eastAsia="en-US"/>
        </w:rPr>
        <w:t xml:space="preserve">. Iz teh sredstev bo financirano tudi </w:t>
      </w:r>
      <w:r w:rsidR="009701A0" w:rsidRPr="009662E0">
        <w:rPr>
          <w:rFonts w:ascii="Arial" w:eastAsia="Calibri" w:hAnsi="Arial" w:cs="Arial"/>
          <w:sz w:val="20"/>
          <w:szCs w:val="20"/>
          <w:lang w:eastAsia="en-US"/>
        </w:rPr>
        <w:t xml:space="preserve">predvidoma 5-mesečno </w:t>
      </w:r>
      <w:r w:rsidR="00E07927" w:rsidRPr="009662E0">
        <w:rPr>
          <w:rFonts w:ascii="Arial" w:eastAsia="Calibri" w:hAnsi="Arial" w:cs="Arial"/>
          <w:sz w:val="20"/>
          <w:szCs w:val="20"/>
          <w:lang w:eastAsia="en-US"/>
        </w:rPr>
        <w:t>obdobje vzdrževanja (Faza</w:t>
      </w:r>
      <w:r w:rsidRPr="009662E0">
        <w:rPr>
          <w:rFonts w:ascii="Arial" w:eastAsia="Calibri" w:hAnsi="Arial" w:cs="Arial"/>
          <w:sz w:val="20"/>
          <w:szCs w:val="20"/>
          <w:lang w:eastAsia="en-US"/>
        </w:rPr>
        <w:t xml:space="preserve"> 5</w:t>
      </w:r>
      <w:r w:rsidR="00E07927" w:rsidRPr="009662E0">
        <w:rPr>
          <w:rFonts w:ascii="Arial" w:eastAsia="Calibri" w:hAnsi="Arial" w:cs="Arial"/>
          <w:sz w:val="20"/>
          <w:szCs w:val="20"/>
          <w:lang w:eastAsia="en-US"/>
        </w:rPr>
        <w:t xml:space="preserve"> </w:t>
      </w:r>
      <w:r w:rsidRPr="009662E0">
        <w:rPr>
          <w:rFonts w:ascii="Arial" w:eastAsia="Calibri" w:hAnsi="Arial" w:cs="Arial"/>
          <w:sz w:val="20"/>
          <w:szCs w:val="20"/>
          <w:lang w:eastAsia="en-US"/>
        </w:rPr>
        <w:t>-</w:t>
      </w:r>
      <w:r w:rsidR="00E07927" w:rsidRPr="009662E0">
        <w:rPr>
          <w:rFonts w:ascii="Arial" w:eastAsia="Calibri" w:hAnsi="Arial" w:cs="Arial"/>
          <w:sz w:val="20"/>
          <w:szCs w:val="20"/>
          <w:lang w:eastAsia="en-US"/>
        </w:rPr>
        <w:t xml:space="preserve"> </w:t>
      </w:r>
      <w:r w:rsidRPr="009662E0">
        <w:rPr>
          <w:rFonts w:ascii="Arial" w:eastAsia="Calibri" w:hAnsi="Arial" w:cs="Arial"/>
          <w:sz w:val="20"/>
          <w:szCs w:val="20"/>
          <w:lang w:eastAsia="en-US"/>
        </w:rPr>
        <w:t>DP5.A1).</w:t>
      </w:r>
      <w:bookmarkStart w:id="138" w:name="_Hlk164943843"/>
      <w:r w:rsidRPr="009662E0">
        <w:rPr>
          <w:rFonts w:ascii="Arial" w:eastAsia="Calibri" w:hAnsi="Arial" w:cs="Arial"/>
          <w:sz w:val="20"/>
          <w:szCs w:val="20"/>
          <w:lang w:eastAsia="en-US"/>
        </w:rPr>
        <w:t xml:space="preserve"> Sredstva za izvedbo teh storitev po tej pogodbi so zagotovljena v proračunu za leti </w:t>
      </w:r>
      <w:r w:rsidR="009701A0" w:rsidRPr="009662E0">
        <w:rPr>
          <w:rFonts w:ascii="Arial" w:eastAsia="Calibri" w:hAnsi="Arial" w:cs="Arial"/>
          <w:sz w:val="20"/>
          <w:szCs w:val="20"/>
          <w:lang w:eastAsia="en-US"/>
        </w:rPr>
        <w:t>2025 in 2026</w:t>
      </w:r>
      <w:r w:rsidR="00F47A51" w:rsidRPr="009662E0">
        <w:rPr>
          <w:rFonts w:ascii="Arial" w:eastAsia="Calibri" w:hAnsi="Arial" w:cs="Arial"/>
          <w:sz w:val="20"/>
          <w:szCs w:val="20"/>
          <w:lang w:eastAsia="en-US"/>
        </w:rPr>
        <w:t xml:space="preserve"> </w:t>
      </w:r>
      <w:r w:rsidRPr="009662E0">
        <w:rPr>
          <w:rFonts w:ascii="Arial" w:eastAsia="Calibri" w:hAnsi="Arial" w:cs="Arial"/>
          <w:sz w:val="20"/>
          <w:szCs w:val="20"/>
          <w:lang w:eastAsia="en-US"/>
        </w:rPr>
        <w:t xml:space="preserve">na naslednji proračunskih </w:t>
      </w:r>
      <w:bookmarkEnd w:id="138"/>
      <w:r w:rsidRPr="009662E0">
        <w:rPr>
          <w:rFonts w:ascii="Arial" w:eastAsia="Calibri" w:hAnsi="Arial" w:cs="Arial"/>
          <w:sz w:val="20"/>
          <w:szCs w:val="20"/>
          <w:lang w:eastAsia="en-US"/>
        </w:rPr>
        <w:t>postavkah:</w:t>
      </w:r>
    </w:p>
    <w:p w14:paraId="7B43C6DE" w14:textId="77777777" w:rsidR="00A527F4" w:rsidRPr="009662E0" w:rsidRDefault="00A527F4" w:rsidP="00A527F4">
      <w:pPr>
        <w:spacing w:line="260" w:lineRule="atLeast"/>
        <w:jc w:val="both"/>
        <w:rPr>
          <w:rFonts w:ascii="Arial" w:eastAsia="Calibri" w:hAnsi="Arial" w:cs="Arial"/>
          <w:sz w:val="20"/>
          <w:szCs w:val="20"/>
          <w:lang w:eastAsia="en-US"/>
        </w:rPr>
      </w:pPr>
    </w:p>
    <w:p w14:paraId="5DDB8EBE" w14:textId="305A3E6B" w:rsidR="00CE30C2" w:rsidRPr="009662E0" w:rsidRDefault="00A55066" w:rsidP="00A55066">
      <w:pPr>
        <w:spacing w:line="260" w:lineRule="atLeast"/>
        <w:contextualSpacing/>
        <w:jc w:val="both"/>
        <w:rPr>
          <w:rFonts w:ascii="Arial" w:eastAsia="Calibri" w:hAnsi="Arial" w:cs="Arial"/>
          <w:sz w:val="20"/>
          <w:szCs w:val="20"/>
          <w:lang w:eastAsia="en-US"/>
        </w:rPr>
      </w:pPr>
      <w:r w:rsidRPr="009662E0">
        <w:rPr>
          <w:rFonts w:ascii="Arial" w:hAnsi="Arial"/>
          <w:sz w:val="20"/>
          <w:szCs w:val="20"/>
          <w:lang w:eastAsia="en-US"/>
        </w:rPr>
        <w:t>Z</w:t>
      </w:r>
      <w:r w:rsidR="00CE30C2" w:rsidRPr="009662E0">
        <w:rPr>
          <w:rFonts w:ascii="Arial" w:hAnsi="Arial"/>
          <w:sz w:val="20"/>
          <w:szCs w:val="20"/>
          <w:lang w:eastAsia="en-US"/>
        </w:rPr>
        <w:t>a let</w:t>
      </w:r>
      <w:r w:rsidR="00A527F4" w:rsidRPr="009662E0">
        <w:rPr>
          <w:rFonts w:ascii="Arial" w:hAnsi="Arial"/>
          <w:sz w:val="20"/>
          <w:szCs w:val="20"/>
          <w:lang w:eastAsia="en-US"/>
        </w:rPr>
        <w:t xml:space="preserve">i </w:t>
      </w:r>
      <w:r w:rsidR="00CE30C2" w:rsidRPr="009662E0">
        <w:rPr>
          <w:rFonts w:ascii="Arial" w:hAnsi="Arial"/>
          <w:sz w:val="20"/>
          <w:szCs w:val="20"/>
          <w:lang w:eastAsia="en-US"/>
        </w:rPr>
        <w:t>2025</w:t>
      </w:r>
      <w:r w:rsidR="00A527F4" w:rsidRPr="009662E0">
        <w:rPr>
          <w:rFonts w:ascii="Arial" w:hAnsi="Arial"/>
          <w:sz w:val="20"/>
          <w:szCs w:val="20"/>
          <w:lang w:eastAsia="en-US"/>
        </w:rPr>
        <w:t xml:space="preserve"> in 2026</w:t>
      </w:r>
      <w:r w:rsidR="00CE30C2" w:rsidRPr="009662E0">
        <w:rPr>
          <w:rFonts w:ascii="Arial" w:hAnsi="Arial"/>
          <w:sz w:val="20"/>
          <w:szCs w:val="20"/>
          <w:lang w:eastAsia="en-US"/>
        </w:rPr>
        <w:t xml:space="preserve">: </w:t>
      </w:r>
    </w:p>
    <w:p w14:paraId="4B000470" w14:textId="701AF2D5" w:rsidR="00CE30C2" w:rsidRPr="009662E0" w:rsidRDefault="00A55066" w:rsidP="00A55066">
      <w:pPr>
        <w:pStyle w:val="Odstavekseznama"/>
        <w:numPr>
          <w:ilvl w:val="0"/>
          <w:numId w:val="57"/>
        </w:numPr>
        <w:spacing w:line="260" w:lineRule="atLeast"/>
        <w:contextualSpacing/>
        <w:jc w:val="both"/>
        <w:rPr>
          <w:rFonts w:ascii="Arial" w:hAnsi="Arial"/>
          <w:sz w:val="20"/>
          <w:szCs w:val="20"/>
          <w:lang w:eastAsia="en-US"/>
        </w:rPr>
      </w:pPr>
      <w:r w:rsidRPr="009662E0">
        <w:rPr>
          <w:rFonts w:ascii="Arial" w:hAnsi="Arial"/>
          <w:sz w:val="20"/>
          <w:szCs w:val="20"/>
          <w:lang w:eastAsia="en-US"/>
        </w:rPr>
        <w:t xml:space="preserve">na </w:t>
      </w:r>
      <w:r w:rsidR="00CE30C2" w:rsidRPr="009662E0">
        <w:rPr>
          <w:rFonts w:ascii="Arial" w:hAnsi="Arial"/>
          <w:sz w:val="20"/>
          <w:szCs w:val="20"/>
          <w:lang w:eastAsia="en-US"/>
        </w:rPr>
        <w:t>PP 230218 - C2K7IG Modernizacija digitalnega okolja</w:t>
      </w:r>
      <w:r w:rsidRPr="009662E0">
        <w:rPr>
          <w:rFonts w:ascii="Arial" w:hAnsi="Arial"/>
          <w:sz w:val="20"/>
          <w:szCs w:val="20"/>
          <w:lang w:eastAsia="en-US"/>
        </w:rPr>
        <w:t xml:space="preserve"> javne uprave-NOO-MOPE, projekt</w:t>
      </w:r>
      <w:r w:rsidR="008F1429" w:rsidRPr="009662E0">
        <w:rPr>
          <w:rFonts w:ascii="Arial" w:hAnsi="Arial"/>
          <w:sz w:val="20"/>
          <w:szCs w:val="20"/>
          <w:lang w:eastAsia="en-US"/>
        </w:rPr>
        <w:t>u</w:t>
      </w:r>
      <w:r w:rsidR="00CE30C2" w:rsidRPr="009662E0">
        <w:rPr>
          <w:rFonts w:ascii="Arial" w:hAnsi="Arial"/>
          <w:sz w:val="20"/>
          <w:szCs w:val="20"/>
          <w:lang w:eastAsia="en-US"/>
        </w:rPr>
        <w:t xml:space="preserve"> št. 2570-24-0007- </w:t>
      </w:r>
      <w:r w:rsidR="00CE30C2" w:rsidRPr="009662E0">
        <w:rPr>
          <w:rFonts w:ascii="Arial" w:eastAsia="Calibri" w:hAnsi="Arial" w:cs="Arial"/>
          <w:sz w:val="20"/>
          <w:szCs w:val="20"/>
          <w:lang w:eastAsia="en-US"/>
        </w:rPr>
        <w:t xml:space="preserve"> </w:t>
      </w:r>
      <w:r w:rsidR="00CE30C2" w:rsidRPr="009662E0">
        <w:rPr>
          <w:rFonts w:ascii="Arial" w:hAnsi="Arial"/>
          <w:sz w:val="20"/>
          <w:shd w:val="clear" w:color="auto" w:fill="FFFFFF"/>
          <w:lang w:eastAsia="en-US"/>
        </w:rPr>
        <w:t>Platforma za spremljanje ukrepov prometne politike</w:t>
      </w:r>
      <w:r w:rsidR="00CE30C2" w:rsidRPr="009662E0">
        <w:rPr>
          <w:rFonts w:ascii="Arial" w:eastAsia="Calibri" w:hAnsi="Arial" w:cs="Arial"/>
          <w:sz w:val="20"/>
          <w:szCs w:val="20"/>
          <w:lang w:eastAsia="en-US"/>
        </w:rPr>
        <w:t xml:space="preserve"> </w:t>
      </w:r>
    </w:p>
    <w:p w14:paraId="769D3DFD" w14:textId="70C8BC82" w:rsidR="008F1429" w:rsidRPr="009662E0" w:rsidRDefault="008F1429" w:rsidP="008F1429">
      <w:pPr>
        <w:pStyle w:val="Odstavekseznama"/>
        <w:numPr>
          <w:ilvl w:val="0"/>
          <w:numId w:val="57"/>
        </w:numPr>
        <w:spacing w:line="260" w:lineRule="atLeast"/>
        <w:contextualSpacing/>
        <w:jc w:val="both"/>
        <w:rPr>
          <w:rFonts w:ascii="Arial" w:hAnsi="Arial"/>
          <w:sz w:val="20"/>
          <w:szCs w:val="20"/>
          <w:lang w:eastAsia="en-US"/>
        </w:rPr>
      </w:pPr>
      <w:r w:rsidRPr="009662E0">
        <w:rPr>
          <w:rFonts w:ascii="Arial" w:hAnsi="Arial"/>
          <w:sz w:val="20"/>
          <w:szCs w:val="20"/>
          <w:lang w:eastAsia="en-US"/>
        </w:rPr>
        <w:t xml:space="preserve">na PP 230079 - Plačilo DDV za NOO, projektu št. 2570-24-0007- </w:t>
      </w:r>
      <w:r w:rsidRPr="009662E0">
        <w:rPr>
          <w:rFonts w:ascii="Arial" w:hAnsi="Arial"/>
          <w:sz w:val="20"/>
          <w:shd w:val="clear" w:color="auto" w:fill="FFFFFF"/>
          <w:lang w:eastAsia="en-US"/>
        </w:rPr>
        <w:t>Platforma za spremljanje ukrepov prometne politike</w:t>
      </w:r>
      <w:r w:rsidRPr="009662E0">
        <w:rPr>
          <w:rFonts w:ascii="Arial" w:hAnsi="Arial"/>
          <w:sz w:val="20"/>
          <w:szCs w:val="20"/>
          <w:lang w:eastAsia="en-US"/>
        </w:rPr>
        <w:t xml:space="preserve"> </w:t>
      </w:r>
      <w:r w:rsidRPr="009662E0">
        <w:rPr>
          <w:rFonts w:ascii="Arial" w:eastAsia="Calibri" w:hAnsi="Arial" w:cs="Arial"/>
          <w:sz w:val="20"/>
          <w:szCs w:val="20"/>
          <w:lang w:eastAsia="en-US"/>
        </w:rPr>
        <w:t xml:space="preserve">  </w:t>
      </w:r>
    </w:p>
    <w:p w14:paraId="5AB7085D" w14:textId="325581D3" w:rsidR="00CE30C2" w:rsidRPr="009662E0" w:rsidRDefault="00A55066" w:rsidP="00A55066">
      <w:pPr>
        <w:pStyle w:val="Odstavekseznama"/>
        <w:numPr>
          <w:ilvl w:val="0"/>
          <w:numId w:val="57"/>
        </w:numPr>
        <w:spacing w:line="260" w:lineRule="atLeast"/>
        <w:contextualSpacing/>
        <w:jc w:val="both"/>
        <w:rPr>
          <w:rFonts w:ascii="Arial" w:hAnsi="Arial"/>
          <w:sz w:val="20"/>
          <w:szCs w:val="20"/>
          <w:lang w:eastAsia="en-US"/>
        </w:rPr>
      </w:pPr>
      <w:r w:rsidRPr="009662E0">
        <w:rPr>
          <w:rFonts w:ascii="Arial" w:hAnsi="Arial"/>
          <w:sz w:val="20"/>
          <w:szCs w:val="20"/>
          <w:lang w:eastAsia="en-US"/>
        </w:rPr>
        <w:t xml:space="preserve">na </w:t>
      </w:r>
      <w:r w:rsidR="00CE30C2" w:rsidRPr="009662E0">
        <w:rPr>
          <w:rFonts w:ascii="Arial" w:hAnsi="Arial"/>
          <w:sz w:val="20"/>
          <w:szCs w:val="20"/>
          <w:lang w:eastAsia="en-US"/>
        </w:rPr>
        <w:t>PP 231653 - Spodbujanje prehoda na trajnostno mobilnost</w:t>
      </w:r>
      <w:r w:rsidR="00CE30C2" w:rsidRPr="009662E0">
        <w:rPr>
          <w:rFonts w:ascii="Arial" w:eastAsia="Calibri" w:hAnsi="Arial" w:cs="Arial"/>
          <w:sz w:val="20"/>
          <w:szCs w:val="20"/>
          <w:lang w:eastAsia="en-US"/>
        </w:rPr>
        <w:t xml:space="preserve">, </w:t>
      </w:r>
      <w:r w:rsidRPr="009662E0">
        <w:rPr>
          <w:rFonts w:ascii="Arial" w:hAnsi="Arial"/>
          <w:sz w:val="20"/>
          <w:szCs w:val="20"/>
          <w:lang w:eastAsia="en-US"/>
        </w:rPr>
        <w:t>projekt</w:t>
      </w:r>
      <w:r w:rsidR="00CE30C2" w:rsidRPr="009662E0">
        <w:rPr>
          <w:rFonts w:ascii="Arial" w:hAnsi="Arial"/>
          <w:sz w:val="20"/>
          <w:szCs w:val="20"/>
          <w:lang w:eastAsia="en-US"/>
        </w:rPr>
        <w:t xml:space="preserve"> št. 2570-24-0007- </w:t>
      </w:r>
      <w:r w:rsidR="00CE30C2" w:rsidRPr="009662E0">
        <w:rPr>
          <w:rFonts w:ascii="Arial" w:eastAsia="Calibri" w:hAnsi="Arial" w:cs="Arial"/>
          <w:sz w:val="20"/>
          <w:szCs w:val="20"/>
          <w:lang w:eastAsia="en-US"/>
        </w:rPr>
        <w:t xml:space="preserve"> </w:t>
      </w:r>
      <w:r w:rsidR="00CE30C2" w:rsidRPr="009662E0">
        <w:rPr>
          <w:rFonts w:ascii="Arial" w:hAnsi="Arial"/>
          <w:sz w:val="20"/>
          <w:shd w:val="clear" w:color="auto" w:fill="FFFFFF"/>
          <w:lang w:eastAsia="en-US"/>
        </w:rPr>
        <w:t>Platforma za spremljanje ukrepov prometne politike</w:t>
      </w:r>
      <w:r w:rsidR="00CE30C2" w:rsidRPr="009662E0">
        <w:rPr>
          <w:rFonts w:ascii="Arial" w:eastAsia="Calibri" w:hAnsi="Arial" w:cs="Arial"/>
          <w:sz w:val="20"/>
          <w:szCs w:val="20"/>
          <w:lang w:eastAsia="en-US"/>
        </w:rPr>
        <w:t xml:space="preserve"> </w:t>
      </w:r>
    </w:p>
    <w:p w14:paraId="3AC8C328" w14:textId="4B82FAB8" w:rsidR="00CE30C2" w:rsidRPr="009662E0" w:rsidRDefault="00CE30C2" w:rsidP="00CE30C2">
      <w:pPr>
        <w:spacing w:before="240" w:line="260" w:lineRule="atLeast"/>
        <w:jc w:val="both"/>
        <w:rPr>
          <w:rFonts w:ascii="Arial" w:eastAsia="Calibri" w:hAnsi="Arial" w:cs="Arial"/>
          <w:sz w:val="20"/>
          <w:szCs w:val="20"/>
          <w:lang w:eastAsia="en-US"/>
        </w:rPr>
      </w:pPr>
      <w:r w:rsidRPr="009662E0">
        <w:rPr>
          <w:rFonts w:ascii="Arial" w:eastAsia="Calibri" w:hAnsi="Arial" w:cs="Arial"/>
          <w:sz w:val="20"/>
          <w:szCs w:val="20"/>
          <w:lang w:eastAsia="en-US"/>
        </w:rPr>
        <w:t>Vse ostal</w:t>
      </w:r>
      <w:r w:rsidR="00A55066" w:rsidRPr="009662E0">
        <w:rPr>
          <w:rFonts w:ascii="Arial" w:eastAsia="Calibri" w:hAnsi="Arial" w:cs="Arial"/>
          <w:sz w:val="20"/>
          <w:szCs w:val="20"/>
          <w:lang w:eastAsia="en-US"/>
        </w:rPr>
        <w:t>e aktivnosti po tej pogodbi (</w:t>
      </w:r>
      <w:r w:rsidRPr="009662E0">
        <w:rPr>
          <w:rFonts w:ascii="Arial" w:eastAsia="Calibri" w:hAnsi="Arial" w:cs="Arial"/>
          <w:sz w:val="20"/>
          <w:szCs w:val="20"/>
          <w:lang w:eastAsia="en-US"/>
        </w:rPr>
        <w:t>Faze 5</w:t>
      </w:r>
      <w:r w:rsidR="00A55066" w:rsidRPr="009662E0">
        <w:rPr>
          <w:rFonts w:ascii="Arial" w:eastAsia="Calibri" w:hAnsi="Arial" w:cs="Arial"/>
          <w:sz w:val="20"/>
          <w:szCs w:val="20"/>
          <w:lang w:eastAsia="en-US"/>
        </w:rPr>
        <w:t xml:space="preserve"> </w:t>
      </w:r>
      <w:r w:rsidRPr="009662E0">
        <w:rPr>
          <w:rFonts w:ascii="Arial" w:eastAsia="Calibri" w:hAnsi="Arial" w:cs="Arial"/>
          <w:sz w:val="20"/>
          <w:szCs w:val="20"/>
          <w:lang w:eastAsia="en-US"/>
        </w:rPr>
        <w:t>-</w:t>
      </w:r>
      <w:r w:rsidR="00A55066" w:rsidRPr="009662E0">
        <w:rPr>
          <w:rFonts w:ascii="Arial" w:eastAsia="Calibri" w:hAnsi="Arial" w:cs="Arial"/>
          <w:sz w:val="20"/>
          <w:szCs w:val="20"/>
          <w:lang w:eastAsia="en-US"/>
        </w:rPr>
        <w:t xml:space="preserve"> </w:t>
      </w:r>
      <w:r w:rsidRPr="009662E0">
        <w:rPr>
          <w:rFonts w:ascii="Arial" w:eastAsia="Calibri" w:hAnsi="Arial" w:cs="Arial"/>
          <w:sz w:val="20"/>
          <w:szCs w:val="20"/>
          <w:lang w:eastAsia="en-US"/>
        </w:rPr>
        <w:t xml:space="preserve">DP5.A1 in DP5.A2) </w:t>
      </w:r>
      <w:r w:rsidR="00BA331D" w:rsidRPr="009662E0">
        <w:rPr>
          <w:rFonts w:ascii="Arial" w:eastAsia="Calibri" w:hAnsi="Arial" w:cs="Arial"/>
          <w:sz w:val="20"/>
          <w:szCs w:val="20"/>
          <w:lang w:eastAsia="en-US"/>
        </w:rPr>
        <w:t>za vsa nadaljnja leta (</w:t>
      </w:r>
      <w:r w:rsidR="00F47A51" w:rsidRPr="009662E0">
        <w:rPr>
          <w:rFonts w:ascii="Arial" w:eastAsia="Calibri" w:hAnsi="Arial" w:cs="Arial"/>
          <w:sz w:val="20"/>
          <w:szCs w:val="20"/>
          <w:lang w:eastAsia="en-US"/>
        </w:rPr>
        <w:t xml:space="preserve">2026, </w:t>
      </w:r>
      <w:r w:rsidR="00BA331D" w:rsidRPr="009662E0">
        <w:rPr>
          <w:rFonts w:ascii="Arial" w:eastAsia="Calibri" w:hAnsi="Arial" w:cs="Arial"/>
          <w:sz w:val="20"/>
          <w:szCs w:val="20"/>
          <w:lang w:eastAsia="en-US"/>
        </w:rPr>
        <w:t>2027, 2028, 2029, 2030</w:t>
      </w:r>
      <w:r w:rsidR="00332218" w:rsidRPr="009662E0">
        <w:rPr>
          <w:rFonts w:ascii="Arial" w:eastAsia="Calibri" w:hAnsi="Arial" w:cs="Arial"/>
          <w:sz w:val="20"/>
          <w:szCs w:val="20"/>
          <w:lang w:eastAsia="en-US"/>
        </w:rPr>
        <w:t>, 2031</w:t>
      </w:r>
      <w:r w:rsidR="00BA331D" w:rsidRPr="009662E0">
        <w:rPr>
          <w:rFonts w:ascii="Arial" w:eastAsia="Calibri" w:hAnsi="Arial" w:cs="Arial"/>
          <w:sz w:val="20"/>
          <w:szCs w:val="20"/>
          <w:lang w:eastAsia="en-US"/>
        </w:rPr>
        <w:t>) so načrtovana</w:t>
      </w:r>
      <w:r w:rsidRPr="009662E0">
        <w:rPr>
          <w:rFonts w:ascii="Arial" w:eastAsia="Calibri" w:hAnsi="Arial" w:cs="Arial"/>
          <w:sz w:val="20"/>
          <w:szCs w:val="20"/>
          <w:lang w:eastAsia="en-US"/>
        </w:rPr>
        <w:t xml:space="preserve"> s sredstvi iz integralnega proračuna RS, in sicer iz naslednje postavke:</w:t>
      </w:r>
    </w:p>
    <w:p w14:paraId="42F3BA89" w14:textId="1B53B179" w:rsidR="00CE30C2" w:rsidRPr="009662E0" w:rsidRDefault="00CE30C2" w:rsidP="00A55066">
      <w:pPr>
        <w:pStyle w:val="Odstavekseznama"/>
        <w:numPr>
          <w:ilvl w:val="0"/>
          <w:numId w:val="57"/>
        </w:numPr>
        <w:spacing w:line="260" w:lineRule="atLeast"/>
        <w:jc w:val="both"/>
        <w:rPr>
          <w:rFonts w:ascii="Arial" w:eastAsia="Calibri" w:hAnsi="Arial" w:cs="Arial"/>
          <w:sz w:val="20"/>
          <w:szCs w:val="20"/>
          <w:lang w:eastAsia="en-US"/>
        </w:rPr>
      </w:pPr>
      <w:r w:rsidRPr="009662E0">
        <w:rPr>
          <w:rFonts w:ascii="Arial" w:hAnsi="Arial"/>
          <w:sz w:val="20"/>
          <w:szCs w:val="20"/>
          <w:lang w:eastAsia="en-US"/>
        </w:rPr>
        <w:t>PP 231653 - Spodbujanje prehoda n</w:t>
      </w:r>
      <w:r w:rsidR="00A55066" w:rsidRPr="009662E0">
        <w:rPr>
          <w:rFonts w:ascii="Arial" w:hAnsi="Arial"/>
          <w:sz w:val="20"/>
          <w:szCs w:val="20"/>
          <w:lang w:eastAsia="en-US"/>
        </w:rPr>
        <w:t>a trajnostno mobilnost, projekt</w:t>
      </w:r>
      <w:r w:rsidRPr="009662E0">
        <w:rPr>
          <w:rFonts w:ascii="Arial" w:hAnsi="Arial"/>
          <w:sz w:val="20"/>
          <w:szCs w:val="20"/>
          <w:lang w:eastAsia="en-US"/>
        </w:rPr>
        <w:t xml:space="preserve"> št. 2570-24-0007- </w:t>
      </w:r>
      <w:r w:rsidRPr="009662E0">
        <w:rPr>
          <w:rFonts w:ascii="Arial" w:hAnsi="Arial"/>
          <w:sz w:val="20"/>
          <w:shd w:val="clear" w:color="auto" w:fill="FFFFFF"/>
          <w:lang w:eastAsia="en-US"/>
        </w:rPr>
        <w:t>Platforma za spremljanje ukrepov prometne politike</w:t>
      </w:r>
      <w:r w:rsidRPr="009662E0">
        <w:rPr>
          <w:rFonts w:ascii="Arial" w:eastAsia="Calibri" w:hAnsi="Arial" w:cs="Arial"/>
          <w:sz w:val="20"/>
          <w:szCs w:val="20"/>
          <w:lang w:eastAsia="en-US"/>
        </w:rPr>
        <w:t xml:space="preserve"> </w:t>
      </w:r>
    </w:p>
    <w:p w14:paraId="1B47EDEB" w14:textId="77777777" w:rsidR="00CE30C2" w:rsidRPr="009662E0" w:rsidRDefault="00CE30C2" w:rsidP="00CE30C2">
      <w:pPr>
        <w:spacing w:line="260" w:lineRule="atLeast"/>
        <w:jc w:val="both"/>
        <w:rPr>
          <w:rFonts w:ascii="Arial" w:eastAsia="Calibri" w:hAnsi="Arial" w:cs="Arial"/>
          <w:sz w:val="20"/>
          <w:szCs w:val="20"/>
          <w:lang w:eastAsia="en-US"/>
        </w:rPr>
      </w:pPr>
    </w:p>
    <w:p w14:paraId="317F032C" w14:textId="09A74BC3" w:rsidR="00CE30C2" w:rsidRPr="009662E0" w:rsidRDefault="00CE30C2" w:rsidP="00CE30C2">
      <w:pPr>
        <w:spacing w:line="260" w:lineRule="atLeast"/>
        <w:jc w:val="both"/>
        <w:rPr>
          <w:rFonts w:ascii="Arial" w:eastAsia="Calibri" w:hAnsi="Arial" w:cs="Arial"/>
          <w:sz w:val="20"/>
          <w:szCs w:val="20"/>
          <w:lang w:eastAsia="en-US"/>
        </w:rPr>
      </w:pPr>
      <w:r w:rsidRPr="009662E0">
        <w:rPr>
          <w:rFonts w:ascii="Arial" w:eastAsia="Calibri" w:hAnsi="Arial" w:cs="Arial"/>
          <w:sz w:val="20"/>
          <w:szCs w:val="20"/>
          <w:lang w:eastAsia="en-US"/>
        </w:rPr>
        <w:t xml:space="preserve">Predvidena dinamika izplačil za leti </w:t>
      </w:r>
      <w:r w:rsidR="00332218" w:rsidRPr="009662E0">
        <w:rPr>
          <w:rFonts w:ascii="Arial" w:eastAsia="Calibri" w:hAnsi="Arial" w:cs="Arial"/>
          <w:sz w:val="20"/>
          <w:szCs w:val="20"/>
          <w:lang w:eastAsia="en-US"/>
        </w:rPr>
        <w:t>2025 in 2026</w:t>
      </w:r>
      <w:r w:rsidRPr="009662E0">
        <w:rPr>
          <w:rFonts w:ascii="Arial" w:eastAsia="Calibri" w:hAnsi="Arial" w:cs="Arial"/>
          <w:sz w:val="20"/>
          <w:szCs w:val="20"/>
          <w:lang w:eastAsia="en-US"/>
        </w:rPr>
        <w:t xml:space="preserve">: </w:t>
      </w:r>
    </w:p>
    <w:p w14:paraId="70A98EAA" w14:textId="3DDB16AF" w:rsidR="00CE30C2" w:rsidRPr="009662E0" w:rsidRDefault="00CE30C2" w:rsidP="00CE30C2">
      <w:pPr>
        <w:numPr>
          <w:ilvl w:val="0"/>
          <w:numId w:val="29"/>
        </w:numPr>
        <w:spacing w:line="260" w:lineRule="atLeast"/>
        <w:jc w:val="both"/>
        <w:rPr>
          <w:rFonts w:ascii="Arial" w:eastAsia="Calibri" w:hAnsi="Arial" w:cs="Arial"/>
          <w:sz w:val="20"/>
          <w:szCs w:val="20"/>
          <w:lang w:eastAsia="en-US"/>
        </w:rPr>
      </w:pPr>
      <w:r w:rsidRPr="009662E0">
        <w:rPr>
          <w:rFonts w:ascii="Arial" w:eastAsia="Calibri" w:hAnsi="Arial" w:cs="Arial"/>
          <w:sz w:val="20"/>
          <w:szCs w:val="20"/>
          <w:lang w:eastAsia="en-US"/>
        </w:rPr>
        <w:t xml:space="preserve">v letu </w:t>
      </w:r>
      <w:r w:rsidR="00332218" w:rsidRPr="009662E0">
        <w:rPr>
          <w:rFonts w:ascii="Arial" w:eastAsia="Calibri" w:hAnsi="Arial" w:cs="Arial"/>
          <w:sz w:val="20"/>
          <w:szCs w:val="20"/>
          <w:lang w:eastAsia="en-US"/>
        </w:rPr>
        <w:t>2025</w:t>
      </w:r>
      <w:r w:rsidRPr="009662E0">
        <w:rPr>
          <w:rFonts w:ascii="Arial" w:eastAsia="Calibri" w:hAnsi="Arial" w:cs="Arial"/>
          <w:sz w:val="20"/>
          <w:szCs w:val="20"/>
          <w:lang w:eastAsia="en-US"/>
        </w:rPr>
        <w:t xml:space="preserve">: </w:t>
      </w:r>
      <w:r w:rsidR="00332218" w:rsidRPr="009662E0">
        <w:rPr>
          <w:rFonts w:ascii="Arial" w:eastAsia="Calibri" w:hAnsi="Arial" w:cs="Arial"/>
          <w:sz w:val="20"/>
          <w:szCs w:val="20"/>
          <w:lang w:eastAsia="en-US"/>
        </w:rPr>
        <w:t>55,41</w:t>
      </w:r>
      <w:r w:rsidRPr="009662E0">
        <w:rPr>
          <w:rFonts w:ascii="Arial" w:eastAsia="Calibri" w:hAnsi="Arial" w:cs="Arial"/>
          <w:sz w:val="20"/>
          <w:szCs w:val="20"/>
          <w:lang w:eastAsia="en-US"/>
        </w:rPr>
        <w:t xml:space="preserve">% pogodbene vrednosti (v EUR z DDV) </w:t>
      </w:r>
    </w:p>
    <w:p w14:paraId="33D30E3D" w14:textId="0031D7DF" w:rsidR="00CE30C2" w:rsidRPr="009662E0" w:rsidRDefault="00CE30C2" w:rsidP="00CE30C2">
      <w:pPr>
        <w:numPr>
          <w:ilvl w:val="0"/>
          <w:numId w:val="29"/>
        </w:numPr>
        <w:spacing w:line="260" w:lineRule="atLeast"/>
        <w:jc w:val="both"/>
        <w:rPr>
          <w:rFonts w:ascii="Arial" w:eastAsia="Calibri" w:hAnsi="Arial" w:cs="Arial"/>
          <w:sz w:val="20"/>
          <w:szCs w:val="20"/>
          <w:lang w:eastAsia="en-US"/>
        </w:rPr>
      </w:pPr>
      <w:r w:rsidRPr="009662E0">
        <w:rPr>
          <w:rFonts w:ascii="Arial" w:eastAsia="Calibri" w:hAnsi="Arial" w:cs="Arial"/>
          <w:sz w:val="20"/>
          <w:szCs w:val="20"/>
          <w:lang w:eastAsia="en-US"/>
        </w:rPr>
        <w:t xml:space="preserve">v letu </w:t>
      </w:r>
      <w:r w:rsidR="00332218" w:rsidRPr="009662E0">
        <w:rPr>
          <w:rFonts w:ascii="Arial" w:eastAsia="Calibri" w:hAnsi="Arial" w:cs="Arial"/>
          <w:sz w:val="20"/>
          <w:szCs w:val="20"/>
          <w:lang w:eastAsia="en-US"/>
        </w:rPr>
        <w:t>2026</w:t>
      </w:r>
      <w:r w:rsidRPr="009662E0">
        <w:rPr>
          <w:rFonts w:ascii="Arial" w:eastAsia="Calibri" w:hAnsi="Arial" w:cs="Arial"/>
          <w:sz w:val="20"/>
          <w:szCs w:val="20"/>
          <w:lang w:eastAsia="en-US"/>
        </w:rPr>
        <w:t xml:space="preserve">: </w:t>
      </w:r>
      <w:r w:rsidR="00332218" w:rsidRPr="009662E0">
        <w:rPr>
          <w:rFonts w:ascii="Arial" w:eastAsia="Calibri" w:hAnsi="Arial" w:cs="Arial"/>
          <w:sz w:val="20"/>
          <w:szCs w:val="20"/>
          <w:lang w:eastAsia="en-US"/>
        </w:rPr>
        <w:t>12,64</w:t>
      </w:r>
      <w:r w:rsidRPr="009662E0">
        <w:rPr>
          <w:rFonts w:ascii="Arial" w:eastAsia="Calibri" w:hAnsi="Arial" w:cs="Arial"/>
          <w:sz w:val="20"/>
          <w:szCs w:val="20"/>
          <w:lang w:eastAsia="en-US"/>
        </w:rPr>
        <w:t>% pogodbene vrednosti (v EUR z DDV).</w:t>
      </w:r>
    </w:p>
    <w:p w14:paraId="42D60504" w14:textId="77777777" w:rsidR="00CE30C2" w:rsidRPr="009662E0" w:rsidRDefault="00CE30C2" w:rsidP="00CE30C2">
      <w:pPr>
        <w:spacing w:line="260" w:lineRule="atLeast"/>
        <w:jc w:val="both"/>
        <w:rPr>
          <w:rFonts w:ascii="Arial" w:eastAsia="Calibri" w:hAnsi="Arial" w:cs="Arial"/>
          <w:sz w:val="20"/>
          <w:szCs w:val="20"/>
          <w:lang w:eastAsia="en-US"/>
        </w:rPr>
      </w:pPr>
    </w:p>
    <w:p w14:paraId="278B2F8A" w14:textId="53E5B875" w:rsidR="00CE30C2" w:rsidRPr="009662E0" w:rsidRDefault="00CE30C2" w:rsidP="00CE30C2">
      <w:pPr>
        <w:autoSpaceDE w:val="0"/>
        <w:autoSpaceDN w:val="0"/>
        <w:spacing w:line="260" w:lineRule="atLeast"/>
        <w:jc w:val="both"/>
        <w:rPr>
          <w:rFonts w:ascii="Arial" w:hAnsi="Arial" w:cs="Arial"/>
          <w:sz w:val="20"/>
          <w:szCs w:val="20"/>
        </w:rPr>
      </w:pPr>
      <w:r w:rsidRPr="009662E0">
        <w:rPr>
          <w:rFonts w:ascii="Arial" w:hAnsi="Arial" w:cs="Arial"/>
          <w:sz w:val="20"/>
          <w:szCs w:val="20"/>
          <w:lang w:eastAsia="en-US"/>
        </w:rPr>
        <w:t xml:space="preserve">Skladno </w:t>
      </w:r>
      <w:r w:rsidR="001B5411" w:rsidRPr="009662E0">
        <w:rPr>
          <w:rFonts w:ascii="Arial" w:hAnsi="Arial" w:cs="Arial"/>
          <w:sz w:val="20"/>
          <w:szCs w:val="20"/>
          <w:lang w:eastAsia="en-US"/>
        </w:rPr>
        <w:t xml:space="preserve">z 2. in </w:t>
      </w:r>
      <w:r w:rsidRPr="009662E0">
        <w:rPr>
          <w:rFonts w:ascii="Arial" w:eastAsia="Calibri" w:hAnsi="Arial" w:cs="Arial"/>
          <w:sz w:val="20"/>
          <w:szCs w:val="20"/>
          <w:lang w:eastAsia="en-US"/>
        </w:rPr>
        <w:t xml:space="preserve">3. odstavkom 30. člena </w:t>
      </w:r>
      <w:r w:rsidRPr="009662E0">
        <w:rPr>
          <w:rFonts w:ascii="Arial" w:hAnsi="Arial" w:cs="Arial"/>
          <w:sz w:val="20"/>
          <w:szCs w:val="20"/>
        </w:rPr>
        <w:t>Zakona o izvrševanju proračunov Republike Slovenije za leti 202</w:t>
      </w:r>
      <w:r w:rsidR="00B00022" w:rsidRPr="009662E0">
        <w:rPr>
          <w:rFonts w:ascii="Arial" w:hAnsi="Arial" w:cs="Arial"/>
          <w:sz w:val="20"/>
          <w:szCs w:val="20"/>
        </w:rPr>
        <w:t>4</w:t>
      </w:r>
      <w:r w:rsidRPr="009662E0">
        <w:rPr>
          <w:rFonts w:ascii="Arial" w:hAnsi="Arial" w:cs="Arial"/>
          <w:sz w:val="20"/>
          <w:szCs w:val="20"/>
        </w:rPr>
        <w:t xml:space="preserve"> in 202</w:t>
      </w:r>
      <w:r w:rsidR="00B00022" w:rsidRPr="009662E0">
        <w:rPr>
          <w:rFonts w:ascii="Arial" w:hAnsi="Arial" w:cs="Arial"/>
          <w:sz w:val="20"/>
          <w:szCs w:val="20"/>
        </w:rPr>
        <w:t>5</w:t>
      </w:r>
      <w:r w:rsidRPr="009662E0">
        <w:rPr>
          <w:rFonts w:ascii="Arial" w:hAnsi="Arial" w:cs="Arial"/>
          <w:sz w:val="20"/>
          <w:szCs w:val="20"/>
        </w:rPr>
        <w:t xml:space="preserve"> (</w:t>
      </w:r>
      <w:r w:rsidRPr="009662E0">
        <w:rPr>
          <w:rFonts w:ascii="Arial" w:hAnsi="Arial" w:cs="Arial"/>
          <w:sz w:val="20"/>
          <w:szCs w:val="20"/>
          <w:shd w:val="clear" w:color="auto" w:fill="FFFFFF"/>
          <w:lang w:eastAsia="en-US"/>
        </w:rPr>
        <w:t>Uradni list RS, št. 150/22, 65/23, 76/23 – ZJF-I, 97/23 in 123/23, v nadaljevanju:</w:t>
      </w:r>
      <w:r w:rsidRPr="009662E0">
        <w:rPr>
          <w:rFonts w:ascii="Arial" w:hAnsi="Arial" w:cs="Arial"/>
          <w:b/>
          <w:bCs/>
          <w:sz w:val="20"/>
          <w:szCs w:val="20"/>
          <w:shd w:val="clear" w:color="auto" w:fill="FFFFFF"/>
          <w:lang w:eastAsia="en-US"/>
        </w:rPr>
        <w:t xml:space="preserve"> </w:t>
      </w:r>
      <w:r w:rsidRPr="009662E0">
        <w:rPr>
          <w:rFonts w:ascii="Arial" w:hAnsi="Arial" w:cs="Arial"/>
          <w:sz w:val="20"/>
          <w:szCs w:val="20"/>
        </w:rPr>
        <w:t>ZIPRS</w:t>
      </w:r>
      <w:r w:rsidR="00B00022" w:rsidRPr="009662E0">
        <w:rPr>
          <w:rFonts w:ascii="Arial" w:hAnsi="Arial" w:cs="Arial"/>
          <w:sz w:val="20"/>
          <w:szCs w:val="20"/>
        </w:rPr>
        <w:t>2425</w:t>
      </w:r>
      <w:r w:rsidRPr="009662E0">
        <w:rPr>
          <w:rFonts w:ascii="Arial" w:hAnsi="Arial" w:cs="Arial"/>
          <w:sz w:val="20"/>
          <w:szCs w:val="20"/>
        </w:rPr>
        <w:t xml:space="preserve">) je </w:t>
      </w:r>
      <w:r w:rsidRPr="009662E0">
        <w:rPr>
          <w:rFonts w:ascii="Arial" w:hAnsi="Arial" w:cs="Arial"/>
          <w:sz w:val="20"/>
          <w:szCs w:val="20"/>
          <w:lang w:eastAsia="en-US"/>
        </w:rPr>
        <w:t>naročnik izvajalcu zavezan za plačila do 31. 12. 2025,</w:t>
      </w:r>
      <w:r w:rsidRPr="009662E0">
        <w:rPr>
          <w:rFonts w:ascii="Arial" w:hAnsi="Arial" w:cs="Arial"/>
          <w:sz w:val="20"/>
          <w:szCs w:val="20"/>
        </w:rPr>
        <w:t xml:space="preserve"> za nadaljnja plačila do izteka te pogodbe pa, ko bodo izpolnjeni formalni pogoji glede na veljavni Zakon o izvrševanju proračuna RS ter ostale predpise, ki omogočajo izvrševanje sprejetega Proračuna Republike Slovenije za posamezno leto oziroma sprejeti proračun za posamezno leto. V kolikor pogoji za nadaljnja plačila ne bodo izpolnjeni, bo naročnik o tem takoj pisno obvestil izvajalca. Z dnem prejema obvestila se šteje pogodba za sporazumno razvezano. </w:t>
      </w:r>
    </w:p>
    <w:p w14:paraId="21AB86BE" w14:textId="77777777" w:rsidR="00CE30C2" w:rsidRPr="009662E0" w:rsidRDefault="00CE30C2" w:rsidP="00CE30C2">
      <w:pPr>
        <w:autoSpaceDE w:val="0"/>
        <w:autoSpaceDN w:val="0"/>
        <w:spacing w:line="260" w:lineRule="atLeast"/>
        <w:jc w:val="both"/>
        <w:rPr>
          <w:rFonts w:ascii="Arial" w:hAnsi="Arial" w:cs="Arial"/>
          <w:sz w:val="20"/>
          <w:szCs w:val="20"/>
        </w:rPr>
      </w:pPr>
    </w:p>
    <w:p w14:paraId="4C5CF70C" w14:textId="77777777" w:rsidR="00CE30C2" w:rsidRPr="009662E0" w:rsidRDefault="00CE30C2" w:rsidP="00CE30C2">
      <w:pPr>
        <w:autoSpaceDE w:val="0"/>
        <w:autoSpaceDN w:val="0"/>
        <w:spacing w:line="260" w:lineRule="atLeast"/>
        <w:jc w:val="both"/>
        <w:rPr>
          <w:rFonts w:ascii="Arial" w:hAnsi="Arial" w:cs="Arial"/>
          <w:sz w:val="22"/>
          <w:szCs w:val="22"/>
        </w:rPr>
      </w:pPr>
      <w:r w:rsidRPr="009662E0">
        <w:rPr>
          <w:rFonts w:ascii="Arial" w:hAnsi="Arial" w:cs="Arial"/>
          <w:sz w:val="20"/>
          <w:szCs w:val="20"/>
        </w:rPr>
        <w:t>Obveznosti in pravice nastale do dne razveze te pogodbe sta naročnik in izvajalec dolžna medsebojno izpolniti in poravnati.</w:t>
      </w:r>
    </w:p>
    <w:p w14:paraId="257E60E7" w14:textId="77777777" w:rsidR="00CE30C2" w:rsidRPr="009662E0" w:rsidRDefault="00CE30C2" w:rsidP="00CE30C2">
      <w:pPr>
        <w:autoSpaceDE w:val="0"/>
        <w:autoSpaceDN w:val="0"/>
        <w:spacing w:line="260" w:lineRule="atLeast"/>
        <w:rPr>
          <w:rFonts w:ascii="Arial" w:hAnsi="Arial" w:cs="Arial"/>
          <w:sz w:val="20"/>
          <w:szCs w:val="20"/>
        </w:rPr>
      </w:pPr>
    </w:p>
    <w:p w14:paraId="7C5833B7" w14:textId="77777777" w:rsidR="00CE30C2" w:rsidRPr="009662E0" w:rsidRDefault="00CE30C2" w:rsidP="00CE30C2">
      <w:pPr>
        <w:spacing w:line="260" w:lineRule="atLeast"/>
        <w:jc w:val="both"/>
        <w:rPr>
          <w:rFonts w:ascii="Arial" w:eastAsia="Calibri" w:hAnsi="Arial" w:cs="Arial"/>
          <w:b/>
          <w:sz w:val="20"/>
          <w:szCs w:val="20"/>
          <w:lang w:eastAsia="en-US"/>
        </w:rPr>
      </w:pPr>
      <w:r w:rsidRPr="009662E0">
        <w:rPr>
          <w:rFonts w:ascii="Arial" w:eastAsia="Calibri" w:hAnsi="Arial" w:cs="Arial"/>
          <w:b/>
          <w:sz w:val="20"/>
          <w:szCs w:val="20"/>
          <w:lang w:eastAsia="en-US"/>
        </w:rPr>
        <w:t>III. IZVEDBENI ROK, VZDRŽEVANJE IN ROKI ZA ODPRAVO NAPAK</w:t>
      </w:r>
    </w:p>
    <w:p w14:paraId="5EC4DD5A" w14:textId="77777777" w:rsidR="00CE30C2" w:rsidRPr="009662E0" w:rsidRDefault="00CE30C2" w:rsidP="00CE30C2">
      <w:pPr>
        <w:spacing w:line="260" w:lineRule="atLeast"/>
        <w:jc w:val="both"/>
        <w:rPr>
          <w:rFonts w:ascii="Arial" w:eastAsia="Calibri" w:hAnsi="Arial" w:cs="Arial"/>
          <w:b/>
          <w:sz w:val="20"/>
          <w:szCs w:val="20"/>
          <w:lang w:eastAsia="en-US"/>
        </w:rPr>
      </w:pPr>
    </w:p>
    <w:p w14:paraId="416CB8DC" w14:textId="77777777" w:rsidR="00CE30C2" w:rsidRPr="009662E0" w:rsidRDefault="00CE30C2" w:rsidP="00CE30C2">
      <w:pPr>
        <w:numPr>
          <w:ilvl w:val="0"/>
          <w:numId w:val="28"/>
        </w:numPr>
        <w:tabs>
          <w:tab w:val="num" w:pos="13819"/>
        </w:tabs>
        <w:spacing w:after="160" w:line="259" w:lineRule="auto"/>
        <w:jc w:val="center"/>
        <w:rPr>
          <w:rFonts w:ascii="Arial" w:eastAsia="Calibri" w:hAnsi="Arial" w:cs="Arial"/>
          <w:sz w:val="20"/>
          <w:szCs w:val="20"/>
          <w:lang w:eastAsia="en-US"/>
        </w:rPr>
      </w:pPr>
    </w:p>
    <w:p w14:paraId="02FCB0BC" w14:textId="6CA32E02" w:rsidR="00CE30C2" w:rsidRPr="009662E0" w:rsidRDefault="00CE30C2" w:rsidP="00CE30C2">
      <w:pPr>
        <w:spacing w:line="260" w:lineRule="atLeast"/>
        <w:jc w:val="both"/>
        <w:rPr>
          <w:rFonts w:ascii="Arial" w:eastAsia="Calibri" w:hAnsi="Arial" w:cs="Arial"/>
          <w:sz w:val="20"/>
          <w:szCs w:val="20"/>
          <w:lang w:eastAsia="en-US"/>
        </w:rPr>
      </w:pPr>
      <w:r w:rsidRPr="009662E0">
        <w:rPr>
          <w:rFonts w:ascii="Arial" w:eastAsia="Calibri" w:hAnsi="Arial" w:cs="Arial"/>
          <w:sz w:val="20"/>
          <w:szCs w:val="20"/>
          <w:lang w:eastAsia="en-US"/>
        </w:rPr>
        <w:t>Izvajalec se zavezuje, da bo p</w:t>
      </w:r>
      <w:r w:rsidR="00F076F4" w:rsidRPr="009662E0">
        <w:rPr>
          <w:rFonts w:ascii="Arial" w:eastAsia="Calibri" w:hAnsi="Arial" w:cs="Arial"/>
          <w:sz w:val="20"/>
          <w:szCs w:val="20"/>
          <w:lang w:eastAsia="en-US"/>
        </w:rPr>
        <w:t xml:space="preserve">ričel s pogodbenimi deli takoj po uvedbi v delo. </w:t>
      </w:r>
    </w:p>
    <w:p w14:paraId="3314C37C" w14:textId="77777777" w:rsidR="00CE30C2" w:rsidRPr="009662E0" w:rsidRDefault="00CE30C2" w:rsidP="00CE30C2">
      <w:pPr>
        <w:spacing w:line="260" w:lineRule="atLeast"/>
        <w:jc w:val="both"/>
        <w:rPr>
          <w:rFonts w:ascii="Arial" w:eastAsia="Calibri" w:hAnsi="Arial" w:cs="Arial"/>
          <w:sz w:val="20"/>
          <w:szCs w:val="20"/>
          <w:lang w:eastAsia="en-US"/>
        </w:rPr>
      </w:pPr>
    </w:p>
    <w:p w14:paraId="3E9C45D0" w14:textId="77777777" w:rsidR="00CE30C2" w:rsidRPr="009662E0" w:rsidRDefault="00CE30C2" w:rsidP="00CE30C2">
      <w:pPr>
        <w:spacing w:line="260" w:lineRule="atLeast"/>
        <w:jc w:val="both"/>
        <w:rPr>
          <w:rFonts w:ascii="Arial" w:eastAsia="Calibri" w:hAnsi="Arial" w:cs="Arial"/>
          <w:sz w:val="20"/>
          <w:szCs w:val="20"/>
          <w:lang w:eastAsia="en-US"/>
        </w:rPr>
      </w:pPr>
      <w:r w:rsidRPr="009662E0">
        <w:rPr>
          <w:rFonts w:ascii="Arial" w:eastAsia="Calibri" w:hAnsi="Arial" w:cs="Arial"/>
          <w:sz w:val="20"/>
          <w:szCs w:val="20"/>
          <w:lang w:eastAsia="en-US"/>
        </w:rPr>
        <w:t xml:space="preserve">Rok za zaključek izvedbe projekta (razvoja spletnega portala DIPSIIP </w:t>
      </w:r>
      <w:r w:rsidRPr="009662E0">
        <w:rPr>
          <w:rFonts w:ascii="Arial" w:hAnsi="Arial"/>
          <w:sz w:val="20"/>
          <w:szCs w:val="20"/>
          <w:lang w:eastAsia="en-US"/>
        </w:rPr>
        <w:t>vključujoč analizo in specifikacijo zahtev, testiranjem, namestitvijo in izobraževanjem</w:t>
      </w:r>
      <w:r w:rsidRPr="009662E0">
        <w:rPr>
          <w:rFonts w:ascii="Arial" w:eastAsia="Calibri" w:hAnsi="Arial" w:cs="Arial"/>
          <w:sz w:val="20"/>
          <w:szCs w:val="20"/>
          <w:lang w:eastAsia="en-US"/>
        </w:rPr>
        <w:t xml:space="preserve">) je 14 mesecev od uvedbe v delo. Podrobneje so roki za izvedbo posameznih faz definirani v projektni nalogi. </w:t>
      </w:r>
    </w:p>
    <w:p w14:paraId="0C2F1E46" w14:textId="77777777" w:rsidR="00CE30C2" w:rsidRPr="009662E0" w:rsidRDefault="00CE30C2" w:rsidP="00CE30C2">
      <w:pPr>
        <w:spacing w:line="260" w:lineRule="atLeast"/>
        <w:jc w:val="both"/>
        <w:rPr>
          <w:rFonts w:ascii="Arial" w:eastAsia="Calibri" w:hAnsi="Arial" w:cs="Arial"/>
          <w:sz w:val="20"/>
          <w:szCs w:val="20"/>
          <w:lang w:eastAsia="en-US"/>
        </w:rPr>
      </w:pPr>
    </w:p>
    <w:p w14:paraId="06A91184" w14:textId="0F82CD2D" w:rsidR="00CE30C2" w:rsidRPr="009662E0" w:rsidRDefault="00CE30C2" w:rsidP="00CE30C2">
      <w:pPr>
        <w:widowControl w:val="0"/>
        <w:overflowPunct w:val="0"/>
        <w:autoSpaceDE w:val="0"/>
        <w:autoSpaceDN w:val="0"/>
        <w:adjustRightInd w:val="0"/>
        <w:spacing w:after="240" w:line="276" w:lineRule="auto"/>
        <w:ind w:right="118"/>
        <w:jc w:val="both"/>
        <w:textAlignment w:val="baseline"/>
        <w:rPr>
          <w:rFonts w:ascii="Arial" w:eastAsia="Calibri" w:hAnsi="Arial" w:cs="Arial"/>
          <w:sz w:val="20"/>
          <w:szCs w:val="20"/>
          <w:lang w:eastAsia="en-US"/>
        </w:rPr>
      </w:pPr>
      <w:r w:rsidRPr="009662E0">
        <w:rPr>
          <w:rFonts w:ascii="Arial" w:eastAsia="Calibri" w:hAnsi="Arial" w:cs="Arial"/>
          <w:sz w:val="20"/>
          <w:szCs w:val="20"/>
          <w:lang w:eastAsia="en-US"/>
        </w:rPr>
        <w:t xml:space="preserve">Izvajalec se zavezuje, da bo s pogodbenimi deli </w:t>
      </w:r>
      <w:r w:rsidRPr="009662E0">
        <w:rPr>
          <w:rFonts w:ascii="Arial" w:eastAsia="Calibri" w:hAnsi="Arial" w:cs="Arial"/>
          <w:b/>
          <w:bCs/>
          <w:sz w:val="20"/>
          <w:szCs w:val="20"/>
          <w:lang w:eastAsia="en-US"/>
        </w:rPr>
        <w:t xml:space="preserve">v </w:t>
      </w:r>
      <w:r w:rsidRPr="009662E0">
        <w:rPr>
          <w:rFonts w:ascii="Arial" w:eastAsia="Calibri" w:hAnsi="Arial" w:cs="Arial"/>
          <w:bCs/>
          <w:sz w:val="20"/>
          <w:szCs w:val="20"/>
          <w:lang w:eastAsia="en-US"/>
        </w:rPr>
        <w:t>okviru Faze 5</w:t>
      </w:r>
      <w:r w:rsidRPr="009662E0">
        <w:rPr>
          <w:rFonts w:ascii="Arial" w:hAnsi="Arial" w:cs="Arial"/>
          <w:bCs/>
          <w:sz w:val="20"/>
          <w:szCs w:val="20"/>
          <w:lang w:eastAsia="en-US"/>
        </w:rPr>
        <w:t xml:space="preserve"> </w:t>
      </w:r>
      <w:r w:rsidRPr="009662E0">
        <w:rPr>
          <w:rFonts w:ascii="Arial" w:hAnsi="Arial" w:cs="Arial"/>
          <w:sz w:val="20"/>
          <w:szCs w:val="20"/>
          <w:lang w:eastAsia="en-US"/>
        </w:rPr>
        <w:t>(aktivnost</w:t>
      </w:r>
      <w:r w:rsidRPr="009662E0">
        <w:rPr>
          <w:rFonts w:ascii="Arial" w:hAnsi="Arial" w:cs="Arial"/>
          <w:bCs/>
          <w:sz w:val="20"/>
          <w:szCs w:val="20"/>
          <w:lang w:eastAsia="en-US"/>
        </w:rPr>
        <w:t xml:space="preserve"> </w:t>
      </w:r>
      <w:r w:rsidRPr="009662E0">
        <w:rPr>
          <w:rFonts w:ascii="Arial" w:hAnsi="Arial" w:cs="Arial"/>
          <w:sz w:val="20"/>
          <w:szCs w:val="20"/>
          <w:lang w:eastAsia="en-US"/>
        </w:rPr>
        <w:t>DP5.A1)</w:t>
      </w:r>
      <w:r w:rsidRPr="009662E0">
        <w:rPr>
          <w:rFonts w:ascii="Arial" w:hAnsi="Arial" w:cs="Arial"/>
          <w:bCs/>
          <w:sz w:val="20"/>
          <w:szCs w:val="20"/>
          <w:lang w:eastAsia="en-US"/>
        </w:rPr>
        <w:t xml:space="preserve"> – Izvajanje  osnovnega vzdrževanja DIPSIIP,</w:t>
      </w:r>
      <w:r w:rsidRPr="009662E0">
        <w:rPr>
          <w:rFonts w:ascii="Arial" w:eastAsia="Calibri" w:hAnsi="Arial" w:cs="Arial"/>
          <w:bCs/>
          <w:sz w:val="20"/>
          <w:szCs w:val="20"/>
          <w:lang w:eastAsia="en-US"/>
        </w:rPr>
        <w:t xml:space="preserve"> pričel naslednji dan po uspešno izvedenem končnem prevzemu </w:t>
      </w:r>
      <w:r w:rsidRPr="009662E0">
        <w:rPr>
          <w:rFonts w:ascii="Arial" w:hAnsi="Arial" w:cs="Arial"/>
          <w:bCs/>
          <w:sz w:val="20"/>
          <w:lang w:eastAsia="en-US"/>
        </w:rPr>
        <w:t xml:space="preserve">spletnega portala DIPSIIP v polno uporabo (po zaključku Faze 4) </w:t>
      </w:r>
      <w:r w:rsidRPr="009662E0">
        <w:rPr>
          <w:rFonts w:ascii="Arial" w:eastAsia="Calibri" w:hAnsi="Arial" w:cs="Arial"/>
          <w:bCs/>
          <w:sz w:val="20"/>
          <w:szCs w:val="20"/>
          <w:lang w:eastAsia="en-US"/>
        </w:rPr>
        <w:t xml:space="preserve">in jih zaključil v roku 60 mesecev. S pogodbenimi deli </w:t>
      </w:r>
      <w:r w:rsidRPr="009662E0">
        <w:rPr>
          <w:rFonts w:ascii="Arial" w:eastAsia="Calibri" w:hAnsi="Arial" w:cs="Arial"/>
          <w:sz w:val="20"/>
          <w:szCs w:val="20"/>
          <w:lang w:eastAsia="en-US"/>
        </w:rPr>
        <w:t xml:space="preserve">v okviru Faze 5 (aktivnost </w:t>
      </w:r>
      <w:r w:rsidRPr="009662E0">
        <w:rPr>
          <w:rFonts w:ascii="Arial" w:hAnsi="Arial" w:cs="Arial"/>
          <w:sz w:val="20"/>
          <w:lang w:eastAsia="en-US"/>
        </w:rPr>
        <w:t>DP5.A2)</w:t>
      </w:r>
      <w:r w:rsidRPr="009662E0">
        <w:rPr>
          <w:rFonts w:ascii="Arial" w:hAnsi="Arial" w:cs="Arial"/>
          <w:bCs/>
          <w:sz w:val="20"/>
          <w:lang w:eastAsia="en-US"/>
        </w:rPr>
        <w:t xml:space="preserve"> - Izvajanje dopolnilnega </w:t>
      </w:r>
      <w:r w:rsidRPr="009662E0">
        <w:rPr>
          <w:rFonts w:ascii="Arial" w:hAnsi="Arial" w:cs="Arial"/>
          <w:bCs/>
          <w:sz w:val="20"/>
          <w:szCs w:val="20"/>
          <w:lang w:eastAsia="en-US"/>
        </w:rPr>
        <w:t>vzdrževanja z</w:t>
      </w:r>
      <w:r w:rsidR="00FA5426" w:rsidRPr="009662E0">
        <w:rPr>
          <w:rFonts w:ascii="Arial" w:hAnsi="Arial" w:cs="Arial"/>
          <w:bCs/>
          <w:sz w:val="20"/>
          <w:szCs w:val="20"/>
          <w:lang w:eastAsia="en-US"/>
        </w:rPr>
        <w:t xml:space="preserve"> </w:t>
      </w:r>
      <w:r w:rsidRPr="009662E0">
        <w:rPr>
          <w:rFonts w:ascii="Arial" w:hAnsi="Arial" w:cs="Arial"/>
          <w:bCs/>
          <w:sz w:val="20"/>
          <w:szCs w:val="20"/>
          <w:lang w:eastAsia="en-US"/>
        </w:rPr>
        <w:t xml:space="preserve">nadgradnjami </w:t>
      </w:r>
      <w:r w:rsidR="00C41264" w:rsidRPr="009662E0">
        <w:rPr>
          <w:rFonts w:ascii="Arial" w:hAnsi="Arial" w:cs="Arial"/>
          <w:bCs/>
          <w:sz w:val="20"/>
          <w:szCs w:val="20"/>
          <w:lang w:eastAsia="en-US"/>
        </w:rPr>
        <w:t>in</w:t>
      </w:r>
      <w:r w:rsidRPr="009662E0">
        <w:rPr>
          <w:rFonts w:ascii="Arial" w:hAnsi="Arial" w:cs="Arial"/>
          <w:bCs/>
          <w:sz w:val="20"/>
          <w:szCs w:val="20"/>
          <w:lang w:eastAsia="en-US"/>
        </w:rPr>
        <w:t xml:space="preserve"> dopolnitvami funkcionalnosti</w:t>
      </w:r>
      <w:r w:rsidR="00FC074D" w:rsidRPr="009662E0">
        <w:rPr>
          <w:rFonts w:ascii="Arial" w:hAnsi="Arial" w:cs="Arial"/>
          <w:bCs/>
          <w:sz w:val="20"/>
          <w:szCs w:val="20"/>
          <w:lang w:eastAsia="en-US"/>
        </w:rPr>
        <w:t xml:space="preserve"> </w:t>
      </w:r>
      <w:r w:rsidR="00FC074D" w:rsidRPr="009662E0">
        <w:rPr>
          <w:rFonts w:ascii="Arial" w:hAnsi="Arial" w:cs="Arial"/>
          <w:color w:val="000000"/>
          <w:sz w:val="20"/>
          <w:szCs w:val="20"/>
        </w:rPr>
        <w:t>na zahtevo naročnika</w:t>
      </w:r>
      <w:r w:rsidRPr="009662E0">
        <w:rPr>
          <w:rFonts w:ascii="Arial" w:hAnsi="Arial" w:cs="Arial"/>
          <w:bCs/>
          <w:sz w:val="20"/>
          <w:szCs w:val="20"/>
          <w:lang w:eastAsia="en-US"/>
        </w:rPr>
        <w:t xml:space="preserve"> pa bo pričel </w:t>
      </w:r>
      <w:r w:rsidRPr="009662E0">
        <w:rPr>
          <w:rFonts w:ascii="Arial" w:eastAsia="Calibri" w:hAnsi="Arial" w:cs="Arial"/>
          <w:bCs/>
          <w:sz w:val="20"/>
          <w:szCs w:val="20"/>
          <w:lang w:eastAsia="en-US"/>
        </w:rPr>
        <w:t xml:space="preserve">12 mesecev po uspešno izvedenem končnem prevzemu </w:t>
      </w:r>
      <w:r w:rsidRPr="009662E0">
        <w:rPr>
          <w:rFonts w:ascii="Arial" w:hAnsi="Arial" w:cs="Arial"/>
          <w:bCs/>
          <w:sz w:val="20"/>
          <w:szCs w:val="20"/>
          <w:lang w:eastAsia="en-US"/>
        </w:rPr>
        <w:t>spletnega portala DIPSIIP</w:t>
      </w:r>
      <w:r w:rsidRPr="009662E0">
        <w:rPr>
          <w:rFonts w:ascii="Arial" w:eastAsia="Calibri" w:hAnsi="Arial" w:cs="Arial"/>
          <w:bCs/>
          <w:sz w:val="20"/>
          <w:szCs w:val="20"/>
          <w:lang w:eastAsia="en-US"/>
        </w:rPr>
        <w:t xml:space="preserve"> v polno uporabo in</w:t>
      </w:r>
      <w:r w:rsidRPr="009662E0">
        <w:rPr>
          <w:rFonts w:ascii="Arial" w:eastAsia="Calibri" w:hAnsi="Arial" w:cs="Arial"/>
          <w:sz w:val="20"/>
          <w:szCs w:val="20"/>
          <w:lang w:eastAsia="en-US"/>
        </w:rPr>
        <w:t xml:space="preserve"> jih zaključil v roku 48 mesecev.</w:t>
      </w:r>
    </w:p>
    <w:p w14:paraId="1F119D44" w14:textId="77777777" w:rsidR="00CE30C2" w:rsidRPr="009662E0" w:rsidRDefault="00CE30C2" w:rsidP="00CE30C2">
      <w:pPr>
        <w:widowControl w:val="0"/>
        <w:overflowPunct w:val="0"/>
        <w:autoSpaceDE w:val="0"/>
        <w:autoSpaceDN w:val="0"/>
        <w:adjustRightInd w:val="0"/>
        <w:spacing w:after="240" w:line="276" w:lineRule="auto"/>
        <w:ind w:right="118"/>
        <w:jc w:val="both"/>
        <w:textAlignment w:val="baseline"/>
        <w:rPr>
          <w:rFonts w:ascii="Arial" w:eastAsia="Calibri" w:hAnsi="Arial" w:cs="Arial"/>
          <w:sz w:val="20"/>
          <w:szCs w:val="20"/>
          <w:lang w:eastAsia="en-US"/>
        </w:rPr>
      </w:pPr>
      <w:r w:rsidRPr="009662E0">
        <w:rPr>
          <w:rFonts w:ascii="Arial" w:eastAsia="Calibri" w:hAnsi="Arial" w:cs="Arial"/>
          <w:sz w:val="20"/>
          <w:szCs w:val="20"/>
          <w:lang w:eastAsia="en-US"/>
        </w:rPr>
        <w:t xml:space="preserve">Veljavnost pogodbe je 74 mesecev od uvedbe v delo. </w:t>
      </w:r>
    </w:p>
    <w:p w14:paraId="01CB08E8" w14:textId="77777777" w:rsidR="00CE30C2" w:rsidRPr="009662E0" w:rsidRDefault="00CE30C2" w:rsidP="00CE30C2">
      <w:pPr>
        <w:numPr>
          <w:ilvl w:val="0"/>
          <w:numId w:val="28"/>
        </w:numPr>
        <w:tabs>
          <w:tab w:val="num" w:pos="13819"/>
        </w:tabs>
        <w:spacing w:after="160" w:line="259" w:lineRule="auto"/>
        <w:jc w:val="center"/>
        <w:rPr>
          <w:rFonts w:ascii="Arial" w:eastAsia="Calibri" w:hAnsi="Arial" w:cs="Arial"/>
          <w:sz w:val="20"/>
          <w:szCs w:val="20"/>
          <w:lang w:eastAsia="en-US"/>
        </w:rPr>
      </w:pPr>
    </w:p>
    <w:p w14:paraId="65215F88" w14:textId="77777777" w:rsidR="00CE30C2" w:rsidRPr="009662E0" w:rsidRDefault="00CE30C2" w:rsidP="00CE30C2">
      <w:pPr>
        <w:spacing w:line="260" w:lineRule="atLeast"/>
        <w:jc w:val="center"/>
        <w:rPr>
          <w:rFonts w:ascii="Arial" w:eastAsia="Calibri" w:hAnsi="Arial" w:cs="Arial"/>
          <w:sz w:val="20"/>
          <w:szCs w:val="20"/>
          <w:lang w:eastAsia="en-US"/>
        </w:rPr>
      </w:pPr>
      <w:r w:rsidRPr="009662E0">
        <w:rPr>
          <w:rFonts w:ascii="Arial" w:eastAsia="Calibri" w:hAnsi="Arial" w:cs="Arial"/>
          <w:sz w:val="20"/>
          <w:szCs w:val="20"/>
          <w:lang w:eastAsia="en-US"/>
        </w:rPr>
        <w:t xml:space="preserve"> (Dopolnilno vzdrževanje z nadgradnjami rešitve na zahtevo)</w:t>
      </w:r>
    </w:p>
    <w:p w14:paraId="4C5AC78A" w14:textId="77777777" w:rsidR="00CE30C2" w:rsidRPr="009662E0" w:rsidRDefault="00CE30C2" w:rsidP="00CE30C2">
      <w:pPr>
        <w:spacing w:line="260" w:lineRule="atLeast"/>
        <w:jc w:val="both"/>
        <w:rPr>
          <w:rFonts w:ascii="Arial" w:eastAsia="Calibri" w:hAnsi="Arial" w:cs="Arial"/>
          <w:sz w:val="20"/>
          <w:szCs w:val="20"/>
          <w:lang w:eastAsia="en-US"/>
        </w:rPr>
      </w:pPr>
    </w:p>
    <w:p w14:paraId="51A5CF86" w14:textId="77777777" w:rsidR="00CE30C2" w:rsidRPr="009662E0" w:rsidRDefault="00CE30C2" w:rsidP="00CE30C2">
      <w:pPr>
        <w:spacing w:line="260" w:lineRule="atLeast"/>
        <w:jc w:val="both"/>
        <w:rPr>
          <w:rFonts w:ascii="Arial" w:eastAsia="Calibri" w:hAnsi="Arial" w:cs="Arial"/>
          <w:sz w:val="20"/>
          <w:szCs w:val="20"/>
          <w:lang w:eastAsia="en-US"/>
        </w:rPr>
      </w:pPr>
      <w:r w:rsidRPr="009662E0">
        <w:rPr>
          <w:rFonts w:ascii="Arial" w:eastAsia="Calibri" w:hAnsi="Arial" w:cs="Arial"/>
          <w:sz w:val="20"/>
          <w:szCs w:val="20"/>
          <w:lang w:eastAsia="en-US"/>
        </w:rPr>
        <w:t xml:space="preserve">Storitve dopolnilnega vzdrževanja z nadgradnjami rešitve in dopolnitvami funkcionalnosti iz Faze 5 – aktivnost DP5.A2 se izvajajo po izrecnem predhodnem pisnem naročilu naročnika. </w:t>
      </w:r>
    </w:p>
    <w:p w14:paraId="61173213" w14:textId="77777777" w:rsidR="00CE30C2" w:rsidRPr="009662E0" w:rsidRDefault="00CE30C2" w:rsidP="00CE30C2">
      <w:pPr>
        <w:spacing w:line="260" w:lineRule="atLeast"/>
        <w:jc w:val="both"/>
        <w:rPr>
          <w:rFonts w:ascii="Arial" w:eastAsia="Calibri" w:hAnsi="Arial" w:cs="Arial"/>
          <w:sz w:val="20"/>
          <w:szCs w:val="20"/>
          <w:lang w:eastAsia="en-US"/>
        </w:rPr>
      </w:pPr>
    </w:p>
    <w:p w14:paraId="51E90068" w14:textId="77777777" w:rsidR="00CE30C2" w:rsidRPr="009662E0" w:rsidRDefault="00CE30C2" w:rsidP="00CE30C2">
      <w:pPr>
        <w:spacing w:line="260" w:lineRule="atLeast"/>
        <w:jc w:val="both"/>
        <w:rPr>
          <w:rFonts w:ascii="Arial" w:eastAsia="Calibri" w:hAnsi="Arial" w:cs="Arial"/>
          <w:sz w:val="20"/>
          <w:szCs w:val="20"/>
          <w:lang w:eastAsia="en-US"/>
        </w:rPr>
      </w:pPr>
      <w:r w:rsidRPr="009662E0">
        <w:rPr>
          <w:rFonts w:ascii="Arial" w:eastAsia="Calibri" w:hAnsi="Arial" w:cs="Arial"/>
          <w:sz w:val="20"/>
          <w:szCs w:val="20"/>
          <w:lang w:eastAsia="en-US"/>
        </w:rPr>
        <w:t>Naročnik in izvajalec predhodno dogovorita vsebino, obseg in roke posamezne aktivnosti, naročnik pa končni dogovor potrdi s pisnim naročilom.</w:t>
      </w:r>
    </w:p>
    <w:p w14:paraId="72C17922" w14:textId="77777777" w:rsidR="00CE30C2" w:rsidRPr="009662E0" w:rsidRDefault="00CE30C2" w:rsidP="00CE30C2">
      <w:pPr>
        <w:spacing w:line="260" w:lineRule="atLeast"/>
        <w:jc w:val="both"/>
        <w:rPr>
          <w:rFonts w:ascii="Arial" w:eastAsia="Calibri" w:hAnsi="Arial" w:cs="Arial"/>
          <w:sz w:val="20"/>
          <w:szCs w:val="20"/>
          <w:lang w:eastAsia="en-US"/>
        </w:rPr>
      </w:pPr>
    </w:p>
    <w:p w14:paraId="03510803" w14:textId="77777777" w:rsidR="00CE30C2" w:rsidRPr="009662E0" w:rsidRDefault="00CE30C2" w:rsidP="00CE30C2">
      <w:pPr>
        <w:spacing w:line="260" w:lineRule="atLeast"/>
        <w:jc w:val="both"/>
        <w:rPr>
          <w:rFonts w:ascii="Arial" w:eastAsia="Calibri" w:hAnsi="Arial" w:cs="Arial"/>
          <w:sz w:val="20"/>
          <w:szCs w:val="20"/>
          <w:lang w:eastAsia="en-US"/>
        </w:rPr>
      </w:pPr>
      <w:r w:rsidRPr="009662E0">
        <w:rPr>
          <w:rFonts w:ascii="Arial" w:eastAsia="Calibri" w:hAnsi="Arial" w:cs="Arial"/>
          <w:sz w:val="20"/>
          <w:szCs w:val="20"/>
          <w:lang w:eastAsia="en-US"/>
        </w:rPr>
        <w:t>Izvajalec mora vsa dela pri naročniku izvajati ob delavnikih med 8.00 in 16.00 uro. Dela izven delovnega časa izvajalec predhodno dogovori z naročnikom.</w:t>
      </w:r>
    </w:p>
    <w:p w14:paraId="56AD1BE7" w14:textId="77777777" w:rsidR="00CE30C2" w:rsidRPr="009662E0" w:rsidRDefault="00CE30C2" w:rsidP="00CE30C2">
      <w:pPr>
        <w:spacing w:line="260" w:lineRule="atLeast"/>
        <w:jc w:val="both"/>
        <w:rPr>
          <w:rFonts w:ascii="Arial" w:eastAsia="Calibri" w:hAnsi="Arial" w:cs="Arial"/>
          <w:sz w:val="20"/>
          <w:szCs w:val="20"/>
          <w:lang w:eastAsia="en-US"/>
        </w:rPr>
      </w:pPr>
    </w:p>
    <w:p w14:paraId="4A144B54" w14:textId="77777777" w:rsidR="00CE30C2" w:rsidRPr="009662E0" w:rsidRDefault="00CE30C2" w:rsidP="00CE30C2">
      <w:pPr>
        <w:numPr>
          <w:ilvl w:val="0"/>
          <w:numId w:val="28"/>
        </w:numPr>
        <w:tabs>
          <w:tab w:val="num" w:pos="13819"/>
        </w:tabs>
        <w:spacing w:after="160" w:line="259" w:lineRule="auto"/>
        <w:jc w:val="center"/>
        <w:rPr>
          <w:rFonts w:ascii="Arial" w:eastAsia="Calibri" w:hAnsi="Arial" w:cs="Arial"/>
          <w:sz w:val="20"/>
          <w:szCs w:val="20"/>
          <w:lang w:eastAsia="en-US"/>
        </w:rPr>
      </w:pPr>
    </w:p>
    <w:p w14:paraId="079AC144" w14:textId="77777777" w:rsidR="00CE30C2" w:rsidRPr="009662E0" w:rsidRDefault="00CE30C2" w:rsidP="00CE30C2">
      <w:pPr>
        <w:spacing w:line="260" w:lineRule="atLeast"/>
        <w:jc w:val="both"/>
        <w:rPr>
          <w:rFonts w:ascii="Arial" w:eastAsia="Calibri" w:hAnsi="Arial" w:cs="Arial"/>
          <w:sz w:val="20"/>
          <w:szCs w:val="20"/>
          <w:lang w:eastAsia="en-US"/>
        </w:rPr>
      </w:pPr>
      <w:r w:rsidRPr="009662E0">
        <w:rPr>
          <w:rFonts w:ascii="Arial" w:eastAsia="Calibri" w:hAnsi="Arial" w:cs="Arial"/>
          <w:sz w:val="20"/>
          <w:szCs w:val="20"/>
          <w:lang w:eastAsia="en-US"/>
        </w:rPr>
        <w:t>Izvajalec bo naročnika ob podpisu pogodbe pisno obvestil o naslovu, elektronskem naslovu in telefonski številki za sprejem zahtevkov za izvedbo del dopolnilnega vzdrževanja z nadgradnjami rešitve in dopolnitvami funkcionalnosti na zahtevo naročnika iz Faze 5 - aktivnost DP5.A2. Izvajalec bo naročnika pisno obveščal o morebitnih spremembah naslova, elektronskega naslova in telefonske številke, in sicer takoj po nastanku spremembe. V kolikor sprememba naslova ni sporočena, se kot relevantni naslovi štejejo obstoječi naslovi.</w:t>
      </w:r>
    </w:p>
    <w:p w14:paraId="56F508D2" w14:textId="77777777" w:rsidR="00CE30C2" w:rsidRPr="009662E0" w:rsidRDefault="00CE30C2" w:rsidP="00CE30C2">
      <w:pPr>
        <w:spacing w:line="260" w:lineRule="atLeast"/>
        <w:jc w:val="both"/>
        <w:rPr>
          <w:rFonts w:ascii="Arial" w:eastAsia="Calibri" w:hAnsi="Arial" w:cs="Arial"/>
          <w:sz w:val="20"/>
          <w:szCs w:val="20"/>
          <w:lang w:eastAsia="en-US"/>
        </w:rPr>
      </w:pPr>
    </w:p>
    <w:p w14:paraId="11604632" w14:textId="77777777" w:rsidR="00CE30C2" w:rsidRPr="009662E0" w:rsidRDefault="00CE30C2" w:rsidP="00CE30C2">
      <w:pPr>
        <w:numPr>
          <w:ilvl w:val="0"/>
          <w:numId w:val="28"/>
        </w:numPr>
        <w:tabs>
          <w:tab w:val="num" w:pos="13819"/>
        </w:tabs>
        <w:spacing w:after="160" w:line="259" w:lineRule="auto"/>
        <w:jc w:val="center"/>
        <w:rPr>
          <w:rFonts w:ascii="Arial" w:eastAsia="Calibri" w:hAnsi="Arial" w:cs="Arial"/>
          <w:sz w:val="20"/>
          <w:szCs w:val="20"/>
          <w:lang w:eastAsia="en-US"/>
        </w:rPr>
      </w:pPr>
    </w:p>
    <w:p w14:paraId="3571A0D7" w14:textId="77777777" w:rsidR="00CE30C2" w:rsidRPr="009662E0" w:rsidRDefault="00CE30C2" w:rsidP="00CE30C2">
      <w:pPr>
        <w:spacing w:line="260" w:lineRule="atLeast"/>
        <w:jc w:val="both"/>
        <w:rPr>
          <w:rFonts w:ascii="Arial" w:eastAsia="Calibri" w:hAnsi="Arial" w:cs="Arial"/>
          <w:sz w:val="20"/>
          <w:szCs w:val="20"/>
          <w:lang w:eastAsia="en-US"/>
        </w:rPr>
      </w:pPr>
      <w:r w:rsidRPr="009662E0">
        <w:rPr>
          <w:rFonts w:ascii="Arial" w:eastAsia="Calibri" w:hAnsi="Arial" w:cs="Arial"/>
          <w:sz w:val="20"/>
          <w:szCs w:val="20"/>
          <w:lang w:eastAsia="en-US"/>
        </w:rPr>
        <w:t xml:space="preserve">Naloge izvajalca v okviru dopolnilnega vzdrževanja obsegajo (manjše) funkcionalne nadgradnje </w:t>
      </w:r>
      <w:r w:rsidRPr="009662E0">
        <w:rPr>
          <w:rFonts w:ascii="Arial" w:hAnsi="Arial" w:cs="Arial"/>
          <w:sz w:val="20"/>
          <w:lang w:eastAsia="en-US"/>
        </w:rPr>
        <w:t xml:space="preserve">ali spremembe </w:t>
      </w:r>
      <w:r w:rsidRPr="009662E0">
        <w:rPr>
          <w:rFonts w:ascii="Arial" w:eastAsia="Calibri" w:hAnsi="Arial" w:cs="Arial"/>
          <w:sz w:val="20"/>
          <w:szCs w:val="20"/>
          <w:lang w:eastAsia="en-US"/>
        </w:rPr>
        <w:t xml:space="preserve">informacijske rešitve DIPSIIP </w:t>
      </w:r>
      <w:r w:rsidRPr="009662E0">
        <w:rPr>
          <w:rFonts w:ascii="Arial" w:hAnsi="Arial" w:cs="Arial"/>
          <w:sz w:val="20"/>
          <w:lang w:eastAsia="en-US"/>
        </w:rPr>
        <w:t>z zagotavljanjem sledljivosti sprememb</w:t>
      </w:r>
      <w:r w:rsidRPr="009662E0">
        <w:rPr>
          <w:rFonts w:ascii="Arial" w:eastAsia="Calibri" w:hAnsi="Arial" w:cs="Arial"/>
          <w:sz w:val="20"/>
          <w:szCs w:val="20"/>
          <w:lang w:eastAsia="en-US"/>
        </w:rPr>
        <w:t>, vključno z dopolnjevanjem, spreminjanjem ali dograjevanjem (nadgrajevanjem) po pisnem dogovoru z naročnikom, predvsem pa:</w:t>
      </w:r>
    </w:p>
    <w:p w14:paraId="6334262E" w14:textId="77777777" w:rsidR="00CE30C2" w:rsidRPr="009662E0" w:rsidRDefault="00CE30C2" w:rsidP="00CE30C2">
      <w:pPr>
        <w:numPr>
          <w:ilvl w:val="0"/>
          <w:numId w:val="54"/>
        </w:numPr>
        <w:spacing w:before="120" w:after="120" w:line="240" w:lineRule="atLeast"/>
        <w:jc w:val="both"/>
        <w:rPr>
          <w:rFonts w:ascii="Arial" w:eastAsia="Calibri" w:hAnsi="Arial" w:cs="Arial"/>
          <w:sz w:val="20"/>
          <w:szCs w:val="20"/>
          <w:lang w:eastAsia="en-US"/>
        </w:rPr>
      </w:pPr>
      <w:r w:rsidRPr="009662E0">
        <w:rPr>
          <w:rFonts w:ascii="Arial" w:eastAsia="Calibri" w:hAnsi="Arial" w:cs="Arial"/>
          <w:sz w:val="20"/>
          <w:szCs w:val="20"/>
          <w:lang w:eastAsia="en-US"/>
        </w:rPr>
        <w:t>izboljševanje in dodajanje funkcionalnosti, oziroma nadgrajevanje rešitve na zahtevo naročnika;</w:t>
      </w:r>
    </w:p>
    <w:p w14:paraId="62A996E3" w14:textId="77777777" w:rsidR="00CE30C2" w:rsidRPr="009662E0" w:rsidRDefault="00CE30C2" w:rsidP="00CE30C2">
      <w:pPr>
        <w:numPr>
          <w:ilvl w:val="0"/>
          <w:numId w:val="54"/>
        </w:numPr>
        <w:spacing w:before="120" w:after="120" w:line="240" w:lineRule="atLeast"/>
        <w:jc w:val="both"/>
        <w:rPr>
          <w:rFonts w:ascii="Arial" w:eastAsia="Calibri" w:hAnsi="Arial" w:cs="Arial"/>
          <w:sz w:val="20"/>
          <w:szCs w:val="20"/>
          <w:lang w:eastAsia="en-US"/>
        </w:rPr>
      </w:pPr>
      <w:r w:rsidRPr="009662E0">
        <w:rPr>
          <w:rFonts w:ascii="Arial" w:eastAsia="Calibri" w:hAnsi="Arial" w:cs="Arial"/>
          <w:sz w:val="20"/>
          <w:szCs w:val="20"/>
          <w:lang w:eastAsia="en-US"/>
        </w:rPr>
        <w:t>sodelovanje pri analizi in pripravi specifikacij uporabniških zahtev za dodajanje novih in izboljšanje obstoječih funkcionalnosti;</w:t>
      </w:r>
    </w:p>
    <w:p w14:paraId="1F0E7D0D" w14:textId="77777777" w:rsidR="00CE30C2" w:rsidRPr="009662E0" w:rsidRDefault="00CE30C2" w:rsidP="00CE30C2">
      <w:pPr>
        <w:numPr>
          <w:ilvl w:val="0"/>
          <w:numId w:val="54"/>
        </w:numPr>
        <w:spacing w:before="120" w:after="120" w:line="240" w:lineRule="atLeast"/>
        <w:jc w:val="both"/>
        <w:rPr>
          <w:rFonts w:ascii="Arial" w:eastAsia="Calibri" w:hAnsi="Arial" w:cs="Arial"/>
          <w:sz w:val="20"/>
          <w:szCs w:val="20"/>
          <w:lang w:eastAsia="en-US"/>
        </w:rPr>
      </w:pPr>
      <w:r w:rsidRPr="009662E0">
        <w:rPr>
          <w:rFonts w:ascii="Arial" w:eastAsia="Calibri" w:hAnsi="Arial" w:cs="Arial"/>
          <w:sz w:val="20"/>
          <w:szCs w:val="20"/>
          <w:lang w:eastAsia="en-US"/>
        </w:rPr>
        <w:t>izboljševanje zmogljivosti na podlagi predlogov izvajalca ali naročnika oziroma uporabnikov ter na zahtevo naročnika;</w:t>
      </w:r>
    </w:p>
    <w:p w14:paraId="09E0157F" w14:textId="77777777" w:rsidR="00CE30C2" w:rsidRPr="009662E0" w:rsidRDefault="00CE30C2" w:rsidP="00CE30C2">
      <w:pPr>
        <w:numPr>
          <w:ilvl w:val="0"/>
          <w:numId w:val="54"/>
        </w:numPr>
        <w:spacing w:before="120" w:after="120" w:line="240" w:lineRule="atLeast"/>
        <w:jc w:val="both"/>
        <w:rPr>
          <w:rFonts w:ascii="Arial" w:eastAsia="Calibri" w:hAnsi="Arial" w:cs="Arial"/>
          <w:sz w:val="20"/>
          <w:szCs w:val="20"/>
          <w:lang w:eastAsia="en-US"/>
        </w:rPr>
      </w:pPr>
      <w:r w:rsidRPr="009662E0">
        <w:rPr>
          <w:rFonts w:ascii="Arial" w:eastAsia="Calibri" w:hAnsi="Arial" w:cs="Arial"/>
          <w:sz w:val="20"/>
          <w:szCs w:val="20"/>
          <w:lang w:eastAsia="en-US"/>
        </w:rPr>
        <w:t>prilagajanje rešitve glede na spremembe okolja (licenčne programske opreme), v katerem deluje rešitev, v okviru možnosti in zagotovil principalov - proizvajalcev okolja, v dogovoru z naročnikom;</w:t>
      </w:r>
    </w:p>
    <w:p w14:paraId="74A55E55" w14:textId="77777777" w:rsidR="00CE30C2" w:rsidRPr="009662E0" w:rsidRDefault="00CE30C2" w:rsidP="00CE30C2">
      <w:pPr>
        <w:numPr>
          <w:ilvl w:val="0"/>
          <w:numId w:val="54"/>
        </w:numPr>
        <w:spacing w:after="160" w:line="259" w:lineRule="auto"/>
        <w:jc w:val="both"/>
        <w:rPr>
          <w:rFonts w:ascii="Arial" w:eastAsia="Calibri" w:hAnsi="Arial" w:cs="Arial"/>
          <w:sz w:val="20"/>
          <w:szCs w:val="20"/>
          <w:lang w:eastAsia="en-US"/>
        </w:rPr>
      </w:pPr>
      <w:r w:rsidRPr="009662E0">
        <w:rPr>
          <w:rFonts w:ascii="Arial" w:eastAsia="Calibri" w:hAnsi="Arial" w:cs="Arial"/>
          <w:sz w:val="20"/>
          <w:szCs w:val="20"/>
          <w:lang w:eastAsia="en-US"/>
        </w:rPr>
        <w:lastRenderedPageBreak/>
        <w:t>prilagajanje rešitve glede na morebitne spremembe nacionalne in evropske zakonodaje iz vsebinskega področja predmeta javnega naročila;</w:t>
      </w:r>
    </w:p>
    <w:p w14:paraId="0720E1BC" w14:textId="77777777" w:rsidR="00CE30C2" w:rsidRPr="009662E0" w:rsidRDefault="00CE30C2" w:rsidP="00CE30C2">
      <w:pPr>
        <w:numPr>
          <w:ilvl w:val="0"/>
          <w:numId w:val="54"/>
        </w:numPr>
        <w:spacing w:before="120" w:after="120" w:line="240" w:lineRule="atLeast"/>
        <w:jc w:val="both"/>
        <w:rPr>
          <w:rFonts w:ascii="Arial" w:eastAsia="Calibri" w:hAnsi="Arial" w:cs="Arial"/>
          <w:sz w:val="20"/>
          <w:szCs w:val="20"/>
          <w:lang w:eastAsia="en-US"/>
        </w:rPr>
      </w:pPr>
      <w:r w:rsidRPr="009662E0">
        <w:rPr>
          <w:rFonts w:ascii="Arial" w:eastAsia="Calibri" w:hAnsi="Arial" w:cs="Arial"/>
          <w:sz w:val="20"/>
          <w:szCs w:val="20"/>
          <w:lang w:eastAsia="en-US"/>
        </w:rPr>
        <w:t>namestitev nove različice oziroma sprememb in dopolnitev oziroma namestitev na novi lokaciji na zahtevo naročnika in</w:t>
      </w:r>
    </w:p>
    <w:p w14:paraId="1380B0B5" w14:textId="77777777" w:rsidR="00CE30C2" w:rsidRPr="009662E0" w:rsidRDefault="00CE30C2" w:rsidP="00CE30C2">
      <w:pPr>
        <w:numPr>
          <w:ilvl w:val="0"/>
          <w:numId w:val="54"/>
        </w:numPr>
        <w:spacing w:before="120" w:after="120" w:line="240" w:lineRule="atLeast"/>
        <w:jc w:val="both"/>
        <w:rPr>
          <w:rFonts w:ascii="Arial" w:eastAsia="Calibri" w:hAnsi="Arial" w:cs="Arial"/>
          <w:sz w:val="20"/>
          <w:szCs w:val="20"/>
          <w:lang w:eastAsia="en-US"/>
        </w:rPr>
      </w:pPr>
      <w:r w:rsidRPr="009662E0">
        <w:rPr>
          <w:rFonts w:ascii="Arial" w:eastAsia="Calibri" w:hAnsi="Arial" w:cs="Arial"/>
          <w:sz w:val="20"/>
          <w:szCs w:val="20"/>
          <w:lang w:eastAsia="en-US"/>
        </w:rPr>
        <w:t xml:space="preserve">dokumentiranje dela, dogovorov in sprememb v zvezi z dopolnilnim vzdrževanjem, vključno z vzdrževanjem (lektoriranih) tehničnih uporabniških navodil in druge projektne dokumentacije iz dopolnilnega vzdrževanja. </w:t>
      </w:r>
    </w:p>
    <w:p w14:paraId="4B07C733" w14:textId="77777777" w:rsidR="00CE30C2" w:rsidRPr="009662E0" w:rsidRDefault="00CE30C2" w:rsidP="00CE30C2">
      <w:pPr>
        <w:spacing w:line="260" w:lineRule="atLeast"/>
        <w:jc w:val="both"/>
        <w:rPr>
          <w:rFonts w:ascii="Arial" w:hAnsi="Arial" w:cs="Arial"/>
          <w:sz w:val="20"/>
          <w:lang w:eastAsia="en-US"/>
        </w:rPr>
      </w:pPr>
      <w:bookmarkStart w:id="139" w:name="_Hlk164338214"/>
      <w:r w:rsidRPr="009662E0">
        <w:rPr>
          <w:rFonts w:ascii="Arial" w:hAnsi="Arial" w:cs="Arial"/>
          <w:sz w:val="20"/>
          <w:lang w:eastAsia="en-US"/>
        </w:rPr>
        <w:t xml:space="preserve">Morebitne manjše nadgradnje so namenjene zlasti nemotenemu delovanju DIPSIIP in predvidoma obsegajo: </w:t>
      </w:r>
    </w:p>
    <w:p w14:paraId="0471D941" w14:textId="77777777" w:rsidR="00CE30C2" w:rsidRPr="009662E0" w:rsidRDefault="00CE30C2" w:rsidP="00CE30C2">
      <w:pPr>
        <w:numPr>
          <w:ilvl w:val="0"/>
          <w:numId w:val="54"/>
        </w:numPr>
        <w:spacing w:line="240" w:lineRule="atLeast"/>
        <w:ind w:left="714" w:hanging="357"/>
        <w:jc w:val="both"/>
        <w:rPr>
          <w:rFonts w:ascii="Arial" w:eastAsia="Calibri" w:hAnsi="Arial" w:cs="Arial"/>
          <w:sz w:val="20"/>
          <w:szCs w:val="20"/>
          <w:lang w:eastAsia="en-US"/>
        </w:rPr>
      </w:pPr>
      <w:r w:rsidRPr="009662E0">
        <w:rPr>
          <w:rFonts w:ascii="Arial" w:hAnsi="Arial" w:cs="Arial"/>
          <w:sz w:val="20"/>
          <w:lang w:eastAsia="en-US"/>
        </w:rPr>
        <w:t xml:space="preserve">razširitve in prilagoditve podatkovnega modela, ki bi bile potrebne za zajem ali spremembo </w:t>
      </w:r>
    </w:p>
    <w:p w14:paraId="1EA85168" w14:textId="77777777" w:rsidR="00CE30C2" w:rsidRPr="009662E0" w:rsidRDefault="00CE30C2" w:rsidP="00CE30C2">
      <w:pPr>
        <w:spacing w:line="240" w:lineRule="atLeast"/>
        <w:ind w:left="714" w:hanging="357"/>
        <w:jc w:val="both"/>
        <w:rPr>
          <w:rFonts w:ascii="Arial" w:eastAsia="Calibri" w:hAnsi="Arial" w:cs="Arial"/>
          <w:sz w:val="20"/>
          <w:szCs w:val="20"/>
          <w:lang w:eastAsia="en-US"/>
        </w:rPr>
      </w:pPr>
      <w:r w:rsidRPr="009662E0">
        <w:rPr>
          <w:rFonts w:ascii="Arial" w:hAnsi="Arial" w:cs="Arial"/>
          <w:sz w:val="20"/>
          <w:lang w:eastAsia="en-US"/>
        </w:rPr>
        <w:t xml:space="preserve">       ključnih podatkov iz aktualnih in bodočih strateških dokumentov, </w:t>
      </w:r>
    </w:p>
    <w:p w14:paraId="3A47BE80" w14:textId="77777777" w:rsidR="00CE30C2" w:rsidRPr="009662E0" w:rsidRDefault="00CE30C2" w:rsidP="00CE30C2">
      <w:pPr>
        <w:numPr>
          <w:ilvl w:val="0"/>
          <w:numId w:val="54"/>
        </w:numPr>
        <w:spacing w:before="120" w:after="120" w:line="240" w:lineRule="atLeast"/>
        <w:ind w:left="714" w:hanging="357"/>
        <w:jc w:val="both"/>
        <w:rPr>
          <w:rFonts w:ascii="Arial" w:eastAsia="Calibri" w:hAnsi="Arial" w:cs="Arial"/>
          <w:sz w:val="20"/>
          <w:szCs w:val="20"/>
          <w:lang w:eastAsia="en-US"/>
        </w:rPr>
      </w:pPr>
      <w:r w:rsidRPr="009662E0">
        <w:rPr>
          <w:rFonts w:ascii="Arial" w:hAnsi="Arial" w:cs="Arial"/>
          <w:sz w:val="20"/>
          <w:lang w:eastAsia="en-US"/>
        </w:rPr>
        <w:t>izboljšave uporabniškega vmesnika,</w:t>
      </w:r>
    </w:p>
    <w:p w14:paraId="6D64056C" w14:textId="77777777" w:rsidR="00CE30C2" w:rsidRPr="009662E0" w:rsidRDefault="00CE30C2" w:rsidP="00CE30C2">
      <w:pPr>
        <w:numPr>
          <w:ilvl w:val="0"/>
          <w:numId w:val="54"/>
        </w:numPr>
        <w:spacing w:line="240" w:lineRule="atLeast"/>
        <w:ind w:left="714" w:hanging="357"/>
        <w:jc w:val="both"/>
        <w:rPr>
          <w:rFonts w:ascii="Arial" w:eastAsia="Calibri" w:hAnsi="Arial" w:cs="Arial"/>
          <w:sz w:val="20"/>
          <w:szCs w:val="20"/>
          <w:lang w:eastAsia="en-US"/>
        </w:rPr>
      </w:pPr>
      <w:r w:rsidRPr="009662E0">
        <w:rPr>
          <w:rFonts w:ascii="Arial" w:hAnsi="Arial" w:cs="Arial"/>
          <w:sz w:val="20"/>
          <w:lang w:eastAsia="en-US"/>
        </w:rPr>
        <w:t xml:space="preserve">izboljšave izmenjave podatkov za zagotavljanje </w:t>
      </w:r>
      <w:proofErr w:type="spellStart"/>
      <w:r w:rsidRPr="009662E0">
        <w:rPr>
          <w:rFonts w:ascii="Arial" w:hAnsi="Arial" w:cs="Arial"/>
          <w:sz w:val="20"/>
          <w:lang w:eastAsia="en-US"/>
        </w:rPr>
        <w:t>interoperabilnosti</w:t>
      </w:r>
      <w:proofErr w:type="spellEnd"/>
      <w:r w:rsidRPr="009662E0">
        <w:rPr>
          <w:rFonts w:ascii="Arial" w:hAnsi="Arial" w:cs="Arial"/>
          <w:sz w:val="20"/>
          <w:lang w:eastAsia="en-US"/>
        </w:rPr>
        <w:t xml:space="preserve"> z ostalimi informacijskimi  </w:t>
      </w:r>
    </w:p>
    <w:p w14:paraId="3130E0AB" w14:textId="77777777" w:rsidR="00CE30C2" w:rsidRPr="009662E0" w:rsidRDefault="00CE30C2" w:rsidP="00CE30C2">
      <w:pPr>
        <w:spacing w:line="240" w:lineRule="atLeast"/>
        <w:ind w:left="714"/>
        <w:jc w:val="both"/>
        <w:rPr>
          <w:rFonts w:ascii="Arial" w:eastAsia="Calibri" w:hAnsi="Arial" w:cs="Arial"/>
          <w:sz w:val="20"/>
          <w:szCs w:val="20"/>
          <w:lang w:eastAsia="en-US"/>
        </w:rPr>
      </w:pPr>
      <w:r w:rsidRPr="009662E0">
        <w:rPr>
          <w:rFonts w:ascii="Arial" w:hAnsi="Arial" w:cs="Arial"/>
          <w:sz w:val="20"/>
          <w:lang w:eastAsia="en-US"/>
        </w:rPr>
        <w:t>sistemi organov v sestavi, in drugo.</w:t>
      </w:r>
    </w:p>
    <w:bookmarkEnd w:id="139"/>
    <w:p w14:paraId="3B27D145" w14:textId="77777777" w:rsidR="00CE30C2" w:rsidRPr="009662E0" w:rsidRDefault="00CE30C2" w:rsidP="00CE30C2">
      <w:pPr>
        <w:spacing w:line="240" w:lineRule="atLeast"/>
        <w:ind w:left="714" w:hanging="357"/>
        <w:contextualSpacing/>
        <w:jc w:val="both"/>
        <w:rPr>
          <w:rFonts w:ascii="Arial" w:eastAsia="Calibri" w:hAnsi="Arial" w:cs="Arial"/>
          <w:sz w:val="20"/>
          <w:szCs w:val="20"/>
          <w:lang w:eastAsia="en-US"/>
        </w:rPr>
      </w:pPr>
    </w:p>
    <w:p w14:paraId="0194130C" w14:textId="77777777" w:rsidR="00CE30C2" w:rsidRPr="009662E0" w:rsidRDefault="00CE30C2" w:rsidP="00CE30C2">
      <w:pPr>
        <w:spacing w:line="260" w:lineRule="atLeast"/>
        <w:jc w:val="both"/>
        <w:rPr>
          <w:rFonts w:ascii="Arial" w:eastAsia="Calibri" w:hAnsi="Arial" w:cs="Arial"/>
          <w:sz w:val="20"/>
          <w:szCs w:val="20"/>
          <w:lang w:eastAsia="en-US"/>
        </w:rPr>
      </w:pPr>
      <w:r w:rsidRPr="009662E0">
        <w:rPr>
          <w:rFonts w:ascii="Arial" w:eastAsia="Calibri" w:hAnsi="Arial" w:cs="Arial"/>
          <w:sz w:val="20"/>
          <w:szCs w:val="20"/>
          <w:lang w:eastAsia="en-US"/>
        </w:rPr>
        <w:t>Postopek prijave in obveščanja o izvajanju vzdrževanja bo potekal v skladu s protokolom, ki ga bosta uskladila in podpisala naročnik in izvajalec.</w:t>
      </w:r>
    </w:p>
    <w:p w14:paraId="28AB51B5" w14:textId="77777777" w:rsidR="00CE30C2" w:rsidRPr="009662E0" w:rsidRDefault="00CE30C2" w:rsidP="00CE30C2">
      <w:pPr>
        <w:spacing w:line="260" w:lineRule="atLeast"/>
        <w:jc w:val="both"/>
        <w:rPr>
          <w:rFonts w:ascii="Arial" w:eastAsia="Calibri" w:hAnsi="Arial" w:cs="Arial"/>
          <w:sz w:val="20"/>
          <w:szCs w:val="20"/>
          <w:lang w:eastAsia="en-US"/>
        </w:rPr>
      </w:pPr>
    </w:p>
    <w:p w14:paraId="4F6A55E2" w14:textId="77777777" w:rsidR="00CE30C2" w:rsidRPr="009662E0" w:rsidRDefault="00CE30C2" w:rsidP="00CE30C2">
      <w:pPr>
        <w:numPr>
          <w:ilvl w:val="0"/>
          <w:numId w:val="28"/>
        </w:numPr>
        <w:tabs>
          <w:tab w:val="num" w:pos="13819"/>
        </w:tabs>
        <w:spacing w:after="160" w:line="259" w:lineRule="auto"/>
        <w:jc w:val="center"/>
        <w:rPr>
          <w:rFonts w:ascii="Arial" w:eastAsia="Calibri" w:hAnsi="Arial" w:cs="Arial"/>
          <w:sz w:val="20"/>
          <w:szCs w:val="20"/>
          <w:lang w:eastAsia="en-US"/>
        </w:rPr>
      </w:pPr>
    </w:p>
    <w:p w14:paraId="3D6DAF3B" w14:textId="77777777" w:rsidR="00CE30C2" w:rsidRPr="009662E0" w:rsidRDefault="00CE30C2" w:rsidP="00CE30C2">
      <w:pPr>
        <w:spacing w:line="260" w:lineRule="atLeast"/>
        <w:jc w:val="center"/>
        <w:rPr>
          <w:rFonts w:ascii="Arial" w:eastAsia="Calibri" w:hAnsi="Arial" w:cs="Arial"/>
          <w:sz w:val="20"/>
          <w:szCs w:val="20"/>
          <w:lang w:eastAsia="en-US"/>
        </w:rPr>
      </w:pPr>
      <w:r w:rsidRPr="009662E0">
        <w:rPr>
          <w:rFonts w:ascii="Arial" w:eastAsia="Calibri" w:hAnsi="Arial" w:cs="Arial"/>
          <w:sz w:val="20"/>
          <w:szCs w:val="20"/>
          <w:lang w:eastAsia="en-US"/>
        </w:rPr>
        <w:t xml:space="preserve"> (Osnovno vzdrževanje izdelanih produkcijskih rešitev)</w:t>
      </w:r>
    </w:p>
    <w:p w14:paraId="33E850C9" w14:textId="77777777" w:rsidR="00CE30C2" w:rsidRPr="009662E0" w:rsidRDefault="00CE30C2" w:rsidP="00CE30C2">
      <w:pPr>
        <w:spacing w:line="260" w:lineRule="atLeast"/>
        <w:jc w:val="both"/>
        <w:rPr>
          <w:rFonts w:ascii="Arial" w:eastAsia="Calibri" w:hAnsi="Arial" w:cs="Arial"/>
          <w:sz w:val="20"/>
          <w:szCs w:val="20"/>
          <w:lang w:eastAsia="en-US"/>
        </w:rPr>
      </w:pPr>
    </w:p>
    <w:p w14:paraId="72700D80" w14:textId="77777777" w:rsidR="00CE30C2" w:rsidRPr="009662E0" w:rsidRDefault="00CE30C2" w:rsidP="00CE30C2">
      <w:pPr>
        <w:spacing w:line="260" w:lineRule="atLeast"/>
        <w:jc w:val="both"/>
        <w:rPr>
          <w:rFonts w:ascii="Arial" w:eastAsia="Calibri" w:hAnsi="Arial" w:cs="Arial"/>
          <w:sz w:val="20"/>
          <w:szCs w:val="20"/>
          <w:lang w:eastAsia="en-US"/>
        </w:rPr>
      </w:pPr>
      <w:r w:rsidRPr="009662E0">
        <w:rPr>
          <w:rFonts w:ascii="Arial" w:eastAsia="Calibri" w:hAnsi="Arial" w:cs="Arial"/>
          <w:sz w:val="20"/>
          <w:szCs w:val="20"/>
          <w:lang w:eastAsia="en-US"/>
        </w:rPr>
        <w:t>Naloge izvajalca v okviru osnovnega vzdrževanja v obdobju 60 mesecev zajemajo ohranjanje funkcionalnosti rešitve, vključno z razpoložljivostjo in pripravljenostjo za dogovarjanje z naročnikom o načrtovanju in zagotavljanju morebitnih ustreznih virov za izvajanje vzdrževanja sporazumno z naročnikom, predvsem pa:</w:t>
      </w:r>
    </w:p>
    <w:p w14:paraId="4FC2E993" w14:textId="77777777" w:rsidR="00CE30C2" w:rsidRPr="009662E0" w:rsidRDefault="00CE30C2" w:rsidP="00CE30C2">
      <w:pPr>
        <w:numPr>
          <w:ilvl w:val="0"/>
          <w:numId w:val="50"/>
        </w:numPr>
        <w:spacing w:before="120" w:after="120" w:line="240" w:lineRule="atLeast"/>
        <w:ind w:left="714" w:hanging="357"/>
        <w:jc w:val="both"/>
        <w:rPr>
          <w:rFonts w:ascii="Arial" w:eastAsia="Calibri" w:hAnsi="Arial" w:cs="Arial"/>
          <w:sz w:val="20"/>
          <w:szCs w:val="20"/>
          <w:lang w:eastAsia="en-US"/>
        </w:rPr>
      </w:pPr>
      <w:r w:rsidRPr="009662E0">
        <w:rPr>
          <w:rFonts w:ascii="Arial" w:eastAsia="Calibri" w:hAnsi="Arial" w:cs="Arial"/>
          <w:sz w:val="20"/>
          <w:szCs w:val="20"/>
          <w:lang w:eastAsia="en-US"/>
        </w:rPr>
        <w:t xml:space="preserve">vodenje in koordinacijo dela med izvajalcem in naročnikom oziroma uporabniki; </w:t>
      </w:r>
    </w:p>
    <w:p w14:paraId="038792D5" w14:textId="77777777" w:rsidR="00CE30C2" w:rsidRPr="009662E0" w:rsidRDefault="00CE30C2" w:rsidP="00CE30C2">
      <w:pPr>
        <w:numPr>
          <w:ilvl w:val="0"/>
          <w:numId w:val="51"/>
        </w:numPr>
        <w:spacing w:before="120" w:after="120" w:line="240" w:lineRule="atLeast"/>
        <w:ind w:left="714" w:hanging="357"/>
        <w:jc w:val="both"/>
        <w:rPr>
          <w:rFonts w:ascii="Arial" w:eastAsia="Calibri" w:hAnsi="Arial" w:cs="Arial"/>
          <w:sz w:val="20"/>
          <w:szCs w:val="20"/>
          <w:lang w:eastAsia="en-US"/>
        </w:rPr>
      </w:pPr>
      <w:r w:rsidRPr="009662E0">
        <w:rPr>
          <w:rFonts w:ascii="Arial" w:eastAsia="Calibri" w:hAnsi="Arial" w:cs="Arial"/>
          <w:sz w:val="20"/>
          <w:szCs w:val="20"/>
          <w:lang w:eastAsia="en-US"/>
        </w:rPr>
        <w:t xml:space="preserve">spremljanje tehnoloških novosti ter priprava predlogov ukrepov za nemoteno delovanje ali  izboljšanje le-tega ter njihova realizacija; </w:t>
      </w:r>
    </w:p>
    <w:p w14:paraId="0318B479" w14:textId="77777777" w:rsidR="00CE30C2" w:rsidRPr="009662E0" w:rsidRDefault="00CE30C2" w:rsidP="00CE30C2">
      <w:pPr>
        <w:numPr>
          <w:ilvl w:val="0"/>
          <w:numId w:val="51"/>
        </w:numPr>
        <w:spacing w:before="120" w:after="120" w:line="240" w:lineRule="atLeast"/>
        <w:ind w:left="714" w:hanging="357"/>
        <w:jc w:val="both"/>
        <w:rPr>
          <w:rFonts w:ascii="Arial" w:eastAsia="Calibri" w:hAnsi="Arial" w:cs="Arial"/>
          <w:sz w:val="20"/>
          <w:szCs w:val="20"/>
          <w:lang w:eastAsia="en-US"/>
        </w:rPr>
      </w:pPr>
      <w:r w:rsidRPr="009662E0">
        <w:rPr>
          <w:rFonts w:ascii="Arial" w:eastAsia="Calibri" w:hAnsi="Arial" w:cs="Arial"/>
          <w:sz w:val="20"/>
          <w:szCs w:val="20"/>
          <w:lang w:eastAsia="en-US"/>
        </w:rPr>
        <w:t>spremljanje ugotovljenih napak ter predlaganje ukrepov za nemoteno delovanje;</w:t>
      </w:r>
    </w:p>
    <w:p w14:paraId="65D0372F" w14:textId="77777777" w:rsidR="00CE30C2" w:rsidRPr="009662E0" w:rsidRDefault="00CE30C2" w:rsidP="00CE30C2">
      <w:pPr>
        <w:numPr>
          <w:ilvl w:val="0"/>
          <w:numId w:val="51"/>
        </w:numPr>
        <w:spacing w:before="120" w:after="120" w:line="240" w:lineRule="atLeast"/>
        <w:ind w:left="714" w:hanging="357"/>
        <w:jc w:val="both"/>
        <w:rPr>
          <w:rFonts w:ascii="Arial" w:eastAsia="Calibri" w:hAnsi="Arial" w:cs="Arial"/>
          <w:sz w:val="20"/>
          <w:szCs w:val="20"/>
          <w:lang w:eastAsia="en-US"/>
        </w:rPr>
      </w:pPr>
      <w:r w:rsidRPr="009662E0">
        <w:rPr>
          <w:rFonts w:ascii="Arial" w:eastAsia="Calibri" w:hAnsi="Arial" w:cs="Arial"/>
          <w:sz w:val="20"/>
          <w:szCs w:val="20"/>
          <w:lang w:eastAsia="en-US"/>
        </w:rPr>
        <w:t>pravočasno usklajevanje rešitve z vsemi zakonskimi zahtevami, ko bodo te veljavne;</w:t>
      </w:r>
    </w:p>
    <w:p w14:paraId="7FE1ECE0" w14:textId="77777777" w:rsidR="00CE30C2" w:rsidRPr="009662E0" w:rsidRDefault="00CE30C2" w:rsidP="00CE30C2">
      <w:pPr>
        <w:numPr>
          <w:ilvl w:val="0"/>
          <w:numId w:val="51"/>
        </w:numPr>
        <w:spacing w:before="120" w:after="120" w:line="240" w:lineRule="atLeast"/>
        <w:ind w:left="714" w:hanging="357"/>
        <w:jc w:val="both"/>
        <w:rPr>
          <w:rFonts w:ascii="Arial" w:eastAsia="Calibri" w:hAnsi="Arial" w:cs="Arial"/>
          <w:sz w:val="20"/>
          <w:szCs w:val="20"/>
          <w:lang w:eastAsia="en-US"/>
        </w:rPr>
      </w:pPr>
      <w:r w:rsidRPr="009662E0">
        <w:rPr>
          <w:rFonts w:ascii="Arial" w:eastAsia="Calibri" w:hAnsi="Arial" w:cs="Arial"/>
          <w:sz w:val="20"/>
          <w:szCs w:val="20"/>
          <w:lang w:eastAsia="en-US"/>
        </w:rPr>
        <w:t xml:space="preserve">mesečni kontrolni preventivni pregledi in nadzor nad delovanjem rešitve z mesečnim poročilom; </w:t>
      </w:r>
    </w:p>
    <w:p w14:paraId="19494650" w14:textId="77777777" w:rsidR="00CE30C2" w:rsidRPr="009662E0" w:rsidRDefault="00CE30C2" w:rsidP="00CE30C2">
      <w:pPr>
        <w:numPr>
          <w:ilvl w:val="0"/>
          <w:numId w:val="51"/>
        </w:numPr>
        <w:spacing w:before="120" w:after="120" w:line="240" w:lineRule="atLeast"/>
        <w:ind w:left="714" w:hanging="357"/>
        <w:jc w:val="both"/>
        <w:rPr>
          <w:rFonts w:ascii="Arial" w:eastAsia="Calibri" w:hAnsi="Arial" w:cs="Arial"/>
          <w:sz w:val="20"/>
          <w:szCs w:val="20"/>
          <w:lang w:eastAsia="en-US"/>
        </w:rPr>
      </w:pPr>
      <w:r w:rsidRPr="009662E0">
        <w:rPr>
          <w:rFonts w:ascii="Arial" w:eastAsia="Calibri" w:hAnsi="Arial" w:cs="Arial"/>
          <w:sz w:val="20"/>
          <w:szCs w:val="20"/>
          <w:lang w:eastAsia="en-US"/>
        </w:rPr>
        <w:t>kontrolni preventivni pregledi in nadzor nad delovanjem rešitve v dogovoru z naročnikom;</w:t>
      </w:r>
    </w:p>
    <w:p w14:paraId="2B1B2522" w14:textId="77777777" w:rsidR="00CE30C2" w:rsidRPr="009662E0" w:rsidRDefault="00CE30C2" w:rsidP="00CE30C2">
      <w:pPr>
        <w:numPr>
          <w:ilvl w:val="0"/>
          <w:numId w:val="51"/>
        </w:numPr>
        <w:spacing w:before="120" w:after="120" w:line="240" w:lineRule="atLeast"/>
        <w:ind w:left="714" w:hanging="357"/>
        <w:jc w:val="both"/>
        <w:rPr>
          <w:rFonts w:ascii="Arial" w:eastAsia="Calibri" w:hAnsi="Arial" w:cs="Arial"/>
          <w:sz w:val="20"/>
          <w:szCs w:val="20"/>
          <w:lang w:eastAsia="en-US"/>
        </w:rPr>
      </w:pPr>
      <w:r w:rsidRPr="009662E0">
        <w:rPr>
          <w:rFonts w:ascii="Arial" w:eastAsia="Calibri" w:hAnsi="Arial" w:cs="Arial"/>
          <w:sz w:val="20"/>
          <w:szCs w:val="20"/>
          <w:lang w:eastAsia="en-US"/>
        </w:rPr>
        <w:t>izvajanje podpore uporabnikom, odgovori na vprašanja in svetovanje glede uporabe;</w:t>
      </w:r>
    </w:p>
    <w:p w14:paraId="4B6C5A6C" w14:textId="77777777" w:rsidR="00CE30C2" w:rsidRPr="009662E0" w:rsidRDefault="00CE30C2" w:rsidP="00CE30C2">
      <w:pPr>
        <w:numPr>
          <w:ilvl w:val="0"/>
          <w:numId w:val="51"/>
        </w:numPr>
        <w:spacing w:before="120" w:after="120" w:line="240" w:lineRule="atLeast"/>
        <w:ind w:left="714" w:hanging="357"/>
        <w:jc w:val="both"/>
        <w:rPr>
          <w:rFonts w:ascii="Arial" w:eastAsia="Calibri" w:hAnsi="Arial" w:cs="Arial"/>
          <w:sz w:val="20"/>
          <w:szCs w:val="20"/>
          <w:lang w:eastAsia="en-US"/>
        </w:rPr>
      </w:pPr>
      <w:r w:rsidRPr="009662E0">
        <w:rPr>
          <w:rFonts w:ascii="Arial" w:eastAsia="Calibri" w:hAnsi="Arial" w:cs="Arial"/>
          <w:sz w:val="20"/>
          <w:szCs w:val="20"/>
          <w:lang w:eastAsia="en-US"/>
        </w:rPr>
        <w:t>ažuriranje obstoječe funkcionalnosti (in predvsem usklajevanje s predpisi);</w:t>
      </w:r>
    </w:p>
    <w:p w14:paraId="16D5CF9B" w14:textId="77777777" w:rsidR="00CE30C2" w:rsidRPr="009662E0" w:rsidRDefault="00CE30C2" w:rsidP="00CE30C2">
      <w:pPr>
        <w:numPr>
          <w:ilvl w:val="0"/>
          <w:numId w:val="51"/>
        </w:numPr>
        <w:spacing w:before="120" w:after="120" w:line="240" w:lineRule="atLeast"/>
        <w:ind w:left="714" w:hanging="357"/>
        <w:jc w:val="both"/>
        <w:rPr>
          <w:rFonts w:ascii="Arial" w:eastAsia="Calibri" w:hAnsi="Arial" w:cs="Arial"/>
          <w:sz w:val="20"/>
          <w:szCs w:val="20"/>
          <w:lang w:eastAsia="en-US"/>
        </w:rPr>
      </w:pPr>
      <w:r w:rsidRPr="009662E0">
        <w:rPr>
          <w:rFonts w:ascii="Arial" w:eastAsia="Calibri" w:hAnsi="Arial" w:cs="Arial"/>
          <w:sz w:val="20"/>
          <w:szCs w:val="20"/>
          <w:lang w:eastAsia="en-US"/>
        </w:rPr>
        <w:t>dokumentiranje dela, dogovorov in sprememb v zvezi z osnovnim vzdrževanjem, vključno z vzdrževanjem (lektoriranih) uporabniških navodil in druge projektne dokumentacije iz osnovnega vzdrževanja in</w:t>
      </w:r>
    </w:p>
    <w:p w14:paraId="238A3624" w14:textId="77777777" w:rsidR="00CE30C2" w:rsidRPr="009662E0" w:rsidRDefault="00CE30C2" w:rsidP="00CE30C2">
      <w:pPr>
        <w:numPr>
          <w:ilvl w:val="0"/>
          <w:numId w:val="51"/>
        </w:numPr>
        <w:spacing w:before="120" w:after="120" w:line="240" w:lineRule="atLeast"/>
        <w:ind w:left="714" w:hanging="357"/>
        <w:jc w:val="both"/>
        <w:rPr>
          <w:rFonts w:ascii="Arial" w:eastAsia="Calibri" w:hAnsi="Arial" w:cs="Arial"/>
          <w:sz w:val="20"/>
          <w:szCs w:val="20"/>
          <w:lang w:eastAsia="en-US"/>
        </w:rPr>
      </w:pPr>
      <w:r w:rsidRPr="009662E0">
        <w:rPr>
          <w:rFonts w:ascii="Arial" w:eastAsia="Calibri" w:hAnsi="Arial" w:cs="Arial"/>
          <w:sz w:val="20"/>
          <w:szCs w:val="20"/>
          <w:lang w:eastAsia="en-US"/>
        </w:rPr>
        <w:t xml:space="preserve">druge vzdrževalne aktivnosti po naročilu naročnika, ki ne presegajo predvidene mesečne vrednosti vzdrževalnine za osnovno vzdrževanje. </w:t>
      </w:r>
    </w:p>
    <w:p w14:paraId="084BCBD6" w14:textId="77777777" w:rsidR="00CE30C2" w:rsidRPr="009662E0" w:rsidRDefault="00CE30C2" w:rsidP="00CE30C2">
      <w:pPr>
        <w:spacing w:before="120" w:after="120" w:line="240" w:lineRule="atLeast"/>
        <w:jc w:val="both"/>
        <w:rPr>
          <w:rFonts w:ascii="Arial" w:eastAsia="Calibri" w:hAnsi="Arial" w:cs="Arial"/>
          <w:sz w:val="20"/>
          <w:szCs w:val="20"/>
          <w:lang w:eastAsia="en-US"/>
        </w:rPr>
      </w:pPr>
      <w:r w:rsidRPr="009662E0">
        <w:rPr>
          <w:rFonts w:ascii="Arial" w:eastAsia="Calibri" w:hAnsi="Arial" w:cs="Arial"/>
          <w:sz w:val="20"/>
          <w:szCs w:val="20"/>
          <w:lang w:eastAsia="en-US"/>
        </w:rPr>
        <w:t>Izvajalec v okviru osnovnega vzdrževanja zagotavlja:</w:t>
      </w:r>
    </w:p>
    <w:p w14:paraId="5ED79287" w14:textId="77777777" w:rsidR="00CE30C2" w:rsidRPr="009662E0" w:rsidRDefault="00CE30C2" w:rsidP="00CE30C2">
      <w:pPr>
        <w:numPr>
          <w:ilvl w:val="0"/>
          <w:numId w:val="52"/>
        </w:numPr>
        <w:spacing w:before="120" w:after="120" w:line="240" w:lineRule="atLeast"/>
        <w:ind w:left="714" w:hanging="357"/>
        <w:jc w:val="both"/>
        <w:rPr>
          <w:rFonts w:ascii="Arial" w:eastAsia="Calibri" w:hAnsi="Arial" w:cs="Arial"/>
          <w:sz w:val="20"/>
          <w:szCs w:val="20"/>
          <w:lang w:eastAsia="en-US"/>
        </w:rPr>
      </w:pPr>
      <w:r w:rsidRPr="009662E0">
        <w:rPr>
          <w:rFonts w:ascii="Arial" w:eastAsia="Calibri" w:hAnsi="Arial" w:cs="Arial"/>
          <w:sz w:val="20"/>
          <w:szCs w:val="20"/>
          <w:lang w:eastAsia="en-US"/>
        </w:rPr>
        <w:t xml:space="preserve">nemoteno delovanje informacijske rešitve </w:t>
      </w:r>
      <w:r w:rsidRPr="009662E0">
        <w:rPr>
          <w:rFonts w:ascii="Arial" w:hAnsi="Arial" w:cs="Arial"/>
          <w:sz w:val="20"/>
          <w:lang w:eastAsia="en-US"/>
        </w:rPr>
        <w:t>in</w:t>
      </w:r>
      <w:r w:rsidRPr="009662E0">
        <w:rPr>
          <w:rFonts w:ascii="Arial" w:hAnsi="Arial" w:cs="Arial"/>
          <w:spacing w:val="-1"/>
          <w:sz w:val="20"/>
          <w:lang w:eastAsia="en-US"/>
        </w:rPr>
        <w:t xml:space="preserve"> </w:t>
      </w:r>
      <w:r w:rsidRPr="009662E0">
        <w:rPr>
          <w:rFonts w:ascii="Arial" w:hAnsi="Arial" w:cs="Arial"/>
          <w:sz w:val="20"/>
          <w:lang w:eastAsia="en-US"/>
        </w:rPr>
        <w:t>izvajanje</w:t>
      </w:r>
      <w:r w:rsidRPr="009662E0">
        <w:rPr>
          <w:rFonts w:ascii="Arial" w:hAnsi="Arial" w:cs="Arial"/>
          <w:spacing w:val="-3"/>
          <w:sz w:val="20"/>
          <w:lang w:eastAsia="en-US"/>
        </w:rPr>
        <w:t xml:space="preserve"> </w:t>
      </w:r>
      <w:r w:rsidRPr="009662E0">
        <w:rPr>
          <w:rFonts w:ascii="Arial" w:hAnsi="Arial" w:cs="Arial"/>
          <w:sz w:val="20"/>
          <w:lang w:eastAsia="en-US"/>
        </w:rPr>
        <w:t>funkcionalnosti</w:t>
      </w:r>
      <w:r w:rsidRPr="009662E0">
        <w:rPr>
          <w:rFonts w:ascii="Arial" w:hAnsi="Arial" w:cs="Arial"/>
          <w:spacing w:val="-4"/>
          <w:sz w:val="20"/>
          <w:lang w:eastAsia="en-US"/>
        </w:rPr>
        <w:t xml:space="preserve"> </w:t>
      </w:r>
      <w:r w:rsidRPr="009662E0">
        <w:rPr>
          <w:rFonts w:ascii="Arial" w:hAnsi="Arial" w:cs="Arial"/>
          <w:sz w:val="20"/>
          <w:lang w:eastAsia="en-US"/>
        </w:rPr>
        <w:t>v</w:t>
      </w:r>
      <w:r w:rsidRPr="009662E0">
        <w:rPr>
          <w:rFonts w:ascii="Arial" w:hAnsi="Arial" w:cs="Arial"/>
          <w:spacing w:val="-1"/>
          <w:sz w:val="20"/>
          <w:lang w:eastAsia="en-US"/>
        </w:rPr>
        <w:t xml:space="preserve"> </w:t>
      </w:r>
      <w:r w:rsidRPr="009662E0">
        <w:rPr>
          <w:rFonts w:ascii="Arial" w:hAnsi="Arial" w:cs="Arial"/>
          <w:sz w:val="20"/>
          <w:lang w:eastAsia="en-US"/>
        </w:rPr>
        <w:t>produkcijskem</w:t>
      </w:r>
      <w:r w:rsidRPr="009662E0">
        <w:rPr>
          <w:rFonts w:ascii="Arial" w:hAnsi="Arial" w:cs="Arial"/>
          <w:spacing w:val="-1"/>
          <w:sz w:val="20"/>
          <w:lang w:eastAsia="en-US"/>
        </w:rPr>
        <w:t xml:space="preserve"> </w:t>
      </w:r>
      <w:r w:rsidRPr="009662E0">
        <w:rPr>
          <w:rFonts w:ascii="Arial" w:hAnsi="Arial" w:cs="Arial"/>
          <w:sz w:val="20"/>
          <w:lang w:eastAsia="en-US"/>
        </w:rPr>
        <w:t>okolju</w:t>
      </w:r>
      <w:r w:rsidRPr="009662E0">
        <w:rPr>
          <w:rFonts w:ascii="Arial" w:eastAsia="Calibri" w:hAnsi="Arial" w:cs="Arial"/>
          <w:sz w:val="20"/>
          <w:szCs w:val="20"/>
          <w:lang w:eastAsia="en-US"/>
        </w:rPr>
        <w:t>;</w:t>
      </w:r>
    </w:p>
    <w:p w14:paraId="0F1D3151" w14:textId="77777777" w:rsidR="00CE30C2" w:rsidRPr="009662E0" w:rsidRDefault="00CE30C2" w:rsidP="00CE30C2">
      <w:pPr>
        <w:numPr>
          <w:ilvl w:val="0"/>
          <w:numId w:val="53"/>
        </w:numPr>
        <w:spacing w:before="120" w:after="120" w:line="240" w:lineRule="atLeast"/>
        <w:ind w:left="714" w:hanging="357"/>
        <w:jc w:val="both"/>
        <w:rPr>
          <w:rFonts w:ascii="Arial" w:eastAsia="Calibri" w:hAnsi="Arial" w:cs="Arial"/>
          <w:sz w:val="20"/>
          <w:szCs w:val="20"/>
          <w:lang w:eastAsia="en-US"/>
        </w:rPr>
      </w:pPr>
      <w:r w:rsidRPr="009662E0">
        <w:rPr>
          <w:rFonts w:ascii="Arial" w:eastAsia="Calibri" w:hAnsi="Arial" w:cs="Arial"/>
          <w:sz w:val="20"/>
          <w:szCs w:val="20"/>
          <w:lang w:eastAsia="en-US"/>
        </w:rPr>
        <w:t>usklajenost rešitve z nadgradnjami standardne sistemske programske opreme in vseh orodij, ki so potrebni za delovanje spletnega portala: operacijski sistem, podatkovna baza in vse njihove smiselne nadgradnje v času izvajanja predmeta pogodbe;</w:t>
      </w:r>
    </w:p>
    <w:p w14:paraId="6DF9B5F5" w14:textId="77777777" w:rsidR="00CE30C2" w:rsidRPr="009662E0" w:rsidRDefault="00CE30C2" w:rsidP="00CE30C2">
      <w:pPr>
        <w:numPr>
          <w:ilvl w:val="0"/>
          <w:numId w:val="53"/>
        </w:numPr>
        <w:spacing w:before="120" w:after="120" w:line="240" w:lineRule="atLeast"/>
        <w:ind w:left="714" w:hanging="357"/>
        <w:jc w:val="both"/>
        <w:rPr>
          <w:rFonts w:ascii="Arial" w:eastAsia="Calibri" w:hAnsi="Arial" w:cs="Arial"/>
          <w:sz w:val="20"/>
          <w:szCs w:val="20"/>
          <w:lang w:eastAsia="en-US"/>
        </w:rPr>
      </w:pPr>
      <w:r w:rsidRPr="009662E0">
        <w:rPr>
          <w:rFonts w:ascii="Arial" w:eastAsia="Calibri" w:hAnsi="Arial" w:cs="Arial"/>
          <w:sz w:val="20"/>
          <w:szCs w:val="20"/>
          <w:lang w:eastAsia="en-US"/>
        </w:rPr>
        <w:t>vsi pogovori in usklajevalni sestanki pri naročniku, ki so vezani na potek vzdrževanja in zagotavljanja nemotenega izvajanja storitev, so predmet vzdrževanja. Naročnik ima pravico določiti kraj in trajanje pogovorov;</w:t>
      </w:r>
    </w:p>
    <w:p w14:paraId="1FC6676D" w14:textId="77777777" w:rsidR="00CE30C2" w:rsidRPr="009662E0" w:rsidRDefault="00CE30C2" w:rsidP="00CE30C2">
      <w:pPr>
        <w:numPr>
          <w:ilvl w:val="0"/>
          <w:numId w:val="53"/>
        </w:numPr>
        <w:spacing w:before="120" w:after="120" w:line="240" w:lineRule="atLeast"/>
        <w:ind w:left="714" w:hanging="357"/>
        <w:jc w:val="both"/>
        <w:rPr>
          <w:rFonts w:ascii="Arial" w:eastAsia="Calibri" w:hAnsi="Arial" w:cs="Arial"/>
          <w:sz w:val="20"/>
          <w:szCs w:val="20"/>
          <w:lang w:eastAsia="en-US"/>
        </w:rPr>
      </w:pPr>
      <w:r w:rsidRPr="009662E0">
        <w:rPr>
          <w:rFonts w:ascii="Arial" w:eastAsia="Calibri" w:hAnsi="Arial" w:cs="Arial"/>
          <w:sz w:val="20"/>
          <w:szCs w:val="20"/>
          <w:lang w:eastAsia="en-US"/>
        </w:rPr>
        <w:t xml:space="preserve">podporo pri prevzemu, integraciji in obdelavi podatkov zunanjih sistemov in pri povezavah s spletnimi storitvami za vključitev nekaterih dodatnih podatkov, kjer bo spletni portal integriran </w:t>
      </w:r>
      <w:r w:rsidRPr="009662E0">
        <w:rPr>
          <w:rFonts w:ascii="Arial" w:eastAsia="Calibri" w:hAnsi="Arial" w:cs="Arial"/>
          <w:sz w:val="20"/>
          <w:szCs w:val="20"/>
          <w:lang w:eastAsia="en-US"/>
        </w:rPr>
        <w:lastRenderedPageBreak/>
        <w:t xml:space="preserve">ali drugih ponudnikov relevantnih podatkov ter podporo pri izvozu podatkov na zahtevo (zunanjih deležnikov) za nadaljnjo uporabo, predelavo in morebitno pripravo analiz in poročil; </w:t>
      </w:r>
    </w:p>
    <w:p w14:paraId="197A77F9" w14:textId="77777777" w:rsidR="00CE30C2" w:rsidRPr="009662E0" w:rsidRDefault="00CE30C2" w:rsidP="00CE30C2">
      <w:pPr>
        <w:numPr>
          <w:ilvl w:val="0"/>
          <w:numId w:val="53"/>
        </w:numPr>
        <w:spacing w:before="120" w:after="120" w:line="240" w:lineRule="atLeast"/>
        <w:ind w:left="714" w:hanging="357"/>
        <w:jc w:val="both"/>
        <w:rPr>
          <w:rFonts w:ascii="Arial" w:eastAsia="Calibri" w:hAnsi="Arial" w:cs="Arial"/>
          <w:sz w:val="20"/>
          <w:szCs w:val="20"/>
          <w:lang w:eastAsia="en-US"/>
        </w:rPr>
      </w:pPr>
      <w:r w:rsidRPr="009662E0">
        <w:rPr>
          <w:rFonts w:ascii="Arial" w:eastAsia="Calibri" w:hAnsi="Arial" w:cs="Arial"/>
          <w:sz w:val="20"/>
          <w:szCs w:val="20"/>
          <w:lang w:eastAsia="en-US"/>
        </w:rPr>
        <w:t>vzdrževanje šifrantov, za katere ni predvideno, da bi jih lahko vzdrževali uporabniki sami skozi uporabniški vmesnik;</w:t>
      </w:r>
    </w:p>
    <w:p w14:paraId="0A5947DA" w14:textId="77777777" w:rsidR="00CE30C2" w:rsidRPr="009662E0" w:rsidRDefault="00CE30C2" w:rsidP="00CE30C2">
      <w:pPr>
        <w:numPr>
          <w:ilvl w:val="0"/>
          <w:numId w:val="53"/>
        </w:numPr>
        <w:spacing w:before="120" w:after="120" w:line="240" w:lineRule="atLeast"/>
        <w:ind w:left="714" w:hanging="357"/>
        <w:jc w:val="both"/>
        <w:rPr>
          <w:rFonts w:ascii="Arial" w:eastAsia="Calibri" w:hAnsi="Arial" w:cs="Arial"/>
          <w:sz w:val="20"/>
          <w:szCs w:val="20"/>
          <w:lang w:eastAsia="en-US"/>
        </w:rPr>
      </w:pPr>
      <w:r w:rsidRPr="009662E0">
        <w:rPr>
          <w:rFonts w:ascii="Arial" w:eastAsia="Calibri" w:hAnsi="Arial" w:cs="Arial"/>
          <w:sz w:val="20"/>
          <w:szCs w:val="20"/>
          <w:lang w:eastAsia="en-US"/>
        </w:rPr>
        <w:t xml:space="preserve">morebitno posodabljanje programske opreme pri uporabnikih ne sme zahtevati ročnih posegov ali administratorskih pravic za uporabnika na njegovi delovni postaji. </w:t>
      </w:r>
    </w:p>
    <w:p w14:paraId="1E26391C" w14:textId="77777777" w:rsidR="00CE30C2" w:rsidRPr="009662E0" w:rsidRDefault="00CE30C2" w:rsidP="00CE30C2">
      <w:pPr>
        <w:spacing w:line="260" w:lineRule="atLeast"/>
        <w:jc w:val="both"/>
        <w:rPr>
          <w:rFonts w:ascii="Arial" w:eastAsia="Calibri" w:hAnsi="Arial" w:cs="Arial"/>
          <w:sz w:val="20"/>
          <w:szCs w:val="20"/>
          <w:lang w:eastAsia="en-US"/>
        </w:rPr>
      </w:pPr>
      <w:r w:rsidRPr="009662E0">
        <w:rPr>
          <w:rFonts w:ascii="Arial" w:eastAsia="Calibri" w:hAnsi="Arial" w:cs="Arial"/>
          <w:sz w:val="20"/>
          <w:szCs w:val="20"/>
          <w:lang w:eastAsia="en-US"/>
        </w:rPr>
        <w:t xml:space="preserve">Izvajalec se zaveže odpraviti napako v čim krajšem možnem času, skladno z 9. členom te pogodbe in skladno s projektno nalogo glede na njeno resnost oziroma zagotoviti ustrezno funkcionalno nadomestno rešitev. </w:t>
      </w:r>
    </w:p>
    <w:p w14:paraId="3B69A284" w14:textId="77777777" w:rsidR="00CE30C2" w:rsidRPr="009662E0" w:rsidRDefault="00CE30C2" w:rsidP="00CE30C2">
      <w:pPr>
        <w:spacing w:line="260" w:lineRule="atLeast"/>
        <w:jc w:val="both"/>
        <w:rPr>
          <w:rFonts w:ascii="Arial" w:eastAsia="Calibri" w:hAnsi="Arial" w:cs="Arial"/>
          <w:sz w:val="20"/>
          <w:szCs w:val="20"/>
          <w:lang w:eastAsia="en-US"/>
        </w:rPr>
      </w:pPr>
    </w:p>
    <w:p w14:paraId="5E8C7665" w14:textId="77777777" w:rsidR="00CE30C2" w:rsidRPr="009662E0" w:rsidRDefault="00CE30C2" w:rsidP="00CE30C2">
      <w:pPr>
        <w:numPr>
          <w:ilvl w:val="0"/>
          <w:numId w:val="28"/>
        </w:numPr>
        <w:tabs>
          <w:tab w:val="num" w:pos="13819"/>
        </w:tabs>
        <w:spacing w:after="160" w:line="259" w:lineRule="auto"/>
        <w:jc w:val="center"/>
        <w:rPr>
          <w:rFonts w:ascii="Arial" w:eastAsia="Calibri" w:hAnsi="Arial" w:cs="Arial"/>
          <w:sz w:val="20"/>
          <w:szCs w:val="20"/>
          <w:lang w:eastAsia="en-US"/>
        </w:rPr>
      </w:pPr>
    </w:p>
    <w:p w14:paraId="4DA6F5BB" w14:textId="77777777" w:rsidR="00CE30C2" w:rsidRPr="009662E0" w:rsidRDefault="00CE30C2" w:rsidP="00CE30C2">
      <w:pPr>
        <w:spacing w:line="260" w:lineRule="atLeast"/>
        <w:rPr>
          <w:rFonts w:ascii="Arial" w:eastAsia="Calibri" w:hAnsi="Arial" w:cs="Arial"/>
          <w:sz w:val="20"/>
          <w:szCs w:val="20"/>
          <w:lang w:eastAsia="en-US"/>
        </w:rPr>
      </w:pPr>
      <w:r w:rsidRPr="009662E0">
        <w:rPr>
          <w:rFonts w:ascii="Arial" w:eastAsia="Calibri" w:hAnsi="Arial" w:cs="Arial"/>
          <w:sz w:val="20"/>
          <w:szCs w:val="20"/>
          <w:lang w:eastAsia="en-US"/>
        </w:rPr>
        <w:t xml:space="preserve">                                                                (odprava napak)</w:t>
      </w:r>
    </w:p>
    <w:p w14:paraId="192DD623" w14:textId="77777777" w:rsidR="00CE30C2" w:rsidRPr="009662E0" w:rsidRDefault="00CE30C2" w:rsidP="00CE30C2">
      <w:pPr>
        <w:spacing w:line="260" w:lineRule="atLeast"/>
        <w:jc w:val="both"/>
        <w:rPr>
          <w:rFonts w:ascii="Arial" w:eastAsia="Calibri" w:hAnsi="Arial" w:cs="Arial"/>
          <w:sz w:val="20"/>
          <w:szCs w:val="20"/>
          <w:lang w:eastAsia="en-US"/>
        </w:rPr>
      </w:pPr>
    </w:p>
    <w:p w14:paraId="0E7CAFF8" w14:textId="77777777" w:rsidR="00CE30C2" w:rsidRPr="009662E0" w:rsidRDefault="00CE30C2" w:rsidP="00CE30C2">
      <w:pPr>
        <w:spacing w:line="260" w:lineRule="atLeast"/>
        <w:jc w:val="both"/>
        <w:rPr>
          <w:rFonts w:ascii="Arial" w:eastAsia="Calibri" w:hAnsi="Arial" w:cs="Arial"/>
          <w:sz w:val="20"/>
          <w:szCs w:val="20"/>
          <w:lang w:eastAsia="en-US"/>
        </w:rPr>
      </w:pPr>
      <w:r w:rsidRPr="009662E0">
        <w:rPr>
          <w:rFonts w:ascii="Arial" w:eastAsia="Calibri" w:hAnsi="Arial" w:cs="Arial"/>
          <w:sz w:val="20"/>
          <w:szCs w:val="20"/>
          <w:lang w:eastAsia="en-US"/>
        </w:rPr>
        <w:t>Napako pogodbeni stranki definirata kot nedelovanje »</w:t>
      </w:r>
      <w:r w:rsidRPr="009662E0">
        <w:rPr>
          <w:rFonts w:ascii="Arial" w:hAnsi="Arial" w:cs="Arial"/>
          <w:bCs/>
          <w:sz w:val="20"/>
          <w:szCs w:val="20"/>
        </w:rPr>
        <w:t>DIPSIIP- Digitalne integrirane platforme za spremljanje izvajanja ukrepov prometne politike in investicij infrastrukturnih projektov</w:t>
      </w:r>
      <w:r w:rsidRPr="009662E0">
        <w:rPr>
          <w:rFonts w:ascii="Arial" w:eastAsia="Calibri" w:hAnsi="Arial" w:cs="Arial"/>
          <w:sz w:val="20"/>
          <w:szCs w:val="20"/>
          <w:lang w:eastAsia="en-US"/>
        </w:rPr>
        <w:t>«, ki ni v skladu z zahtevami, določenimi v projektni nalogi, oziroma tistimi, ki so z izvajalcem naknadno sporazumno dogovorjene oziroma z (lektoriranimi) navodili za uporabo rešitve, ki je predmet te pogodbe. Napake se delijo glede na resnost, od česar je odvisna tudi hitrost oziroma nujnost odprave:</w:t>
      </w:r>
    </w:p>
    <w:p w14:paraId="607779DC" w14:textId="77777777" w:rsidR="00CE30C2" w:rsidRPr="009662E0" w:rsidRDefault="00CE30C2" w:rsidP="00CE30C2">
      <w:pPr>
        <w:spacing w:line="260" w:lineRule="atLeast"/>
        <w:jc w:val="both"/>
        <w:rPr>
          <w:rFonts w:ascii="Arial" w:eastAsia="Calibri" w:hAnsi="Arial" w:cs="Arial"/>
          <w:sz w:val="20"/>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3"/>
        <w:gridCol w:w="6999"/>
      </w:tblGrid>
      <w:tr w:rsidR="008527B8" w:rsidRPr="009662E0" w14:paraId="41C15798" w14:textId="77777777" w:rsidTr="00E07927">
        <w:tc>
          <w:tcPr>
            <w:tcW w:w="1985" w:type="dxa"/>
            <w:shd w:val="clear" w:color="auto" w:fill="auto"/>
          </w:tcPr>
          <w:p w14:paraId="628AD2AC" w14:textId="77777777" w:rsidR="00CE30C2" w:rsidRPr="009662E0" w:rsidRDefault="00CE30C2" w:rsidP="00CE30C2">
            <w:pPr>
              <w:spacing w:line="260" w:lineRule="atLeast"/>
              <w:jc w:val="both"/>
              <w:rPr>
                <w:rFonts w:ascii="Arial" w:eastAsia="Calibri" w:hAnsi="Arial" w:cs="Arial"/>
                <w:b/>
                <w:sz w:val="20"/>
                <w:szCs w:val="20"/>
                <w:lang w:eastAsia="en-US"/>
              </w:rPr>
            </w:pPr>
            <w:r w:rsidRPr="009662E0">
              <w:rPr>
                <w:rFonts w:ascii="Arial" w:eastAsia="Calibri" w:hAnsi="Arial" w:cs="Arial"/>
                <w:b/>
                <w:sz w:val="20"/>
                <w:szCs w:val="20"/>
                <w:lang w:eastAsia="en-US"/>
              </w:rPr>
              <w:t>Kategorija</w:t>
            </w:r>
          </w:p>
        </w:tc>
        <w:tc>
          <w:tcPr>
            <w:tcW w:w="7229" w:type="dxa"/>
            <w:shd w:val="clear" w:color="auto" w:fill="auto"/>
          </w:tcPr>
          <w:p w14:paraId="02C103F4" w14:textId="77777777" w:rsidR="00CE30C2" w:rsidRPr="009662E0" w:rsidRDefault="00CE30C2" w:rsidP="00CE30C2">
            <w:pPr>
              <w:spacing w:line="260" w:lineRule="atLeast"/>
              <w:jc w:val="both"/>
              <w:rPr>
                <w:rFonts w:ascii="Arial" w:eastAsia="Calibri" w:hAnsi="Arial" w:cs="Arial"/>
                <w:b/>
                <w:sz w:val="20"/>
                <w:szCs w:val="20"/>
                <w:lang w:eastAsia="en-US"/>
              </w:rPr>
            </w:pPr>
            <w:r w:rsidRPr="009662E0">
              <w:rPr>
                <w:rFonts w:ascii="Arial" w:eastAsia="Calibri" w:hAnsi="Arial" w:cs="Arial"/>
                <w:b/>
                <w:sz w:val="20"/>
                <w:szCs w:val="20"/>
                <w:lang w:eastAsia="en-US"/>
              </w:rPr>
              <w:t>Opis</w:t>
            </w:r>
          </w:p>
        </w:tc>
      </w:tr>
      <w:tr w:rsidR="008527B8" w:rsidRPr="009662E0" w14:paraId="184D31F5" w14:textId="77777777" w:rsidTr="00E07927">
        <w:tc>
          <w:tcPr>
            <w:tcW w:w="1985" w:type="dxa"/>
            <w:shd w:val="clear" w:color="auto" w:fill="auto"/>
          </w:tcPr>
          <w:p w14:paraId="314A45A7" w14:textId="77777777" w:rsidR="00CE30C2" w:rsidRPr="009662E0" w:rsidRDefault="00CE30C2" w:rsidP="00CE30C2">
            <w:pPr>
              <w:spacing w:line="260" w:lineRule="atLeast"/>
              <w:jc w:val="both"/>
              <w:rPr>
                <w:rFonts w:ascii="Arial" w:eastAsia="Calibri" w:hAnsi="Arial" w:cs="Arial"/>
                <w:sz w:val="20"/>
                <w:szCs w:val="20"/>
                <w:lang w:eastAsia="en-US"/>
              </w:rPr>
            </w:pPr>
            <w:r w:rsidRPr="009662E0">
              <w:rPr>
                <w:rFonts w:ascii="Arial" w:eastAsia="Calibri" w:hAnsi="Arial" w:cs="Arial"/>
                <w:sz w:val="20"/>
                <w:szCs w:val="20"/>
                <w:lang w:eastAsia="en-US"/>
              </w:rPr>
              <w:t>Kritična napaka</w:t>
            </w:r>
          </w:p>
        </w:tc>
        <w:tc>
          <w:tcPr>
            <w:tcW w:w="7229" w:type="dxa"/>
            <w:shd w:val="clear" w:color="auto" w:fill="auto"/>
          </w:tcPr>
          <w:p w14:paraId="095EE393" w14:textId="02AFF271" w:rsidR="00CE30C2" w:rsidRPr="009662E0" w:rsidRDefault="00DB3CC0" w:rsidP="00CE30C2">
            <w:pPr>
              <w:spacing w:line="260" w:lineRule="atLeast"/>
              <w:jc w:val="both"/>
              <w:rPr>
                <w:rFonts w:ascii="Arial" w:eastAsia="Calibri" w:hAnsi="Arial" w:cs="Arial"/>
                <w:sz w:val="20"/>
                <w:szCs w:val="20"/>
                <w:lang w:eastAsia="en-US"/>
              </w:rPr>
            </w:pPr>
            <w:r w:rsidRPr="009662E0">
              <w:rPr>
                <w:rFonts w:ascii="Arial" w:eastAsia="Calibri" w:hAnsi="Arial" w:cs="Arial"/>
                <w:sz w:val="20"/>
                <w:szCs w:val="20"/>
                <w:lang w:eastAsia="en-US"/>
              </w:rPr>
              <w:t>rešitev</w:t>
            </w:r>
            <w:r w:rsidR="00CE30C2" w:rsidRPr="009662E0">
              <w:rPr>
                <w:rFonts w:ascii="Arial" w:eastAsia="Calibri" w:hAnsi="Arial" w:cs="Arial"/>
                <w:sz w:val="20"/>
                <w:szCs w:val="20"/>
                <w:lang w:eastAsia="en-US"/>
              </w:rPr>
              <w:t xml:space="preserve"> ne deluje v celoti ali ne delujejo njegove ključne funkcionalnosti</w:t>
            </w:r>
          </w:p>
        </w:tc>
      </w:tr>
      <w:tr w:rsidR="008527B8" w:rsidRPr="009662E0" w14:paraId="4A664D32" w14:textId="77777777" w:rsidTr="00E07927">
        <w:tc>
          <w:tcPr>
            <w:tcW w:w="1985" w:type="dxa"/>
            <w:shd w:val="clear" w:color="auto" w:fill="auto"/>
          </w:tcPr>
          <w:p w14:paraId="64823647" w14:textId="77777777" w:rsidR="00CE30C2" w:rsidRPr="009662E0" w:rsidRDefault="00CE30C2" w:rsidP="00CE30C2">
            <w:pPr>
              <w:spacing w:line="260" w:lineRule="atLeast"/>
              <w:jc w:val="both"/>
              <w:rPr>
                <w:rFonts w:ascii="Arial" w:eastAsia="Calibri" w:hAnsi="Arial" w:cs="Arial"/>
                <w:sz w:val="20"/>
                <w:szCs w:val="20"/>
                <w:lang w:eastAsia="en-US"/>
              </w:rPr>
            </w:pPr>
            <w:r w:rsidRPr="009662E0">
              <w:rPr>
                <w:rFonts w:ascii="Arial" w:eastAsia="Calibri" w:hAnsi="Arial" w:cs="Arial"/>
                <w:sz w:val="20"/>
                <w:szCs w:val="20"/>
                <w:lang w:eastAsia="en-US"/>
              </w:rPr>
              <w:t>Resna napaka</w:t>
            </w:r>
          </w:p>
        </w:tc>
        <w:tc>
          <w:tcPr>
            <w:tcW w:w="7229" w:type="dxa"/>
            <w:shd w:val="clear" w:color="auto" w:fill="auto"/>
          </w:tcPr>
          <w:p w14:paraId="72693D6C" w14:textId="75650C36" w:rsidR="00CE30C2" w:rsidRPr="009662E0" w:rsidRDefault="00DB3CC0" w:rsidP="00CE30C2">
            <w:pPr>
              <w:spacing w:line="260" w:lineRule="atLeast"/>
              <w:jc w:val="both"/>
              <w:rPr>
                <w:rFonts w:ascii="Arial" w:eastAsia="Calibri" w:hAnsi="Arial" w:cs="Arial"/>
                <w:sz w:val="20"/>
                <w:szCs w:val="20"/>
                <w:lang w:eastAsia="en-US"/>
              </w:rPr>
            </w:pPr>
            <w:r w:rsidRPr="009662E0">
              <w:rPr>
                <w:rFonts w:ascii="Arial" w:eastAsia="Calibri" w:hAnsi="Arial" w:cs="Arial"/>
                <w:sz w:val="20"/>
                <w:szCs w:val="20"/>
                <w:lang w:eastAsia="en-US"/>
              </w:rPr>
              <w:t>rešitev</w:t>
            </w:r>
            <w:r w:rsidR="00CE30C2" w:rsidRPr="009662E0">
              <w:rPr>
                <w:rFonts w:ascii="Arial" w:eastAsia="Calibri" w:hAnsi="Arial" w:cs="Arial"/>
                <w:sz w:val="20"/>
                <w:szCs w:val="20"/>
                <w:lang w:eastAsia="en-US"/>
              </w:rPr>
              <w:t xml:space="preserve"> deluje, a je delo oteženo</w:t>
            </w:r>
          </w:p>
        </w:tc>
      </w:tr>
      <w:tr w:rsidR="00CE30C2" w:rsidRPr="009662E0" w14:paraId="6323E143" w14:textId="77777777" w:rsidTr="00E07927">
        <w:tc>
          <w:tcPr>
            <w:tcW w:w="1985" w:type="dxa"/>
            <w:shd w:val="clear" w:color="auto" w:fill="auto"/>
          </w:tcPr>
          <w:p w14:paraId="51AC65D5" w14:textId="77777777" w:rsidR="00CE30C2" w:rsidRPr="009662E0" w:rsidRDefault="00CE30C2" w:rsidP="00CE30C2">
            <w:pPr>
              <w:spacing w:line="260" w:lineRule="atLeast"/>
              <w:jc w:val="both"/>
              <w:rPr>
                <w:rFonts w:ascii="Arial" w:eastAsia="Calibri" w:hAnsi="Arial" w:cs="Arial"/>
                <w:sz w:val="20"/>
                <w:szCs w:val="20"/>
                <w:lang w:eastAsia="en-US"/>
              </w:rPr>
            </w:pPr>
            <w:r w:rsidRPr="009662E0">
              <w:rPr>
                <w:rFonts w:ascii="Arial" w:eastAsia="Calibri" w:hAnsi="Arial" w:cs="Arial"/>
                <w:sz w:val="20"/>
                <w:szCs w:val="20"/>
                <w:lang w:eastAsia="en-US"/>
              </w:rPr>
              <w:t>Manjša napaka</w:t>
            </w:r>
          </w:p>
        </w:tc>
        <w:tc>
          <w:tcPr>
            <w:tcW w:w="7229" w:type="dxa"/>
            <w:shd w:val="clear" w:color="auto" w:fill="auto"/>
          </w:tcPr>
          <w:p w14:paraId="5DCB8115" w14:textId="77777777" w:rsidR="00CE30C2" w:rsidRPr="009662E0" w:rsidRDefault="00CE30C2" w:rsidP="00CE30C2">
            <w:pPr>
              <w:spacing w:line="260" w:lineRule="atLeast"/>
              <w:jc w:val="both"/>
              <w:rPr>
                <w:rFonts w:ascii="Arial" w:eastAsia="Calibri" w:hAnsi="Arial" w:cs="Arial"/>
                <w:sz w:val="20"/>
                <w:szCs w:val="20"/>
                <w:lang w:eastAsia="en-US"/>
              </w:rPr>
            </w:pPr>
            <w:r w:rsidRPr="009662E0">
              <w:rPr>
                <w:rFonts w:ascii="Arial" w:eastAsia="Calibri" w:hAnsi="Arial" w:cs="Arial"/>
                <w:sz w:val="20"/>
                <w:szCs w:val="20"/>
                <w:lang w:eastAsia="en-US"/>
              </w:rPr>
              <w:t>ne vpliva bistveno na funkcionalnost spletnega portala</w:t>
            </w:r>
          </w:p>
        </w:tc>
      </w:tr>
    </w:tbl>
    <w:p w14:paraId="7285B0FC" w14:textId="77777777" w:rsidR="00CE30C2" w:rsidRPr="009662E0" w:rsidRDefault="00CE30C2" w:rsidP="00CE30C2">
      <w:pPr>
        <w:spacing w:line="260" w:lineRule="atLeast"/>
        <w:jc w:val="both"/>
        <w:rPr>
          <w:rFonts w:ascii="Arial" w:eastAsia="Calibri" w:hAnsi="Arial" w:cs="Arial"/>
          <w:sz w:val="20"/>
          <w:szCs w:val="20"/>
          <w:lang w:eastAsia="en-US"/>
        </w:rPr>
      </w:pPr>
    </w:p>
    <w:p w14:paraId="0DE3B819" w14:textId="77777777" w:rsidR="00CE30C2" w:rsidRPr="009662E0" w:rsidRDefault="00CE30C2" w:rsidP="00CE30C2">
      <w:pPr>
        <w:spacing w:line="260" w:lineRule="atLeast"/>
        <w:jc w:val="both"/>
        <w:rPr>
          <w:rFonts w:ascii="Arial" w:eastAsia="Calibri" w:hAnsi="Arial" w:cs="Arial"/>
          <w:sz w:val="20"/>
          <w:szCs w:val="20"/>
          <w:lang w:eastAsia="en-US"/>
        </w:rPr>
      </w:pPr>
      <w:r w:rsidRPr="009662E0">
        <w:rPr>
          <w:rFonts w:ascii="Arial" w:eastAsia="Calibri" w:hAnsi="Arial" w:cs="Arial"/>
          <w:sz w:val="20"/>
          <w:szCs w:val="20"/>
          <w:lang w:eastAsia="en-US"/>
        </w:rPr>
        <w:t>Odzivni čas na prijavo napake iz garancije po prejemu prijave in čas odprave napake je odvisen od narave napake in znaša:</w:t>
      </w:r>
    </w:p>
    <w:p w14:paraId="741A56FE" w14:textId="77777777" w:rsidR="00CE30C2" w:rsidRPr="009662E0" w:rsidRDefault="00CE30C2" w:rsidP="00CE30C2">
      <w:pPr>
        <w:spacing w:line="260" w:lineRule="atLeast"/>
        <w:jc w:val="both"/>
        <w:rPr>
          <w:rFonts w:ascii="Arial" w:eastAsia="Calibri" w:hAnsi="Arial" w:cs="Arial"/>
          <w:sz w:val="20"/>
          <w:szCs w:val="20"/>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14"/>
        <w:gridCol w:w="1842"/>
        <w:gridCol w:w="5358"/>
      </w:tblGrid>
      <w:tr w:rsidR="008534C9" w:rsidRPr="009662E0" w14:paraId="4B765DB2" w14:textId="77777777" w:rsidTr="00E07927">
        <w:trPr>
          <w:tblHeader/>
        </w:trPr>
        <w:tc>
          <w:tcPr>
            <w:tcW w:w="2014" w:type="dxa"/>
            <w:tcBorders>
              <w:top w:val="single" w:sz="4" w:space="0" w:color="000000"/>
              <w:left w:val="single" w:sz="4" w:space="0" w:color="000000"/>
              <w:bottom w:val="single" w:sz="4" w:space="0" w:color="000000"/>
              <w:right w:val="single" w:sz="4" w:space="0" w:color="000000"/>
            </w:tcBorders>
            <w:shd w:val="clear" w:color="auto" w:fill="7F7F7F"/>
            <w:vAlign w:val="center"/>
          </w:tcPr>
          <w:p w14:paraId="31884C27" w14:textId="77777777" w:rsidR="00CE30C2" w:rsidRPr="009662E0" w:rsidRDefault="00CE30C2" w:rsidP="00CE30C2">
            <w:pPr>
              <w:spacing w:line="260" w:lineRule="atLeast"/>
              <w:jc w:val="both"/>
              <w:rPr>
                <w:rFonts w:ascii="Arial" w:eastAsia="Calibri" w:hAnsi="Arial" w:cs="Arial"/>
                <w:b/>
                <w:sz w:val="20"/>
                <w:szCs w:val="20"/>
                <w:lang w:eastAsia="en-US"/>
              </w:rPr>
            </w:pPr>
            <w:r w:rsidRPr="009662E0">
              <w:rPr>
                <w:rFonts w:ascii="Arial" w:eastAsia="Calibri" w:hAnsi="Arial" w:cs="Arial"/>
                <w:b/>
                <w:sz w:val="20"/>
                <w:szCs w:val="20"/>
                <w:lang w:eastAsia="en-US"/>
              </w:rPr>
              <w:t>Kategorija</w:t>
            </w:r>
          </w:p>
        </w:tc>
        <w:tc>
          <w:tcPr>
            <w:tcW w:w="1842" w:type="dxa"/>
            <w:tcBorders>
              <w:top w:val="single" w:sz="4" w:space="0" w:color="000000"/>
              <w:left w:val="single" w:sz="4" w:space="0" w:color="000000"/>
              <w:bottom w:val="single" w:sz="4" w:space="0" w:color="000000"/>
              <w:right w:val="single" w:sz="4" w:space="0" w:color="000000"/>
            </w:tcBorders>
            <w:shd w:val="clear" w:color="auto" w:fill="7F7F7F"/>
            <w:vAlign w:val="center"/>
          </w:tcPr>
          <w:p w14:paraId="54DE5400" w14:textId="77777777" w:rsidR="00CE30C2" w:rsidRPr="009662E0" w:rsidRDefault="00CE30C2" w:rsidP="00CE30C2">
            <w:pPr>
              <w:spacing w:line="260" w:lineRule="atLeast"/>
              <w:jc w:val="both"/>
              <w:rPr>
                <w:rFonts w:ascii="Arial" w:eastAsia="Calibri" w:hAnsi="Arial" w:cs="Arial"/>
                <w:b/>
                <w:sz w:val="20"/>
                <w:szCs w:val="20"/>
                <w:lang w:eastAsia="en-US"/>
              </w:rPr>
            </w:pPr>
            <w:r w:rsidRPr="009662E0">
              <w:rPr>
                <w:rFonts w:ascii="Arial" w:eastAsia="Calibri" w:hAnsi="Arial" w:cs="Arial"/>
                <w:b/>
                <w:sz w:val="20"/>
                <w:szCs w:val="20"/>
                <w:lang w:eastAsia="en-US"/>
              </w:rPr>
              <w:t>Odzivni čas</w:t>
            </w:r>
          </w:p>
        </w:tc>
        <w:tc>
          <w:tcPr>
            <w:tcW w:w="5358" w:type="dxa"/>
            <w:tcBorders>
              <w:top w:val="single" w:sz="4" w:space="0" w:color="000000"/>
              <w:left w:val="single" w:sz="4" w:space="0" w:color="000000"/>
              <w:bottom w:val="single" w:sz="4" w:space="0" w:color="000000"/>
              <w:right w:val="single" w:sz="4" w:space="0" w:color="000000"/>
            </w:tcBorders>
            <w:shd w:val="clear" w:color="auto" w:fill="7F7F7F"/>
          </w:tcPr>
          <w:p w14:paraId="70496A0D" w14:textId="77777777" w:rsidR="00CE30C2" w:rsidRPr="009662E0" w:rsidRDefault="00CE30C2" w:rsidP="00CE30C2">
            <w:pPr>
              <w:spacing w:line="260" w:lineRule="atLeast"/>
              <w:jc w:val="both"/>
              <w:rPr>
                <w:rFonts w:ascii="Arial" w:eastAsia="Calibri" w:hAnsi="Arial" w:cs="Arial"/>
                <w:b/>
                <w:sz w:val="20"/>
                <w:szCs w:val="20"/>
                <w:lang w:eastAsia="en-US"/>
              </w:rPr>
            </w:pPr>
            <w:r w:rsidRPr="009662E0">
              <w:rPr>
                <w:rFonts w:ascii="Arial" w:eastAsia="Calibri" w:hAnsi="Arial" w:cs="Arial"/>
                <w:b/>
                <w:sz w:val="20"/>
                <w:szCs w:val="20"/>
                <w:lang w:eastAsia="en-US"/>
              </w:rPr>
              <w:t>Čas odprave</w:t>
            </w:r>
          </w:p>
        </w:tc>
      </w:tr>
      <w:tr w:rsidR="008534C9" w:rsidRPr="009662E0" w14:paraId="2DBCA300" w14:textId="77777777" w:rsidTr="00E07927">
        <w:tc>
          <w:tcPr>
            <w:tcW w:w="2014" w:type="dxa"/>
            <w:tcBorders>
              <w:top w:val="single" w:sz="4" w:space="0" w:color="000000"/>
              <w:left w:val="single" w:sz="4" w:space="0" w:color="000000"/>
              <w:bottom w:val="dotted" w:sz="4" w:space="0" w:color="auto"/>
              <w:right w:val="single" w:sz="4" w:space="0" w:color="000000"/>
            </w:tcBorders>
            <w:vAlign w:val="center"/>
          </w:tcPr>
          <w:p w14:paraId="16F561F0" w14:textId="77777777" w:rsidR="00CE30C2" w:rsidRPr="009662E0" w:rsidRDefault="00CE30C2" w:rsidP="00CE30C2">
            <w:pPr>
              <w:spacing w:line="260" w:lineRule="atLeast"/>
              <w:jc w:val="both"/>
              <w:rPr>
                <w:rFonts w:ascii="Arial" w:eastAsia="Calibri" w:hAnsi="Arial" w:cs="Arial"/>
                <w:sz w:val="20"/>
                <w:szCs w:val="20"/>
                <w:lang w:eastAsia="en-US"/>
              </w:rPr>
            </w:pPr>
            <w:r w:rsidRPr="009662E0">
              <w:rPr>
                <w:rFonts w:ascii="Arial" w:eastAsia="Calibri" w:hAnsi="Arial" w:cs="Arial"/>
                <w:sz w:val="20"/>
                <w:szCs w:val="20"/>
                <w:lang w:eastAsia="en-US"/>
              </w:rPr>
              <w:t>Kritična napaka</w:t>
            </w:r>
          </w:p>
        </w:tc>
        <w:tc>
          <w:tcPr>
            <w:tcW w:w="1842" w:type="dxa"/>
            <w:tcBorders>
              <w:top w:val="single" w:sz="4" w:space="0" w:color="000000"/>
              <w:left w:val="single" w:sz="4" w:space="0" w:color="000000"/>
              <w:bottom w:val="dotted" w:sz="4" w:space="0" w:color="auto"/>
              <w:right w:val="single" w:sz="4" w:space="0" w:color="000000"/>
            </w:tcBorders>
            <w:vAlign w:val="center"/>
          </w:tcPr>
          <w:p w14:paraId="5EBAF9B8" w14:textId="77777777" w:rsidR="00CE30C2" w:rsidRPr="009662E0" w:rsidRDefault="00CE30C2" w:rsidP="00CE30C2">
            <w:pPr>
              <w:spacing w:line="260" w:lineRule="atLeast"/>
              <w:jc w:val="both"/>
              <w:rPr>
                <w:rFonts w:ascii="Arial" w:eastAsia="Calibri" w:hAnsi="Arial" w:cs="Arial"/>
                <w:sz w:val="20"/>
                <w:szCs w:val="20"/>
                <w:lang w:eastAsia="en-US"/>
              </w:rPr>
            </w:pPr>
            <w:r w:rsidRPr="009662E0">
              <w:rPr>
                <w:rFonts w:ascii="Arial" w:eastAsia="Calibri" w:hAnsi="Arial" w:cs="Arial"/>
                <w:sz w:val="20"/>
                <w:szCs w:val="20"/>
                <w:lang w:eastAsia="en-US"/>
              </w:rPr>
              <w:t>do 1 ure</w:t>
            </w:r>
          </w:p>
        </w:tc>
        <w:tc>
          <w:tcPr>
            <w:tcW w:w="5358" w:type="dxa"/>
            <w:tcBorders>
              <w:top w:val="single" w:sz="4" w:space="0" w:color="000000"/>
              <w:left w:val="single" w:sz="4" w:space="0" w:color="000000"/>
              <w:bottom w:val="dotted" w:sz="4" w:space="0" w:color="auto"/>
              <w:right w:val="single" w:sz="4" w:space="0" w:color="000000"/>
            </w:tcBorders>
          </w:tcPr>
          <w:p w14:paraId="460AF743" w14:textId="77777777" w:rsidR="00CE30C2" w:rsidRPr="009662E0" w:rsidRDefault="00CE30C2" w:rsidP="00CE30C2">
            <w:pPr>
              <w:spacing w:line="260" w:lineRule="atLeast"/>
              <w:jc w:val="both"/>
              <w:rPr>
                <w:rFonts w:ascii="Arial" w:eastAsia="Calibri" w:hAnsi="Arial" w:cs="Arial"/>
                <w:sz w:val="20"/>
                <w:szCs w:val="20"/>
                <w:lang w:eastAsia="en-US"/>
              </w:rPr>
            </w:pPr>
            <w:r w:rsidRPr="009662E0">
              <w:rPr>
                <w:rFonts w:ascii="Arial" w:eastAsia="Calibri" w:hAnsi="Arial" w:cs="Arial"/>
                <w:sz w:val="20"/>
                <w:szCs w:val="20"/>
                <w:lang w:eastAsia="en-US"/>
              </w:rPr>
              <w:t>neprekinjena intervencija do odprave napake</w:t>
            </w:r>
          </w:p>
        </w:tc>
      </w:tr>
      <w:tr w:rsidR="008534C9" w:rsidRPr="009662E0" w14:paraId="7A28AD11" w14:textId="77777777" w:rsidTr="00E07927">
        <w:tc>
          <w:tcPr>
            <w:tcW w:w="2014" w:type="dxa"/>
            <w:tcBorders>
              <w:top w:val="dotted" w:sz="4" w:space="0" w:color="auto"/>
              <w:left w:val="single" w:sz="4" w:space="0" w:color="000000"/>
              <w:bottom w:val="dotted" w:sz="4" w:space="0" w:color="auto"/>
              <w:right w:val="single" w:sz="4" w:space="0" w:color="000000"/>
            </w:tcBorders>
            <w:vAlign w:val="center"/>
          </w:tcPr>
          <w:p w14:paraId="38C612CA" w14:textId="77777777" w:rsidR="00CE30C2" w:rsidRPr="009662E0" w:rsidRDefault="00CE30C2" w:rsidP="00CE30C2">
            <w:pPr>
              <w:spacing w:line="260" w:lineRule="atLeast"/>
              <w:jc w:val="both"/>
              <w:rPr>
                <w:rFonts w:ascii="Arial" w:eastAsia="Calibri" w:hAnsi="Arial" w:cs="Arial"/>
                <w:sz w:val="20"/>
                <w:szCs w:val="20"/>
                <w:lang w:eastAsia="en-US"/>
              </w:rPr>
            </w:pPr>
            <w:r w:rsidRPr="009662E0">
              <w:rPr>
                <w:rFonts w:ascii="Arial" w:eastAsia="Calibri" w:hAnsi="Arial" w:cs="Arial"/>
                <w:sz w:val="20"/>
                <w:szCs w:val="20"/>
                <w:lang w:eastAsia="en-US"/>
              </w:rPr>
              <w:t>Resna napaka</w:t>
            </w:r>
          </w:p>
        </w:tc>
        <w:tc>
          <w:tcPr>
            <w:tcW w:w="1842" w:type="dxa"/>
            <w:tcBorders>
              <w:top w:val="dotted" w:sz="4" w:space="0" w:color="auto"/>
              <w:left w:val="single" w:sz="4" w:space="0" w:color="000000"/>
              <w:bottom w:val="dotted" w:sz="4" w:space="0" w:color="auto"/>
              <w:right w:val="single" w:sz="4" w:space="0" w:color="000000"/>
            </w:tcBorders>
            <w:vAlign w:val="center"/>
          </w:tcPr>
          <w:p w14:paraId="21CB966B" w14:textId="77777777" w:rsidR="00CE30C2" w:rsidRPr="009662E0" w:rsidRDefault="00CE30C2" w:rsidP="00CE30C2">
            <w:pPr>
              <w:spacing w:line="260" w:lineRule="atLeast"/>
              <w:jc w:val="both"/>
              <w:rPr>
                <w:rFonts w:ascii="Arial" w:eastAsia="Calibri" w:hAnsi="Arial" w:cs="Arial"/>
                <w:sz w:val="20"/>
                <w:szCs w:val="20"/>
                <w:lang w:eastAsia="en-US"/>
              </w:rPr>
            </w:pPr>
            <w:r w:rsidRPr="009662E0">
              <w:rPr>
                <w:rFonts w:ascii="Arial" w:eastAsia="Calibri" w:hAnsi="Arial" w:cs="Arial"/>
                <w:sz w:val="20"/>
                <w:szCs w:val="20"/>
                <w:lang w:eastAsia="en-US"/>
              </w:rPr>
              <w:t>do 4 ur</w:t>
            </w:r>
          </w:p>
        </w:tc>
        <w:tc>
          <w:tcPr>
            <w:tcW w:w="5358" w:type="dxa"/>
            <w:tcBorders>
              <w:top w:val="dotted" w:sz="4" w:space="0" w:color="auto"/>
              <w:left w:val="single" w:sz="4" w:space="0" w:color="000000"/>
              <w:bottom w:val="dotted" w:sz="4" w:space="0" w:color="auto"/>
              <w:right w:val="single" w:sz="4" w:space="0" w:color="000000"/>
            </w:tcBorders>
          </w:tcPr>
          <w:p w14:paraId="1A5641D8" w14:textId="77777777" w:rsidR="00CE30C2" w:rsidRPr="009662E0" w:rsidRDefault="00CE30C2" w:rsidP="00CE30C2">
            <w:pPr>
              <w:spacing w:line="260" w:lineRule="atLeast"/>
              <w:jc w:val="both"/>
              <w:rPr>
                <w:rFonts w:ascii="Arial" w:eastAsia="Calibri" w:hAnsi="Arial" w:cs="Arial"/>
                <w:sz w:val="20"/>
                <w:szCs w:val="20"/>
                <w:lang w:eastAsia="en-US"/>
              </w:rPr>
            </w:pPr>
            <w:r w:rsidRPr="009662E0">
              <w:rPr>
                <w:rFonts w:ascii="Arial" w:eastAsia="Calibri" w:hAnsi="Arial" w:cs="Arial"/>
                <w:sz w:val="20"/>
                <w:szCs w:val="20"/>
                <w:lang w:eastAsia="en-US"/>
              </w:rPr>
              <w:t xml:space="preserve">neprekinjena intervencija do odprave napake </w:t>
            </w:r>
          </w:p>
        </w:tc>
      </w:tr>
      <w:tr w:rsidR="00CE30C2" w:rsidRPr="009662E0" w14:paraId="09BFE1F0" w14:textId="77777777" w:rsidTr="00E07927">
        <w:tc>
          <w:tcPr>
            <w:tcW w:w="2014" w:type="dxa"/>
            <w:tcBorders>
              <w:top w:val="dotted" w:sz="4" w:space="0" w:color="auto"/>
              <w:left w:val="single" w:sz="4" w:space="0" w:color="000000"/>
              <w:bottom w:val="single" w:sz="4" w:space="0" w:color="000000"/>
              <w:right w:val="single" w:sz="4" w:space="0" w:color="000000"/>
            </w:tcBorders>
            <w:vAlign w:val="center"/>
          </w:tcPr>
          <w:p w14:paraId="05846ED3" w14:textId="77777777" w:rsidR="00CE30C2" w:rsidRPr="009662E0" w:rsidRDefault="00CE30C2" w:rsidP="00CE30C2">
            <w:pPr>
              <w:spacing w:line="260" w:lineRule="atLeast"/>
              <w:jc w:val="both"/>
              <w:rPr>
                <w:rFonts w:ascii="Arial" w:eastAsia="Calibri" w:hAnsi="Arial" w:cs="Arial"/>
                <w:sz w:val="20"/>
                <w:szCs w:val="20"/>
                <w:lang w:eastAsia="en-US"/>
              </w:rPr>
            </w:pPr>
            <w:r w:rsidRPr="009662E0">
              <w:rPr>
                <w:rFonts w:ascii="Arial" w:eastAsia="Calibri" w:hAnsi="Arial" w:cs="Arial"/>
                <w:sz w:val="20"/>
                <w:szCs w:val="20"/>
                <w:lang w:eastAsia="en-US"/>
              </w:rPr>
              <w:t>Manjša napaka</w:t>
            </w:r>
          </w:p>
        </w:tc>
        <w:tc>
          <w:tcPr>
            <w:tcW w:w="1842" w:type="dxa"/>
            <w:tcBorders>
              <w:top w:val="dotted" w:sz="4" w:space="0" w:color="auto"/>
              <w:left w:val="single" w:sz="4" w:space="0" w:color="000000"/>
              <w:bottom w:val="single" w:sz="4" w:space="0" w:color="000000"/>
              <w:right w:val="single" w:sz="4" w:space="0" w:color="000000"/>
            </w:tcBorders>
            <w:vAlign w:val="center"/>
          </w:tcPr>
          <w:p w14:paraId="449C3BB1" w14:textId="77777777" w:rsidR="00CE30C2" w:rsidRPr="009662E0" w:rsidRDefault="00CE30C2" w:rsidP="00CE30C2">
            <w:pPr>
              <w:spacing w:line="260" w:lineRule="atLeast"/>
              <w:jc w:val="both"/>
              <w:rPr>
                <w:rFonts w:ascii="Arial" w:eastAsia="Calibri" w:hAnsi="Arial" w:cs="Arial"/>
                <w:sz w:val="20"/>
                <w:szCs w:val="20"/>
                <w:lang w:eastAsia="en-US"/>
              </w:rPr>
            </w:pPr>
            <w:r w:rsidRPr="009662E0">
              <w:rPr>
                <w:rFonts w:ascii="Arial" w:eastAsia="Calibri" w:hAnsi="Arial" w:cs="Arial"/>
                <w:sz w:val="20"/>
                <w:szCs w:val="20"/>
                <w:lang w:eastAsia="en-US"/>
              </w:rPr>
              <w:t>do 16 ur</w:t>
            </w:r>
          </w:p>
        </w:tc>
        <w:tc>
          <w:tcPr>
            <w:tcW w:w="5358" w:type="dxa"/>
            <w:tcBorders>
              <w:top w:val="dotted" w:sz="4" w:space="0" w:color="auto"/>
              <w:left w:val="single" w:sz="4" w:space="0" w:color="000000"/>
              <w:bottom w:val="single" w:sz="4" w:space="0" w:color="000000"/>
              <w:right w:val="single" w:sz="4" w:space="0" w:color="000000"/>
            </w:tcBorders>
          </w:tcPr>
          <w:p w14:paraId="38AAC121" w14:textId="77777777" w:rsidR="00CE30C2" w:rsidRPr="009662E0" w:rsidRDefault="00CE30C2" w:rsidP="00CE30C2">
            <w:pPr>
              <w:spacing w:line="260" w:lineRule="atLeast"/>
              <w:jc w:val="both"/>
              <w:rPr>
                <w:rFonts w:ascii="Arial" w:eastAsia="Calibri" w:hAnsi="Arial" w:cs="Arial"/>
                <w:sz w:val="20"/>
                <w:szCs w:val="20"/>
                <w:lang w:eastAsia="en-US"/>
              </w:rPr>
            </w:pPr>
            <w:r w:rsidRPr="009662E0">
              <w:rPr>
                <w:rFonts w:ascii="Arial" w:eastAsia="Calibri" w:hAnsi="Arial" w:cs="Arial"/>
                <w:sz w:val="20"/>
                <w:szCs w:val="20"/>
                <w:lang w:eastAsia="en-US"/>
              </w:rPr>
              <w:t>intervencija do odprave napake z možnimi prekinitvami po pisnem dogovoru z naročnikom</w:t>
            </w:r>
          </w:p>
        </w:tc>
      </w:tr>
    </w:tbl>
    <w:p w14:paraId="214B6A96" w14:textId="77777777" w:rsidR="00CE30C2" w:rsidRPr="009662E0" w:rsidRDefault="00CE30C2" w:rsidP="00CE30C2">
      <w:pPr>
        <w:spacing w:line="260" w:lineRule="atLeast"/>
        <w:jc w:val="both"/>
        <w:rPr>
          <w:rFonts w:ascii="Arial" w:eastAsia="Calibri" w:hAnsi="Arial" w:cs="Arial"/>
          <w:sz w:val="20"/>
          <w:szCs w:val="20"/>
          <w:lang w:eastAsia="en-US"/>
        </w:rPr>
      </w:pPr>
    </w:p>
    <w:p w14:paraId="6544D162" w14:textId="77777777" w:rsidR="00CE30C2" w:rsidRPr="009662E0" w:rsidRDefault="00CE30C2" w:rsidP="00CE30C2">
      <w:pPr>
        <w:spacing w:line="260" w:lineRule="atLeast"/>
        <w:jc w:val="both"/>
        <w:rPr>
          <w:rFonts w:ascii="Arial" w:eastAsia="Calibri" w:hAnsi="Arial" w:cs="Arial"/>
          <w:sz w:val="20"/>
          <w:szCs w:val="20"/>
          <w:lang w:eastAsia="en-US"/>
        </w:rPr>
      </w:pPr>
      <w:r w:rsidRPr="009662E0">
        <w:rPr>
          <w:rFonts w:ascii="Arial" w:eastAsia="Calibri" w:hAnsi="Arial" w:cs="Arial"/>
          <w:sz w:val="20"/>
          <w:szCs w:val="20"/>
          <w:lang w:eastAsia="en-US"/>
        </w:rPr>
        <w:t xml:space="preserve">Odzivni čas je čas, ki preteče od prejema prijave napake, do trenutka, ko izvajalec začne z odpravo napake. </w:t>
      </w:r>
    </w:p>
    <w:p w14:paraId="1C219517" w14:textId="77777777" w:rsidR="00CE30C2" w:rsidRPr="009662E0" w:rsidRDefault="00CE30C2" w:rsidP="00CE30C2">
      <w:pPr>
        <w:spacing w:line="260" w:lineRule="atLeast"/>
        <w:jc w:val="both"/>
        <w:rPr>
          <w:rFonts w:ascii="Arial" w:eastAsia="Calibri" w:hAnsi="Arial" w:cs="Arial"/>
          <w:sz w:val="20"/>
          <w:szCs w:val="20"/>
          <w:lang w:eastAsia="en-US"/>
        </w:rPr>
      </w:pPr>
    </w:p>
    <w:p w14:paraId="1C6C6E67" w14:textId="76832FB7" w:rsidR="00C141F7" w:rsidRPr="009662E0" w:rsidRDefault="00CE30C2" w:rsidP="00CE30C2">
      <w:pPr>
        <w:spacing w:line="260" w:lineRule="atLeast"/>
        <w:jc w:val="both"/>
        <w:rPr>
          <w:rFonts w:ascii="Arial" w:eastAsia="Calibri" w:hAnsi="Arial" w:cs="Arial"/>
          <w:sz w:val="20"/>
          <w:szCs w:val="20"/>
          <w:lang w:eastAsia="en-US"/>
        </w:rPr>
      </w:pPr>
      <w:r w:rsidRPr="009662E0">
        <w:rPr>
          <w:rFonts w:ascii="Arial" w:eastAsia="Calibri" w:hAnsi="Arial" w:cs="Arial"/>
          <w:sz w:val="20"/>
          <w:szCs w:val="20"/>
          <w:lang w:eastAsia="en-US"/>
        </w:rPr>
        <w:t xml:space="preserve">Čas odprave napake je čas od trenutka, ko izvajalec začne z odpravo napake, pa do njene odprave (oziroma zagotovitve funkcionalno nadomestne rešitve). </w:t>
      </w:r>
    </w:p>
    <w:p w14:paraId="625A25E0" w14:textId="77777777" w:rsidR="00CE30C2" w:rsidRPr="009662E0" w:rsidRDefault="00CE30C2" w:rsidP="00CE30C2">
      <w:pPr>
        <w:spacing w:line="260" w:lineRule="atLeast"/>
        <w:jc w:val="both"/>
        <w:rPr>
          <w:rFonts w:ascii="Arial" w:eastAsia="Calibri" w:hAnsi="Arial" w:cs="Arial"/>
          <w:sz w:val="20"/>
          <w:szCs w:val="20"/>
          <w:lang w:eastAsia="en-US"/>
        </w:rPr>
      </w:pPr>
    </w:p>
    <w:p w14:paraId="376BF6BD" w14:textId="77777777" w:rsidR="00CE30C2" w:rsidRPr="009662E0" w:rsidRDefault="00CE30C2" w:rsidP="00CE30C2">
      <w:pPr>
        <w:spacing w:line="260" w:lineRule="atLeast"/>
        <w:jc w:val="both"/>
        <w:rPr>
          <w:rFonts w:ascii="Arial" w:eastAsia="Calibri" w:hAnsi="Arial" w:cs="Arial"/>
          <w:sz w:val="20"/>
          <w:szCs w:val="20"/>
          <w:lang w:eastAsia="en-US"/>
        </w:rPr>
      </w:pPr>
      <w:r w:rsidRPr="009662E0">
        <w:rPr>
          <w:rFonts w:ascii="Arial" w:eastAsia="Calibri" w:hAnsi="Arial" w:cs="Arial"/>
          <w:sz w:val="20"/>
          <w:szCs w:val="20"/>
          <w:lang w:eastAsia="en-US"/>
        </w:rPr>
        <w:t>Če izvajalec po pregledu prijavljene napake ugotovi, da bo za njeno odpravo potrebno več kot 24 ur, je dolžan to nemudoma sporočiti naročniku in v dogovoru z naročnikom vzpostaviti ustrezno funkcionalno rešitev in usklajevati nadaljnje aktivnosti tako, da bo delovni proces uporabnika nemoten.</w:t>
      </w:r>
    </w:p>
    <w:p w14:paraId="43E58DDF" w14:textId="77777777" w:rsidR="00CE30C2" w:rsidRPr="009662E0" w:rsidRDefault="00CE30C2" w:rsidP="00CE30C2">
      <w:pPr>
        <w:spacing w:line="260" w:lineRule="atLeast"/>
        <w:jc w:val="both"/>
        <w:rPr>
          <w:rFonts w:ascii="Arial" w:eastAsia="Calibri" w:hAnsi="Arial" w:cs="Arial"/>
          <w:sz w:val="20"/>
          <w:szCs w:val="20"/>
          <w:lang w:eastAsia="en-US"/>
        </w:rPr>
      </w:pPr>
    </w:p>
    <w:p w14:paraId="58807C5A" w14:textId="48D4473D" w:rsidR="00CE30C2" w:rsidRPr="009662E0" w:rsidRDefault="00CE30C2" w:rsidP="00CE30C2">
      <w:pPr>
        <w:spacing w:line="260" w:lineRule="atLeast"/>
        <w:jc w:val="both"/>
        <w:rPr>
          <w:rFonts w:ascii="Arial" w:eastAsia="Calibri" w:hAnsi="Arial" w:cs="Arial"/>
          <w:sz w:val="20"/>
          <w:szCs w:val="20"/>
          <w:lang w:eastAsia="en-US"/>
        </w:rPr>
      </w:pPr>
      <w:r w:rsidRPr="009662E0">
        <w:rPr>
          <w:rFonts w:ascii="Arial" w:eastAsia="Calibri" w:hAnsi="Arial" w:cs="Arial"/>
          <w:sz w:val="20"/>
          <w:szCs w:val="20"/>
          <w:lang w:eastAsia="en-US"/>
        </w:rPr>
        <w:t>Naročnik je dolžan napako prijaviti izvajalcu in potrditi zaključek odprave napak. Izvajalec mora  odpravljati napako neprekinjeno do popolne odprave napake v ča</w:t>
      </w:r>
      <w:r w:rsidR="00F076F4" w:rsidRPr="009662E0">
        <w:rPr>
          <w:rFonts w:ascii="Arial" w:eastAsia="Calibri" w:hAnsi="Arial" w:cs="Arial"/>
          <w:sz w:val="20"/>
          <w:szCs w:val="20"/>
          <w:lang w:eastAsia="en-US"/>
        </w:rPr>
        <w:t>su odprave, kot je določeno v</w:t>
      </w:r>
      <w:r w:rsidRPr="009662E0">
        <w:rPr>
          <w:rFonts w:ascii="Arial" w:eastAsia="Calibri" w:hAnsi="Arial" w:cs="Arial"/>
          <w:sz w:val="20"/>
          <w:szCs w:val="20"/>
          <w:lang w:eastAsia="en-US"/>
        </w:rPr>
        <w:t xml:space="preserve"> tabeli </w:t>
      </w:r>
      <w:r w:rsidR="00F076F4" w:rsidRPr="009662E0">
        <w:rPr>
          <w:rFonts w:ascii="Arial" w:eastAsia="Calibri" w:hAnsi="Arial" w:cs="Arial"/>
          <w:sz w:val="20"/>
          <w:szCs w:val="20"/>
          <w:lang w:eastAsia="en-US"/>
        </w:rPr>
        <w:t xml:space="preserve">iz prvega odstavka </w:t>
      </w:r>
      <w:r w:rsidRPr="009662E0">
        <w:rPr>
          <w:rFonts w:ascii="Arial" w:eastAsia="Calibri" w:hAnsi="Arial" w:cs="Arial"/>
          <w:sz w:val="20"/>
          <w:szCs w:val="20"/>
          <w:lang w:eastAsia="en-US"/>
        </w:rPr>
        <w:t>tega člena.</w:t>
      </w:r>
    </w:p>
    <w:p w14:paraId="542F6874" w14:textId="77777777" w:rsidR="00CE30C2" w:rsidRPr="009662E0" w:rsidRDefault="00CE30C2" w:rsidP="00CE30C2">
      <w:pPr>
        <w:spacing w:line="260" w:lineRule="atLeast"/>
        <w:jc w:val="both"/>
        <w:rPr>
          <w:rFonts w:ascii="Arial" w:eastAsia="Calibri" w:hAnsi="Arial" w:cs="Arial"/>
          <w:sz w:val="20"/>
          <w:szCs w:val="20"/>
          <w:lang w:eastAsia="en-US"/>
        </w:rPr>
      </w:pPr>
    </w:p>
    <w:p w14:paraId="39C7093A" w14:textId="77777777" w:rsidR="00CE30C2" w:rsidRPr="009662E0" w:rsidRDefault="00CE30C2" w:rsidP="00CE30C2">
      <w:pPr>
        <w:spacing w:line="260" w:lineRule="atLeast"/>
        <w:jc w:val="both"/>
        <w:rPr>
          <w:rFonts w:ascii="Arial" w:eastAsia="Calibri" w:hAnsi="Arial" w:cs="Arial"/>
          <w:sz w:val="20"/>
          <w:szCs w:val="20"/>
          <w:lang w:eastAsia="en-US"/>
        </w:rPr>
      </w:pPr>
      <w:r w:rsidRPr="009662E0">
        <w:rPr>
          <w:rFonts w:ascii="Arial" w:eastAsia="Calibri" w:hAnsi="Arial" w:cs="Arial"/>
          <w:sz w:val="20"/>
          <w:szCs w:val="20"/>
          <w:lang w:eastAsia="en-US"/>
        </w:rPr>
        <w:t>Izvajalec bo upošteval delovni čas naročnika in fizični dostop ter administratorski dostop do sistemov ter svoje aktivnosti usklajeval z naročnikom.</w:t>
      </w:r>
    </w:p>
    <w:p w14:paraId="23B9BCCE" w14:textId="77777777" w:rsidR="00CE30C2" w:rsidRPr="009662E0" w:rsidRDefault="00CE30C2" w:rsidP="00CE30C2">
      <w:pPr>
        <w:spacing w:line="260" w:lineRule="atLeast"/>
        <w:jc w:val="both"/>
        <w:rPr>
          <w:rFonts w:ascii="Arial" w:eastAsia="Calibri" w:hAnsi="Arial" w:cs="Arial"/>
          <w:sz w:val="20"/>
          <w:szCs w:val="20"/>
          <w:lang w:eastAsia="en-US"/>
        </w:rPr>
      </w:pPr>
    </w:p>
    <w:p w14:paraId="278CF04C" w14:textId="77777777" w:rsidR="00CE30C2" w:rsidRPr="009662E0" w:rsidRDefault="00CE30C2" w:rsidP="00CE30C2">
      <w:pPr>
        <w:spacing w:line="288" w:lineRule="auto"/>
        <w:jc w:val="both"/>
        <w:rPr>
          <w:rFonts w:ascii="Arial" w:hAnsi="Arial" w:cs="Arial"/>
          <w:sz w:val="20"/>
          <w:szCs w:val="20"/>
          <w:lang w:eastAsia="en-US"/>
        </w:rPr>
      </w:pPr>
      <w:r w:rsidRPr="009662E0">
        <w:rPr>
          <w:rFonts w:ascii="Arial" w:hAnsi="Arial" w:cs="Arial"/>
          <w:sz w:val="20"/>
          <w:szCs w:val="20"/>
          <w:lang w:eastAsia="en-US"/>
        </w:rPr>
        <w:t xml:space="preserve">Po opozorilu naročnika je dolžan izvajalec takoj odpraviti ugotovljene pomanjkljivosti. Če je storitev, ki je navedena na računu izvajalca, nekvalitetno ali delno izvedena in je to pisno dokumentirano, naročnik račun za taka dela delno ali v celoti zavrne oziroma ga poravna le v vrednosti nespornih del. Če se nekvalitetno ali delno izvajanje storitev ponavlja, naročnik izvajalca najprej pisno opozori, če pa se izvedba storitev še ne popravi, lahko naročnik pogodbo razdre. </w:t>
      </w:r>
    </w:p>
    <w:p w14:paraId="64EB55B2" w14:textId="77777777" w:rsidR="00CE30C2" w:rsidRPr="009662E0" w:rsidRDefault="00CE30C2" w:rsidP="00CE30C2">
      <w:pPr>
        <w:spacing w:line="288" w:lineRule="auto"/>
        <w:jc w:val="both"/>
        <w:rPr>
          <w:rFonts w:ascii="Arial" w:hAnsi="Arial" w:cs="Arial"/>
          <w:sz w:val="20"/>
          <w:szCs w:val="20"/>
          <w:lang w:eastAsia="en-US"/>
        </w:rPr>
      </w:pPr>
      <w:r w:rsidRPr="009662E0">
        <w:rPr>
          <w:rFonts w:ascii="Arial" w:hAnsi="Arial" w:cs="Arial"/>
          <w:sz w:val="20"/>
          <w:szCs w:val="20"/>
          <w:lang w:eastAsia="en-US"/>
        </w:rPr>
        <w:lastRenderedPageBreak/>
        <w:tab/>
      </w:r>
    </w:p>
    <w:p w14:paraId="33436F72" w14:textId="77777777" w:rsidR="00CE30C2" w:rsidRPr="009662E0" w:rsidRDefault="00CE30C2" w:rsidP="00CE30C2">
      <w:pPr>
        <w:spacing w:line="288" w:lineRule="auto"/>
        <w:jc w:val="both"/>
        <w:rPr>
          <w:rFonts w:ascii="Arial" w:hAnsi="Arial" w:cs="Arial"/>
          <w:sz w:val="20"/>
          <w:szCs w:val="20"/>
          <w:lang w:eastAsia="en-US"/>
        </w:rPr>
      </w:pPr>
      <w:r w:rsidRPr="009662E0">
        <w:rPr>
          <w:rFonts w:ascii="Arial" w:hAnsi="Arial" w:cs="Arial"/>
          <w:sz w:val="20"/>
          <w:szCs w:val="20"/>
          <w:lang w:eastAsia="en-US"/>
        </w:rPr>
        <w:t>Izvajalec je odgovoren za vso škodo, ki bi nastala naročniku zaradi malomarno in nestrokovno izvedenega, ali neizvedenega dela.</w:t>
      </w:r>
    </w:p>
    <w:p w14:paraId="3D1743D4" w14:textId="77777777" w:rsidR="00CE30C2" w:rsidRPr="009662E0" w:rsidRDefault="00CE30C2" w:rsidP="00CE30C2">
      <w:pPr>
        <w:spacing w:line="260" w:lineRule="atLeast"/>
        <w:jc w:val="both"/>
        <w:rPr>
          <w:rFonts w:ascii="Arial" w:eastAsia="Calibri" w:hAnsi="Arial" w:cs="Arial"/>
          <w:sz w:val="20"/>
          <w:szCs w:val="20"/>
          <w:lang w:eastAsia="en-US"/>
        </w:rPr>
      </w:pPr>
    </w:p>
    <w:p w14:paraId="4091E692" w14:textId="77777777" w:rsidR="00CE30C2" w:rsidRPr="009662E0" w:rsidRDefault="00CE30C2" w:rsidP="00CE30C2">
      <w:pPr>
        <w:spacing w:line="260" w:lineRule="atLeast"/>
        <w:jc w:val="both"/>
        <w:rPr>
          <w:rFonts w:ascii="Arial" w:eastAsia="Calibri" w:hAnsi="Arial" w:cs="Arial"/>
          <w:b/>
          <w:sz w:val="20"/>
          <w:szCs w:val="20"/>
          <w:lang w:eastAsia="en-US"/>
        </w:rPr>
      </w:pPr>
      <w:r w:rsidRPr="009662E0">
        <w:rPr>
          <w:rFonts w:ascii="Arial" w:eastAsia="Calibri" w:hAnsi="Arial" w:cs="Arial"/>
          <w:b/>
          <w:sz w:val="20"/>
          <w:szCs w:val="20"/>
          <w:lang w:eastAsia="en-US"/>
        </w:rPr>
        <w:t>IV. OBVEZNOSTI IN ODGOVORNOSTI IZVAJALCA</w:t>
      </w:r>
    </w:p>
    <w:p w14:paraId="38473E9D" w14:textId="77777777" w:rsidR="00CE30C2" w:rsidRPr="009662E0" w:rsidRDefault="00CE30C2" w:rsidP="00CE30C2">
      <w:pPr>
        <w:spacing w:line="260" w:lineRule="atLeast"/>
        <w:jc w:val="both"/>
        <w:rPr>
          <w:rFonts w:ascii="Arial" w:eastAsia="Calibri" w:hAnsi="Arial" w:cs="Arial"/>
          <w:sz w:val="20"/>
          <w:szCs w:val="20"/>
          <w:lang w:eastAsia="en-US"/>
        </w:rPr>
      </w:pPr>
    </w:p>
    <w:p w14:paraId="2039E321" w14:textId="77777777" w:rsidR="00CE30C2" w:rsidRPr="009662E0" w:rsidRDefault="00CE30C2" w:rsidP="00CE30C2">
      <w:pPr>
        <w:numPr>
          <w:ilvl w:val="0"/>
          <w:numId w:val="28"/>
        </w:numPr>
        <w:tabs>
          <w:tab w:val="num" w:pos="13819"/>
        </w:tabs>
        <w:spacing w:after="160" w:line="259" w:lineRule="auto"/>
        <w:jc w:val="center"/>
        <w:rPr>
          <w:rFonts w:ascii="Arial" w:eastAsia="Calibri" w:hAnsi="Arial" w:cs="Arial"/>
          <w:sz w:val="20"/>
          <w:szCs w:val="20"/>
          <w:lang w:eastAsia="en-US"/>
        </w:rPr>
      </w:pPr>
    </w:p>
    <w:p w14:paraId="67CB3783" w14:textId="77777777" w:rsidR="00CE30C2" w:rsidRPr="009662E0" w:rsidRDefault="00CE30C2" w:rsidP="00CE30C2">
      <w:pPr>
        <w:spacing w:line="260" w:lineRule="atLeast"/>
        <w:jc w:val="both"/>
        <w:rPr>
          <w:rFonts w:ascii="Arial" w:eastAsia="Calibri" w:hAnsi="Arial" w:cs="Arial"/>
          <w:sz w:val="20"/>
          <w:szCs w:val="20"/>
          <w:lang w:eastAsia="en-US"/>
        </w:rPr>
      </w:pPr>
      <w:r w:rsidRPr="009662E0">
        <w:rPr>
          <w:rFonts w:ascii="Arial" w:eastAsia="Calibri" w:hAnsi="Arial" w:cs="Arial"/>
          <w:sz w:val="20"/>
          <w:szCs w:val="20"/>
          <w:lang w:eastAsia="en-US"/>
        </w:rPr>
        <w:t>S to pogodbo se izvajalec zaveže opraviti v pogodbi določene storitve.</w:t>
      </w:r>
    </w:p>
    <w:p w14:paraId="7A1D8436" w14:textId="77777777" w:rsidR="00CE30C2" w:rsidRPr="009662E0" w:rsidRDefault="00CE30C2" w:rsidP="00CE30C2">
      <w:pPr>
        <w:spacing w:line="260" w:lineRule="atLeast"/>
        <w:jc w:val="both"/>
        <w:rPr>
          <w:rFonts w:ascii="Arial" w:eastAsia="Calibri" w:hAnsi="Arial" w:cs="Arial"/>
          <w:sz w:val="20"/>
          <w:szCs w:val="20"/>
          <w:lang w:eastAsia="en-US"/>
        </w:rPr>
      </w:pPr>
    </w:p>
    <w:p w14:paraId="596613D6" w14:textId="77777777" w:rsidR="00CE30C2" w:rsidRPr="009662E0" w:rsidRDefault="00CE30C2" w:rsidP="00CE30C2">
      <w:pPr>
        <w:spacing w:before="120" w:after="120" w:line="240" w:lineRule="atLeast"/>
        <w:jc w:val="both"/>
        <w:rPr>
          <w:rFonts w:ascii="Arial" w:eastAsia="Calibri" w:hAnsi="Arial" w:cs="Arial"/>
          <w:sz w:val="20"/>
          <w:szCs w:val="20"/>
          <w:lang w:eastAsia="en-US"/>
        </w:rPr>
      </w:pPr>
      <w:r w:rsidRPr="009662E0">
        <w:rPr>
          <w:rFonts w:ascii="Arial" w:eastAsia="Calibri" w:hAnsi="Arial" w:cs="Arial"/>
          <w:sz w:val="20"/>
          <w:szCs w:val="20"/>
          <w:lang w:eastAsia="en-US"/>
        </w:rPr>
        <w:t xml:space="preserve">Izvajalec se obvezuje, da bo:  </w:t>
      </w:r>
    </w:p>
    <w:p w14:paraId="3C13DB46" w14:textId="77777777" w:rsidR="00CE30C2" w:rsidRPr="009662E0" w:rsidRDefault="00CE30C2" w:rsidP="00CE30C2">
      <w:pPr>
        <w:numPr>
          <w:ilvl w:val="0"/>
          <w:numId w:val="47"/>
        </w:numPr>
        <w:spacing w:before="80" w:after="80" w:line="240" w:lineRule="atLeast"/>
        <w:ind w:left="714" w:hanging="357"/>
        <w:jc w:val="both"/>
        <w:rPr>
          <w:rFonts w:ascii="Arial" w:eastAsia="Calibri" w:hAnsi="Arial" w:cs="Arial"/>
          <w:sz w:val="20"/>
          <w:szCs w:val="20"/>
          <w:lang w:eastAsia="en-US"/>
        </w:rPr>
      </w:pPr>
      <w:r w:rsidRPr="009662E0">
        <w:rPr>
          <w:rFonts w:ascii="Arial" w:eastAsia="Calibri" w:hAnsi="Arial" w:cs="Arial"/>
          <w:sz w:val="20"/>
          <w:szCs w:val="20"/>
          <w:lang w:eastAsia="en-US"/>
        </w:rPr>
        <w:t xml:space="preserve">izvajal storitve po tej pogodbi po pravilih stroke, v skladu z navodili naročnika, s skrbnostjo dobrega gospodarja in v pogodbenem roku; </w:t>
      </w:r>
    </w:p>
    <w:p w14:paraId="60CFE0CC" w14:textId="2D7F2E27" w:rsidR="00CE30C2" w:rsidRPr="009662E0" w:rsidRDefault="00F076F4" w:rsidP="00CE30C2">
      <w:pPr>
        <w:numPr>
          <w:ilvl w:val="0"/>
          <w:numId w:val="47"/>
        </w:numPr>
        <w:spacing w:before="80" w:after="80" w:line="240" w:lineRule="atLeast"/>
        <w:ind w:left="714" w:hanging="357"/>
        <w:jc w:val="both"/>
        <w:rPr>
          <w:rFonts w:ascii="Arial" w:eastAsia="Calibri" w:hAnsi="Arial" w:cs="Arial"/>
          <w:sz w:val="20"/>
          <w:szCs w:val="20"/>
          <w:lang w:eastAsia="en-US"/>
        </w:rPr>
      </w:pPr>
      <w:r w:rsidRPr="009662E0">
        <w:rPr>
          <w:rFonts w:ascii="Arial" w:eastAsia="Calibri" w:hAnsi="Arial" w:cs="Arial"/>
          <w:sz w:val="20"/>
          <w:szCs w:val="20"/>
          <w:lang w:eastAsia="en-US"/>
        </w:rPr>
        <w:t xml:space="preserve">skupaj z naročnikom </w:t>
      </w:r>
      <w:r w:rsidR="00CE30C2" w:rsidRPr="009662E0">
        <w:rPr>
          <w:rFonts w:ascii="Arial" w:eastAsia="Calibri" w:hAnsi="Arial" w:cs="Arial"/>
          <w:sz w:val="20"/>
          <w:szCs w:val="20"/>
          <w:lang w:eastAsia="en-US"/>
        </w:rPr>
        <w:t>izvedel uvedbo v delo, to je uvodni sestanek med izvajalcem in naročnikom, ki se potrdi z zapisnikom, najkasneje v roku 8 delovnih dni po začetku veljavnosti pogodbe;</w:t>
      </w:r>
    </w:p>
    <w:p w14:paraId="21EFE02E" w14:textId="77777777" w:rsidR="00CE30C2" w:rsidRPr="009662E0" w:rsidRDefault="00CE30C2" w:rsidP="00CE30C2">
      <w:pPr>
        <w:numPr>
          <w:ilvl w:val="0"/>
          <w:numId w:val="47"/>
        </w:numPr>
        <w:spacing w:before="80" w:after="80" w:line="240" w:lineRule="atLeast"/>
        <w:ind w:left="714" w:hanging="357"/>
        <w:jc w:val="both"/>
        <w:rPr>
          <w:rFonts w:ascii="Arial" w:eastAsia="Calibri" w:hAnsi="Arial" w:cs="Arial"/>
          <w:sz w:val="20"/>
          <w:szCs w:val="20"/>
          <w:lang w:eastAsia="en-US"/>
        </w:rPr>
      </w:pPr>
      <w:r w:rsidRPr="009662E0">
        <w:rPr>
          <w:rFonts w:ascii="Arial" w:eastAsia="Calibri" w:hAnsi="Arial" w:cs="Arial"/>
          <w:sz w:val="20"/>
          <w:szCs w:val="20"/>
          <w:lang w:eastAsia="en-US"/>
        </w:rPr>
        <w:t xml:space="preserve">pri izvajanju pogodbenih obveznosti uporabljal napredne tehnologije in metode glede na opremljenost naročnika;  </w:t>
      </w:r>
    </w:p>
    <w:p w14:paraId="0A781809" w14:textId="77777777" w:rsidR="00CE30C2" w:rsidRPr="009662E0" w:rsidRDefault="00CE30C2" w:rsidP="00CE30C2">
      <w:pPr>
        <w:numPr>
          <w:ilvl w:val="0"/>
          <w:numId w:val="47"/>
        </w:numPr>
        <w:spacing w:before="80" w:after="80" w:line="240" w:lineRule="atLeast"/>
        <w:ind w:left="714" w:hanging="357"/>
        <w:jc w:val="both"/>
        <w:rPr>
          <w:rFonts w:ascii="Arial" w:hAnsi="Arial" w:cs="Arial"/>
          <w:sz w:val="20"/>
          <w:szCs w:val="20"/>
          <w:lang w:eastAsia="en-US"/>
        </w:rPr>
      </w:pPr>
      <w:r w:rsidRPr="009662E0">
        <w:rPr>
          <w:rFonts w:ascii="Arial" w:hAnsi="Arial" w:cs="Arial"/>
          <w:sz w:val="20"/>
          <w:szCs w:val="20"/>
          <w:lang w:eastAsia="en-US"/>
        </w:rPr>
        <w:t xml:space="preserve">zagotovil, da bo komunikacija z naročnikom potekala v slovenskem jeziku ves čas izvajanja pogodbenih del;  </w:t>
      </w:r>
    </w:p>
    <w:p w14:paraId="3C3EC425" w14:textId="77777777" w:rsidR="00CE30C2" w:rsidRPr="009662E0" w:rsidRDefault="00CE30C2" w:rsidP="00CE30C2">
      <w:pPr>
        <w:numPr>
          <w:ilvl w:val="0"/>
          <w:numId w:val="47"/>
        </w:numPr>
        <w:spacing w:before="80" w:after="80" w:line="240" w:lineRule="atLeast"/>
        <w:ind w:left="714" w:hanging="357"/>
        <w:jc w:val="both"/>
        <w:rPr>
          <w:rFonts w:ascii="Arial" w:eastAsia="Calibri" w:hAnsi="Arial" w:cs="Arial"/>
          <w:sz w:val="20"/>
          <w:szCs w:val="20"/>
          <w:lang w:eastAsia="en-US"/>
        </w:rPr>
      </w:pPr>
      <w:r w:rsidRPr="009662E0">
        <w:rPr>
          <w:rFonts w:ascii="Arial" w:eastAsia="Calibri" w:hAnsi="Arial" w:cs="Arial"/>
          <w:sz w:val="20"/>
          <w:szCs w:val="20"/>
          <w:lang w:eastAsia="en-US"/>
        </w:rPr>
        <w:t>vse izdelke in dokumentacijo pripravil in predal v slovenskem jeziku ter skladno z Navodili NOO;</w:t>
      </w:r>
    </w:p>
    <w:p w14:paraId="4EF7A618" w14:textId="77777777" w:rsidR="00CE30C2" w:rsidRPr="009662E0" w:rsidRDefault="00CE30C2" w:rsidP="00CE30C2">
      <w:pPr>
        <w:numPr>
          <w:ilvl w:val="0"/>
          <w:numId w:val="47"/>
        </w:numPr>
        <w:spacing w:before="80" w:after="80" w:line="240" w:lineRule="atLeast"/>
        <w:ind w:left="714" w:hanging="357"/>
        <w:jc w:val="both"/>
        <w:rPr>
          <w:rFonts w:ascii="Arial" w:eastAsia="Calibri" w:hAnsi="Arial" w:cs="Arial"/>
          <w:sz w:val="20"/>
          <w:szCs w:val="20"/>
          <w:lang w:eastAsia="en-US"/>
        </w:rPr>
      </w:pPr>
      <w:r w:rsidRPr="009662E0">
        <w:rPr>
          <w:rFonts w:ascii="Arial" w:eastAsia="Calibri" w:hAnsi="Arial" w:cs="Arial"/>
          <w:sz w:val="20"/>
          <w:szCs w:val="20"/>
          <w:lang w:eastAsia="en-US"/>
        </w:rPr>
        <w:t>takoj pisno opozoril naročnika na okoliščine (tekoče probleme, nastale situacije), ki bi lahko otežile ali onemogočile kvalitetno, pravilno in pravočasno izvedbo storitev;</w:t>
      </w:r>
    </w:p>
    <w:p w14:paraId="0DABBAB7" w14:textId="77777777" w:rsidR="00CE30C2" w:rsidRPr="009662E0" w:rsidRDefault="00CE30C2" w:rsidP="00CE30C2">
      <w:pPr>
        <w:numPr>
          <w:ilvl w:val="0"/>
          <w:numId w:val="47"/>
        </w:numPr>
        <w:spacing w:before="80" w:after="80" w:line="240" w:lineRule="atLeast"/>
        <w:ind w:left="714" w:hanging="357"/>
        <w:jc w:val="both"/>
        <w:rPr>
          <w:rFonts w:ascii="Arial" w:eastAsia="Calibri" w:hAnsi="Arial" w:cs="Arial"/>
          <w:sz w:val="20"/>
          <w:szCs w:val="20"/>
          <w:lang w:eastAsia="en-US"/>
        </w:rPr>
      </w:pPr>
      <w:r w:rsidRPr="009662E0">
        <w:rPr>
          <w:rFonts w:ascii="Arial" w:eastAsia="Calibri" w:hAnsi="Arial" w:cs="Arial"/>
          <w:sz w:val="20"/>
          <w:szCs w:val="20"/>
          <w:lang w:eastAsia="en-US"/>
        </w:rPr>
        <w:t>zagotovil, da bodo dela, prevzeta s to pogodbo, izvajali strokovnjaki, imenovani v ponudbi kot referenčni kader;</w:t>
      </w:r>
    </w:p>
    <w:p w14:paraId="1026C9B6" w14:textId="77777777" w:rsidR="00CE30C2" w:rsidRPr="009662E0" w:rsidRDefault="00CE30C2" w:rsidP="00CE30C2">
      <w:pPr>
        <w:numPr>
          <w:ilvl w:val="0"/>
          <w:numId w:val="55"/>
        </w:numPr>
        <w:spacing w:before="80" w:after="80" w:line="240" w:lineRule="atLeast"/>
        <w:ind w:left="714" w:hanging="357"/>
        <w:jc w:val="both"/>
        <w:rPr>
          <w:rFonts w:ascii="Arial" w:hAnsi="Arial" w:cs="Arial"/>
          <w:sz w:val="20"/>
          <w:szCs w:val="20"/>
          <w:lang w:eastAsia="en-US"/>
        </w:rPr>
      </w:pPr>
      <w:r w:rsidRPr="009662E0">
        <w:rPr>
          <w:rFonts w:ascii="Arial" w:hAnsi="Arial" w:cs="Arial"/>
          <w:sz w:val="20"/>
          <w:szCs w:val="20"/>
          <w:lang w:eastAsia="en-US"/>
        </w:rPr>
        <w:t>v primeru zamenjave v ponudbi nominiranih strokovnih kadrov predložil ustrezna dokazila o izpolnjevanju pogojev iz razpisne dokumentacije, strokovni kader pa zamenjal le po predhodnem soglasju naročnika;</w:t>
      </w:r>
    </w:p>
    <w:p w14:paraId="3B150CAE" w14:textId="77777777" w:rsidR="00CE30C2" w:rsidRPr="009662E0" w:rsidRDefault="00CE30C2" w:rsidP="00CE30C2">
      <w:pPr>
        <w:numPr>
          <w:ilvl w:val="0"/>
          <w:numId w:val="55"/>
        </w:numPr>
        <w:spacing w:before="80" w:after="80" w:line="240" w:lineRule="atLeast"/>
        <w:ind w:left="714" w:hanging="357"/>
        <w:jc w:val="both"/>
        <w:rPr>
          <w:rFonts w:ascii="Arial" w:hAnsi="Arial" w:cs="Arial"/>
          <w:sz w:val="20"/>
          <w:szCs w:val="20"/>
          <w:lang w:eastAsia="en-US"/>
        </w:rPr>
      </w:pPr>
      <w:r w:rsidRPr="009662E0">
        <w:rPr>
          <w:rFonts w:ascii="Arial" w:hAnsi="Arial" w:cs="Arial"/>
          <w:sz w:val="20"/>
          <w:szCs w:val="20"/>
          <w:lang w:eastAsia="en-US"/>
        </w:rPr>
        <w:t xml:space="preserve">vodja projekta in strokovni kader, ki je skladno z referencami pristojen za vsebino sestanka, prisoten na vseh sestankih; </w:t>
      </w:r>
    </w:p>
    <w:p w14:paraId="31944694" w14:textId="77777777" w:rsidR="00CE30C2" w:rsidRPr="009662E0" w:rsidRDefault="00CE30C2" w:rsidP="00CE30C2">
      <w:pPr>
        <w:numPr>
          <w:ilvl w:val="0"/>
          <w:numId w:val="55"/>
        </w:numPr>
        <w:spacing w:before="80" w:after="80" w:line="240" w:lineRule="atLeast"/>
        <w:ind w:left="714" w:hanging="357"/>
        <w:jc w:val="both"/>
        <w:rPr>
          <w:rFonts w:ascii="Arial" w:hAnsi="Arial" w:cs="Arial"/>
          <w:sz w:val="20"/>
          <w:szCs w:val="20"/>
          <w:lang w:eastAsia="en-US"/>
        </w:rPr>
      </w:pPr>
      <w:r w:rsidRPr="009662E0">
        <w:rPr>
          <w:rFonts w:ascii="Arial" w:hAnsi="Arial" w:cs="Arial"/>
          <w:sz w:val="20"/>
          <w:szCs w:val="20"/>
          <w:lang w:eastAsia="en-US"/>
        </w:rPr>
        <w:t>glede na zahteve naročnika prisotna na delovnih sestankih celotna delovna skupina;</w:t>
      </w:r>
    </w:p>
    <w:p w14:paraId="20646DAA" w14:textId="77777777" w:rsidR="00CE30C2" w:rsidRPr="009662E0" w:rsidRDefault="00CE30C2" w:rsidP="00CE30C2">
      <w:pPr>
        <w:numPr>
          <w:ilvl w:val="0"/>
          <w:numId w:val="47"/>
        </w:numPr>
        <w:spacing w:before="80" w:after="80" w:line="240" w:lineRule="atLeast"/>
        <w:ind w:left="714" w:hanging="357"/>
        <w:jc w:val="both"/>
        <w:rPr>
          <w:rFonts w:ascii="Arial" w:eastAsia="Calibri" w:hAnsi="Arial" w:cs="Arial"/>
          <w:sz w:val="20"/>
          <w:szCs w:val="20"/>
          <w:lang w:eastAsia="en-US"/>
        </w:rPr>
      </w:pPr>
      <w:r w:rsidRPr="009662E0">
        <w:rPr>
          <w:rFonts w:ascii="Arial" w:eastAsia="Calibri" w:hAnsi="Arial" w:cs="Arial"/>
          <w:sz w:val="20"/>
          <w:szCs w:val="20"/>
          <w:lang w:eastAsia="en-US"/>
        </w:rPr>
        <w:t xml:space="preserve">naročniku omogočil ustrezen nadzor;  </w:t>
      </w:r>
    </w:p>
    <w:p w14:paraId="47CFDAB0" w14:textId="39C4A2BA" w:rsidR="00CE30C2" w:rsidRPr="009662E0" w:rsidRDefault="00CE30C2" w:rsidP="00CE30C2">
      <w:pPr>
        <w:numPr>
          <w:ilvl w:val="0"/>
          <w:numId w:val="47"/>
        </w:numPr>
        <w:spacing w:before="80" w:after="80" w:line="240" w:lineRule="atLeast"/>
        <w:ind w:left="714" w:hanging="357"/>
        <w:jc w:val="both"/>
        <w:rPr>
          <w:rFonts w:ascii="Arial" w:eastAsia="Calibri" w:hAnsi="Arial" w:cs="Arial"/>
          <w:sz w:val="20"/>
          <w:szCs w:val="20"/>
          <w:lang w:eastAsia="en-US"/>
        </w:rPr>
      </w:pPr>
      <w:r w:rsidRPr="009662E0">
        <w:rPr>
          <w:rFonts w:ascii="Arial" w:eastAsia="Calibri" w:hAnsi="Arial" w:cs="Arial"/>
          <w:sz w:val="20"/>
          <w:szCs w:val="20"/>
          <w:lang w:eastAsia="en-US"/>
        </w:rPr>
        <w:t xml:space="preserve">varoval vse zaupne in osebne podatke, do katerih bo </w:t>
      </w:r>
      <w:r w:rsidR="00E71D9F" w:rsidRPr="009662E0">
        <w:rPr>
          <w:rFonts w:ascii="Arial" w:eastAsia="Calibri" w:hAnsi="Arial" w:cs="Arial"/>
          <w:sz w:val="20"/>
          <w:szCs w:val="20"/>
          <w:lang w:eastAsia="en-US"/>
        </w:rPr>
        <w:t xml:space="preserve">morebiti </w:t>
      </w:r>
      <w:r w:rsidRPr="009662E0">
        <w:rPr>
          <w:rFonts w:ascii="Arial" w:eastAsia="Calibri" w:hAnsi="Arial" w:cs="Arial"/>
          <w:sz w:val="20"/>
          <w:szCs w:val="20"/>
          <w:lang w:eastAsia="en-US"/>
        </w:rPr>
        <w:t>imel dostop ob izvajanju pogodbenih del;</w:t>
      </w:r>
    </w:p>
    <w:p w14:paraId="47A383D3" w14:textId="4F80AB7A" w:rsidR="00643E58" w:rsidRPr="009662E0" w:rsidRDefault="00643E58" w:rsidP="00CE30C2">
      <w:pPr>
        <w:numPr>
          <w:ilvl w:val="0"/>
          <w:numId w:val="47"/>
        </w:numPr>
        <w:spacing w:before="80" w:after="80" w:line="240" w:lineRule="atLeast"/>
        <w:ind w:left="714" w:hanging="357"/>
        <w:jc w:val="both"/>
        <w:rPr>
          <w:rFonts w:ascii="Arial" w:eastAsia="Calibri" w:hAnsi="Arial" w:cs="Arial"/>
          <w:sz w:val="20"/>
          <w:szCs w:val="20"/>
          <w:lang w:eastAsia="en-US"/>
        </w:rPr>
      </w:pPr>
      <w:r w:rsidRPr="009662E0">
        <w:rPr>
          <w:rFonts w:ascii="Arial" w:eastAsia="Calibri" w:hAnsi="Arial" w:cs="Arial"/>
          <w:sz w:val="20"/>
          <w:szCs w:val="20"/>
          <w:lang w:eastAsia="en-US"/>
        </w:rPr>
        <w:t xml:space="preserve">celotno obdobje trajanja projekta in tudi </w:t>
      </w:r>
      <w:r w:rsidR="00694FF9" w:rsidRPr="009662E0">
        <w:rPr>
          <w:rFonts w:ascii="Arial" w:eastAsia="Calibri" w:hAnsi="Arial" w:cs="Arial"/>
          <w:sz w:val="20"/>
          <w:szCs w:val="20"/>
          <w:lang w:eastAsia="en-US"/>
        </w:rPr>
        <w:t xml:space="preserve">v obdobju hranjenja dokumentacije </w:t>
      </w:r>
      <w:r w:rsidRPr="009662E0">
        <w:rPr>
          <w:rFonts w:ascii="Arial" w:eastAsia="Calibri" w:hAnsi="Arial" w:cs="Arial"/>
          <w:sz w:val="20"/>
          <w:szCs w:val="20"/>
          <w:lang w:eastAsia="en-US"/>
        </w:rPr>
        <w:t xml:space="preserve">zagotavljal </w:t>
      </w:r>
      <w:r w:rsidR="00694FF9" w:rsidRPr="009662E0">
        <w:rPr>
          <w:rFonts w:ascii="Arial" w:eastAsia="Calibri" w:hAnsi="Arial" w:cs="Arial"/>
          <w:sz w:val="20"/>
          <w:szCs w:val="20"/>
          <w:lang w:eastAsia="en-US"/>
        </w:rPr>
        <w:t>obvestilno dolžnost in ustrezno pravno podlago za zbiranje in obdelavo osebni</w:t>
      </w:r>
      <w:r w:rsidR="00D967A9" w:rsidRPr="009662E0">
        <w:rPr>
          <w:rFonts w:ascii="Arial" w:eastAsia="Calibri" w:hAnsi="Arial" w:cs="Arial"/>
          <w:sz w:val="20"/>
          <w:szCs w:val="20"/>
          <w:lang w:eastAsia="en-US"/>
        </w:rPr>
        <w:t>h podatkov v zvezi z gospodarskimi subjekti, ki sodelujejo pri izvedbi pogodbe,</w:t>
      </w:r>
      <w:r w:rsidR="00694FF9" w:rsidRPr="009662E0">
        <w:rPr>
          <w:rFonts w:ascii="Arial" w:eastAsia="Calibri" w:hAnsi="Arial" w:cs="Arial"/>
          <w:sz w:val="20"/>
          <w:szCs w:val="20"/>
          <w:lang w:eastAsia="en-US"/>
        </w:rPr>
        <w:t xml:space="preserve"> in z njimi povezanimi fizičnimi osebami (skladno z 22. členom </w:t>
      </w:r>
      <w:r w:rsidR="00D967A9" w:rsidRPr="009662E0">
        <w:rPr>
          <w:rFonts w:ascii="Arial" w:eastAsia="Calibri" w:hAnsi="Arial" w:cs="Arial"/>
          <w:sz w:val="20"/>
          <w:szCs w:val="20"/>
          <w:lang w:eastAsia="en-US"/>
        </w:rPr>
        <w:t xml:space="preserve">Uredbe 2021/241/EU). </w:t>
      </w:r>
    </w:p>
    <w:p w14:paraId="0C057A2B" w14:textId="77777777" w:rsidR="00CE30C2" w:rsidRPr="009662E0" w:rsidRDefault="00CE30C2" w:rsidP="00CE30C2">
      <w:pPr>
        <w:numPr>
          <w:ilvl w:val="0"/>
          <w:numId w:val="47"/>
        </w:numPr>
        <w:spacing w:before="80" w:after="80" w:line="240" w:lineRule="atLeast"/>
        <w:ind w:left="714" w:hanging="357"/>
        <w:jc w:val="both"/>
        <w:rPr>
          <w:rFonts w:ascii="Arial" w:eastAsia="Calibri" w:hAnsi="Arial" w:cs="Arial"/>
          <w:sz w:val="20"/>
          <w:szCs w:val="20"/>
          <w:lang w:eastAsia="en-US"/>
        </w:rPr>
      </w:pPr>
      <w:r w:rsidRPr="009662E0">
        <w:rPr>
          <w:rFonts w:ascii="Arial" w:eastAsia="Calibri" w:hAnsi="Arial" w:cs="Arial"/>
          <w:sz w:val="20"/>
          <w:szCs w:val="20"/>
          <w:lang w:eastAsia="en-US"/>
        </w:rPr>
        <w:t>na zahtevo naročnika podrobneje specificiral opravljene aktivnosti oz. storitve v določenem obdobju;</w:t>
      </w:r>
    </w:p>
    <w:p w14:paraId="492C6A22" w14:textId="77777777" w:rsidR="00CE30C2" w:rsidRPr="009662E0" w:rsidRDefault="00CE30C2" w:rsidP="00CE30C2">
      <w:pPr>
        <w:numPr>
          <w:ilvl w:val="0"/>
          <w:numId w:val="47"/>
        </w:numPr>
        <w:spacing w:before="80" w:after="80" w:line="240" w:lineRule="atLeast"/>
        <w:ind w:left="714" w:hanging="357"/>
        <w:jc w:val="both"/>
        <w:rPr>
          <w:rFonts w:ascii="Arial" w:eastAsia="Calibri" w:hAnsi="Arial" w:cs="Arial"/>
          <w:sz w:val="20"/>
          <w:szCs w:val="20"/>
          <w:lang w:eastAsia="en-US"/>
        </w:rPr>
      </w:pPr>
      <w:r w:rsidRPr="009662E0">
        <w:rPr>
          <w:rFonts w:ascii="Arial" w:eastAsia="Calibri" w:hAnsi="Arial" w:cs="Arial"/>
          <w:sz w:val="20"/>
          <w:szCs w:val="20"/>
          <w:lang w:eastAsia="en-US"/>
        </w:rPr>
        <w:t>plačal pogodbeno kazen, kot je določena v tej pogodbi, v primeru zamude, ki bo nastala po izključni krivdi izvajalca;</w:t>
      </w:r>
    </w:p>
    <w:p w14:paraId="47F08221" w14:textId="77777777" w:rsidR="00CE30C2" w:rsidRPr="009662E0" w:rsidRDefault="00CE30C2" w:rsidP="00CE30C2">
      <w:pPr>
        <w:numPr>
          <w:ilvl w:val="0"/>
          <w:numId w:val="47"/>
        </w:numPr>
        <w:spacing w:before="80" w:after="80" w:line="240" w:lineRule="atLeast"/>
        <w:ind w:left="714" w:hanging="357"/>
        <w:contextualSpacing/>
        <w:jc w:val="both"/>
        <w:rPr>
          <w:rFonts w:ascii="Arial" w:eastAsia="Calibri" w:hAnsi="Arial" w:cs="Arial"/>
          <w:sz w:val="20"/>
          <w:szCs w:val="20"/>
          <w:lang w:eastAsia="en-US"/>
        </w:rPr>
      </w:pPr>
      <w:r w:rsidRPr="009662E0">
        <w:rPr>
          <w:rFonts w:ascii="Arial" w:eastAsia="Calibri" w:hAnsi="Arial" w:cs="Arial"/>
          <w:sz w:val="20"/>
          <w:szCs w:val="20"/>
          <w:lang w:eastAsia="en-US"/>
        </w:rPr>
        <w:t xml:space="preserve">upošteval navodila naročnika glede označevanja operacij, saj je projekt delno financiran s sredstvi iz Načrta okrevanje in odpornost (NOO). </w:t>
      </w:r>
    </w:p>
    <w:p w14:paraId="70BCF56A" w14:textId="77777777" w:rsidR="00CE30C2" w:rsidRPr="009662E0" w:rsidRDefault="00CE30C2" w:rsidP="00CE30C2">
      <w:pPr>
        <w:spacing w:line="260" w:lineRule="atLeast"/>
        <w:jc w:val="both"/>
        <w:rPr>
          <w:rFonts w:ascii="Arial" w:eastAsia="Calibri" w:hAnsi="Arial" w:cs="Arial"/>
          <w:sz w:val="20"/>
          <w:szCs w:val="20"/>
          <w:lang w:eastAsia="en-US"/>
        </w:rPr>
      </w:pPr>
    </w:p>
    <w:p w14:paraId="1C1FE403" w14:textId="77777777" w:rsidR="00CE30C2" w:rsidRPr="009662E0" w:rsidRDefault="00CE30C2" w:rsidP="00CE30C2">
      <w:pPr>
        <w:spacing w:line="260" w:lineRule="atLeast"/>
        <w:jc w:val="both"/>
        <w:rPr>
          <w:rFonts w:ascii="Arial" w:eastAsia="Calibri" w:hAnsi="Arial" w:cs="Arial"/>
          <w:sz w:val="20"/>
          <w:szCs w:val="20"/>
          <w:lang w:eastAsia="en-US"/>
        </w:rPr>
      </w:pPr>
      <w:r w:rsidRPr="009662E0">
        <w:rPr>
          <w:rFonts w:ascii="Arial" w:eastAsia="Calibri" w:hAnsi="Arial" w:cs="Arial"/>
          <w:sz w:val="20"/>
          <w:szCs w:val="20"/>
          <w:lang w:eastAsia="en-US"/>
        </w:rPr>
        <w:t>Način izvedbe storitev sme izvajalec izbrati v skladu s svojo strokovno presojo, če ga ne določi naročnik ali če iz vsebine in namena naročila ne izhaja kaj drugega.</w:t>
      </w:r>
    </w:p>
    <w:p w14:paraId="0E7B0E5A" w14:textId="77777777" w:rsidR="00CE30C2" w:rsidRPr="009662E0" w:rsidRDefault="00CE30C2" w:rsidP="00CE30C2">
      <w:pPr>
        <w:spacing w:line="260" w:lineRule="atLeast"/>
        <w:jc w:val="both"/>
        <w:rPr>
          <w:rFonts w:ascii="Arial" w:eastAsia="Calibri" w:hAnsi="Arial" w:cs="Arial"/>
          <w:sz w:val="20"/>
          <w:szCs w:val="20"/>
          <w:lang w:eastAsia="en-US"/>
        </w:rPr>
      </w:pPr>
    </w:p>
    <w:p w14:paraId="21E23C35" w14:textId="77777777" w:rsidR="00CE30C2" w:rsidRPr="009662E0" w:rsidRDefault="00CE30C2" w:rsidP="00CE30C2">
      <w:pPr>
        <w:spacing w:line="260" w:lineRule="atLeast"/>
        <w:jc w:val="both"/>
        <w:rPr>
          <w:rFonts w:ascii="Arial" w:eastAsia="Calibri" w:hAnsi="Arial" w:cs="Arial"/>
          <w:sz w:val="20"/>
          <w:szCs w:val="20"/>
          <w:lang w:eastAsia="en-US"/>
        </w:rPr>
      </w:pPr>
      <w:r w:rsidRPr="009662E0">
        <w:rPr>
          <w:rFonts w:ascii="Arial" w:eastAsia="Calibri" w:hAnsi="Arial" w:cs="Arial"/>
          <w:sz w:val="20"/>
          <w:szCs w:val="20"/>
          <w:lang w:eastAsia="en-US"/>
        </w:rPr>
        <w:t>Če naročnik naroči izvajalcu storitev, s katero bi bila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7F2C88DA" w14:textId="77777777" w:rsidR="00CE30C2" w:rsidRPr="009662E0" w:rsidRDefault="00CE30C2" w:rsidP="00CE30C2">
      <w:pPr>
        <w:spacing w:line="260" w:lineRule="atLeast"/>
        <w:jc w:val="both"/>
        <w:rPr>
          <w:rFonts w:ascii="Arial" w:eastAsia="Calibri" w:hAnsi="Arial" w:cs="Arial"/>
          <w:sz w:val="20"/>
          <w:szCs w:val="20"/>
          <w:lang w:eastAsia="en-US"/>
        </w:rPr>
      </w:pPr>
    </w:p>
    <w:p w14:paraId="6A8B1DF6" w14:textId="77777777" w:rsidR="00CE30C2" w:rsidRPr="009662E0" w:rsidRDefault="00CE30C2" w:rsidP="00CE30C2">
      <w:pPr>
        <w:spacing w:line="260" w:lineRule="atLeast"/>
        <w:jc w:val="both"/>
        <w:rPr>
          <w:rFonts w:ascii="Arial" w:eastAsia="Calibri" w:hAnsi="Arial" w:cs="Arial"/>
          <w:sz w:val="20"/>
          <w:szCs w:val="20"/>
          <w:lang w:eastAsia="en-US"/>
        </w:rPr>
      </w:pPr>
      <w:r w:rsidRPr="009662E0">
        <w:rPr>
          <w:rFonts w:ascii="Arial" w:eastAsia="Calibri" w:hAnsi="Arial" w:cs="Arial"/>
          <w:sz w:val="20"/>
          <w:szCs w:val="20"/>
          <w:lang w:eastAsia="en-US"/>
        </w:rPr>
        <w:lastRenderedPageBreak/>
        <w:t>Neutemeljena zavrnitev naročila ali odstopanje od naročenega načina izvedbe pomeni kršitev pogodbene obveznosti, zaradi katere lahko naročnik razdre pogodbo, uveljavi zavarovanja za izvedbo pogodbenih obveznosti, v primeru škode pa tudi zahteva odškodnino.</w:t>
      </w:r>
    </w:p>
    <w:p w14:paraId="76094F7D" w14:textId="77777777" w:rsidR="00CE30C2" w:rsidRPr="009662E0" w:rsidRDefault="00CE30C2" w:rsidP="00CE30C2">
      <w:pPr>
        <w:spacing w:line="260" w:lineRule="atLeast"/>
        <w:jc w:val="both"/>
        <w:rPr>
          <w:rFonts w:ascii="Arial" w:eastAsia="Calibri" w:hAnsi="Arial" w:cs="Arial"/>
          <w:sz w:val="20"/>
          <w:szCs w:val="20"/>
          <w:lang w:eastAsia="en-US"/>
        </w:rPr>
      </w:pPr>
    </w:p>
    <w:p w14:paraId="5E3B688B" w14:textId="77777777" w:rsidR="00CE30C2" w:rsidRPr="009662E0" w:rsidRDefault="00CE30C2" w:rsidP="00CE30C2">
      <w:pPr>
        <w:spacing w:line="260" w:lineRule="atLeast"/>
        <w:jc w:val="both"/>
        <w:rPr>
          <w:rFonts w:ascii="Arial" w:eastAsia="Calibri" w:hAnsi="Arial" w:cs="Arial"/>
          <w:b/>
          <w:sz w:val="20"/>
          <w:szCs w:val="20"/>
          <w:lang w:eastAsia="en-US"/>
        </w:rPr>
      </w:pPr>
      <w:r w:rsidRPr="009662E0">
        <w:rPr>
          <w:rFonts w:ascii="Arial" w:eastAsia="Calibri" w:hAnsi="Arial" w:cs="Arial"/>
          <w:b/>
          <w:sz w:val="20"/>
          <w:szCs w:val="20"/>
          <w:lang w:eastAsia="en-US"/>
        </w:rPr>
        <w:t>V. OBVEZNOSTI IN ODGOVORNOSTI NAROČNIKA</w:t>
      </w:r>
    </w:p>
    <w:p w14:paraId="28267956" w14:textId="77777777" w:rsidR="00CE30C2" w:rsidRPr="009662E0" w:rsidRDefault="00CE30C2" w:rsidP="00CE30C2">
      <w:pPr>
        <w:spacing w:line="260" w:lineRule="atLeast"/>
        <w:jc w:val="both"/>
        <w:rPr>
          <w:rFonts w:ascii="Arial" w:eastAsia="Calibri" w:hAnsi="Arial" w:cs="Arial"/>
          <w:sz w:val="20"/>
          <w:szCs w:val="20"/>
          <w:lang w:eastAsia="en-US"/>
        </w:rPr>
      </w:pPr>
    </w:p>
    <w:p w14:paraId="67098DBD" w14:textId="77777777" w:rsidR="00CE30C2" w:rsidRPr="009662E0" w:rsidRDefault="00CE30C2" w:rsidP="00CE30C2">
      <w:pPr>
        <w:numPr>
          <w:ilvl w:val="0"/>
          <w:numId w:val="28"/>
        </w:numPr>
        <w:tabs>
          <w:tab w:val="num" w:pos="13819"/>
        </w:tabs>
        <w:spacing w:after="160" w:line="259" w:lineRule="auto"/>
        <w:jc w:val="center"/>
        <w:rPr>
          <w:rFonts w:ascii="Arial" w:eastAsia="Calibri" w:hAnsi="Arial" w:cs="Arial"/>
          <w:sz w:val="20"/>
          <w:szCs w:val="20"/>
          <w:lang w:eastAsia="en-US"/>
        </w:rPr>
      </w:pPr>
    </w:p>
    <w:p w14:paraId="748F8005" w14:textId="4C45EB08" w:rsidR="00CE30C2" w:rsidRPr="009662E0" w:rsidRDefault="00CE30C2" w:rsidP="00CE30C2">
      <w:pPr>
        <w:spacing w:after="240" w:line="260" w:lineRule="atLeast"/>
        <w:jc w:val="both"/>
        <w:rPr>
          <w:rFonts w:ascii="Arial" w:eastAsia="Calibri" w:hAnsi="Arial" w:cs="Arial"/>
          <w:sz w:val="20"/>
          <w:szCs w:val="20"/>
          <w:lang w:eastAsia="en-US"/>
        </w:rPr>
      </w:pPr>
      <w:r w:rsidRPr="009662E0">
        <w:rPr>
          <w:rFonts w:ascii="Arial" w:eastAsia="Calibri" w:hAnsi="Arial" w:cs="Arial"/>
          <w:sz w:val="20"/>
          <w:szCs w:val="20"/>
          <w:lang w:eastAsia="en-US"/>
        </w:rPr>
        <w:t>S to pogodbo se naročnik zaveže, da bo za opravljena dela po tej pogodbi izv</w:t>
      </w:r>
      <w:r w:rsidR="00E71D9F" w:rsidRPr="009662E0">
        <w:rPr>
          <w:rFonts w:ascii="Arial" w:eastAsia="Calibri" w:hAnsi="Arial" w:cs="Arial"/>
          <w:sz w:val="20"/>
          <w:szCs w:val="20"/>
          <w:lang w:eastAsia="en-US"/>
        </w:rPr>
        <w:t>ajalcu plačal pogodbeno ceno</w:t>
      </w:r>
      <w:r w:rsidRPr="009662E0">
        <w:rPr>
          <w:rFonts w:ascii="Arial" w:eastAsia="Calibri" w:hAnsi="Arial" w:cs="Arial"/>
          <w:sz w:val="20"/>
          <w:szCs w:val="20"/>
          <w:lang w:eastAsia="en-US"/>
        </w:rPr>
        <w:t xml:space="preserve"> oziroma posamezne količine dejansko opravljenega dela.</w:t>
      </w:r>
    </w:p>
    <w:p w14:paraId="402F4364" w14:textId="77777777" w:rsidR="00CE30C2" w:rsidRPr="009662E0" w:rsidRDefault="00CE30C2" w:rsidP="00CE30C2">
      <w:pPr>
        <w:spacing w:before="80" w:after="80" w:line="240" w:lineRule="atLeast"/>
        <w:jc w:val="both"/>
        <w:rPr>
          <w:rFonts w:ascii="Arial" w:eastAsia="Calibri" w:hAnsi="Arial" w:cs="Arial"/>
          <w:sz w:val="20"/>
          <w:szCs w:val="20"/>
          <w:lang w:eastAsia="en-US"/>
        </w:rPr>
      </w:pPr>
      <w:r w:rsidRPr="009662E0">
        <w:rPr>
          <w:rFonts w:ascii="Arial" w:eastAsia="Calibri" w:hAnsi="Arial" w:cs="Arial"/>
          <w:sz w:val="20"/>
          <w:szCs w:val="20"/>
          <w:lang w:eastAsia="en-US"/>
        </w:rPr>
        <w:t xml:space="preserve">Naročnik se obvezuje, da bo: </w:t>
      </w:r>
    </w:p>
    <w:p w14:paraId="70392BAA" w14:textId="77777777" w:rsidR="00CE30C2" w:rsidRPr="009662E0" w:rsidRDefault="00CE30C2" w:rsidP="00CE30C2">
      <w:pPr>
        <w:numPr>
          <w:ilvl w:val="0"/>
          <w:numId w:val="44"/>
        </w:numPr>
        <w:spacing w:before="80" w:after="80" w:line="240" w:lineRule="atLeast"/>
        <w:ind w:left="714" w:hanging="357"/>
        <w:jc w:val="both"/>
        <w:rPr>
          <w:rFonts w:ascii="Arial" w:eastAsia="Calibri" w:hAnsi="Arial" w:cs="Arial"/>
          <w:sz w:val="20"/>
          <w:szCs w:val="20"/>
          <w:lang w:eastAsia="en-US"/>
        </w:rPr>
      </w:pPr>
      <w:r w:rsidRPr="009662E0">
        <w:rPr>
          <w:rFonts w:ascii="Arial" w:eastAsia="Calibri" w:hAnsi="Arial" w:cs="Arial"/>
          <w:sz w:val="20"/>
          <w:szCs w:val="20"/>
          <w:lang w:eastAsia="en-US"/>
        </w:rPr>
        <w:t xml:space="preserve">izpolnjeval vse predvidene obveznosti v rokih in na predviden način;  </w:t>
      </w:r>
    </w:p>
    <w:p w14:paraId="5C4D1EE1" w14:textId="77777777" w:rsidR="00CE30C2" w:rsidRPr="009662E0" w:rsidRDefault="00CE30C2" w:rsidP="00CE30C2">
      <w:pPr>
        <w:numPr>
          <w:ilvl w:val="0"/>
          <w:numId w:val="44"/>
        </w:numPr>
        <w:spacing w:before="80" w:after="80" w:line="240" w:lineRule="atLeast"/>
        <w:ind w:left="714" w:hanging="357"/>
        <w:jc w:val="both"/>
        <w:rPr>
          <w:rFonts w:ascii="Arial" w:eastAsia="Calibri" w:hAnsi="Arial" w:cs="Arial"/>
          <w:sz w:val="20"/>
          <w:szCs w:val="20"/>
          <w:lang w:eastAsia="en-US"/>
        </w:rPr>
      </w:pPr>
      <w:r w:rsidRPr="009662E0">
        <w:rPr>
          <w:rFonts w:ascii="Arial" w:eastAsia="Calibri" w:hAnsi="Arial" w:cs="Arial"/>
          <w:sz w:val="20"/>
          <w:szCs w:val="20"/>
          <w:lang w:eastAsia="en-US"/>
        </w:rPr>
        <w:t xml:space="preserve">zagotovil razpoložljivost potrebnih človeških, informacijskih in finančnih virov;  </w:t>
      </w:r>
    </w:p>
    <w:p w14:paraId="15A67CFA" w14:textId="77777777" w:rsidR="00CE30C2" w:rsidRPr="009662E0" w:rsidRDefault="00CE30C2" w:rsidP="00CE30C2">
      <w:pPr>
        <w:numPr>
          <w:ilvl w:val="0"/>
          <w:numId w:val="44"/>
        </w:numPr>
        <w:spacing w:before="80" w:after="80" w:line="240" w:lineRule="atLeast"/>
        <w:ind w:left="714" w:hanging="357"/>
        <w:jc w:val="both"/>
        <w:rPr>
          <w:rFonts w:ascii="Arial" w:eastAsia="Calibri" w:hAnsi="Arial" w:cs="Arial"/>
          <w:sz w:val="20"/>
          <w:szCs w:val="20"/>
          <w:lang w:eastAsia="en-US"/>
        </w:rPr>
      </w:pPr>
      <w:r w:rsidRPr="009662E0">
        <w:rPr>
          <w:rFonts w:ascii="Arial" w:eastAsia="Calibri" w:hAnsi="Arial" w:cs="Arial"/>
          <w:sz w:val="20"/>
          <w:szCs w:val="20"/>
          <w:lang w:eastAsia="en-US"/>
        </w:rPr>
        <w:t>izvajalcu omogočil dostop do dokumentacije, ki jo ima na razpolago in je potrebna za izvedbo prevzetih storitev;</w:t>
      </w:r>
    </w:p>
    <w:p w14:paraId="2F153121" w14:textId="77777777" w:rsidR="00CE30C2" w:rsidRPr="009662E0" w:rsidRDefault="00CE30C2" w:rsidP="00CE30C2">
      <w:pPr>
        <w:numPr>
          <w:ilvl w:val="0"/>
          <w:numId w:val="44"/>
        </w:numPr>
        <w:spacing w:before="80" w:after="80" w:line="240" w:lineRule="atLeast"/>
        <w:ind w:left="714" w:hanging="357"/>
        <w:jc w:val="both"/>
        <w:rPr>
          <w:rFonts w:ascii="Arial" w:eastAsia="Calibri" w:hAnsi="Arial" w:cs="Arial"/>
          <w:sz w:val="20"/>
          <w:szCs w:val="20"/>
          <w:lang w:eastAsia="en-US"/>
        </w:rPr>
      </w:pPr>
      <w:r w:rsidRPr="009662E0">
        <w:rPr>
          <w:rFonts w:ascii="Arial" w:eastAsia="Calibri" w:hAnsi="Arial" w:cs="Arial"/>
          <w:sz w:val="20"/>
          <w:szCs w:val="20"/>
          <w:lang w:eastAsia="en-US"/>
        </w:rPr>
        <w:t>tekoče obveščal izvajalca o vseh okoliščinah, ki bi lahko imele vpliv na izvedbo prevzetih obveznosti;</w:t>
      </w:r>
    </w:p>
    <w:p w14:paraId="5B0A7C34" w14:textId="7FCF25AA" w:rsidR="00CE30C2" w:rsidRPr="009662E0" w:rsidRDefault="00CE30C2" w:rsidP="00CE30C2">
      <w:pPr>
        <w:numPr>
          <w:ilvl w:val="0"/>
          <w:numId w:val="44"/>
        </w:numPr>
        <w:spacing w:before="80" w:after="80" w:line="240" w:lineRule="atLeast"/>
        <w:ind w:left="714" w:hanging="357"/>
        <w:jc w:val="both"/>
        <w:rPr>
          <w:rFonts w:ascii="Arial" w:eastAsia="Calibri" w:hAnsi="Arial" w:cs="Arial"/>
          <w:sz w:val="20"/>
          <w:szCs w:val="20"/>
          <w:lang w:eastAsia="en-US"/>
        </w:rPr>
      </w:pPr>
      <w:r w:rsidRPr="009662E0">
        <w:rPr>
          <w:rFonts w:ascii="Arial" w:eastAsia="Calibri" w:hAnsi="Arial" w:cs="Arial"/>
          <w:sz w:val="20"/>
          <w:szCs w:val="20"/>
          <w:lang w:eastAsia="en-US"/>
        </w:rPr>
        <w:t xml:space="preserve">zagotovil sodelovanje </w:t>
      </w:r>
      <w:r w:rsidR="00A96161" w:rsidRPr="009662E0">
        <w:rPr>
          <w:rFonts w:ascii="Arial" w:eastAsia="Calibri" w:hAnsi="Arial" w:cs="Arial"/>
          <w:sz w:val="20"/>
          <w:szCs w:val="20"/>
          <w:lang w:eastAsia="en-US"/>
        </w:rPr>
        <w:t>svojih strokovnjakov in strokovnjakov izvajalcev (investicijskih) projektov</w:t>
      </w:r>
      <w:r w:rsidRPr="009662E0">
        <w:rPr>
          <w:rFonts w:ascii="Arial" w:eastAsia="Calibri" w:hAnsi="Arial" w:cs="Arial"/>
          <w:sz w:val="20"/>
          <w:szCs w:val="20"/>
          <w:lang w:eastAsia="en-US"/>
        </w:rPr>
        <w:t xml:space="preserve"> pri definiranju vsebinskih pogojev delovanja predmeta javnega naročila;</w:t>
      </w:r>
    </w:p>
    <w:p w14:paraId="3C4BC017" w14:textId="77777777" w:rsidR="00CE30C2" w:rsidRPr="009662E0" w:rsidRDefault="00CE30C2" w:rsidP="00CE30C2">
      <w:pPr>
        <w:numPr>
          <w:ilvl w:val="0"/>
          <w:numId w:val="44"/>
        </w:numPr>
        <w:spacing w:before="80" w:after="80" w:line="240" w:lineRule="atLeast"/>
        <w:ind w:left="714" w:hanging="357"/>
        <w:jc w:val="both"/>
        <w:rPr>
          <w:rFonts w:ascii="Arial" w:eastAsia="Calibri" w:hAnsi="Arial" w:cs="Arial"/>
          <w:sz w:val="20"/>
          <w:szCs w:val="20"/>
          <w:lang w:eastAsia="en-US"/>
        </w:rPr>
      </w:pPr>
      <w:r w:rsidRPr="009662E0">
        <w:rPr>
          <w:rFonts w:ascii="Arial" w:eastAsia="Calibri" w:hAnsi="Arial" w:cs="Arial"/>
          <w:sz w:val="20"/>
          <w:szCs w:val="20"/>
          <w:lang w:eastAsia="en-US"/>
        </w:rPr>
        <w:t>izvajalcu nudil prostor na sedežu naročnika z ustrezno opremo za potrebe koordinacije projekta z naročnikom;</w:t>
      </w:r>
    </w:p>
    <w:p w14:paraId="41150D18" w14:textId="77777777" w:rsidR="00CE30C2" w:rsidRPr="009662E0" w:rsidRDefault="00CE30C2" w:rsidP="00CE30C2">
      <w:pPr>
        <w:numPr>
          <w:ilvl w:val="0"/>
          <w:numId w:val="44"/>
        </w:numPr>
        <w:spacing w:before="80" w:after="80" w:line="240" w:lineRule="atLeast"/>
        <w:ind w:left="714" w:hanging="357"/>
        <w:jc w:val="both"/>
        <w:rPr>
          <w:rFonts w:ascii="Arial" w:eastAsia="Calibri" w:hAnsi="Arial" w:cs="Arial"/>
          <w:sz w:val="20"/>
          <w:szCs w:val="20"/>
          <w:lang w:eastAsia="en-US"/>
        </w:rPr>
      </w:pPr>
      <w:r w:rsidRPr="009662E0">
        <w:rPr>
          <w:rFonts w:ascii="Arial" w:eastAsia="Calibri" w:hAnsi="Arial" w:cs="Arial"/>
          <w:sz w:val="20"/>
          <w:szCs w:val="20"/>
          <w:lang w:eastAsia="en-US"/>
        </w:rPr>
        <w:t>zagotovil sodelovanje pri preverjanju vmesnih rezultatov projekta;</w:t>
      </w:r>
    </w:p>
    <w:p w14:paraId="5FA42A48" w14:textId="77777777" w:rsidR="00CE30C2" w:rsidRPr="009662E0" w:rsidRDefault="00CE30C2" w:rsidP="00CE30C2">
      <w:pPr>
        <w:numPr>
          <w:ilvl w:val="0"/>
          <w:numId w:val="44"/>
        </w:numPr>
        <w:spacing w:before="80" w:after="80" w:line="240" w:lineRule="atLeast"/>
        <w:ind w:left="714" w:hanging="357"/>
        <w:jc w:val="both"/>
        <w:rPr>
          <w:rFonts w:ascii="Arial" w:eastAsia="Calibri" w:hAnsi="Arial" w:cs="Arial"/>
          <w:sz w:val="20"/>
          <w:szCs w:val="20"/>
          <w:lang w:eastAsia="en-US"/>
        </w:rPr>
      </w:pPr>
      <w:r w:rsidRPr="009662E0">
        <w:rPr>
          <w:rFonts w:ascii="Arial" w:eastAsia="Calibri" w:hAnsi="Arial" w:cs="Arial"/>
          <w:sz w:val="20"/>
          <w:szCs w:val="20"/>
          <w:lang w:eastAsia="en-US"/>
        </w:rPr>
        <w:t>plačeval naročene storitve v dogovorjenih rokih.</w:t>
      </w:r>
    </w:p>
    <w:p w14:paraId="37F700D2" w14:textId="77777777" w:rsidR="00CE30C2" w:rsidRPr="009662E0" w:rsidRDefault="00CE30C2" w:rsidP="00CE30C2">
      <w:pPr>
        <w:spacing w:line="260" w:lineRule="atLeast"/>
        <w:jc w:val="both"/>
        <w:rPr>
          <w:rFonts w:ascii="Arial" w:eastAsia="Calibri" w:hAnsi="Arial" w:cs="Arial"/>
          <w:b/>
          <w:sz w:val="20"/>
          <w:szCs w:val="20"/>
          <w:lang w:eastAsia="en-US"/>
        </w:rPr>
      </w:pPr>
    </w:p>
    <w:p w14:paraId="19E74B03" w14:textId="77777777" w:rsidR="00CE30C2" w:rsidRPr="009662E0" w:rsidRDefault="00CE30C2" w:rsidP="00CE30C2">
      <w:pPr>
        <w:spacing w:line="260" w:lineRule="atLeast"/>
        <w:jc w:val="both"/>
        <w:rPr>
          <w:rFonts w:ascii="Arial" w:eastAsia="Calibri" w:hAnsi="Arial" w:cs="Arial"/>
          <w:b/>
          <w:sz w:val="20"/>
          <w:szCs w:val="20"/>
          <w:lang w:eastAsia="en-US"/>
        </w:rPr>
      </w:pPr>
      <w:r w:rsidRPr="009662E0">
        <w:rPr>
          <w:rFonts w:ascii="Arial" w:eastAsia="Calibri" w:hAnsi="Arial" w:cs="Arial"/>
          <w:b/>
          <w:sz w:val="20"/>
          <w:szCs w:val="20"/>
          <w:lang w:eastAsia="en-US"/>
        </w:rPr>
        <w:t>VI. PREVZEM POGODBENEGA DELA</w:t>
      </w:r>
    </w:p>
    <w:p w14:paraId="593579F2" w14:textId="77777777" w:rsidR="00CE30C2" w:rsidRPr="009662E0" w:rsidRDefault="00CE30C2" w:rsidP="00CE30C2">
      <w:pPr>
        <w:spacing w:line="260" w:lineRule="atLeast"/>
        <w:jc w:val="both"/>
        <w:rPr>
          <w:rFonts w:ascii="Arial" w:eastAsia="Calibri" w:hAnsi="Arial" w:cs="Arial"/>
          <w:sz w:val="20"/>
          <w:szCs w:val="20"/>
          <w:lang w:eastAsia="en-US"/>
        </w:rPr>
      </w:pPr>
    </w:p>
    <w:p w14:paraId="73941A2B" w14:textId="77777777" w:rsidR="00CE30C2" w:rsidRPr="009662E0" w:rsidRDefault="00CE30C2" w:rsidP="00CE30C2">
      <w:pPr>
        <w:numPr>
          <w:ilvl w:val="0"/>
          <w:numId w:val="28"/>
        </w:numPr>
        <w:tabs>
          <w:tab w:val="num" w:pos="13819"/>
        </w:tabs>
        <w:spacing w:after="160" w:line="259" w:lineRule="auto"/>
        <w:jc w:val="center"/>
        <w:rPr>
          <w:rFonts w:ascii="Arial" w:eastAsia="Calibri" w:hAnsi="Arial" w:cs="Arial"/>
          <w:sz w:val="20"/>
          <w:szCs w:val="20"/>
          <w:lang w:eastAsia="en-US"/>
        </w:rPr>
      </w:pPr>
    </w:p>
    <w:p w14:paraId="13BCDAFC" w14:textId="77777777" w:rsidR="00CE30C2" w:rsidRPr="009662E0" w:rsidRDefault="00CE30C2" w:rsidP="00CE30C2">
      <w:pPr>
        <w:spacing w:before="120" w:after="120" w:line="240" w:lineRule="atLeast"/>
        <w:jc w:val="both"/>
        <w:rPr>
          <w:rFonts w:ascii="Arial" w:eastAsia="Calibri" w:hAnsi="Arial" w:cs="Arial"/>
          <w:sz w:val="20"/>
          <w:szCs w:val="20"/>
          <w:lang w:eastAsia="en-US"/>
        </w:rPr>
      </w:pPr>
      <w:r w:rsidRPr="009662E0">
        <w:rPr>
          <w:rFonts w:ascii="Arial" w:eastAsia="Calibri" w:hAnsi="Arial" w:cs="Arial"/>
          <w:sz w:val="20"/>
          <w:szCs w:val="20"/>
          <w:lang w:eastAsia="en-US"/>
        </w:rPr>
        <w:t>Prevzem izvršenega pogodbenega dela ob zaključku faz in zaključni dokončni prevzem izvršenega dela obsega:</w:t>
      </w:r>
    </w:p>
    <w:p w14:paraId="4F29B6A9" w14:textId="77777777" w:rsidR="00CE30C2" w:rsidRPr="009662E0" w:rsidRDefault="00CE30C2" w:rsidP="00CE30C2">
      <w:pPr>
        <w:numPr>
          <w:ilvl w:val="0"/>
          <w:numId w:val="46"/>
        </w:numPr>
        <w:spacing w:before="120" w:after="120" w:line="240" w:lineRule="atLeast"/>
        <w:jc w:val="both"/>
        <w:rPr>
          <w:rFonts w:ascii="Arial" w:eastAsia="Calibri" w:hAnsi="Arial" w:cs="Arial"/>
          <w:sz w:val="20"/>
          <w:szCs w:val="20"/>
          <w:lang w:eastAsia="en-US"/>
        </w:rPr>
      </w:pPr>
      <w:r w:rsidRPr="009662E0">
        <w:rPr>
          <w:rFonts w:ascii="Arial" w:eastAsia="Calibri" w:hAnsi="Arial" w:cs="Arial"/>
          <w:sz w:val="20"/>
          <w:szCs w:val="20"/>
          <w:lang w:eastAsia="en-US"/>
        </w:rPr>
        <w:t xml:space="preserve">pregled oddanega dela (izdelkov in poročil), </w:t>
      </w:r>
    </w:p>
    <w:p w14:paraId="0E514551" w14:textId="77777777" w:rsidR="00CE30C2" w:rsidRPr="009662E0" w:rsidRDefault="00CE30C2" w:rsidP="00CE30C2">
      <w:pPr>
        <w:numPr>
          <w:ilvl w:val="0"/>
          <w:numId w:val="46"/>
        </w:numPr>
        <w:spacing w:before="120" w:after="120" w:line="240" w:lineRule="atLeast"/>
        <w:jc w:val="both"/>
        <w:rPr>
          <w:rFonts w:ascii="Arial" w:eastAsia="Calibri" w:hAnsi="Arial" w:cs="Arial"/>
          <w:sz w:val="20"/>
          <w:szCs w:val="20"/>
          <w:lang w:eastAsia="en-US"/>
        </w:rPr>
      </w:pPr>
      <w:r w:rsidRPr="009662E0">
        <w:rPr>
          <w:rFonts w:ascii="Arial" w:eastAsia="Calibri" w:hAnsi="Arial" w:cs="Arial"/>
          <w:sz w:val="20"/>
          <w:szCs w:val="20"/>
          <w:lang w:eastAsia="en-US"/>
        </w:rPr>
        <w:t>odpravo napak oziroma pomanjkljivosti v roku in po navodilih naročnika ter</w:t>
      </w:r>
    </w:p>
    <w:p w14:paraId="5EDCF8AF" w14:textId="77777777" w:rsidR="00CE30C2" w:rsidRPr="009662E0" w:rsidRDefault="00CE30C2" w:rsidP="00CE30C2">
      <w:pPr>
        <w:numPr>
          <w:ilvl w:val="0"/>
          <w:numId w:val="46"/>
        </w:numPr>
        <w:spacing w:before="120" w:after="120" w:line="240" w:lineRule="atLeast"/>
        <w:jc w:val="both"/>
        <w:rPr>
          <w:rFonts w:ascii="Arial" w:eastAsia="Calibri" w:hAnsi="Arial" w:cs="Arial"/>
          <w:sz w:val="20"/>
          <w:szCs w:val="20"/>
          <w:lang w:eastAsia="en-US"/>
        </w:rPr>
      </w:pPr>
      <w:r w:rsidRPr="009662E0">
        <w:rPr>
          <w:rFonts w:ascii="Arial" w:eastAsia="Calibri" w:hAnsi="Arial" w:cs="Arial"/>
          <w:sz w:val="20"/>
          <w:szCs w:val="20"/>
          <w:lang w:eastAsia="en-US"/>
        </w:rPr>
        <w:t>fazni ali zaključni končni kvalitativni prevzem izvršenega dela, ki vključuje predajo lektorirane uporabniške, vsebinske, skrbniške in tehnične dokumentacije ter izvorne kode naročniku ter  s strani naročnika potrjeno fazno ali zaključno poročilo o izvedenih delih in storitvah.</w:t>
      </w:r>
    </w:p>
    <w:p w14:paraId="5E3D3D9F" w14:textId="77777777" w:rsidR="00CE30C2" w:rsidRPr="009662E0" w:rsidRDefault="00CE30C2" w:rsidP="00CE30C2">
      <w:pPr>
        <w:spacing w:line="260" w:lineRule="atLeast"/>
        <w:jc w:val="both"/>
        <w:rPr>
          <w:rFonts w:ascii="Arial" w:eastAsia="Calibri" w:hAnsi="Arial" w:cs="Arial"/>
          <w:sz w:val="20"/>
          <w:szCs w:val="20"/>
          <w:lang w:eastAsia="en-US"/>
        </w:rPr>
      </w:pPr>
      <w:r w:rsidRPr="009662E0">
        <w:rPr>
          <w:rFonts w:ascii="Arial" w:eastAsia="Calibri" w:hAnsi="Arial" w:cs="Arial"/>
          <w:sz w:val="20"/>
          <w:szCs w:val="20"/>
          <w:lang w:eastAsia="en-US"/>
        </w:rPr>
        <w:t>Ob zaključni predložitvi oddanega dela izvajalec izroči naročniku tudi predlog končnega poročila o opravljenem delu.</w:t>
      </w:r>
    </w:p>
    <w:p w14:paraId="6E71D3C0" w14:textId="77777777" w:rsidR="00CE30C2" w:rsidRPr="009662E0" w:rsidRDefault="00CE30C2" w:rsidP="00CE30C2">
      <w:pPr>
        <w:spacing w:before="120" w:after="120" w:line="240" w:lineRule="atLeast"/>
        <w:jc w:val="both"/>
        <w:rPr>
          <w:rFonts w:ascii="Arial" w:eastAsia="Calibri" w:hAnsi="Arial" w:cs="Arial"/>
          <w:sz w:val="20"/>
          <w:szCs w:val="20"/>
          <w:lang w:eastAsia="en-US"/>
        </w:rPr>
      </w:pPr>
      <w:r w:rsidRPr="009662E0">
        <w:rPr>
          <w:rFonts w:ascii="Arial" w:eastAsia="Calibri" w:hAnsi="Arial" w:cs="Arial"/>
          <w:sz w:val="20"/>
          <w:szCs w:val="20"/>
          <w:lang w:eastAsia="en-US"/>
        </w:rPr>
        <w:t>Preverjanje kvalitete in obsega realizacije predmeta pogodbe izvaja naročnik, ki po potrebi, za posamezne naloge predmeta, lahko organizira komisijo za preverjanje kvalitete in obsega storitev ter izdelkov.</w:t>
      </w:r>
    </w:p>
    <w:p w14:paraId="1FD56889" w14:textId="77777777" w:rsidR="00CE30C2" w:rsidRPr="009662E0" w:rsidRDefault="00CE30C2" w:rsidP="00CE30C2">
      <w:pPr>
        <w:spacing w:before="240" w:line="260" w:lineRule="atLeast"/>
        <w:jc w:val="both"/>
        <w:rPr>
          <w:rFonts w:ascii="Arial" w:eastAsia="Calibri" w:hAnsi="Arial" w:cs="Arial"/>
          <w:sz w:val="20"/>
          <w:szCs w:val="20"/>
          <w:lang w:eastAsia="en-US"/>
        </w:rPr>
      </w:pPr>
      <w:r w:rsidRPr="009662E0">
        <w:rPr>
          <w:rFonts w:ascii="Arial" w:eastAsia="Calibri" w:hAnsi="Arial" w:cs="Arial"/>
          <w:sz w:val="20"/>
          <w:szCs w:val="20"/>
          <w:lang w:eastAsia="en-US"/>
        </w:rPr>
        <w:t xml:space="preserve">Če naročnik ob pregledu izvršenih del ugotovi, da je delo opravljeno pomanjkljivo ali da ima napake, o tem takoj pisno obvesti izvajalca in mu hkrati določi primeren rok za odpravo napak oziroma pomanjkljivosti. </w:t>
      </w:r>
    </w:p>
    <w:p w14:paraId="591805F1" w14:textId="77777777" w:rsidR="00CE30C2" w:rsidRPr="009662E0" w:rsidRDefault="00CE30C2" w:rsidP="00CE30C2">
      <w:pPr>
        <w:spacing w:before="120" w:after="120" w:line="240" w:lineRule="atLeast"/>
        <w:jc w:val="both"/>
        <w:rPr>
          <w:rFonts w:ascii="Arial" w:eastAsia="Calibri" w:hAnsi="Arial" w:cs="Arial"/>
          <w:sz w:val="20"/>
          <w:szCs w:val="20"/>
          <w:lang w:eastAsia="en-US"/>
        </w:rPr>
      </w:pPr>
      <w:r w:rsidRPr="009662E0">
        <w:rPr>
          <w:rFonts w:ascii="Arial" w:eastAsia="Calibri" w:hAnsi="Arial" w:cs="Arial"/>
          <w:sz w:val="20"/>
          <w:szCs w:val="20"/>
          <w:lang w:eastAsia="en-US"/>
        </w:rPr>
        <w:t>Pogoj za prevzem razpisanih del iz 1. člena te pogodbe in izdajo končnega prevzemnega zapisnika je:</w:t>
      </w:r>
    </w:p>
    <w:p w14:paraId="09A8D4E8" w14:textId="77777777" w:rsidR="00CE30C2" w:rsidRPr="009662E0" w:rsidRDefault="00CE30C2" w:rsidP="00CE30C2">
      <w:pPr>
        <w:numPr>
          <w:ilvl w:val="0"/>
          <w:numId w:val="45"/>
        </w:numPr>
        <w:spacing w:before="120" w:after="120" w:line="240" w:lineRule="atLeast"/>
        <w:jc w:val="both"/>
        <w:rPr>
          <w:rFonts w:ascii="Arial" w:eastAsia="Calibri" w:hAnsi="Arial" w:cs="Arial"/>
          <w:sz w:val="20"/>
          <w:szCs w:val="20"/>
          <w:lang w:eastAsia="en-US"/>
        </w:rPr>
      </w:pPr>
      <w:r w:rsidRPr="009662E0">
        <w:rPr>
          <w:rFonts w:ascii="Arial" w:eastAsia="Calibri" w:hAnsi="Arial" w:cs="Arial"/>
          <w:sz w:val="20"/>
          <w:szCs w:val="20"/>
          <w:lang w:eastAsia="en-US"/>
        </w:rPr>
        <w:t>opravljeno funkcionalno testiranje in zaključena testna uporaba informacijske rešitve DIPSIIP;</w:t>
      </w:r>
    </w:p>
    <w:p w14:paraId="2CFC8067" w14:textId="77777777" w:rsidR="00CE30C2" w:rsidRPr="009662E0" w:rsidRDefault="00CE30C2" w:rsidP="00CE30C2">
      <w:pPr>
        <w:numPr>
          <w:ilvl w:val="0"/>
          <w:numId w:val="45"/>
        </w:numPr>
        <w:spacing w:before="120" w:after="120" w:line="240" w:lineRule="atLeast"/>
        <w:jc w:val="both"/>
        <w:rPr>
          <w:rFonts w:ascii="Arial" w:eastAsia="Calibri" w:hAnsi="Arial" w:cs="Arial"/>
          <w:sz w:val="20"/>
          <w:szCs w:val="20"/>
          <w:lang w:eastAsia="en-US"/>
        </w:rPr>
      </w:pPr>
      <w:r w:rsidRPr="009662E0">
        <w:rPr>
          <w:rFonts w:ascii="Arial" w:eastAsia="Calibri" w:hAnsi="Arial" w:cs="Arial"/>
          <w:sz w:val="20"/>
          <w:szCs w:val="20"/>
          <w:lang w:eastAsia="en-US"/>
        </w:rPr>
        <w:t xml:space="preserve">zaključeno usposabljanje in uvajanje uporabnikov po skupinah (vsebinski skrbniki, tehnični skrbniki in zaposleni pri naročniku, zunanji deležniki); </w:t>
      </w:r>
    </w:p>
    <w:p w14:paraId="6DD6CB21" w14:textId="77777777" w:rsidR="00CE30C2" w:rsidRPr="009662E0" w:rsidRDefault="00CE30C2" w:rsidP="00CE30C2">
      <w:pPr>
        <w:numPr>
          <w:ilvl w:val="0"/>
          <w:numId w:val="45"/>
        </w:numPr>
        <w:spacing w:before="120" w:after="120" w:line="240" w:lineRule="atLeast"/>
        <w:jc w:val="both"/>
        <w:rPr>
          <w:rFonts w:ascii="Arial" w:eastAsia="Calibri" w:hAnsi="Arial" w:cs="Arial"/>
          <w:sz w:val="20"/>
          <w:szCs w:val="20"/>
          <w:lang w:eastAsia="en-US"/>
        </w:rPr>
      </w:pPr>
      <w:r w:rsidRPr="009662E0">
        <w:rPr>
          <w:rFonts w:ascii="Arial" w:eastAsia="Calibri" w:hAnsi="Arial" w:cs="Arial"/>
          <w:sz w:val="20"/>
          <w:szCs w:val="20"/>
          <w:lang w:eastAsia="en-US"/>
        </w:rPr>
        <w:t>naročniku predana dokazila o pridobitvi vseh zahtevanih licenc;</w:t>
      </w:r>
    </w:p>
    <w:p w14:paraId="643B976A" w14:textId="77777777" w:rsidR="00CE30C2" w:rsidRPr="009662E0" w:rsidRDefault="00CE30C2" w:rsidP="00CE30C2">
      <w:pPr>
        <w:numPr>
          <w:ilvl w:val="0"/>
          <w:numId w:val="45"/>
        </w:numPr>
        <w:spacing w:before="120" w:after="120" w:line="240" w:lineRule="atLeast"/>
        <w:jc w:val="both"/>
        <w:rPr>
          <w:rFonts w:ascii="Arial" w:eastAsia="Calibri" w:hAnsi="Arial" w:cs="Arial"/>
          <w:sz w:val="20"/>
          <w:szCs w:val="20"/>
          <w:lang w:eastAsia="en-US"/>
        </w:rPr>
      </w:pPr>
      <w:r w:rsidRPr="009662E0">
        <w:rPr>
          <w:rFonts w:ascii="Arial" w:eastAsia="Calibri" w:hAnsi="Arial" w:cs="Arial"/>
          <w:sz w:val="20"/>
          <w:szCs w:val="20"/>
          <w:lang w:eastAsia="en-US"/>
        </w:rPr>
        <w:t>naročniku predana izvorna programska koda v elektronski obliki z vso pripadajočo dokumentacijo;</w:t>
      </w:r>
    </w:p>
    <w:p w14:paraId="5D2CA309" w14:textId="77777777" w:rsidR="00CE30C2" w:rsidRPr="009662E0" w:rsidRDefault="00CE30C2" w:rsidP="00CE30C2">
      <w:pPr>
        <w:numPr>
          <w:ilvl w:val="0"/>
          <w:numId w:val="45"/>
        </w:numPr>
        <w:spacing w:before="120" w:after="120" w:line="240" w:lineRule="atLeast"/>
        <w:jc w:val="both"/>
        <w:rPr>
          <w:rFonts w:ascii="Arial" w:eastAsia="Calibri" w:hAnsi="Arial" w:cs="Arial"/>
          <w:sz w:val="20"/>
          <w:szCs w:val="20"/>
          <w:lang w:eastAsia="en-US"/>
        </w:rPr>
      </w:pPr>
      <w:r w:rsidRPr="009662E0">
        <w:rPr>
          <w:rFonts w:ascii="Arial" w:eastAsia="Calibri" w:hAnsi="Arial" w:cs="Arial"/>
          <w:sz w:val="20"/>
          <w:szCs w:val="20"/>
          <w:lang w:eastAsia="en-US"/>
        </w:rPr>
        <w:lastRenderedPageBreak/>
        <w:t>naročniku predana lektorirana tehnična navodila ter lektorirana uporabniška navodila za posamezne sklope uporabnikov.</w:t>
      </w:r>
    </w:p>
    <w:p w14:paraId="14776ED5" w14:textId="77777777" w:rsidR="00CE30C2" w:rsidRPr="009662E0" w:rsidRDefault="00CE30C2" w:rsidP="00CE30C2">
      <w:pPr>
        <w:spacing w:before="120" w:after="120" w:line="240" w:lineRule="atLeast"/>
        <w:jc w:val="both"/>
        <w:rPr>
          <w:rFonts w:ascii="Arial" w:eastAsia="Calibri" w:hAnsi="Arial" w:cs="Arial"/>
          <w:sz w:val="20"/>
          <w:szCs w:val="20"/>
          <w:lang w:eastAsia="en-US"/>
        </w:rPr>
      </w:pPr>
      <w:r w:rsidRPr="009662E0">
        <w:rPr>
          <w:rFonts w:ascii="Arial" w:eastAsia="Calibri" w:hAnsi="Arial" w:cs="Arial"/>
          <w:sz w:val="20"/>
          <w:szCs w:val="20"/>
          <w:lang w:eastAsia="en-US"/>
        </w:rPr>
        <w:t>Prevzem ob zaključku faz in zaključni dokončni prevzem izvršenih pogodbenih del se izvede in evidentira na sedežu naročnika</w:t>
      </w:r>
      <w:r w:rsidRPr="009662E0">
        <w:rPr>
          <w:rFonts w:ascii="Arial" w:hAnsi="Arial" w:cs="Arial"/>
          <w:sz w:val="20"/>
          <w:szCs w:val="20"/>
        </w:rPr>
        <w:t xml:space="preserve"> ali v skladu z drugačnim dogovorom z naročnikom</w:t>
      </w:r>
      <w:r w:rsidRPr="009662E0">
        <w:rPr>
          <w:rFonts w:ascii="Arial" w:eastAsia="Calibri" w:hAnsi="Arial" w:cs="Arial"/>
          <w:sz w:val="20"/>
          <w:szCs w:val="20"/>
          <w:lang w:eastAsia="en-US"/>
        </w:rPr>
        <w:t xml:space="preserve">. O opravljenih storitvah in prevzemu izdelkov, izdelanih v skladu s specifikacijo, se naredi zapisnik, ki ga podpišeta obe pogodbeni stranki. </w:t>
      </w:r>
    </w:p>
    <w:p w14:paraId="44E39DB2" w14:textId="77777777" w:rsidR="00CE30C2" w:rsidRPr="009662E0" w:rsidRDefault="00CE30C2" w:rsidP="00CE30C2">
      <w:pPr>
        <w:spacing w:before="240" w:line="288" w:lineRule="auto"/>
        <w:jc w:val="both"/>
        <w:rPr>
          <w:rFonts w:ascii="Arial" w:hAnsi="Arial" w:cs="Arial"/>
          <w:sz w:val="20"/>
          <w:szCs w:val="20"/>
        </w:rPr>
      </w:pPr>
      <w:r w:rsidRPr="009662E0">
        <w:rPr>
          <w:rFonts w:ascii="Arial" w:hAnsi="Arial" w:cs="Arial"/>
          <w:sz w:val="20"/>
          <w:szCs w:val="20"/>
        </w:rPr>
        <w:t xml:space="preserve">Izvajalec se obveže, da bo ob dokončnem kvalitativnem prevzemu izvršenega dela predal naročniku vso dokumentacijo o storitvah in izdelkih.  </w:t>
      </w:r>
    </w:p>
    <w:p w14:paraId="6B2597F8" w14:textId="77777777" w:rsidR="00CE30C2" w:rsidRPr="009662E0" w:rsidRDefault="00CE30C2" w:rsidP="00CE30C2">
      <w:pPr>
        <w:spacing w:line="260" w:lineRule="atLeast"/>
        <w:jc w:val="both"/>
        <w:rPr>
          <w:rFonts w:ascii="Arial" w:eastAsia="Calibri" w:hAnsi="Arial" w:cs="Arial"/>
          <w:sz w:val="20"/>
          <w:szCs w:val="20"/>
          <w:lang w:eastAsia="en-US"/>
        </w:rPr>
      </w:pPr>
    </w:p>
    <w:p w14:paraId="1C43EAEC" w14:textId="77777777" w:rsidR="00CE30C2" w:rsidRPr="009662E0" w:rsidRDefault="00CE30C2" w:rsidP="00CE30C2">
      <w:pPr>
        <w:spacing w:line="260" w:lineRule="atLeast"/>
        <w:jc w:val="both"/>
        <w:rPr>
          <w:rFonts w:ascii="Arial" w:eastAsia="Calibri" w:hAnsi="Arial" w:cs="Arial"/>
          <w:b/>
          <w:sz w:val="20"/>
          <w:szCs w:val="20"/>
          <w:lang w:eastAsia="en-US"/>
        </w:rPr>
      </w:pPr>
      <w:r w:rsidRPr="009662E0">
        <w:rPr>
          <w:rFonts w:ascii="Arial" w:eastAsia="Calibri" w:hAnsi="Arial" w:cs="Arial"/>
          <w:b/>
          <w:sz w:val="20"/>
          <w:szCs w:val="20"/>
          <w:lang w:eastAsia="en-US"/>
        </w:rPr>
        <w:t>VII. POROČANJE</w:t>
      </w:r>
    </w:p>
    <w:p w14:paraId="749833E0" w14:textId="77777777" w:rsidR="00CE30C2" w:rsidRPr="009662E0" w:rsidRDefault="00CE30C2" w:rsidP="00CE30C2">
      <w:pPr>
        <w:spacing w:line="260" w:lineRule="atLeast"/>
        <w:jc w:val="center"/>
        <w:rPr>
          <w:rFonts w:ascii="Arial" w:eastAsia="Calibri" w:hAnsi="Arial" w:cs="Arial"/>
          <w:bCs/>
          <w:sz w:val="20"/>
          <w:szCs w:val="20"/>
          <w:lang w:eastAsia="en-US"/>
        </w:rPr>
      </w:pPr>
      <w:r w:rsidRPr="009662E0">
        <w:rPr>
          <w:rFonts w:ascii="Arial" w:eastAsia="Calibri" w:hAnsi="Arial" w:cs="Arial"/>
          <w:bCs/>
          <w:sz w:val="20"/>
          <w:szCs w:val="20"/>
          <w:lang w:eastAsia="en-US"/>
        </w:rPr>
        <w:t>13. člen</w:t>
      </w:r>
    </w:p>
    <w:p w14:paraId="0E0B17E8" w14:textId="77777777" w:rsidR="00CE30C2" w:rsidRPr="009662E0" w:rsidRDefault="00CE30C2" w:rsidP="00CE30C2">
      <w:pPr>
        <w:spacing w:line="288" w:lineRule="auto"/>
        <w:jc w:val="both"/>
        <w:rPr>
          <w:rFonts w:ascii="Arial" w:hAnsi="Arial" w:cs="Arial"/>
          <w:sz w:val="20"/>
          <w:szCs w:val="20"/>
          <w:lang w:eastAsia="en-US"/>
        </w:rPr>
      </w:pPr>
    </w:p>
    <w:p w14:paraId="5AA0D8C0" w14:textId="77777777" w:rsidR="00CE30C2" w:rsidRPr="009662E0" w:rsidRDefault="00CE30C2" w:rsidP="00CE30C2">
      <w:pPr>
        <w:spacing w:line="288" w:lineRule="auto"/>
        <w:jc w:val="both"/>
        <w:rPr>
          <w:rFonts w:ascii="Arial" w:hAnsi="Arial" w:cs="Arial"/>
          <w:sz w:val="20"/>
          <w:szCs w:val="20"/>
          <w:lang w:eastAsia="en-US"/>
        </w:rPr>
      </w:pPr>
      <w:r w:rsidRPr="009662E0">
        <w:rPr>
          <w:rFonts w:ascii="Arial" w:hAnsi="Arial" w:cs="Arial"/>
          <w:sz w:val="20"/>
          <w:szCs w:val="20"/>
          <w:lang w:eastAsia="en-US"/>
        </w:rPr>
        <w:t>Izvajalec je dolžan:</w:t>
      </w:r>
    </w:p>
    <w:p w14:paraId="67A823CD" w14:textId="77777777" w:rsidR="00CE30C2" w:rsidRPr="009662E0" w:rsidRDefault="00CE30C2" w:rsidP="00CE30C2">
      <w:pPr>
        <w:numPr>
          <w:ilvl w:val="0"/>
          <w:numId w:val="55"/>
        </w:numPr>
        <w:autoSpaceDE w:val="0"/>
        <w:autoSpaceDN w:val="0"/>
        <w:adjustRightInd w:val="0"/>
        <w:spacing w:line="260" w:lineRule="atLeast"/>
        <w:ind w:left="714" w:hanging="357"/>
        <w:jc w:val="both"/>
        <w:rPr>
          <w:rFonts w:ascii="Arial" w:hAnsi="Arial" w:cs="Arial"/>
          <w:sz w:val="20"/>
          <w:szCs w:val="20"/>
          <w:lang w:eastAsia="en-US"/>
        </w:rPr>
      </w:pPr>
      <w:r w:rsidRPr="009662E0">
        <w:rPr>
          <w:rFonts w:ascii="Arial" w:hAnsi="Arial" w:cs="Arial"/>
          <w:sz w:val="20"/>
          <w:szCs w:val="20"/>
          <w:lang w:eastAsia="en-US"/>
        </w:rPr>
        <w:t xml:space="preserve">v času izvajanja te pogodbe poročati naročniku v pisni in elektronski obliki o izvedbi del, storitev in izdelkov takoj po posamezni zaključeni fazi (za Fazi 1 in 3) in po določenem zaključenem delu faze le v primeru Faze 2-1.del, Faze 2-2.del in Faze 2-3.del;    </w:t>
      </w:r>
    </w:p>
    <w:p w14:paraId="38725873" w14:textId="77777777" w:rsidR="00CE30C2" w:rsidRPr="009662E0" w:rsidRDefault="00CE30C2" w:rsidP="00CE30C2">
      <w:pPr>
        <w:numPr>
          <w:ilvl w:val="0"/>
          <w:numId w:val="55"/>
        </w:numPr>
        <w:autoSpaceDE w:val="0"/>
        <w:autoSpaceDN w:val="0"/>
        <w:adjustRightInd w:val="0"/>
        <w:spacing w:line="260" w:lineRule="atLeast"/>
        <w:ind w:left="714" w:hanging="357"/>
        <w:jc w:val="both"/>
        <w:rPr>
          <w:rFonts w:ascii="Arial" w:hAnsi="Arial" w:cs="Arial"/>
          <w:sz w:val="20"/>
          <w:szCs w:val="20"/>
          <w:lang w:eastAsia="en-US"/>
        </w:rPr>
      </w:pPr>
      <w:r w:rsidRPr="009662E0">
        <w:rPr>
          <w:rFonts w:ascii="Arial" w:hAnsi="Arial" w:cs="Arial"/>
          <w:sz w:val="20"/>
          <w:szCs w:val="20"/>
          <w:lang w:eastAsia="en-US"/>
        </w:rPr>
        <w:t>izdelati in predložiti v pisni in elektronski obliki</w:t>
      </w:r>
      <w:r w:rsidRPr="009662E0">
        <w:rPr>
          <w:rFonts w:ascii="Arial" w:hAnsi="Arial" w:cs="Arial"/>
          <w:bCs/>
          <w:sz w:val="20"/>
          <w:szCs w:val="20"/>
          <w:lang w:eastAsia="en-US"/>
        </w:rPr>
        <w:t xml:space="preserve"> poročilo o razvoju spletnega portala</w:t>
      </w:r>
      <w:r w:rsidRPr="009662E0">
        <w:rPr>
          <w:rFonts w:ascii="Arial" w:hAnsi="Arial" w:cs="Arial"/>
          <w:sz w:val="20"/>
          <w:szCs w:val="20"/>
          <w:lang w:eastAsia="en-US"/>
        </w:rPr>
        <w:t xml:space="preserve"> takoj po zaključku projekta (mejnik 3)</w:t>
      </w:r>
      <w:r w:rsidRPr="009662E0">
        <w:rPr>
          <w:rFonts w:ascii="Arial" w:hAnsi="Arial" w:cs="Arial"/>
          <w:bCs/>
          <w:sz w:val="20"/>
          <w:szCs w:val="20"/>
          <w:lang w:eastAsia="en-US"/>
        </w:rPr>
        <w:t>,</w:t>
      </w:r>
      <w:r w:rsidRPr="009662E0">
        <w:rPr>
          <w:rFonts w:ascii="Arial" w:hAnsi="Arial" w:cs="Arial"/>
          <w:sz w:val="20"/>
          <w:szCs w:val="20"/>
          <w:lang w:eastAsia="en-US"/>
        </w:rPr>
        <w:t xml:space="preserve"> </w:t>
      </w:r>
      <w:r w:rsidRPr="009662E0">
        <w:rPr>
          <w:rFonts w:ascii="Arial" w:hAnsi="Arial" w:cs="Arial"/>
          <w:bCs/>
          <w:sz w:val="20"/>
          <w:szCs w:val="20"/>
          <w:lang w:eastAsia="en-US"/>
        </w:rPr>
        <w:t xml:space="preserve">ki mora vsebovati tudi poročilo o izvedbi </w:t>
      </w:r>
      <w:r w:rsidRPr="009662E0">
        <w:rPr>
          <w:rFonts w:ascii="Arial" w:eastAsia="Calibri" w:hAnsi="Arial" w:cs="Arial"/>
          <w:sz w:val="20"/>
          <w:szCs w:val="20"/>
          <w:lang w:eastAsia="en-US"/>
        </w:rPr>
        <w:t xml:space="preserve">Faze 4; </w:t>
      </w:r>
    </w:p>
    <w:p w14:paraId="15B7F99D" w14:textId="77777777" w:rsidR="00CE30C2" w:rsidRPr="009662E0" w:rsidRDefault="00CE30C2" w:rsidP="00CE30C2">
      <w:pPr>
        <w:numPr>
          <w:ilvl w:val="0"/>
          <w:numId w:val="55"/>
        </w:numPr>
        <w:autoSpaceDE w:val="0"/>
        <w:autoSpaceDN w:val="0"/>
        <w:adjustRightInd w:val="0"/>
        <w:spacing w:line="260" w:lineRule="atLeast"/>
        <w:jc w:val="both"/>
        <w:rPr>
          <w:rFonts w:ascii="Arial" w:hAnsi="Arial" w:cs="Arial"/>
          <w:sz w:val="20"/>
          <w:szCs w:val="20"/>
          <w:lang w:eastAsia="en-US"/>
        </w:rPr>
      </w:pPr>
      <w:r w:rsidRPr="009662E0">
        <w:rPr>
          <w:rFonts w:ascii="Arial" w:hAnsi="Arial" w:cs="Arial"/>
          <w:sz w:val="20"/>
          <w:szCs w:val="20"/>
          <w:lang w:eastAsia="en-US"/>
        </w:rPr>
        <w:t xml:space="preserve">v okviru faze 5 izstavljati mesečna poročila o opravljenih storitvah vzdrževanja, posodobitvah in nadgradnji DIPSIIP ter drugi tehnični podpori in pomoči naročniku;   </w:t>
      </w:r>
    </w:p>
    <w:p w14:paraId="4DEFBA9A" w14:textId="77777777" w:rsidR="00CE30C2" w:rsidRPr="009662E0" w:rsidRDefault="00CE30C2" w:rsidP="00CE30C2">
      <w:pPr>
        <w:numPr>
          <w:ilvl w:val="0"/>
          <w:numId w:val="55"/>
        </w:numPr>
        <w:autoSpaceDE w:val="0"/>
        <w:autoSpaceDN w:val="0"/>
        <w:adjustRightInd w:val="0"/>
        <w:spacing w:line="260" w:lineRule="atLeast"/>
        <w:jc w:val="both"/>
        <w:rPr>
          <w:rFonts w:ascii="Arial" w:hAnsi="Arial" w:cs="Arial"/>
          <w:sz w:val="20"/>
          <w:szCs w:val="20"/>
          <w:lang w:eastAsia="en-US"/>
        </w:rPr>
      </w:pPr>
      <w:r w:rsidRPr="009662E0">
        <w:rPr>
          <w:rFonts w:ascii="Arial" w:hAnsi="Arial" w:cs="Arial"/>
          <w:sz w:val="20"/>
          <w:szCs w:val="20"/>
          <w:lang w:eastAsia="en-US"/>
        </w:rPr>
        <w:t xml:space="preserve">izdelati končno poročilo o izvedbi pogodbe.  </w:t>
      </w:r>
    </w:p>
    <w:p w14:paraId="00D67320" w14:textId="77777777" w:rsidR="00CE30C2" w:rsidRPr="009662E0" w:rsidRDefault="00CE30C2" w:rsidP="00CE30C2">
      <w:pPr>
        <w:spacing w:line="288" w:lineRule="auto"/>
        <w:jc w:val="both"/>
        <w:rPr>
          <w:rFonts w:ascii="Arial" w:hAnsi="Arial" w:cs="Arial"/>
          <w:sz w:val="20"/>
          <w:szCs w:val="20"/>
          <w:lang w:eastAsia="en-US"/>
        </w:rPr>
      </w:pPr>
    </w:p>
    <w:p w14:paraId="3E0B498C" w14:textId="77777777" w:rsidR="00CE30C2" w:rsidRPr="009662E0" w:rsidRDefault="00CE30C2" w:rsidP="00CE30C2">
      <w:pPr>
        <w:spacing w:line="288" w:lineRule="auto"/>
        <w:jc w:val="both"/>
        <w:rPr>
          <w:rFonts w:ascii="Arial" w:hAnsi="Arial" w:cs="Arial"/>
          <w:sz w:val="20"/>
          <w:szCs w:val="20"/>
          <w:lang w:eastAsia="en-US"/>
        </w:rPr>
      </w:pPr>
      <w:r w:rsidRPr="009662E0">
        <w:rPr>
          <w:rFonts w:ascii="Arial" w:hAnsi="Arial" w:cs="Arial"/>
          <w:sz w:val="20"/>
          <w:szCs w:val="20"/>
          <w:lang w:eastAsia="en-US"/>
        </w:rPr>
        <w:t xml:space="preserve">Naročnik lahko zahteva vmesno poročilo v kateremkoli trenutku med izvajanjem pogodbenega dela. </w:t>
      </w:r>
    </w:p>
    <w:p w14:paraId="52115F2B" w14:textId="77777777" w:rsidR="00CE30C2" w:rsidRPr="009662E0" w:rsidRDefault="00CE30C2" w:rsidP="00CE30C2">
      <w:pPr>
        <w:spacing w:line="288" w:lineRule="auto"/>
        <w:jc w:val="both"/>
        <w:rPr>
          <w:rFonts w:ascii="Arial" w:hAnsi="Arial" w:cs="Arial"/>
          <w:sz w:val="20"/>
          <w:szCs w:val="20"/>
          <w:lang w:eastAsia="en-US"/>
        </w:rPr>
      </w:pPr>
    </w:p>
    <w:p w14:paraId="7F7CDBB8" w14:textId="77777777" w:rsidR="00CE30C2" w:rsidRPr="009662E0" w:rsidRDefault="00CE30C2" w:rsidP="00CE30C2">
      <w:pPr>
        <w:spacing w:line="288" w:lineRule="auto"/>
        <w:jc w:val="both"/>
        <w:rPr>
          <w:rFonts w:ascii="Arial" w:hAnsi="Arial" w:cs="Arial"/>
          <w:sz w:val="20"/>
          <w:szCs w:val="20"/>
          <w:lang w:eastAsia="en-US"/>
        </w:rPr>
      </w:pPr>
      <w:r w:rsidRPr="009662E0">
        <w:rPr>
          <w:rFonts w:ascii="Arial" w:hAnsi="Arial" w:cs="Arial"/>
          <w:sz w:val="20"/>
          <w:szCs w:val="20"/>
          <w:lang w:eastAsia="en-US"/>
        </w:rPr>
        <w:t xml:space="preserve">Naročnik vsa poročila pisno potrdi ali zavrne, pisna potrditev poročil iz prve do tretje alineje prvega odstavka tega člena s strani naročnika je pogoj za izdajo računa s strani izvajalca. </w:t>
      </w:r>
    </w:p>
    <w:p w14:paraId="74061FA5" w14:textId="77777777" w:rsidR="00CE30C2" w:rsidRPr="009662E0" w:rsidRDefault="00CE30C2" w:rsidP="00CE30C2">
      <w:pPr>
        <w:spacing w:line="288" w:lineRule="auto"/>
        <w:jc w:val="both"/>
        <w:rPr>
          <w:rFonts w:ascii="Arial" w:hAnsi="Arial" w:cs="Arial"/>
          <w:sz w:val="20"/>
          <w:szCs w:val="20"/>
          <w:lang w:eastAsia="en-US"/>
        </w:rPr>
      </w:pPr>
    </w:p>
    <w:p w14:paraId="29F8FC3F" w14:textId="77777777" w:rsidR="00CE30C2" w:rsidRPr="009662E0" w:rsidRDefault="00CE30C2" w:rsidP="00CE30C2">
      <w:pPr>
        <w:spacing w:line="288" w:lineRule="auto"/>
        <w:jc w:val="both"/>
        <w:rPr>
          <w:rFonts w:ascii="Arial" w:hAnsi="Arial" w:cs="Arial"/>
          <w:sz w:val="20"/>
          <w:szCs w:val="20"/>
          <w:lang w:eastAsia="en-US"/>
        </w:rPr>
      </w:pPr>
      <w:r w:rsidRPr="009662E0">
        <w:rPr>
          <w:rFonts w:ascii="Arial" w:hAnsi="Arial" w:cs="Arial"/>
          <w:sz w:val="20"/>
          <w:szCs w:val="20"/>
          <w:lang w:eastAsia="en-US"/>
        </w:rPr>
        <w:t>Po pregledu in prevzemu izvršenega pogodbenega dela izvajalec ne odgovarja več za pomanjkljivosti, ki bi se mogle ugotoviti z običajnim pregledom, razen če je izvajalec zanje vedel, pa nanje ni opozoril naročnika oziroma za skrite napake.</w:t>
      </w:r>
    </w:p>
    <w:p w14:paraId="4FF1C7BD" w14:textId="77777777" w:rsidR="00CE30C2" w:rsidRPr="009662E0" w:rsidRDefault="00CE30C2" w:rsidP="00CE30C2">
      <w:pPr>
        <w:spacing w:line="260" w:lineRule="atLeast"/>
        <w:jc w:val="both"/>
        <w:rPr>
          <w:rFonts w:ascii="Arial" w:eastAsia="Calibri" w:hAnsi="Arial" w:cs="Arial"/>
          <w:b/>
          <w:sz w:val="20"/>
          <w:szCs w:val="20"/>
          <w:lang w:eastAsia="en-US"/>
        </w:rPr>
      </w:pPr>
    </w:p>
    <w:p w14:paraId="0988891C" w14:textId="77777777" w:rsidR="00CE30C2" w:rsidRPr="009662E0" w:rsidRDefault="00CE30C2" w:rsidP="00CE30C2">
      <w:pPr>
        <w:spacing w:line="260" w:lineRule="atLeast"/>
        <w:jc w:val="both"/>
        <w:rPr>
          <w:rFonts w:ascii="Arial" w:eastAsia="Calibri" w:hAnsi="Arial" w:cs="Arial"/>
          <w:b/>
          <w:sz w:val="20"/>
          <w:szCs w:val="20"/>
          <w:lang w:eastAsia="en-US"/>
        </w:rPr>
      </w:pPr>
      <w:r w:rsidRPr="009662E0">
        <w:rPr>
          <w:rFonts w:ascii="Arial" w:eastAsia="Calibri" w:hAnsi="Arial" w:cs="Arial"/>
          <w:b/>
          <w:sz w:val="20"/>
          <w:szCs w:val="20"/>
          <w:lang w:eastAsia="en-US"/>
        </w:rPr>
        <w:t>VIII. PLAČILNI POGOJI</w:t>
      </w:r>
    </w:p>
    <w:p w14:paraId="5600BCC7" w14:textId="77777777" w:rsidR="00CE30C2" w:rsidRPr="009662E0" w:rsidRDefault="00CE30C2" w:rsidP="00CE30C2">
      <w:pPr>
        <w:spacing w:after="160" w:line="259" w:lineRule="auto"/>
        <w:ind w:left="288"/>
        <w:jc w:val="center"/>
        <w:rPr>
          <w:rFonts w:ascii="Arial" w:eastAsia="Calibri" w:hAnsi="Arial" w:cs="Arial"/>
          <w:sz w:val="20"/>
          <w:szCs w:val="20"/>
          <w:lang w:eastAsia="en-US"/>
        </w:rPr>
      </w:pPr>
      <w:r w:rsidRPr="009662E0">
        <w:rPr>
          <w:rFonts w:ascii="Arial" w:eastAsia="Calibri" w:hAnsi="Arial" w:cs="Arial"/>
          <w:sz w:val="20"/>
          <w:szCs w:val="20"/>
          <w:lang w:eastAsia="en-US"/>
        </w:rPr>
        <w:t>14. člen</w:t>
      </w:r>
    </w:p>
    <w:p w14:paraId="755714AD" w14:textId="77777777" w:rsidR="00CE30C2" w:rsidRPr="009662E0" w:rsidRDefault="00CE30C2" w:rsidP="00CE30C2">
      <w:pPr>
        <w:spacing w:after="240" w:line="260" w:lineRule="atLeast"/>
        <w:jc w:val="both"/>
        <w:rPr>
          <w:rFonts w:ascii="Arial" w:eastAsia="Calibri" w:hAnsi="Arial" w:cs="Arial"/>
          <w:sz w:val="20"/>
          <w:szCs w:val="20"/>
          <w:lang w:eastAsia="en-US"/>
        </w:rPr>
      </w:pPr>
      <w:r w:rsidRPr="009662E0">
        <w:rPr>
          <w:rFonts w:ascii="Arial" w:eastAsia="Calibri" w:hAnsi="Arial" w:cs="Arial"/>
          <w:sz w:val="20"/>
          <w:szCs w:val="20"/>
          <w:lang w:eastAsia="en-US"/>
        </w:rPr>
        <w:t xml:space="preserve">Pogodbeni stranki se dogovorita, da bo naročnik izvajalcu </w:t>
      </w:r>
      <w:r w:rsidRPr="009662E0">
        <w:rPr>
          <w:rFonts w:ascii="Arial" w:eastAsia="Calibri" w:hAnsi="Arial" w:cs="Arial"/>
          <w:i/>
          <w:sz w:val="20"/>
          <w:szCs w:val="20"/>
          <w:lang w:eastAsia="en-US"/>
        </w:rPr>
        <w:t>in morebitnim podizvajalcem, ki bodo to zahtevali v ponudbi ali v fazi izvedbe pogodbe</w:t>
      </w:r>
      <w:r w:rsidRPr="009662E0">
        <w:rPr>
          <w:rFonts w:ascii="Arial" w:eastAsia="Calibri" w:hAnsi="Arial" w:cs="Arial"/>
          <w:sz w:val="20"/>
          <w:szCs w:val="20"/>
          <w:lang w:eastAsia="en-US"/>
        </w:rPr>
        <w:t xml:space="preserve">, plačeval na naslednji način: </w:t>
      </w:r>
    </w:p>
    <w:p w14:paraId="28C130C1" w14:textId="52EE9E1B" w:rsidR="00CE30C2" w:rsidRPr="009662E0" w:rsidRDefault="00CE30C2" w:rsidP="00CE30C2">
      <w:pPr>
        <w:numPr>
          <w:ilvl w:val="0"/>
          <w:numId w:val="49"/>
        </w:numPr>
        <w:spacing w:after="160" w:line="259" w:lineRule="auto"/>
        <w:jc w:val="both"/>
        <w:rPr>
          <w:rFonts w:ascii="Arial" w:eastAsia="Calibri" w:hAnsi="Arial" w:cs="Arial"/>
          <w:sz w:val="20"/>
          <w:szCs w:val="20"/>
          <w:lang w:eastAsia="en-US"/>
        </w:rPr>
      </w:pPr>
      <w:r w:rsidRPr="009662E0">
        <w:rPr>
          <w:rFonts w:ascii="Arial" w:eastAsia="Calibri" w:hAnsi="Arial" w:cs="Arial"/>
          <w:sz w:val="20"/>
          <w:szCs w:val="20"/>
          <w:lang w:eastAsia="en-US"/>
        </w:rPr>
        <w:t xml:space="preserve">Faza 1 do Faza 4 - z izstavitvijo računa po zaključku posamezne faze oziroma dela faze (le v primeru Faze 2), </w:t>
      </w:r>
      <w:r w:rsidR="00E30EFD" w:rsidRPr="009662E0">
        <w:rPr>
          <w:rFonts w:ascii="Arial" w:eastAsia="Calibri" w:hAnsi="Arial" w:cs="Arial"/>
          <w:sz w:val="20"/>
          <w:szCs w:val="20"/>
          <w:lang w:eastAsia="en-US"/>
        </w:rPr>
        <w:t xml:space="preserve">glede na dejansko izvedeno število ur za posamezno fazo </w:t>
      </w:r>
      <w:r w:rsidRPr="009662E0">
        <w:rPr>
          <w:rFonts w:ascii="Arial" w:eastAsia="Calibri" w:hAnsi="Arial" w:cs="Arial"/>
          <w:sz w:val="20"/>
          <w:szCs w:val="20"/>
          <w:lang w:eastAsia="en-US"/>
        </w:rPr>
        <w:t xml:space="preserve">in po potrditvi poročila s strani naročnika, </w:t>
      </w:r>
    </w:p>
    <w:p w14:paraId="167811FD" w14:textId="77777777" w:rsidR="00CE30C2" w:rsidRPr="009662E0" w:rsidRDefault="00CE30C2" w:rsidP="00CE30C2">
      <w:pPr>
        <w:spacing w:line="259" w:lineRule="auto"/>
        <w:ind w:left="720"/>
        <w:contextualSpacing/>
        <w:jc w:val="both"/>
        <w:rPr>
          <w:rFonts w:ascii="Arial" w:eastAsia="Calibri" w:hAnsi="Arial" w:cs="Arial"/>
          <w:sz w:val="20"/>
          <w:szCs w:val="20"/>
          <w:lang w:eastAsia="en-US"/>
        </w:rPr>
      </w:pPr>
    </w:p>
    <w:p w14:paraId="7B1181EE" w14:textId="510A5F76" w:rsidR="00CE30C2" w:rsidRPr="009662E0" w:rsidRDefault="00CE30C2" w:rsidP="002C25D8">
      <w:pPr>
        <w:numPr>
          <w:ilvl w:val="0"/>
          <w:numId w:val="49"/>
        </w:numPr>
        <w:spacing w:line="260" w:lineRule="atLeast"/>
        <w:contextualSpacing/>
        <w:jc w:val="both"/>
        <w:rPr>
          <w:rFonts w:ascii="Arial" w:eastAsia="Calibri" w:hAnsi="Arial" w:cs="Arial"/>
          <w:sz w:val="20"/>
          <w:szCs w:val="20"/>
          <w:lang w:eastAsia="en-US"/>
        </w:rPr>
      </w:pPr>
      <w:r w:rsidRPr="009662E0">
        <w:rPr>
          <w:rFonts w:ascii="Arial" w:eastAsia="Calibri" w:hAnsi="Arial" w:cs="Arial"/>
          <w:sz w:val="20"/>
          <w:szCs w:val="20"/>
          <w:lang w:eastAsia="en-US"/>
        </w:rPr>
        <w:t>Faza 5 – z izstavitvijo mesečnega računa</w:t>
      </w:r>
      <w:r w:rsidR="00E30EFD" w:rsidRPr="009662E0">
        <w:rPr>
          <w:rFonts w:ascii="Arial" w:eastAsia="Calibri" w:hAnsi="Arial" w:cs="Arial"/>
          <w:sz w:val="20"/>
          <w:szCs w:val="20"/>
          <w:lang w:eastAsia="en-US"/>
        </w:rPr>
        <w:t xml:space="preserve"> za mesečni pavšal</w:t>
      </w:r>
      <w:r w:rsidR="000313D5" w:rsidRPr="009662E0">
        <w:rPr>
          <w:rFonts w:ascii="Arial" w:eastAsia="Calibri" w:hAnsi="Arial" w:cs="Arial"/>
          <w:sz w:val="20"/>
          <w:szCs w:val="20"/>
          <w:lang w:eastAsia="en-US"/>
        </w:rPr>
        <w:t xml:space="preserve"> za </w:t>
      </w:r>
      <w:proofErr w:type="spellStart"/>
      <w:r w:rsidR="000313D5" w:rsidRPr="009662E0">
        <w:rPr>
          <w:rFonts w:ascii="Arial" w:eastAsia="Calibri" w:hAnsi="Arial" w:cs="Arial"/>
          <w:sz w:val="20"/>
          <w:szCs w:val="20"/>
          <w:lang w:eastAsia="en-US"/>
        </w:rPr>
        <w:t>podfazo</w:t>
      </w:r>
      <w:proofErr w:type="spellEnd"/>
      <w:r w:rsidR="000313D5" w:rsidRPr="009662E0">
        <w:rPr>
          <w:rFonts w:ascii="Arial" w:eastAsia="Calibri" w:hAnsi="Arial" w:cs="Arial"/>
          <w:sz w:val="20"/>
          <w:szCs w:val="20"/>
          <w:lang w:eastAsia="en-US"/>
        </w:rPr>
        <w:t xml:space="preserve"> DP5.A1 oziroma z izstavitvijo mesečnega računa glede na dejansko izvedeno število ur za </w:t>
      </w:r>
      <w:proofErr w:type="spellStart"/>
      <w:r w:rsidR="000313D5" w:rsidRPr="009662E0">
        <w:rPr>
          <w:rFonts w:ascii="Arial" w:eastAsia="Calibri" w:hAnsi="Arial" w:cs="Arial"/>
          <w:sz w:val="20"/>
          <w:szCs w:val="20"/>
          <w:lang w:eastAsia="en-US"/>
        </w:rPr>
        <w:t>podfazo</w:t>
      </w:r>
      <w:proofErr w:type="spellEnd"/>
      <w:r w:rsidR="000313D5" w:rsidRPr="009662E0">
        <w:rPr>
          <w:rFonts w:ascii="Arial" w:eastAsia="Calibri" w:hAnsi="Arial" w:cs="Arial"/>
          <w:sz w:val="20"/>
          <w:szCs w:val="20"/>
          <w:lang w:eastAsia="en-US"/>
        </w:rPr>
        <w:t xml:space="preserve"> DP5.A2, in po potrditvi poročila s strani naročnika. </w:t>
      </w:r>
    </w:p>
    <w:p w14:paraId="69B28809" w14:textId="77777777" w:rsidR="00CE30C2" w:rsidRPr="009662E0" w:rsidRDefault="00CE30C2" w:rsidP="00CE30C2">
      <w:pPr>
        <w:spacing w:line="260" w:lineRule="atLeast"/>
        <w:jc w:val="both"/>
        <w:rPr>
          <w:rFonts w:ascii="Arial" w:eastAsia="Calibri" w:hAnsi="Arial" w:cs="Arial"/>
          <w:sz w:val="20"/>
          <w:szCs w:val="20"/>
          <w:lang w:eastAsia="en-US"/>
        </w:rPr>
      </w:pPr>
    </w:p>
    <w:p w14:paraId="0119B5CA" w14:textId="77777777" w:rsidR="00CE30C2" w:rsidRPr="009662E0" w:rsidRDefault="00CE30C2" w:rsidP="00CE30C2">
      <w:pPr>
        <w:spacing w:after="160" w:line="259" w:lineRule="auto"/>
        <w:ind w:left="288"/>
        <w:jc w:val="center"/>
        <w:rPr>
          <w:rFonts w:ascii="Arial" w:eastAsia="Calibri" w:hAnsi="Arial" w:cs="Arial"/>
          <w:sz w:val="20"/>
          <w:szCs w:val="20"/>
          <w:lang w:eastAsia="en-US"/>
        </w:rPr>
      </w:pPr>
      <w:r w:rsidRPr="009662E0">
        <w:rPr>
          <w:rFonts w:ascii="Arial" w:eastAsia="Calibri" w:hAnsi="Arial" w:cs="Arial"/>
          <w:sz w:val="20"/>
          <w:szCs w:val="20"/>
          <w:lang w:eastAsia="en-US"/>
        </w:rPr>
        <w:t>15. člen</w:t>
      </w:r>
    </w:p>
    <w:p w14:paraId="525FA4CE" w14:textId="77777777" w:rsidR="00CE30C2" w:rsidRPr="009662E0" w:rsidRDefault="00CE30C2" w:rsidP="00CE30C2">
      <w:pPr>
        <w:spacing w:line="260" w:lineRule="atLeast"/>
        <w:jc w:val="both"/>
        <w:rPr>
          <w:rFonts w:ascii="Arial" w:eastAsia="Calibri" w:hAnsi="Arial" w:cs="Arial"/>
          <w:sz w:val="20"/>
          <w:szCs w:val="20"/>
          <w:lang w:eastAsia="en-US"/>
        </w:rPr>
      </w:pPr>
      <w:r w:rsidRPr="009662E0">
        <w:rPr>
          <w:rFonts w:ascii="Arial" w:eastAsia="Calibri" w:hAnsi="Arial" w:cs="Arial"/>
          <w:sz w:val="20"/>
          <w:szCs w:val="20"/>
          <w:lang w:eastAsia="en-US"/>
        </w:rPr>
        <w:t>Rok za plačilo računa začne teči naslednji dan, ko naročnik prejme pravilno izstavljen račun, pod pogojem, da je pravilnost obračunanih storitev potrdil skrbnik pogodbe na strani naročnika.</w:t>
      </w:r>
    </w:p>
    <w:p w14:paraId="3A4242F0" w14:textId="77777777" w:rsidR="00CE30C2" w:rsidRPr="009662E0" w:rsidRDefault="00CE30C2" w:rsidP="00CE30C2">
      <w:pPr>
        <w:spacing w:line="260" w:lineRule="atLeast"/>
        <w:jc w:val="both"/>
        <w:rPr>
          <w:rFonts w:ascii="Arial" w:eastAsia="Calibri" w:hAnsi="Arial" w:cs="Arial"/>
          <w:sz w:val="20"/>
          <w:szCs w:val="20"/>
          <w:lang w:eastAsia="en-US"/>
        </w:rPr>
      </w:pPr>
    </w:p>
    <w:p w14:paraId="1B0EB6CC" w14:textId="77777777" w:rsidR="00CE30C2" w:rsidRPr="009662E0" w:rsidRDefault="00CE30C2" w:rsidP="00CE30C2">
      <w:pPr>
        <w:spacing w:line="288" w:lineRule="auto"/>
        <w:jc w:val="both"/>
        <w:rPr>
          <w:rFonts w:ascii="Arial" w:hAnsi="Arial" w:cs="Arial"/>
          <w:sz w:val="20"/>
          <w:szCs w:val="20"/>
        </w:rPr>
      </w:pPr>
      <w:r w:rsidRPr="009662E0">
        <w:rPr>
          <w:rFonts w:ascii="Arial" w:hAnsi="Arial" w:cs="Arial"/>
          <w:bCs/>
          <w:sz w:val="20"/>
          <w:szCs w:val="20"/>
        </w:rPr>
        <w:t>Račun, ki je izstavljen na naročnika, mora obvezno vsebovati navedbo številke in naziva javnega naročila, številko pogodbe, specifikacijo opravljenega dela in kopijo dopisa naročnika, s katerim potrjuje posamezno poročilo (poročilo o izvedeni fazi oziroma delu faze za Fazo 2 oz. mesečno poročilo).</w:t>
      </w:r>
    </w:p>
    <w:p w14:paraId="1E878023" w14:textId="77777777" w:rsidR="00CE30C2" w:rsidRPr="009662E0" w:rsidRDefault="00CE30C2" w:rsidP="00CE30C2">
      <w:pPr>
        <w:spacing w:line="260" w:lineRule="atLeast"/>
        <w:jc w:val="both"/>
        <w:rPr>
          <w:rFonts w:ascii="Arial" w:eastAsia="Calibri" w:hAnsi="Arial" w:cs="Arial"/>
          <w:bCs/>
          <w:sz w:val="20"/>
          <w:szCs w:val="20"/>
          <w:lang w:eastAsia="en-US"/>
        </w:rPr>
      </w:pPr>
    </w:p>
    <w:p w14:paraId="4F4B71E4" w14:textId="77777777" w:rsidR="00CE30C2" w:rsidRPr="009662E0" w:rsidRDefault="00CE30C2" w:rsidP="00CE30C2">
      <w:pPr>
        <w:spacing w:line="260" w:lineRule="atLeast"/>
        <w:jc w:val="both"/>
        <w:rPr>
          <w:rFonts w:ascii="Arial" w:eastAsia="Calibri" w:hAnsi="Arial" w:cs="Arial"/>
          <w:bCs/>
          <w:sz w:val="20"/>
          <w:szCs w:val="20"/>
          <w:lang w:eastAsia="en-US"/>
        </w:rPr>
      </w:pPr>
      <w:r w:rsidRPr="009662E0">
        <w:rPr>
          <w:rFonts w:ascii="Arial" w:eastAsia="Calibri" w:hAnsi="Arial" w:cs="Arial"/>
          <w:bCs/>
          <w:sz w:val="20"/>
          <w:szCs w:val="20"/>
          <w:lang w:eastAsia="en-US"/>
        </w:rPr>
        <w:lastRenderedPageBreak/>
        <w:t>Naročnik poravna dogovorjene obveznosti na osnovi predloženih računov izvajalca na njegov transakcijski račun št. _____________________, v roku, kot je določen skladno z veljavnim Zakonom o izvrševanju proračunov.</w:t>
      </w:r>
    </w:p>
    <w:p w14:paraId="1C5D13FE" w14:textId="77777777" w:rsidR="00CE30C2" w:rsidRPr="009662E0" w:rsidRDefault="00CE30C2" w:rsidP="00CE30C2">
      <w:pPr>
        <w:spacing w:line="260" w:lineRule="atLeast"/>
        <w:jc w:val="both"/>
        <w:rPr>
          <w:rFonts w:ascii="Arial" w:eastAsia="Calibri" w:hAnsi="Arial" w:cs="Arial"/>
          <w:bCs/>
          <w:sz w:val="20"/>
          <w:szCs w:val="20"/>
          <w:lang w:eastAsia="en-US"/>
        </w:rPr>
      </w:pPr>
    </w:p>
    <w:p w14:paraId="39D4BAC9" w14:textId="77777777" w:rsidR="00CE30C2" w:rsidRPr="009662E0" w:rsidRDefault="00CE30C2" w:rsidP="00CE30C2">
      <w:pPr>
        <w:spacing w:line="260" w:lineRule="atLeast"/>
        <w:jc w:val="both"/>
        <w:rPr>
          <w:rFonts w:ascii="Arial" w:eastAsia="Calibri" w:hAnsi="Arial" w:cs="Arial"/>
          <w:bCs/>
          <w:sz w:val="20"/>
          <w:szCs w:val="20"/>
          <w:lang w:eastAsia="en-US"/>
        </w:rPr>
      </w:pPr>
      <w:r w:rsidRPr="009662E0">
        <w:rPr>
          <w:rFonts w:ascii="Arial" w:eastAsia="Calibri" w:hAnsi="Arial" w:cs="Arial"/>
          <w:bCs/>
          <w:sz w:val="20"/>
          <w:szCs w:val="20"/>
          <w:lang w:eastAsia="en-US"/>
        </w:rPr>
        <w:t>Izvajalec je dolžan izdajati račun izključno v elektronski obliki (e-račun).</w:t>
      </w:r>
    </w:p>
    <w:p w14:paraId="310E7DBF" w14:textId="77777777" w:rsidR="00CE30C2" w:rsidRPr="009662E0" w:rsidRDefault="00CE30C2" w:rsidP="00CE30C2">
      <w:pPr>
        <w:spacing w:line="260" w:lineRule="atLeast"/>
        <w:jc w:val="both"/>
        <w:rPr>
          <w:rFonts w:ascii="Arial" w:eastAsia="Calibri" w:hAnsi="Arial" w:cs="Arial"/>
          <w:bCs/>
          <w:sz w:val="20"/>
          <w:szCs w:val="20"/>
          <w:lang w:eastAsia="en-US"/>
        </w:rPr>
      </w:pPr>
    </w:p>
    <w:p w14:paraId="13FAE23B" w14:textId="77777777" w:rsidR="00CE30C2" w:rsidRPr="009662E0" w:rsidRDefault="00CE30C2" w:rsidP="00CE30C2">
      <w:pPr>
        <w:spacing w:line="260" w:lineRule="atLeast"/>
        <w:jc w:val="both"/>
        <w:rPr>
          <w:rFonts w:ascii="Arial" w:eastAsia="Calibri" w:hAnsi="Arial" w:cs="Arial"/>
          <w:bCs/>
          <w:i/>
          <w:sz w:val="20"/>
          <w:szCs w:val="20"/>
          <w:lang w:eastAsia="en-US"/>
        </w:rPr>
      </w:pPr>
      <w:r w:rsidRPr="009662E0">
        <w:rPr>
          <w:rFonts w:ascii="Arial" w:eastAsia="Calibri" w:hAnsi="Arial" w:cs="Arial"/>
          <w:bCs/>
          <w:i/>
          <w:sz w:val="20"/>
          <w:szCs w:val="20"/>
          <w:lang w:eastAsia="en-US"/>
        </w:rPr>
        <w:t>V primeru, da so podizvajalci zahtevali neposredna plačila, mora izvajalec svojemu računu obvezno priložiti račune podizvajalcev, ki jih je predhodno odobril.</w:t>
      </w:r>
    </w:p>
    <w:p w14:paraId="1AC59CBF" w14:textId="77777777" w:rsidR="00CE30C2" w:rsidRPr="009662E0" w:rsidRDefault="00CE30C2" w:rsidP="00CE30C2">
      <w:pPr>
        <w:spacing w:line="260" w:lineRule="atLeast"/>
        <w:jc w:val="both"/>
        <w:rPr>
          <w:rFonts w:ascii="Arial" w:eastAsia="Calibri" w:hAnsi="Arial" w:cs="Arial"/>
          <w:bCs/>
          <w:sz w:val="20"/>
          <w:szCs w:val="20"/>
          <w:lang w:eastAsia="en-US"/>
        </w:rPr>
      </w:pPr>
    </w:p>
    <w:p w14:paraId="2A1AFE6A" w14:textId="77777777" w:rsidR="00CE30C2" w:rsidRPr="009662E0" w:rsidRDefault="00CE30C2" w:rsidP="00CE30C2">
      <w:pPr>
        <w:spacing w:line="260" w:lineRule="atLeast"/>
        <w:jc w:val="both"/>
        <w:rPr>
          <w:rFonts w:ascii="Arial" w:eastAsia="Calibri" w:hAnsi="Arial" w:cs="Arial"/>
          <w:bCs/>
          <w:sz w:val="20"/>
          <w:szCs w:val="20"/>
          <w:lang w:eastAsia="en-US"/>
        </w:rPr>
      </w:pPr>
    </w:p>
    <w:p w14:paraId="689EF6BB" w14:textId="77777777" w:rsidR="00CE30C2" w:rsidRPr="009662E0" w:rsidRDefault="00CE30C2" w:rsidP="00CE30C2">
      <w:pPr>
        <w:spacing w:line="260" w:lineRule="atLeast"/>
        <w:jc w:val="both"/>
        <w:rPr>
          <w:rFonts w:ascii="Arial" w:eastAsia="Calibri" w:hAnsi="Arial" w:cs="Arial"/>
          <w:bCs/>
          <w:sz w:val="20"/>
          <w:szCs w:val="20"/>
          <w:lang w:eastAsia="en-US"/>
        </w:rPr>
      </w:pPr>
    </w:p>
    <w:p w14:paraId="356C560D" w14:textId="77777777" w:rsidR="00CE30C2" w:rsidRPr="009662E0" w:rsidRDefault="00CE30C2" w:rsidP="00CE30C2">
      <w:pPr>
        <w:spacing w:line="260" w:lineRule="atLeast"/>
        <w:jc w:val="center"/>
        <w:rPr>
          <w:rFonts w:ascii="Arial" w:eastAsia="Calibri" w:hAnsi="Arial" w:cs="Arial"/>
          <w:sz w:val="20"/>
          <w:szCs w:val="20"/>
          <w:lang w:eastAsia="en-US"/>
        </w:rPr>
      </w:pPr>
      <w:r w:rsidRPr="009662E0">
        <w:rPr>
          <w:rFonts w:ascii="Arial" w:eastAsia="Calibri" w:hAnsi="Arial" w:cs="Arial"/>
          <w:sz w:val="20"/>
          <w:szCs w:val="20"/>
          <w:lang w:eastAsia="en-US"/>
        </w:rPr>
        <w:t xml:space="preserve">16. člen </w:t>
      </w:r>
    </w:p>
    <w:p w14:paraId="182DFCB4" w14:textId="77777777" w:rsidR="00CE30C2" w:rsidRPr="009662E0" w:rsidRDefault="00CE30C2" w:rsidP="00CE30C2">
      <w:pPr>
        <w:spacing w:line="260" w:lineRule="atLeast"/>
        <w:jc w:val="both"/>
        <w:rPr>
          <w:rFonts w:ascii="Arial" w:eastAsia="Calibri" w:hAnsi="Arial" w:cs="Arial"/>
          <w:i/>
          <w:sz w:val="20"/>
          <w:szCs w:val="20"/>
          <w:lang w:eastAsia="en-US"/>
        </w:rPr>
      </w:pPr>
    </w:p>
    <w:p w14:paraId="37443FE9" w14:textId="77777777" w:rsidR="00CE30C2" w:rsidRPr="009662E0" w:rsidRDefault="00CE30C2" w:rsidP="00CE30C2">
      <w:pPr>
        <w:spacing w:line="260" w:lineRule="atLeast"/>
        <w:jc w:val="both"/>
        <w:rPr>
          <w:rFonts w:ascii="Arial" w:eastAsia="Calibri" w:hAnsi="Arial" w:cs="Arial"/>
          <w:i/>
          <w:sz w:val="20"/>
          <w:szCs w:val="20"/>
          <w:lang w:eastAsia="en-US"/>
        </w:rPr>
      </w:pPr>
      <w:r w:rsidRPr="009662E0">
        <w:rPr>
          <w:rFonts w:ascii="Arial" w:eastAsia="Calibri" w:hAnsi="Arial" w:cs="Arial"/>
          <w:i/>
          <w:sz w:val="20"/>
          <w:szCs w:val="20"/>
          <w:lang w:eastAsia="en-US"/>
        </w:rPr>
        <w:t>(V PRIMERU NASTOPA S PODIZVAJALCI TUDI:)</w:t>
      </w:r>
    </w:p>
    <w:p w14:paraId="5054A22A" w14:textId="77777777" w:rsidR="00CE30C2" w:rsidRPr="009662E0" w:rsidRDefault="00CE30C2" w:rsidP="00CE30C2">
      <w:pPr>
        <w:spacing w:line="260" w:lineRule="atLeast"/>
        <w:jc w:val="both"/>
        <w:rPr>
          <w:rFonts w:ascii="Arial" w:eastAsia="Calibri" w:hAnsi="Arial" w:cs="Arial"/>
          <w:i/>
          <w:sz w:val="20"/>
          <w:szCs w:val="20"/>
          <w:lang w:eastAsia="en-US"/>
        </w:rPr>
      </w:pPr>
    </w:p>
    <w:p w14:paraId="59DDFAE6" w14:textId="77777777" w:rsidR="00CE30C2" w:rsidRPr="009662E0" w:rsidRDefault="00CE30C2" w:rsidP="00CE30C2">
      <w:pPr>
        <w:spacing w:line="260" w:lineRule="atLeast"/>
        <w:jc w:val="both"/>
        <w:rPr>
          <w:rFonts w:ascii="Arial" w:eastAsia="Calibri" w:hAnsi="Arial" w:cs="Arial"/>
          <w:i/>
          <w:sz w:val="20"/>
          <w:szCs w:val="20"/>
          <w:lang w:eastAsia="en-US"/>
        </w:rPr>
      </w:pPr>
      <w:r w:rsidRPr="009662E0">
        <w:rPr>
          <w:rFonts w:ascii="Arial" w:eastAsia="Calibri" w:hAnsi="Arial" w:cs="Arial"/>
          <w:i/>
          <w:sz w:val="20"/>
          <w:szCs w:val="20"/>
          <w:lang w:eastAsia="en-US"/>
        </w:rPr>
        <w:t xml:space="preserve">Poleg izvajalca sodeluje pri izvedbi tudi podizvajalec, ki je zahteval neposredno plačilo: _________________________, matična številka: _______________________, TRR ___________________________, ki ga zastopa __________________________. </w:t>
      </w:r>
    </w:p>
    <w:p w14:paraId="33EF3AFF" w14:textId="77777777" w:rsidR="00CE30C2" w:rsidRPr="009662E0" w:rsidRDefault="00CE30C2" w:rsidP="00CE30C2">
      <w:pPr>
        <w:spacing w:line="260" w:lineRule="atLeast"/>
        <w:jc w:val="both"/>
        <w:rPr>
          <w:rFonts w:ascii="Arial" w:eastAsia="Calibri" w:hAnsi="Arial" w:cs="Arial"/>
          <w:i/>
          <w:sz w:val="20"/>
          <w:szCs w:val="20"/>
          <w:lang w:eastAsia="en-US"/>
        </w:rPr>
      </w:pPr>
    </w:p>
    <w:p w14:paraId="7BB7229F" w14:textId="77777777" w:rsidR="00CE30C2" w:rsidRPr="009662E0" w:rsidRDefault="00CE30C2" w:rsidP="00CE30C2">
      <w:pPr>
        <w:spacing w:line="260" w:lineRule="atLeast"/>
        <w:jc w:val="both"/>
        <w:rPr>
          <w:rFonts w:ascii="Arial" w:eastAsia="Calibri" w:hAnsi="Arial" w:cs="Arial"/>
          <w:i/>
          <w:sz w:val="20"/>
          <w:szCs w:val="20"/>
          <w:lang w:eastAsia="en-US"/>
        </w:rPr>
      </w:pPr>
      <w:r w:rsidRPr="009662E0">
        <w:rPr>
          <w:rFonts w:ascii="Arial" w:eastAsia="Calibri" w:hAnsi="Arial" w:cs="Arial"/>
          <w:i/>
          <w:sz w:val="20"/>
          <w:szCs w:val="20"/>
          <w:lang w:eastAsia="en-US"/>
        </w:rPr>
        <w:t>Poleg izvajalca sodeluje pri izvedbi tudi podizvajalec _________________________, ki pa neposrednega plačila ni zahteval.</w:t>
      </w:r>
    </w:p>
    <w:p w14:paraId="3BB833BC" w14:textId="77777777" w:rsidR="00CE30C2" w:rsidRPr="009662E0" w:rsidRDefault="00CE30C2" w:rsidP="00CE30C2">
      <w:pPr>
        <w:spacing w:line="260" w:lineRule="atLeast"/>
        <w:jc w:val="both"/>
        <w:rPr>
          <w:rFonts w:ascii="Arial" w:eastAsia="Calibri" w:hAnsi="Arial" w:cs="Arial"/>
          <w:i/>
          <w:sz w:val="20"/>
          <w:szCs w:val="20"/>
          <w:lang w:eastAsia="en-US"/>
        </w:rPr>
      </w:pPr>
    </w:p>
    <w:p w14:paraId="24A58472" w14:textId="77777777" w:rsidR="00CE30C2" w:rsidRPr="009662E0" w:rsidRDefault="00CE30C2" w:rsidP="00CE30C2">
      <w:pPr>
        <w:spacing w:line="260" w:lineRule="atLeast"/>
        <w:jc w:val="both"/>
        <w:rPr>
          <w:rFonts w:ascii="Arial" w:eastAsia="Calibri" w:hAnsi="Arial" w:cs="Arial"/>
          <w:i/>
          <w:iCs/>
          <w:sz w:val="20"/>
          <w:szCs w:val="20"/>
          <w:lang w:eastAsia="en-US"/>
        </w:rPr>
      </w:pPr>
      <w:r w:rsidRPr="009662E0">
        <w:rPr>
          <w:rFonts w:ascii="Arial" w:eastAsia="Calibri" w:hAnsi="Arial" w:cs="Arial"/>
          <w:i/>
          <w:iCs/>
          <w:sz w:val="20"/>
          <w:szCs w:val="20"/>
          <w:lang w:eastAsia="en-US"/>
        </w:rPr>
        <w:t>Sestavni del pogodbe je tudi podizvajalčevo soglasje, na podlagi katerega naročnik namesto glavnega izvajalca neposredno poravna podizvajalčevo terjatev do glavnega izvajalca.</w:t>
      </w:r>
    </w:p>
    <w:p w14:paraId="7CD6D863" w14:textId="77777777" w:rsidR="00CE30C2" w:rsidRPr="009662E0" w:rsidRDefault="00CE30C2" w:rsidP="00CE30C2">
      <w:pPr>
        <w:spacing w:line="260" w:lineRule="atLeast"/>
        <w:jc w:val="both"/>
        <w:rPr>
          <w:rFonts w:ascii="Arial" w:eastAsia="Calibri" w:hAnsi="Arial" w:cs="Arial"/>
          <w:i/>
          <w:sz w:val="20"/>
          <w:szCs w:val="20"/>
          <w:lang w:eastAsia="en-US"/>
        </w:rPr>
      </w:pPr>
    </w:p>
    <w:p w14:paraId="59383909" w14:textId="77777777" w:rsidR="00CE30C2" w:rsidRPr="009662E0" w:rsidRDefault="00CE30C2" w:rsidP="00CE30C2">
      <w:pPr>
        <w:spacing w:line="260" w:lineRule="atLeast"/>
        <w:jc w:val="both"/>
        <w:rPr>
          <w:rFonts w:ascii="Arial" w:eastAsia="Calibri" w:hAnsi="Arial" w:cs="Arial"/>
          <w:i/>
          <w:sz w:val="20"/>
          <w:szCs w:val="20"/>
          <w:lang w:eastAsia="en-US"/>
        </w:rPr>
      </w:pPr>
      <w:r w:rsidRPr="009662E0">
        <w:rPr>
          <w:rFonts w:ascii="Arial" w:eastAsia="Calibri" w:hAnsi="Arial" w:cs="Arial"/>
          <w:i/>
          <w:sz w:val="20"/>
          <w:szCs w:val="20"/>
          <w:lang w:eastAsia="en-US"/>
        </w:rPr>
        <w:t>Izvajalec pooblašča naročnika, da na podlagi potrjenega računa oz. situacije s strani glavnega izvajalca neposredno plačuje podizvajalcem, ki so zahtevali neposredna plačila.</w:t>
      </w:r>
    </w:p>
    <w:p w14:paraId="5CF0FDD6" w14:textId="77777777" w:rsidR="00CE30C2" w:rsidRPr="009662E0" w:rsidRDefault="00CE30C2" w:rsidP="00CE30C2">
      <w:pPr>
        <w:spacing w:line="260" w:lineRule="atLeast"/>
        <w:jc w:val="both"/>
        <w:rPr>
          <w:rFonts w:ascii="Arial" w:eastAsia="Calibri" w:hAnsi="Arial" w:cs="Arial"/>
          <w:i/>
          <w:sz w:val="20"/>
          <w:szCs w:val="20"/>
          <w:lang w:eastAsia="en-US"/>
        </w:rPr>
      </w:pPr>
    </w:p>
    <w:p w14:paraId="2446E657" w14:textId="77777777" w:rsidR="00CE30C2" w:rsidRPr="009662E0" w:rsidRDefault="00CE30C2" w:rsidP="00CE30C2">
      <w:pPr>
        <w:spacing w:line="260" w:lineRule="atLeast"/>
        <w:jc w:val="both"/>
        <w:rPr>
          <w:rFonts w:ascii="Arial" w:eastAsia="Calibri" w:hAnsi="Arial" w:cs="Arial"/>
          <w:i/>
          <w:sz w:val="20"/>
          <w:szCs w:val="20"/>
          <w:lang w:eastAsia="en-US"/>
        </w:rPr>
      </w:pPr>
      <w:r w:rsidRPr="009662E0">
        <w:rPr>
          <w:rFonts w:ascii="Arial" w:eastAsia="Calibri" w:hAnsi="Arial" w:cs="Arial"/>
          <w:i/>
          <w:sz w:val="20"/>
          <w:szCs w:val="20"/>
          <w:lang w:eastAsia="en-US"/>
        </w:rPr>
        <w:t>V kolikor naročnik ni zavezan k neposrednim plačilom podizvajalcem, mora izvajalec najkasneje v 60 dneh od plačila končnega/zadnjega računa oz. situacije poslati naročniku svojo pisno izjavo in pisno izjavo vsakega posameznega podizvajalca, da je ta podizvajalec prejel plačilo za izvedene storitve, neposredno povezane s predmetom te pogodbe. V nasprotnem primeru bo naročnik Državni revizijski komisiji podal predlog za uvedbo postopka o prekršku iz 2. točke prvega odstavka 112. člena ZJN-3.</w:t>
      </w:r>
    </w:p>
    <w:p w14:paraId="4EFF6B26" w14:textId="77777777" w:rsidR="00CE30C2" w:rsidRPr="009662E0" w:rsidRDefault="00CE30C2" w:rsidP="00CE30C2">
      <w:pPr>
        <w:spacing w:line="260" w:lineRule="atLeast"/>
        <w:jc w:val="both"/>
        <w:rPr>
          <w:rFonts w:ascii="Arial" w:eastAsia="Calibri" w:hAnsi="Arial" w:cs="Arial"/>
          <w:sz w:val="20"/>
          <w:szCs w:val="20"/>
          <w:lang w:eastAsia="en-US"/>
        </w:rPr>
      </w:pPr>
    </w:p>
    <w:p w14:paraId="37BE7EF3" w14:textId="77777777" w:rsidR="00CE30C2" w:rsidRPr="009662E0" w:rsidRDefault="00CE30C2" w:rsidP="00CE30C2">
      <w:pPr>
        <w:spacing w:line="260" w:lineRule="atLeast"/>
        <w:jc w:val="both"/>
        <w:rPr>
          <w:rFonts w:ascii="Arial" w:eastAsia="Calibri" w:hAnsi="Arial" w:cs="Arial"/>
          <w:sz w:val="20"/>
          <w:szCs w:val="20"/>
          <w:lang w:eastAsia="en-US"/>
        </w:rPr>
      </w:pPr>
    </w:p>
    <w:p w14:paraId="22190A91" w14:textId="77777777" w:rsidR="00CE30C2" w:rsidRPr="009662E0" w:rsidRDefault="00CE30C2" w:rsidP="00CE30C2">
      <w:pPr>
        <w:spacing w:line="260" w:lineRule="atLeast"/>
        <w:jc w:val="both"/>
        <w:rPr>
          <w:rFonts w:ascii="Arial" w:eastAsia="Calibri" w:hAnsi="Arial" w:cs="Arial"/>
          <w:sz w:val="20"/>
          <w:szCs w:val="20"/>
          <w:lang w:eastAsia="en-US"/>
        </w:rPr>
      </w:pPr>
    </w:p>
    <w:p w14:paraId="35B731CC" w14:textId="77777777" w:rsidR="00CE30C2" w:rsidRPr="009662E0" w:rsidRDefault="00CE30C2" w:rsidP="00CE30C2">
      <w:pPr>
        <w:spacing w:line="260" w:lineRule="atLeast"/>
        <w:jc w:val="both"/>
        <w:rPr>
          <w:rFonts w:ascii="Arial" w:eastAsia="Calibri" w:hAnsi="Arial" w:cs="Arial"/>
          <w:sz w:val="20"/>
          <w:szCs w:val="20"/>
          <w:lang w:eastAsia="en-US"/>
        </w:rPr>
      </w:pPr>
    </w:p>
    <w:p w14:paraId="4FFE1FC6" w14:textId="77777777" w:rsidR="00CE30C2" w:rsidRPr="009662E0" w:rsidRDefault="00CE30C2" w:rsidP="00CE30C2">
      <w:pPr>
        <w:spacing w:line="260" w:lineRule="atLeast"/>
        <w:jc w:val="both"/>
        <w:rPr>
          <w:rFonts w:ascii="Arial" w:eastAsia="Calibri" w:hAnsi="Arial" w:cs="Arial"/>
          <w:b/>
          <w:sz w:val="20"/>
          <w:szCs w:val="20"/>
          <w:lang w:eastAsia="en-US"/>
        </w:rPr>
      </w:pPr>
      <w:r w:rsidRPr="009662E0">
        <w:rPr>
          <w:rFonts w:ascii="Arial" w:eastAsia="Calibri" w:hAnsi="Arial" w:cs="Arial"/>
          <w:b/>
          <w:sz w:val="20"/>
          <w:szCs w:val="20"/>
          <w:lang w:eastAsia="en-US"/>
        </w:rPr>
        <w:t>VIII. PROTIKORUPCIJSKA KLAVZULA</w:t>
      </w:r>
    </w:p>
    <w:p w14:paraId="6315BF67" w14:textId="77777777" w:rsidR="00CE30C2" w:rsidRPr="009662E0" w:rsidRDefault="00CE30C2" w:rsidP="00CE30C2">
      <w:pPr>
        <w:spacing w:line="260" w:lineRule="atLeast"/>
        <w:jc w:val="center"/>
        <w:rPr>
          <w:rFonts w:ascii="Arial" w:eastAsia="Calibri" w:hAnsi="Arial" w:cs="Arial"/>
          <w:sz w:val="20"/>
          <w:szCs w:val="20"/>
          <w:lang w:eastAsia="en-US"/>
        </w:rPr>
      </w:pPr>
      <w:r w:rsidRPr="009662E0">
        <w:rPr>
          <w:rFonts w:ascii="Arial" w:eastAsia="Calibri" w:hAnsi="Arial" w:cs="Arial"/>
          <w:sz w:val="20"/>
          <w:szCs w:val="20"/>
          <w:lang w:eastAsia="en-US"/>
        </w:rPr>
        <w:t xml:space="preserve">17. člen </w:t>
      </w:r>
    </w:p>
    <w:p w14:paraId="545CAF67" w14:textId="77777777" w:rsidR="00CE30C2" w:rsidRPr="009662E0" w:rsidRDefault="00CE30C2" w:rsidP="00CE30C2">
      <w:pPr>
        <w:spacing w:line="260" w:lineRule="atLeast"/>
        <w:jc w:val="both"/>
        <w:rPr>
          <w:rFonts w:ascii="Arial" w:eastAsia="Calibri" w:hAnsi="Arial" w:cs="Arial"/>
          <w:sz w:val="20"/>
          <w:szCs w:val="20"/>
          <w:lang w:eastAsia="en-US"/>
        </w:rPr>
      </w:pPr>
    </w:p>
    <w:p w14:paraId="02C1EC39" w14:textId="77777777" w:rsidR="00CE30C2" w:rsidRPr="009662E0" w:rsidRDefault="00CE30C2" w:rsidP="00CE30C2">
      <w:pPr>
        <w:spacing w:line="260" w:lineRule="atLeast"/>
        <w:jc w:val="both"/>
        <w:rPr>
          <w:rFonts w:ascii="Arial" w:eastAsia="Calibri" w:hAnsi="Arial" w:cs="Arial"/>
          <w:sz w:val="20"/>
          <w:szCs w:val="20"/>
          <w:lang w:eastAsia="en-US"/>
        </w:rPr>
      </w:pPr>
      <w:r w:rsidRPr="009662E0">
        <w:rPr>
          <w:rFonts w:ascii="Arial" w:eastAsia="Calibri" w:hAnsi="Arial" w:cs="Arial"/>
          <w:sz w:val="20"/>
          <w:szCs w:val="20"/>
          <w:lang w:eastAsia="en-US"/>
        </w:rPr>
        <w:t>Ta pogodba je nična, če kdo v imenu ali na račun izvajalca predstavniku ali posredniku organa ali organizacije iz javnega sektorja obljubi, ponudi ali da kakšno nedovoljeno korist za:</w:t>
      </w:r>
    </w:p>
    <w:p w14:paraId="648FE61A" w14:textId="77777777" w:rsidR="00CE30C2" w:rsidRPr="009662E0" w:rsidRDefault="00CE30C2" w:rsidP="00CE30C2">
      <w:pPr>
        <w:numPr>
          <w:ilvl w:val="0"/>
          <w:numId w:val="49"/>
        </w:numPr>
        <w:spacing w:before="120" w:after="120" w:line="240" w:lineRule="exact"/>
        <w:ind w:left="714" w:hanging="357"/>
        <w:jc w:val="both"/>
        <w:rPr>
          <w:rFonts w:ascii="Arial" w:eastAsia="Calibri" w:hAnsi="Arial" w:cs="Arial"/>
          <w:sz w:val="20"/>
          <w:szCs w:val="20"/>
          <w:lang w:eastAsia="en-US"/>
        </w:rPr>
      </w:pPr>
      <w:r w:rsidRPr="009662E0">
        <w:rPr>
          <w:rFonts w:ascii="Arial" w:eastAsia="Calibri" w:hAnsi="Arial" w:cs="Arial"/>
          <w:sz w:val="20"/>
          <w:szCs w:val="20"/>
          <w:lang w:eastAsia="en-US"/>
        </w:rPr>
        <w:t>pridobitev posla,</w:t>
      </w:r>
    </w:p>
    <w:p w14:paraId="7F7B5167" w14:textId="77777777" w:rsidR="00CE30C2" w:rsidRPr="009662E0" w:rsidRDefault="00CE30C2" w:rsidP="00CE30C2">
      <w:pPr>
        <w:numPr>
          <w:ilvl w:val="0"/>
          <w:numId w:val="49"/>
        </w:numPr>
        <w:spacing w:before="120" w:after="120" w:line="240" w:lineRule="exact"/>
        <w:ind w:left="714" w:hanging="357"/>
        <w:jc w:val="both"/>
        <w:rPr>
          <w:rFonts w:ascii="Arial" w:eastAsia="Calibri" w:hAnsi="Arial" w:cs="Arial"/>
          <w:sz w:val="20"/>
          <w:szCs w:val="20"/>
          <w:lang w:eastAsia="en-US"/>
        </w:rPr>
      </w:pPr>
      <w:r w:rsidRPr="009662E0">
        <w:rPr>
          <w:rFonts w:ascii="Arial" w:eastAsia="Calibri" w:hAnsi="Arial" w:cs="Arial"/>
          <w:sz w:val="20"/>
          <w:szCs w:val="20"/>
          <w:lang w:eastAsia="en-US"/>
        </w:rPr>
        <w:t>za sklenitev posla pod ugodnejšimi pogoji,</w:t>
      </w:r>
    </w:p>
    <w:p w14:paraId="38EEEB15" w14:textId="77777777" w:rsidR="00CE30C2" w:rsidRPr="009662E0" w:rsidRDefault="00CE30C2" w:rsidP="00CE30C2">
      <w:pPr>
        <w:numPr>
          <w:ilvl w:val="0"/>
          <w:numId w:val="49"/>
        </w:numPr>
        <w:spacing w:before="120" w:after="120" w:line="240" w:lineRule="exact"/>
        <w:ind w:left="714" w:hanging="357"/>
        <w:jc w:val="both"/>
        <w:rPr>
          <w:rFonts w:ascii="Arial" w:eastAsia="Calibri" w:hAnsi="Arial" w:cs="Arial"/>
          <w:sz w:val="20"/>
          <w:szCs w:val="20"/>
          <w:lang w:eastAsia="en-US"/>
        </w:rPr>
      </w:pPr>
      <w:r w:rsidRPr="009662E0">
        <w:rPr>
          <w:rFonts w:ascii="Arial" w:eastAsia="Calibri" w:hAnsi="Arial" w:cs="Arial"/>
          <w:sz w:val="20"/>
          <w:szCs w:val="20"/>
          <w:lang w:eastAsia="en-US"/>
        </w:rPr>
        <w:t>za opustitev dolžnega nadzora nad izvajanjem pogodbenih obveznosti,</w:t>
      </w:r>
    </w:p>
    <w:p w14:paraId="40BD5879" w14:textId="77777777" w:rsidR="00CE30C2" w:rsidRPr="009662E0" w:rsidRDefault="00CE30C2" w:rsidP="00CE30C2">
      <w:pPr>
        <w:numPr>
          <w:ilvl w:val="0"/>
          <w:numId w:val="49"/>
        </w:numPr>
        <w:spacing w:before="120" w:after="120" w:line="240" w:lineRule="exact"/>
        <w:ind w:left="714" w:hanging="357"/>
        <w:jc w:val="both"/>
        <w:rPr>
          <w:rFonts w:ascii="Arial" w:eastAsia="Calibri" w:hAnsi="Arial" w:cs="Arial"/>
          <w:sz w:val="20"/>
          <w:szCs w:val="20"/>
          <w:lang w:eastAsia="en-US"/>
        </w:rPr>
      </w:pPr>
      <w:r w:rsidRPr="009662E0">
        <w:rPr>
          <w:rFonts w:ascii="Arial" w:eastAsia="Calibri" w:hAnsi="Arial" w:cs="Arial"/>
          <w:sz w:val="20"/>
          <w:szCs w:val="20"/>
          <w:lang w:eastAsia="en-US"/>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3AF7FD9D" w14:textId="77777777" w:rsidR="00CE30C2" w:rsidRPr="009662E0" w:rsidRDefault="00CE30C2" w:rsidP="00CE30C2">
      <w:pPr>
        <w:spacing w:before="240" w:line="260" w:lineRule="atLeast"/>
        <w:jc w:val="both"/>
        <w:rPr>
          <w:rFonts w:ascii="Arial" w:eastAsia="Calibri" w:hAnsi="Arial" w:cs="Arial"/>
          <w:sz w:val="20"/>
          <w:szCs w:val="20"/>
          <w:lang w:eastAsia="en-US"/>
        </w:rPr>
      </w:pPr>
      <w:r w:rsidRPr="009662E0">
        <w:rPr>
          <w:rFonts w:ascii="Arial" w:eastAsia="Calibri" w:hAnsi="Arial" w:cs="Arial"/>
          <w:sz w:val="20"/>
          <w:szCs w:val="20"/>
          <w:lang w:eastAsia="en-US"/>
        </w:rPr>
        <w:t>Če pogodba še ni veljavna, se šteje, da pogodba ni bila sklenjena.</w:t>
      </w:r>
    </w:p>
    <w:p w14:paraId="56C939D7" w14:textId="77777777" w:rsidR="00CE30C2" w:rsidRPr="009662E0" w:rsidRDefault="00CE30C2" w:rsidP="00CE30C2">
      <w:pPr>
        <w:spacing w:line="260" w:lineRule="atLeast"/>
        <w:jc w:val="both"/>
        <w:rPr>
          <w:rFonts w:ascii="Arial" w:eastAsia="Calibri" w:hAnsi="Arial" w:cs="Arial"/>
          <w:sz w:val="20"/>
          <w:szCs w:val="20"/>
          <w:lang w:eastAsia="en-US"/>
        </w:rPr>
      </w:pPr>
    </w:p>
    <w:p w14:paraId="00BCC3BA" w14:textId="77777777" w:rsidR="00CE30C2" w:rsidRPr="009662E0" w:rsidRDefault="00CE30C2" w:rsidP="00CE30C2">
      <w:pPr>
        <w:spacing w:line="260" w:lineRule="atLeast"/>
        <w:jc w:val="both"/>
        <w:rPr>
          <w:rFonts w:ascii="Arial" w:eastAsia="Calibri" w:hAnsi="Arial" w:cs="Arial"/>
          <w:b/>
          <w:sz w:val="20"/>
          <w:szCs w:val="20"/>
          <w:lang w:eastAsia="en-US"/>
        </w:rPr>
      </w:pPr>
      <w:r w:rsidRPr="009662E0">
        <w:rPr>
          <w:rFonts w:ascii="Arial" w:eastAsia="Calibri" w:hAnsi="Arial" w:cs="Arial"/>
          <w:b/>
          <w:sz w:val="20"/>
          <w:szCs w:val="20"/>
          <w:lang w:eastAsia="en-US"/>
        </w:rPr>
        <w:t>IX. POGODBENA KAZEN</w:t>
      </w:r>
    </w:p>
    <w:p w14:paraId="64AD6925" w14:textId="77777777" w:rsidR="00CE30C2" w:rsidRPr="009662E0" w:rsidRDefault="00CE30C2" w:rsidP="00CE30C2">
      <w:pPr>
        <w:spacing w:line="260" w:lineRule="atLeast"/>
        <w:jc w:val="center"/>
        <w:rPr>
          <w:rFonts w:ascii="Arial" w:eastAsia="Calibri" w:hAnsi="Arial" w:cs="Arial"/>
          <w:sz w:val="20"/>
          <w:szCs w:val="20"/>
          <w:lang w:eastAsia="en-US"/>
        </w:rPr>
      </w:pPr>
      <w:r w:rsidRPr="009662E0">
        <w:rPr>
          <w:rFonts w:ascii="Arial" w:eastAsia="Calibri" w:hAnsi="Arial" w:cs="Arial"/>
          <w:sz w:val="20"/>
          <w:szCs w:val="20"/>
          <w:lang w:eastAsia="en-US"/>
        </w:rPr>
        <w:t>18. člen</w:t>
      </w:r>
    </w:p>
    <w:p w14:paraId="6BA7A195" w14:textId="77777777" w:rsidR="00CE30C2" w:rsidRPr="009662E0" w:rsidRDefault="00CE30C2" w:rsidP="00CE30C2">
      <w:pPr>
        <w:spacing w:line="260" w:lineRule="atLeast"/>
        <w:jc w:val="both"/>
        <w:rPr>
          <w:rFonts w:ascii="Arial" w:eastAsia="Calibri" w:hAnsi="Arial" w:cs="Arial"/>
          <w:sz w:val="20"/>
          <w:szCs w:val="20"/>
          <w:lang w:eastAsia="en-US"/>
        </w:rPr>
      </w:pPr>
    </w:p>
    <w:p w14:paraId="18EEC113" w14:textId="77777777" w:rsidR="00CE30C2" w:rsidRPr="009662E0" w:rsidRDefault="00CE30C2" w:rsidP="00CE30C2">
      <w:pPr>
        <w:spacing w:line="260" w:lineRule="atLeast"/>
        <w:jc w:val="both"/>
        <w:rPr>
          <w:rFonts w:ascii="Arial" w:eastAsia="Calibri" w:hAnsi="Arial" w:cs="Arial"/>
          <w:sz w:val="20"/>
          <w:szCs w:val="20"/>
          <w:lang w:eastAsia="en-US"/>
        </w:rPr>
      </w:pPr>
      <w:r w:rsidRPr="009662E0">
        <w:rPr>
          <w:rFonts w:ascii="Arial" w:eastAsia="Calibri" w:hAnsi="Arial" w:cs="Arial"/>
          <w:sz w:val="20"/>
          <w:szCs w:val="20"/>
          <w:lang w:eastAsia="en-US"/>
        </w:rPr>
        <w:lastRenderedPageBreak/>
        <w:t xml:space="preserve">Če izvajalec prekorači s pogodbo dogovorjen izvedbeni rok za izdelavo in vzpostavitev informacijske rešitve, </w:t>
      </w:r>
      <w:r w:rsidRPr="009662E0">
        <w:rPr>
          <w:rFonts w:ascii="Arial" w:hAnsi="Arial" w:cs="Arial"/>
          <w:sz w:val="20"/>
          <w:szCs w:val="20"/>
          <w:lang w:eastAsia="en-US"/>
        </w:rPr>
        <w:t xml:space="preserve">ali roke </w:t>
      </w:r>
      <w:r w:rsidRPr="009662E0">
        <w:rPr>
          <w:rFonts w:ascii="Arial" w:eastAsia="Calibri" w:hAnsi="Arial" w:cs="Arial"/>
          <w:sz w:val="20"/>
          <w:szCs w:val="20"/>
          <w:lang w:eastAsia="en-US"/>
        </w:rPr>
        <w:t xml:space="preserve">določene za odpravo določenih pomanjkljivosti, je dolžan plačati kazen v višini 0,05% od pogodbene vrednosti del brez DDV za vsak dan prekoračenega roka, razen v primeru višje sile. Skupni znesek pogodbene kazni ne sme presegati 10% od vrednosti pogodbenih del brez DDV. </w:t>
      </w:r>
    </w:p>
    <w:p w14:paraId="1A71B7C4" w14:textId="77777777" w:rsidR="00CE30C2" w:rsidRPr="009662E0" w:rsidRDefault="00CE30C2" w:rsidP="00CE30C2">
      <w:pPr>
        <w:spacing w:line="260" w:lineRule="atLeast"/>
        <w:jc w:val="both"/>
        <w:rPr>
          <w:rFonts w:ascii="Arial" w:eastAsia="Calibri" w:hAnsi="Arial" w:cs="Arial"/>
          <w:sz w:val="20"/>
          <w:szCs w:val="20"/>
          <w:lang w:eastAsia="en-US"/>
        </w:rPr>
      </w:pPr>
    </w:p>
    <w:p w14:paraId="17A3A715" w14:textId="77777777" w:rsidR="00CE30C2" w:rsidRPr="009662E0" w:rsidRDefault="00CE30C2" w:rsidP="00CE30C2">
      <w:pPr>
        <w:spacing w:line="260" w:lineRule="atLeast"/>
        <w:jc w:val="both"/>
        <w:rPr>
          <w:rFonts w:ascii="Arial" w:eastAsia="Calibri" w:hAnsi="Arial" w:cs="Arial"/>
          <w:sz w:val="20"/>
          <w:szCs w:val="20"/>
          <w:lang w:eastAsia="en-US"/>
        </w:rPr>
      </w:pPr>
      <w:r w:rsidRPr="009662E0">
        <w:rPr>
          <w:rFonts w:ascii="Arial" w:eastAsia="Calibri" w:hAnsi="Arial" w:cs="Arial"/>
          <w:sz w:val="20"/>
          <w:szCs w:val="20"/>
          <w:lang w:eastAsia="en-US"/>
        </w:rPr>
        <w:t>Izvajalec ne odgovarja za zamudo, ki je posledica neizpolnitve katerekoli pogodbene obveznosti s strani naročnika.</w:t>
      </w:r>
    </w:p>
    <w:p w14:paraId="7C4D920A" w14:textId="77777777" w:rsidR="00CE30C2" w:rsidRPr="009662E0" w:rsidRDefault="00CE30C2" w:rsidP="00CE30C2">
      <w:pPr>
        <w:spacing w:line="260" w:lineRule="atLeast"/>
        <w:jc w:val="both"/>
        <w:rPr>
          <w:rFonts w:ascii="Arial" w:eastAsia="Calibri" w:hAnsi="Arial" w:cs="Arial"/>
          <w:sz w:val="20"/>
          <w:szCs w:val="20"/>
          <w:lang w:eastAsia="en-US"/>
        </w:rPr>
      </w:pPr>
    </w:p>
    <w:p w14:paraId="46E8796D" w14:textId="77777777" w:rsidR="00CE30C2" w:rsidRPr="009662E0" w:rsidRDefault="00CE30C2" w:rsidP="00CE30C2">
      <w:pPr>
        <w:spacing w:line="260" w:lineRule="atLeast"/>
        <w:jc w:val="both"/>
        <w:rPr>
          <w:rFonts w:ascii="Arial" w:eastAsia="Calibri" w:hAnsi="Arial" w:cs="Arial"/>
          <w:sz w:val="20"/>
          <w:szCs w:val="20"/>
          <w:lang w:eastAsia="en-US"/>
        </w:rPr>
      </w:pPr>
      <w:r w:rsidRPr="009662E0">
        <w:rPr>
          <w:rFonts w:ascii="Arial" w:eastAsia="Calibri" w:hAnsi="Arial" w:cs="Arial"/>
          <w:sz w:val="20"/>
          <w:szCs w:val="20"/>
          <w:lang w:eastAsia="en-US"/>
        </w:rPr>
        <w:t>Če izvajalec zamuja z izvajanjem storitev toliko, da bi lahko naročniku nastala škoda ali da bi izvedba izgubila pomen, lahko naročnik nadomestno storitev naroči pri drugem izvajalcu na stroške izvajalca te pogodbe, lahko pa zahteva povrnitev dejanske škode ali razdre pogodbo.</w:t>
      </w:r>
    </w:p>
    <w:p w14:paraId="5F8724BC" w14:textId="77777777" w:rsidR="00CE30C2" w:rsidRPr="009662E0" w:rsidRDefault="00CE30C2" w:rsidP="00CE30C2">
      <w:pPr>
        <w:spacing w:line="260" w:lineRule="atLeast"/>
        <w:jc w:val="both"/>
        <w:rPr>
          <w:rFonts w:ascii="Arial" w:eastAsia="Calibri" w:hAnsi="Arial" w:cs="Arial"/>
          <w:sz w:val="20"/>
          <w:szCs w:val="20"/>
          <w:lang w:eastAsia="en-US"/>
        </w:rPr>
      </w:pPr>
    </w:p>
    <w:p w14:paraId="5E992DD7" w14:textId="77777777" w:rsidR="00CE30C2" w:rsidRPr="009662E0" w:rsidRDefault="00CE30C2" w:rsidP="00CE30C2">
      <w:pPr>
        <w:spacing w:line="260" w:lineRule="atLeast"/>
        <w:jc w:val="both"/>
        <w:rPr>
          <w:rFonts w:ascii="Arial" w:eastAsia="Calibri" w:hAnsi="Arial" w:cs="Arial"/>
          <w:sz w:val="20"/>
          <w:szCs w:val="20"/>
          <w:lang w:eastAsia="en-US"/>
        </w:rPr>
      </w:pPr>
      <w:r w:rsidRPr="009662E0">
        <w:rPr>
          <w:rFonts w:ascii="Arial" w:eastAsia="Calibri" w:hAnsi="Arial" w:cs="Arial"/>
          <w:sz w:val="20"/>
          <w:szCs w:val="20"/>
          <w:lang w:eastAsia="en-US"/>
        </w:rPr>
        <w:t>Če bi pogodbena kazen presegla mejo, ki je v tej pogodbi določena kot največja vrednost pogodbene kazni, lahko naročnik zahteva povrnitev dejanske škode in razdre pogodbo.</w:t>
      </w:r>
    </w:p>
    <w:p w14:paraId="35808060" w14:textId="77777777" w:rsidR="00CE30C2" w:rsidRPr="009662E0" w:rsidRDefault="00CE30C2" w:rsidP="00CE30C2">
      <w:pPr>
        <w:spacing w:line="260" w:lineRule="atLeast"/>
        <w:jc w:val="both"/>
        <w:rPr>
          <w:rFonts w:ascii="Arial" w:eastAsia="Calibri" w:hAnsi="Arial" w:cs="Arial"/>
          <w:sz w:val="20"/>
          <w:szCs w:val="20"/>
          <w:lang w:eastAsia="en-US"/>
        </w:rPr>
      </w:pPr>
    </w:p>
    <w:p w14:paraId="1DC9B29A" w14:textId="77777777" w:rsidR="00CE30C2" w:rsidRPr="009662E0" w:rsidRDefault="00CE30C2" w:rsidP="00CE30C2">
      <w:pPr>
        <w:spacing w:line="260" w:lineRule="atLeast"/>
        <w:jc w:val="both"/>
        <w:rPr>
          <w:rFonts w:ascii="Arial" w:eastAsia="Calibri" w:hAnsi="Arial" w:cs="Arial"/>
          <w:sz w:val="20"/>
          <w:szCs w:val="20"/>
          <w:lang w:eastAsia="en-US"/>
        </w:rPr>
      </w:pPr>
      <w:r w:rsidRPr="009662E0">
        <w:rPr>
          <w:rFonts w:ascii="Arial" w:eastAsia="Calibri" w:hAnsi="Arial" w:cs="Arial"/>
          <w:sz w:val="20"/>
          <w:szCs w:val="20"/>
          <w:lang w:eastAsia="en-US"/>
        </w:rPr>
        <w:t xml:space="preserve">Ta ukrep lahko naročnik uveljavlja po opominu, po katerem izvajalec ne popravi zamude v roku, ki bi ga naročnik lahko prenesel brez neugodnih posledic. Opomin mora biti izvajalcu poslan pisno ali po  elektronski pošti. Kritje za nadomestno storitev se obračuna pri naslednjem izplačilu izvajalcu. </w:t>
      </w:r>
    </w:p>
    <w:p w14:paraId="5DD57B9C" w14:textId="77777777" w:rsidR="00CE30C2" w:rsidRPr="009662E0" w:rsidRDefault="00CE30C2" w:rsidP="00CE30C2">
      <w:pPr>
        <w:spacing w:line="260" w:lineRule="atLeast"/>
        <w:jc w:val="both"/>
        <w:rPr>
          <w:rFonts w:ascii="Arial" w:eastAsia="Calibri" w:hAnsi="Arial" w:cs="Arial"/>
          <w:sz w:val="20"/>
          <w:szCs w:val="20"/>
          <w:lang w:eastAsia="en-US"/>
        </w:rPr>
      </w:pPr>
    </w:p>
    <w:p w14:paraId="61F3FC51" w14:textId="77777777" w:rsidR="00CE30C2" w:rsidRPr="009662E0" w:rsidRDefault="00CE30C2" w:rsidP="00CE30C2">
      <w:pPr>
        <w:spacing w:line="260" w:lineRule="atLeast"/>
        <w:jc w:val="both"/>
        <w:rPr>
          <w:rFonts w:ascii="Arial" w:eastAsia="Calibri" w:hAnsi="Arial" w:cs="Arial"/>
          <w:b/>
          <w:sz w:val="20"/>
          <w:szCs w:val="20"/>
          <w:lang w:eastAsia="en-US"/>
        </w:rPr>
      </w:pPr>
      <w:r w:rsidRPr="009662E0">
        <w:rPr>
          <w:rFonts w:ascii="Arial" w:eastAsia="Calibri" w:hAnsi="Arial" w:cs="Arial"/>
          <w:b/>
          <w:sz w:val="20"/>
          <w:szCs w:val="20"/>
          <w:lang w:eastAsia="en-US"/>
        </w:rPr>
        <w:t>X. ZAVAROVANJE POSLA</w:t>
      </w:r>
    </w:p>
    <w:p w14:paraId="682397CC" w14:textId="77777777" w:rsidR="00CE30C2" w:rsidRPr="009662E0" w:rsidRDefault="00CE30C2" w:rsidP="00CE30C2">
      <w:pPr>
        <w:spacing w:line="260" w:lineRule="atLeast"/>
        <w:jc w:val="center"/>
        <w:rPr>
          <w:rFonts w:ascii="Arial" w:eastAsia="Calibri" w:hAnsi="Arial" w:cs="Arial"/>
          <w:sz w:val="20"/>
          <w:szCs w:val="20"/>
          <w:lang w:eastAsia="en-US"/>
        </w:rPr>
      </w:pPr>
      <w:r w:rsidRPr="009662E0">
        <w:rPr>
          <w:rFonts w:ascii="Arial" w:eastAsia="Calibri" w:hAnsi="Arial" w:cs="Arial"/>
          <w:sz w:val="20"/>
          <w:szCs w:val="20"/>
          <w:lang w:eastAsia="en-US"/>
        </w:rPr>
        <w:t xml:space="preserve">19. člen </w:t>
      </w:r>
    </w:p>
    <w:p w14:paraId="38836E49" w14:textId="77777777" w:rsidR="00CE30C2" w:rsidRPr="009662E0" w:rsidRDefault="00CE30C2" w:rsidP="00CE30C2">
      <w:pPr>
        <w:spacing w:line="260" w:lineRule="atLeast"/>
        <w:jc w:val="both"/>
        <w:rPr>
          <w:rFonts w:ascii="Arial" w:eastAsia="Calibri" w:hAnsi="Arial" w:cs="Arial"/>
          <w:sz w:val="20"/>
          <w:szCs w:val="20"/>
          <w:lang w:eastAsia="en-US"/>
        </w:rPr>
      </w:pPr>
    </w:p>
    <w:p w14:paraId="252AC60E" w14:textId="77777777" w:rsidR="00CE30C2" w:rsidRPr="009662E0" w:rsidRDefault="00CE30C2" w:rsidP="00CE30C2">
      <w:pPr>
        <w:spacing w:line="260" w:lineRule="atLeast"/>
        <w:jc w:val="both"/>
        <w:rPr>
          <w:rFonts w:ascii="Arial" w:eastAsia="Calibri" w:hAnsi="Arial" w:cs="Arial"/>
          <w:sz w:val="20"/>
          <w:szCs w:val="20"/>
          <w:lang w:eastAsia="en-US"/>
        </w:rPr>
      </w:pPr>
      <w:r w:rsidRPr="009662E0">
        <w:rPr>
          <w:rFonts w:ascii="Arial" w:eastAsia="Calibri" w:hAnsi="Arial" w:cs="Arial"/>
          <w:sz w:val="20"/>
          <w:szCs w:val="20"/>
          <w:lang w:eastAsia="en-US"/>
        </w:rPr>
        <w:t>S to pogodbo je dogovorjeno zavarovanje za dobro izvedbo pogodbenih obveznosti, zato mora izvajalec najkasneje v 8 delovnih dneh od podpisa pogodbe s strani obeh pogodbenih strank kot pogoj za veljavnost pogodbe naročniku izročiti zavarovanje za dobro izvedbo pogodbenih obveznosti v zahtevani obliki glede na vzorec ter v višini 8% skupne predvidene pogodbene cene (v EUR brez DDV). Veljavnost zavarovanja mora biti vsaj 30 dni daljša od končnega pogodbenega roka za izvedbo vseh del</w:t>
      </w:r>
      <w:r w:rsidRPr="009662E0">
        <w:rPr>
          <w:rFonts w:ascii="Arial" w:hAnsi="Arial" w:cs="Arial"/>
          <w:sz w:val="20"/>
          <w:lang w:eastAsia="en-US"/>
        </w:rPr>
        <w:t xml:space="preserve"> (zaključek </w:t>
      </w:r>
      <w:r w:rsidRPr="009662E0">
        <w:rPr>
          <w:rFonts w:ascii="Arial" w:eastAsia="Calibri" w:hAnsi="Arial" w:cs="Arial"/>
          <w:sz w:val="20"/>
          <w:szCs w:val="20"/>
          <w:lang w:eastAsia="en-US"/>
        </w:rPr>
        <w:t xml:space="preserve">Faze 5). </w:t>
      </w:r>
    </w:p>
    <w:p w14:paraId="74FCD143" w14:textId="77777777" w:rsidR="00CE30C2" w:rsidRPr="009662E0" w:rsidRDefault="00CE30C2" w:rsidP="00CE30C2">
      <w:pPr>
        <w:spacing w:line="260" w:lineRule="atLeast"/>
        <w:jc w:val="both"/>
        <w:rPr>
          <w:rFonts w:ascii="Arial" w:eastAsia="Calibri" w:hAnsi="Arial" w:cs="Arial"/>
          <w:sz w:val="20"/>
          <w:szCs w:val="20"/>
          <w:lang w:eastAsia="en-US"/>
        </w:rPr>
      </w:pPr>
    </w:p>
    <w:p w14:paraId="21F4F0CD" w14:textId="77777777" w:rsidR="00CE30C2" w:rsidRPr="009662E0" w:rsidRDefault="00CE30C2" w:rsidP="00CE30C2">
      <w:pPr>
        <w:spacing w:line="260" w:lineRule="atLeast"/>
        <w:jc w:val="both"/>
        <w:rPr>
          <w:rFonts w:ascii="Arial" w:eastAsia="Calibri" w:hAnsi="Arial" w:cs="Arial"/>
          <w:sz w:val="20"/>
          <w:szCs w:val="20"/>
          <w:lang w:eastAsia="en-US"/>
        </w:rPr>
      </w:pPr>
      <w:r w:rsidRPr="009662E0">
        <w:rPr>
          <w:rFonts w:ascii="Arial" w:eastAsia="Calibri" w:hAnsi="Arial" w:cs="Arial"/>
          <w:sz w:val="20"/>
          <w:szCs w:val="20"/>
          <w:lang w:eastAsia="en-US"/>
        </w:rPr>
        <w:t>Zavarovanje lahko naročnik unovči pod naslednjimi pogoji:</w:t>
      </w:r>
    </w:p>
    <w:p w14:paraId="4CC6ACE2" w14:textId="77777777" w:rsidR="00CE30C2" w:rsidRPr="009662E0" w:rsidRDefault="00CE30C2" w:rsidP="00CE30C2">
      <w:pPr>
        <w:numPr>
          <w:ilvl w:val="0"/>
          <w:numId w:val="48"/>
        </w:numPr>
        <w:spacing w:before="80" w:after="80" w:line="240" w:lineRule="atLeast"/>
        <w:ind w:left="714" w:hanging="357"/>
        <w:jc w:val="both"/>
        <w:rPr>
          <w:rFonts w:ascii="Arial" w:eastAsia="Calibri" w:hAnsi="Arial" w:cs="Arial"/>
          <w:sz w:val="20"/>
          <w:szCs w:val="20"/>
          <w:lang w:eastAsia="en-US"/>
        </w:rPr>
      </w:pPr>
      <w:r w:rsidRPr="009662E0">
        <w:rPr>
          <w:rFonts w:ascii="Arial" w:eastAsia="Calibri" w:hAnsi="Arial" w:cs="Arial"/>
          <w:sz w:val="20"/>
          <w:szCs w:val="20"/>
          <w:lang w:eastAsia="en-US"/>
        </w:rPr>
        <w:t>če se bo izkazalo, da storitve ne opravlja v skladu s pogodbo, zahtevami razpisne dokumentacije ali specifikacijami;</w:t>
      </w:r>
    </w:p>
    <w:p w14:paraId="7CE32DB8" w14:textId="77777777" w:rsidR="00CE30C2" w:rsidRPr="009662E0" w:rsidRDefault="00CE30C2" w:rsidP="00CE30C2">
      <w:pPr>
        <w:numPr>
          <w:ilvl w:val="0"/>
          <w:numId w:val="48"/>
        </w:numPr>
        <w:spacing w:before="80" w:after="80" w:line="240" w:lineRule="atLeast"/>
        <w:ind w:left="714" w:hanging="357"/>
        <w:jc w:val="both"/>
        <w:rPr>
          <w:rFonts w:ascii="Arial" w:eastAsia="Calibri" w:hAnsi="Arial" w:cs="Arial"/>
          <w:sz w:val="20"/>
          <w:szCs w:val="20"/>
          <w:lang w:eastAsia="en-US"/>
        </w:rPr>
      </w:pPr>
      <w:r w:rsidRPr="009662E0">
        <w:rPr>
          <w:rFonts w:ascii="Arial" w:eastAsia="Calibri" w:hAnsi="Arial" w:cs="Arial"/>
          <w:sz w:val="20"/>
          <w:szCs w:val="20"/>
          <w:lang w:eastAsia="en-US"/>
        </w:rPr>
        <w:t>če bo naročnik pogodbo razdrl zaradi kršitev na strani izvajalca;</w:t>
      </w:r>
    </w:p>
    <w:p w14:paraId="325DE0F5" w14:textId="77777777" w:rsidR="00CE30C2" w:rsidRPr="009662E0" w:rsidRDefault="00CE30C2" w:rsidP="00CE30C2">
      <w:pPr>
        <w:numPr>
          <w:ilvl w:val="0"/>
          <w:numId w:val="48"/>
        </w:numPr>
        <w:spacing w:before="80" w:after="80" w:line="240" w:lineRule="atLeast"/>
        <w:ind w:left="714" w:hanging="357"/>
        <w:jc w:val="both"/>
        <w:rPr>
          <w:rFonts w:ascii="Arial" w:eastAsia="Calibri" w:hAnsi="Arial" w:cs="Arial"/>
          <w:sz w:val="20"/>
          <w:szCs w:val="20"/>
          <w:lang w:eastAsia="en-US"/>
        </w:rPr>
      </w:pPr>
      <w:r w:rsidRPr="009662E0">
        <w:rPr>
          <w:rFonts w:ascii="Arial" w:eastAsia="Calibri" w:hAnsi="Arial" w:cs="Arial"/>
          <w:sz w:val="20"/>
          <w:szCs w:val="20"/>
          <w:lang w:eastAsia="en-US"/>
        </w:rPr>
        <w:t>če bo naročnik razdrl pogodbo zaradi zamude;</w:t>
      </w:r>
    </w:p>
    <w:p w14:paraId="568BED3F" w14:textId="77777777" w:rsidR="00CE30C2" w:rsidRPr="009662E0" w:rsidRDefault="00CE30C2" w:rsidP="00CE30C2">
      <w:pPr>
        <w:numPr>
          <w:ilvl w:val="0"/>
          <w:numId w:val="48"/>
        </w:numPr>
        <w:spacing w:before="80" w:after="80" w:line="240" w:lineRule="atLeast"/>
        <w:ind w:left="714" w:hanging="357"/>
        <w:jc w:val="both"/>
        <w:rPr>
          <w:rFonts w:ascii="Arial" w:eastAsia="Calibri" w:hAnsi="Arial" w:cs="Arial"/>
          <w:sz w:val="20"/>
          <w:szCs w:val="20"/>
          <w:lang w:eastAsia="en-US"/>
        </w:rPr>
      </w:pPr>
      <w:r w:rsidRPr="009662E0">
        <w:rPr>
          <w:rFonts w:ascii="Arial" w:eastAsia="Calibri" w:hAnsi="Arial" w:cs="Arial"/>
          <w:sz w:val="20"/>
          <w:szCs w:val="20"/>
          <w:lang w:eastAsia="en-US"/>
        </w:rPr>
        <w:t>če bo izvajalec kršil zaupnost podatkov;</w:t>
      </w:r>
    </w:p>
    <w:p w14:paraId="51196659" w14:textId="77777777" w:rsidR="00CE30C2" w:rsidRPr="009662E0" w:rsidRDefault="00CE30C2" w:rsidP="00CE30C2">
      <w:pPr>
        <w:numPr>
          <w:ilvl w:val="0"/>
          <w:numId w:val="48"/>
        </w:numPr>
        <w:autoSpaceDE w:val="0"/>
        <w:autoSpaceDN w:val="0"/>
        <w:adjustRightInd w:val="0"/>
        <w:spacing w:before="80" w:after="80" w:line="240" w:lineRule="atLeast"/>
        <w:jc w:val="both"/>
        <w:rPr>
          <w:rFonts w:ascii="Arial" w:hAnsi="Arial" w:cs="Arial"/>
          <w:sz w:val="20"/>
          <w:szCs w:val="20"/>
          <w:lang w:eastAsia="en-US"/>
        </w:rPr>
      </w:pPr>
      <w:r w:rsidRPr="009662E0">
        <w:rPr>
          <w:rFonts w:ascii="Arial" w:hAnsi="Arial" w:cs="Arial"/>
          <w:sz w:val="20"/>
          <w:szCs w:val="20"/>
          <w:lang w:eastAsia="en-US"/>
        </w:rPr>
        <w:t>če izvajalec ne odpravi napak v dogovorjenem roku in jih po načelu dobrega gospodarja odpravi naročnik.</w:t>
      </w:r>
    </w:p>
    <w:p w14:paraId="567843B7" w14:textId="77777777" w:rsidR="00CE30C2" w:rsidRPr="009662E0" w:rsidRDefault="00CE30C2" w:rsidP="00CE30C2">
      <w:pPr>
        <w:spacing w:before="240" w:line="260" w:lineRule="atLeast"/>
        <w:jc w:val="both"/>
        <w:rPr>
          <w:rFonts w:ascii="Arial" w:eastAsia="Calibri" w:hAnsi="Arial" w:cs="Arial"/>
          <w:sz w:val="20"/>
          <w:szCs w:val="20"/>
          <w:lang w:eastAsia="en-US"/>
        </w:rPr>
      </w:pPr>
      <w:r w:rsidRPr="009662E0">
        <w:rPr>
          <w:rFonts w:ascii="Arial" w:eastAsia="Calibri" w:hAnsi="Arial" w:cs="Arial"/>
          <w:sz w:val="20"/>
          <w:szCs w:val="20"/>
          <w:lang w:eastAsia="en-US"/>
        </w:rPr>
        <w:t>Predložitev zavarovanja za dobro izvedbo pogodbenih obveznosti je pogoj za veljavnost pogodbe.</w:t>
      </w:r>
    </w:p>
    <w:p w14:paraId="5ECAA616" w14:textId="77777777" w:rsidR="00CE30C2" w:rsidRPr="009662E0" w:rsidRDefault="00CE30C2" w:rsidP="00CE30C2">
      <w:pPr>
        <w:spacing w:line="260" w:lineRule="atLeast"/>
        <w:jc w:val="both"/>
        <w:rPr>
          <w:rFonts w:ascii="Arial" w:eastAsia="Calibri" w:hAnsi="Arial" w:cs="Arial"/>
          <w:sz w:val="20"/>
          <w:szCs w:val="20"/>
          <w:lang w:eastAsia="en-US"/>
        </w:rPr>
      </w:pPr>
    </w:p>
    <w:p w14:paraId="1F527555" w14:textId="77777777" w:rsidR="00CE30C2" w:rsidRPr="009662E0" w:rsidRDefault="00CE30C2" w:rsidP="00CE30C2">
      <w:pPr>
        <w:spacing w:line="260" w:lineRule="atLeast"/>
        <w:jc w:val="both"/>
        <w:rPr>
          <w:rFonts w:ascii="Arial" w:eastAsia="Calibri" w:hAnsi="Arial" w:cs="Arial"/>
          <w:sz w:val="20"/>
          <w:szCs w:val="20"/>
          <w:lang w:eastAsia="en-US"/>
        </w:rPr>
      </w:pPr>
      <w:r w:rsidRPr="009662E0">
        <w:rPr>
          <w:rFonts w:ascii="Arial" w:eastAsia="Calibri" w:hAnsi="Arial" w:cs="Arial"/>
          <w:sz w:val="20"/>
          <w:szCs w:val="20"/>
          <w:lang w:eastAsia="en-US"/>
        </w:rPr>
        <w:t>Izvajalec lahko, namesto zavarovanja za dobro izvedbo pogodbenih obveznosti za celotno zahtevano obdobje, dostavi naročniku zaporedno več zavarovanj za dobro izvedbo pogodbenih obveznosti, in sicer na način:</w:t>
      </w:r>
    </w:p>
    <w:p w14:paraId="396C0177" w14:textId="77777777" w:rsidR="00CE30C2" w:rsidRPr="009662E0" w:rsidRDefault="00CE30C2" w:rsidP="00CE30C2">
      <w:pPr>
        <w:numPr>
          <w:ilvl w:val="0"/>
          <w:numId w:val="56"/>
        </w:numPr>
        <w:spacing w:line="260" w:lineRule="atLeast"/>
        <w:contextualSpacing/>
        <w:jc w:val="both"/>
        <w:rPr>
          <w:rFonts w:ascii="Arial" w:eastAsia="Calibri" w:hAnsi="Arial" w:cs="Arial"/>
          <w:sz w:val="20"/>
          <w:szCs w:val="20"/>
          <w:lang w:eastAsia="en-US"/>
        </w:rPr>
      </w:pPr>
      <w:r w:rsidRPr="009662E0">
        <w:rPr>
          <w:rFonts w:ascii="Arial" w:eastAsia="Calibri" w:hAnsi="Arial" w:cs="Arial"/>
          <w:sz w:val="20"/>
          <w:szCs w:val="20"/>
          <w:lang w:eastAsia="en-US"/>
        </w:rPr>
        <w:t xml:space="preserve">da najprej izstavi zavarovanje v zahtevani višini 8% skupne predvidene pogodbene cene (brez v EUR brez DDV), z veljavnostjo še 12 mesecev po predvidenem prevzemu faze 4, </w:t>
      </w:r>
    </w:p>
    <w:p w14:paraId="7F8105EC" w14:textId="77777777" w:rsidR="00CE30C2" w:rsidRPr="009662E0" w:rsidRDefault="00CE30C2" w:rsidP="00CE30C2">
      <w:pPr>
        <w:numPr>
          <w:ilvl w:val="0"/>
          <w:numId w:val="56"/>
        </w:numPr>
        <w:spacing w:before="240" w:line="260" w:lineRule="atLeast"/>
        <w:contextualSpacing/>
        <w:jc w:val="both"/>
        <w:rPr>
          <w:rFonts w:ascii="Arial" w:eastAsia="Calibri" w:hAnsi="Arial" w:cs="Arial"/>
          <w:sz w:val="20"/>
          <w:szCs w:val="20"/>
          <w:lang w:eastAsia="en-US"/>
        </w:rPr>
      </w:pPr>
      <w:r w:rsidRPr="009662E0">
        <w:rPr>
          <w:rFonts w:ascii="Arial" w:eastAsia="Calibri" w:hAnsi="Arial" w:cs="Arial"/>
          <w:sz w:val="20"/>
          <w:szCs w:val="20"/>
          <w:lang w:eastAsia="en-US"/>
        </w:rPr>
        <w:t xml:space="preserve">v roku 30 dni pred iztekom tega zavarovanja pa izstavi novo zavarovanje v višini 4 % skupne predvidene pogodbene cene (v EUR brez DDV), z veljavnostjo vsaj 30 dni od končnega pogodbenega roka za izvedbo vseh del. </w:t>
      </w:r>
    </w:p>
    <w:p w14:paraId="13CD2AD2" w14:textId="77777777" w:rsidR="00CE30C2" w:rsidRPr="009662E0" w:rsidRDefault="00CE30C2" w:rsidP="00CE30C2">
      <w:pPr>
        <w:spacing w:line="260" w:lineRule="atLeast"/>
        <w:jc w:val="both"/>
        <w:rPr>
          <w:rFonts w:ascii="Arial" w:eastAsia="Calibri" w:hAnsi="Arial" w:cs="Arial"/>
          <w:sz w:val="20"/>
          <w:szCs w:val="20"/>
          <w:lang w:eastAsia="en-US"/>
        </w:rPr>
      </w:pPr>
    </w:p>
    <w:p w14:paraId="40F065F9" w14:textId="77777777" w:rsidR="00CE30C2" w:rsidRPr="009662E0" w:rsidRDefault="00CE30C2" w:rsidP="00CE30C2">
      <w:pPr>
        <w:spacing w:line="260" w:lineRule="atLeast"/>
        <w:jc w:val="both"/>
        <w:rPr>
          <w:rFonts w:ascii="Arial" w:eastAsia="Calibri" w:hAnsi="Arial" w:cs="Arial"/>
          <w:sz w:val="20"/>
          <w:szCs w:val="20"/>
          <w:lang w:eastAsia="en-US"/>
        </w:rPr>
      </w:pPr>
      <w:r w:rsidRPr="009662E0">
        <w:rPr>
          <w:rFonts w:ascii="Arial" w:eastAsia="Calibri" w:hAnsi="Arial" w:cs="Arial"/>
          <w:sz w:val="20"/>
          <w:szCs w:val="20"/>
          <w:lang w:eastAsia="en-US"/>
        </w:rPr>
        <w:t>Če se med trajanjem izvedbe pogodbe spremeni rok za izvedbo pogodbenih storitev oziroma poviša pogodbena vrednost del, mora izvajalec v roku 8 dni od podpisa aneksa k tej pogodbi predložiti novo zavarovanje v korist naročnika v skladu s spremenjeno pogodbo.</w:t>
      </w:r>
    </w:p>
    <w:p w14:paraId="6184D753" w14:textId="77777777" w:rsidR="00CE30C2" w:rsidRPr="009662E0" w:rsidRDefault="00CE30C2" w:rsidP="00CE30C2">
      <w:pPr>
        <w:spacing w:line="260" w:lineRule="atLeast"/>
        <w:jc w:val="both"/>
        <w:rPr>
          <w:rFonts w:ascii="Arial" w:eastAsia="Calibri" w:hAnsi="Arial" w:cs="Arial"/>
          <w:sz w:val="20"/>
          <w:szCs w:val="20"/>
          <w:lang w:eastAsia="en-US"/>
        </w:rPr>
      </w:pPr>
    </w:p>
    <w:p w14:paraId="29F04957" w14:textId="77777777" w:rsidR="00CE30C2" w:rsidRPr="009662E0" w:rsidRDefault="00CE30C2" w:rsidP="00CE30C2">
      <w:pPr>
        <w:spacing w:line="260" w:lineRule="atLeast"/>
        <w:jc w:val="both"/>
        <w:rPr>
          <w:rFonts w:ascii="Arial" w:hAnsi="Arial" w:cs="Arial"/>
          <w:sz w:val="20"/>
          <w:lang w:eastAsia="en-US"/>
        </w:rPr>
      </w:pPr>
      <w:r w:rsidRPr="009662E0">
        <w:rPr>
          <w:rFonts w:ascii="Arial" w:hAnsi="Arial" w:cs="Arial"/>
          <w:sz w:val="20"/>
          <w:lang w:eastAsia="en-US"/>
        </w:rPr>
        <w:t xml:space="preserve">Ob prevzemu je naročnik dolžan pregledati izvršena dela po tej pogodbi. Morebitne napake se vpišejo v zapisnik o prevzemu del, pri čemer se sporazumno določi rok za njihovo odpravo. Če izvajalec ne odpravi napak v dogovorjenem roku, jih je, po načelu dobrega gospodarja, upravičen odpraviti naročnik </w:t>
      </w:r>
      <w:r w:rsidRPr="009662E0">
        <w:rPr>
          <w:rFonts w:ascii="Arial" w:hAnsi="Arial" w:cs="Arial"/>
          <w:sz w:val="20"/>
          <w:lang w:eastAsia="en-US"/>
        </w:rPr>
        <w:lastRenderedPageBreak/>
        <w:t>na račun izvajalca. Za pokritje teh stroškov bo naročnik unovčil finančno zavarovanje za dobro izvedbo pogodbenih obveznosti.</w:t>
      </w:r>
    </w:p>
    <w:p w14:paraId="023A5531" w14:textId="77777777" w:rsidR="00CE30C2" w:rsidRPr="009662E0" w:rsidRDefault="00CE30C2" w:rsidP="00CE30C2">
      <w:pPr>
        <w:spacing w:line="260" w:lineRule="atLeast"/>
        <w:jc w:val="both"/>
        <w:rPr>
          <w:rFonts w:ascii="Arial" w:eastAsia="Calibri" w:hAnsi="Arial" w:cs="Arial"/>
          <w:sz w:val="20"/>
          <w:szCs w:val="20"/>
          <w:lang w:eastAsia="en-US"/>
        </w:rPr>
      </w:pPr>
    </w:p>
    <w:p w14:paraId="12E2F053" w14:textId="77777777" w:rsidR="00CE30C2" w:rsidRPr="009662E0" w:rsidRDefault="00CE30C2" w:rsidP="00CE30C2">
      <w:pPr>
        <w:spacing w:line="260" w:lineRule="atLeast"/>
        <w:jc w:val="both"/>
        <w:rPr>
          <w:rFonts w:ascii="Arial" w:eastAsia="Calibri" w:hAnsi="Arial" w:cs="Arial"/>
          <w:b/>
          <w:sz w:val="20"/>
          <w:szCs w:val="20"/>
          <w:lang w:eastAsia="en-US"/>
        </w:rPr>
      </w:pPr>
      <w:r w:rsidRPr="009662E0">
        <w:rPr>
          <w:rFonts w:ascii="Arial" w:eastAsia="Calibri" w:hAnsi="Arial" w:cs="Arial"/>
          <w:b/>
          <w:sz w:val="20"/>
          <w:szCs w:val="20"/>
          <w:lang w:eastAsia="en-US"/>
        </w:rPr>
        <w:t>XI. JAMČEVANJE ZA ODPRAVO NAPAK</w:t>
      </w:r>
    </w:p>
    <w:p w14:paraId="272A6A7C" w14:textId="77777777" w:rsidR="00CE30C2" w:rsidRPr="009662E0" w:rsidRDefault="00CE30C2" w:rsidP="00CE30C2">
      <w:pPr>
        <w:spacing w:line="260" w:lineRule="atLeast"/>
        <w:jc w:val="center"/>
        <w:rPr>
          <w:rFonts w:ascii="Arial" w:eastAsia="Calibri" w:hAnsi="Arial" w:cs="Arial"/>
          <w:sz w:val="20"/>
          <w:szCs w:val="20"/>
          <w:lang w:eastAsia="en-US"/>
        </w:rPr>
      </w:pPr>
      <w:r w:rsidRPr="009662E0">
        <w:rPr>
          <w:rFonts w:ascii="Arial" w:eastAsia="Calibri" w:hAnsi="Arial" w:cs="Arial"/>
          <w:sz w:val="20"/>
          <w:szCs w:val="20"/>
          <w:lang w:eastAsia="en-US"/>
        </w:rPr>
        <w:t xml:space="preserve">20. člen </w:t>
      </w:r>
    </w:p>
    <w:p w14:paraId="2143E8B9" w14:textId="77777777" w:rsidR="00CE30C2" w:rsidRPr="009662E0" w:rsidRDefault="00CE30C2" w:rsidP="00CE30C2">
      <w:pPr>
        <w:spacing w:line="260" w:lineRule="atLeast"/>
        <w:jc w:val="both"/>
        <w:rPr>
          <w:rFonts w:ascii="Arial" w:eastAsia="Calibri" w:hAnsi="Arial" w:cs="Arial"/>
          <w:sz w:val="20"/>
          <w:szCs w:val="20"/>
          <w:lang w:eastAsia="en-US"/>
        </w:rPr>
      </w:pPr>
    </w:p>
    <w:p w14:paraId="4543B43C" w14:textId="77777777" w:rsidR="00CE30C2" w:rsidRPr="009662E0" w:rsidRDefault="00CE30C2" w:rsidP="00CE30C2">
      <w:pPr>
        <w:spacing w:line="260" w:lineRule="atLeast"/>
        <w:jc w:val="both"/>
        <w:rPr>
          <w:rFonts w:ascii="Arial" w:eastAsia="Calibri" w:hAnsi="Arial" w:cs="Arial"/>
          <w:sz w:val="20"/>
          <w:szCs w:val="20"/>
          <w:lang w:eastAsia="en-US"/>
        </w:rPr>
      </w:pPr>
      <w:r w:rsidRPr="009662E0">
        <w:rPr>
          <w:rFonts w:ascii="Arial" w:eastAsia="Calibri" w:hAnsi="Arial" w:cs="Arial"/>
          <w:sz w:val="20"/>
          <w:szCs w:val="20"/>
          <w:lang w:eastAsia="en-US"/>
        </w:rPr>
        <w:t>Izvajalec jamči, da bo rešitev delovala brezhibno in v skladu s specificiranimi naročnikovimi zahtevami.</w:t>
      </w:r>
    </w:p>
    <w:p w14:paraId="51663005" w14:textId="77777777" w:rsidR="00CE30C2" w:rsidRPr="009662E0" w:rsidRDefault="00CE30C2" w:rsidP="00CE30C2">
      <w:pPr>
        <w:spacing w:line="260" w:lineRule="atLeast"/>
        <w:jc w:val="both"/>
        <w:rPr>
          <w:rFonts w:ascii="Arial" w:eastAsia="Calibri" w:hAnsi="Arial" w:cs="Arial"/>
          <w:sz w:val="20"/>
          <w:szCs w:val="20"/>
          <w:lang w:eastAsia="en-US"/>
        </w:rPr>
      </w:pPr>
    </w:p>
    <w:p w14:paraId="584D21EE" w14:textId="13E8C4BA" w:rsidR="00CE30C2" w:rsidRPr="009662E0" w:rsidRDefault="00CE30C2" w:rsidP="00CE30C2">
      <w:pPr>
        <w:spacing w:line="260" w:lineRule="atLeast"/>
        <w:jc w:val="both"/>
        <w:rPr>
          <w:rFonts w:ascii="Arial" w:eastAsia="Calibri" w:hAnsi="Arial" w:cs="Arial"/>
          <w:sz w:val="20"/>
          <w:szCs w:val="20"/>
          <w:lang w:eastAsia="en-US"/>
        </w:rPr>
      </w:pPr>
      <w:r w:rsidRPr="009662E0">
        <w:rPr>
          <w:rFonts w:ascii="Arial" w:eastAsia="Calibri" w:hAnsi="Arial" w:cs="Arial"/>
          <w:sz w:val="20"/>
          <w:szCs w:val="20"/>
          <w:lang w:eastAsia="en-US"/>
        </w:rPr>
        <w:t xml:space="preserve">Za dobro delovanje rešitve izvajalec jamči z 60-mesečno garancijo. Garancijski rok teče od dneva </w:t>
      </w:r>
      <w:r w:rsidR="001A54F8" w:rsidRPr="009662E0">
        <w:rPr>
          <w:rFonts w:ascii="Arial" w:eastAsia="Calibri" w:hAnsi="Arial" w:cs="Arial"/>
          <w:sz w:val="20"/>
          <w:szCs w:val="20"/>
          <w:lang w:eastAsia="en-US"/>
        </w:rPr>
        <w:t>zaključka projekta (zaključka faze 4)</w:t>
      </w:r>
      <w:r w:rsidRPr="009662E0">
        <w:rPr>
          <w:rFonts w:ascii="Arial" w:eastAsia="Calibri" w:hAnsi="Arial" w:cs="Arial"/>
          <w:sz w:val="20"/>
          <w:szCs w:val="20"/>
          <w:lang w:eastAsia="en-US"/>
        </w:rPr>
        <w:t xml:space="preserve">. V tem obdobju se izvajalec zavezuje brezplačno odpraviti po sklenitvi prevzemnega zapisnika ugotovljene pomanjkljivosti in napake v delovanju </w:t>
      </w:r>
      <w:r w:rsidR="00027546" w:rsidRPr="009662E0">
        <w:rPr>
          <w:rFonts w:ascii="Arial" w:eastAsia="Calibri" w:hAnsi="Arial" w:cs="Arial"/>
          <w:sz w:val="20"/>
          <w:szCs w:val="20"/>
          <w:lang w:eastAsia="en-US"/>
        </w:rPr>
        <w:t>rešitve</w:t>
      </w:r>
      <w:r w:rsidRPr="009662E0">
        <w:rPr>
          <w:rFonts w:ascii="Arial" w:eastAsia="Calibri" w:hAnsi="Arial" w:cs="Arial"/>
          <w:sz w:val="20"/>
          <w:szCs w:val="20"/>
          <w:lang w:eastAsia="en-US"/>
        </w:rPr>
        <w:t xml:space="preserve"> ter odstopanja delovanja </w:t>
      </w:r>
      <w:r w:rsidR="00027546" w:rsidRPr="009662E0">
        <w:rPr>
          <w:rFonts w:ascii="Arial" w:eastAsia="Calibri" w:hAnsi="Arial" w:cs="Arial"/>
          <w:sz w:val="20"/>
          <w:szCs w:val="20"/>
          <w:lang w:eastAsia="en-US"/>
        </w:rPr>
        <w:t>rešitve</w:t>
      </w:r>
      <w:r w:rsidRPr="009662E0">
        <w:rPr>
          <w:rFonts w:ascii="Arial" w:eastAsia="Calibri" w:hAnsi="Arial" w:cs="Arial"/>
          <w:sz w:val="20"/>
          <w:szCs w:val="20"/>
          <w:lang w:eastAsia="en-US"/>
        </w:rPr>
        <w:t xml:space="preserve"> skladno s poglavjem »Jamčevanje v garancijskem obdobju«. Če to ni možno, mora izvajalec izdelati funkcionalno nadomestno rešitev, ne more pa naročnik v sklopu garancije brezplačno zahtevati dodatnih sprememb, pri čemer se kot dodatna sprememba šteje zahteva po dodajanju, odvzemanju ali spreminjanju že izvedenih in delujočih funkcionalnosti ter spremembe uporabniškega vmesnika, ki ne služijo odpravi napak.</w:t>
      </w:r>
    </w:p>
    <w:p w14:paraId="221B99CE" w14:textId="77777777" w:rsidR="00CE30C2" w:rsidRPr="009662E0" w:rsidRDefault="00CE30C2" w:rsidP="00CE30C2">
      <w:pPr>
        <w:spacing w:line="260" w:lineRule="atLeast"/>
        <w:jc w:val="both"/>
        <w:rPr>
          <w:rFonts w:ascii="Arial" w:eastAsia="Calibri" w:hAnsi="Arial" w:cs="Arial"/>
          <w:sz w:val="20"/>
          <w:szCs w:val="20"/>
          <w:lang w:eastAsia="en-US"/>
        </w:rPr>
      </w:pPr>
    </w:p>
    <w:p w14:paraId="17E82E5C" w14:textId="77777777" w:rsidR="00CE30C2" w:rsidRPr="009662E0" w:rsidRDefault="00CE30C2" w:rsidP="00CE30C2">
      <w:pPr>
        <w:spacing w:line="260" w:lineRule="atLeast"/>
        <w:jc w:val="both"/>
        <w:rPr>
          <w:rFonts w:ascii="Arial" w:eastAsia="Calibri" w:hAnsi="Arial" w:cs="Arial"/>
          <w:sz w:val="20"/>
          <w:szCs w:val="20"/>
          <w:lang w:eastAsia="en-US"/>
        </w:rPr>
      </w:pPr>
      <w:r w:rsidRPr="009662E0">
        <w:rPr>
          <w:rFonts w:ascii="Arial" w:eastAsia="Calibri" w:hAnsi="Arial" w:cs="Arial"/>
          <w:sz w:val="20"/>
          <w:szCs w:val="20"/>
          <w:lang w:eastAsia="en-US"/>
        </w:rPr>
        <w:t>V kolikor izvajalec ne bo odpravljal napak skladno z določbo tega člena pogodbe, bo naročnik unovčil zavarovanje za dobro izvedbo.</w:t>
      </w:r>
    </w:p>
    <w:p w14:paraId="41472D94" w14:textId="77777777" w:rsidR="00CE30C2" w:rsidRPr="009662E0" w:rsidRDefault="00CE30C2" w:rsidP="00CE30C2">
      <w:pPr>
        <w:spacing w:line="260" w:lineRule="atLeast"/>
        <w:jc w:val="both"/>
        <w:rPr>
          <w:rFonts w:ascii="Arial" w:eastAsia="Calibri" w:hAnsi="Arial" w:cs="Arial"/>
          <w:sz w:val="20"/>
          <w:szCs w:val="20"/>
          <w:lang w:eastAsia="en-US"/>
        </w:rPr>
      </w:pPr>
    </w:p>
    <w:p w14:paraId="62AC5C68" w14:textId="6DBC32FA" w:rsidR="00CE30C2" w:rsidRPr="009662E0" w:rsidRDefault="00CE30C2" w:rsidP="00CE30C2">
      <w:pPr>
        <w:spacing w:line="260" w:lineRule="atLeast"/>
        <w:jc w:val="both"/>
        <w:rPr>
          <w:rFonts w:ascii="Arial" w:eastAsia="Calibri" w:hAnsi="Arial" w:cs="Arial"/>
          <w:sz w:val="20"/>
          <w:szCs w:val="20"/>
          <w:lang w:eastAsia="en-US"/>
        </w:rPr>
      </w:pPr>
      <w:r w:rsidRPr="009662E0">
        <w:rPr>
          <w:rFonts w:ascii="Arial" w:eastAsia="Calibri" w:hAnsi="Arial" w:cs="Arial"/>
          <w:sz w:val="20"/>
          <w:szCs w:val="20"/>
          <w:lang w:eastAsia="en-US"/>
        </w:rPr>
        <w:t xml:space="preserve">Za </w:t>
      </w:r>
      <w:r w:rsidR="00027546" w:rsidRPr="009662E0">
        <w:rPr>
          <w:rFonts w:ascii="Arial" w:eastAsia="Calibri" w:hAnsi="Arial" w:cs="Arial"/>
          <w:sz w:val="20"/>
          <w:szCs w:val="20"/>
          <w:lang w:eastAsia="en-US"/>
        </w:rPr>
        <w:t>rešitev</w:t>
      </w:r>
      <w:r w:rsidRPr="009662E0">
        <w:rPr>
          <w:rFonts w:ascii="Arial" w:eastAsia="Calibri" w:hAnsi="Arial" w:cs="Arial"/>
          <w:sz w:val="20"/>
          <w:szCs w:val="20"/>
          <w:lang w:eastAsia="en-US"/>
        </w:rPr>
        <w:t>, na katerem so se odpravljale napake oziroma za funkcionalno nadomestno rešitev, začne teči garancija od odprave napake ali namestitve nadomestne rešitve.</w:t>
      </w:r>
    </w:p>
    <w:p w14:paraId="0961F33A" w14:textId="77777777" w:rsidR="00CE30C2" w:rsidRPr="009662E0" w:rsidRDefault="00CE30C2" w:rsidP="00CE30C2">
      <w:pPr>
        <w:spacing w:line="260" w:lineRule="atLeast"/>
        <w:jc w:val="both"/>
        <w:rPr>
          <w:rFonts w:ascii="Arial" w:eastAsia="Calibri" w:hAnsi="Arial" w:cs="Arial"/>
          <w:sz w:val="20"/>
          <w:szCs w:val="20"/>
          <w:lang w:eastAsia="en-US"/>
        </w:rPr>
      </w:pPr>
    </w:p>
    <w:p w14:paraId="0DBCABB3" w14:textId="6D52DC06" w:rsidR="00CE30C2" w:rsidRPr="009662E0" w:rsidRDefault="00CE30C2" w:rsidP="00CE30C2">
      <w:pPr>
        <w:spacing w:line="260" w:lineRule="atLeast"/>
        <w:jc w:val="both"/>
        <w:rPr>
          <w:rFonts w:ascii="Arial" w:eastAsia="Calibri" w:hAnsi="Arial" w:cs="Arial"/>
          <w:sz w:val="20"/>
          <w:szCs w:val="20"/>
          <w:lang w:eastAsia="en-US"/>
        </w:rPr>
      </w:pPr>
      <w:r w:rsidRPr="009662E0">
        <w:rPr>
          <w:rFonts w:ascii="Arial" w:eastAsia="Calibri" w:hAnsi="Arial" w:cs="Arial"/>
          <w:sz w:val="20"/>
          <w:szCs w:val="20"/>
          <w:lang w:eastAsia="en-US"/>
        </w:rPr>
        <w:t xml:space="preserve">Naročnik je dolžan vse napake, ki jih bo odkril sam ali za katere bo izvedel od svojih končnih uporabnikov </w:t>
      </w:r>
      <w:r w:rsidR="00027546" w:rsidRPr="009662E0">
        <w:rPr>
          <w:rFonts w:ascii="Arial" w:eastAsia="Calibri" w:hAnsi="Arial" w:cs="Arial"/>
          <w:sz w:val="20"/>
          <w:szCs w:val="20"/>
          <w:lang w:eastAsia="en-US"/>
        </w:rPr>
        <w:t>rešitve</w:t>
      </w:r>
      <w:r w:rsidRPr="009662E0">
        <w:rPr>
          <w:rFonts w:ascii="Arial" w:eastAsia="Calibri" w:hAnsi="Arial" w:cs="Arial"/>
          <w:sz w:val="20"/>
          <w:szCs w:val="20"/>
          <w:lang w:eastAsia="en-US"/>
        </w:rPr>
        <w:t>, takoj javiti izvajalcu.</w:t>
      </w:r>
    </w:p>
    <w:p w14:paraId="1A13AB46" w14:textId="77777777" w:rsidR="00CE30C2" w:rsidRPr="009662E0" w:rsidRDefault="00CE30C2" w:rsidP="00CE30C2">
      <w:pPr>
        <w:spacing w:line="260" w:lineRule="atLeast"/>
        <w:jc w:val="both"/>
        <w:rPr>
          <w:rFonts w:ascii="Arial" w:eastAsia="Calibri" w:hAnsi="Arial" w:cs="Arial"/>
          <w:sz w:val="20"/>
          <w:szCs w:val="20"/>
          <w:lang w:eastAsia="en-US"/>
        </w:rPr>
      </w:pPr>
    </w:p>
    <w:p w14:paraId="7F9E6D93" w14:textId="77777777" w:rsidR="00CE30C2" w:rsidRPr="009662E0" w:rsidRDefault="00CE30C2" w:rsidP="00CE30C2">
      <w:pPr>
        <w:spacing w:line="260" w:lineRule="atLeast"/>
        <w:jc w:val="both"/>
        <w:rPr>
          <w:rFonts w:ascii="Arial" w:eastAsia="Calibri" w:hAnsi="Arial" w:cs="Arial"/>
          <w:sz w:val="20"/>
          <w:szCs w:val="20"/>
          <w:lang w:eastAsia="en-US"/>
        </w:rPr>
      </w:pPr>
      <w:r w:rsidRPr="009662E0">
        <w:rPr>
          <w:rFonts w:ascii="Arial" w:eastAsia="Calibri" w:hAnsi="Arial" w:cs="Arial"/>
          <w:sz w:val="20"/>
          <w:szCs w:val="20"/>
          <w:lang w:eastAsia="en-US"/>
        </w:rPr>
        <w:t>Okvaro ali napako je izvajalec dolžan odpraviti skladno z 9. členom te pogodbe.</w:t>
      </w:r>
    </w:p>
    <w:p w14:paraId="7BDE95BD" w14:textId="77777777" w:rsidR="00CE30C2" w:rsidRPr="009662E0" w:rsidRDefault="00CE30C2" w:rsidP="00CE30C2">
      <w:pPr>
        <w:spacing w:line="260" w:lineRule="atLeast"/>
        <w:jc w:val="both"/>
        <w:rPr>
          <w:rFonts w:ascii="Arial" w:eastAsia="Calibri" w:hAnsi="Arial" w:cs="Arial"/>
          <w:sz w:val="20"/>
          <w:szCs w:val="20"/>
          <w:lang w:eastAsia="en-US"/>
        </w:rPr>
      </w:pPr>
    </w:p>
    <w:p w14:paraId="25235EE2" w14:textId="77777777" w:rsidR="00CE30C2" w:rsidRPr="009662E0" w:rsidRDefault="00CE30C2" w:rsidP="00CE30C2">
      <w:pPr>
        <w:spacing w:line="260" w:lineRule="atLeast"/>
        <w:jc w:val="both"/>
        <w:rPr>
          <w:rFonts w:ascii="Arial" w:eastAsia="Calibri" w:hAnsi="Arial" w:cs="Arial"/>
          <w:sz w:val="20"/>
          <w:szCs w:val="20"/>
          <w:lang w:eastAsia="en-US"/>
        </w:rPr>
      </w:pPr>
    </w:p>
    <w:p w14:paraId="58FBDB3E" w14:textId="77777777" w:rsidR="00CE30C2" w:rsidRPr="009662E0" w:rsidRDefault="00CE30C2" w:rsidP="00CE30C2">
      <w:pPr>
        <w:spacing w:line="260" w:lineRule="atLeast"/>
        <w:jc w:val="both"/>
        <w:rPr>
          <w:rFonts w:ascii="Arial" w:eastAsia="Calibri" w:hAnsi="Arial" w:cs="Arial"/>
          <w:b/>
          <w:sz w:val="20"/>
          <w:szCs w:val="20"/>
          <w:lang w:eastAsia="en-US"/>
        </w:rPr>
      </w:pPr>
      <w:r w:rsidRPr="009662E0">
        <w:rPr>
          <w:rFonts w:ascii="Arial" w:eastAsia="Calibri" w:hAnsi="Arial" w:cs="Arial"/>
          <w:b/>
          <w:sz w:val="20"/>
          <w:szCs w:val="20"/>
          <w:lang w:eastAsia="en-US"/>
        </w:rPr>
        <w:t>XII. POSLOVNA SKRIVNOST IN INFORMACIJSKA VARNOST</w:t>
      </w:r>
    </w:p>
    <w:p w14:paraId="5116BCE1" w14:textId="77777777" w:rsidR="00CE30C2" w:rsidRPr="009662E0" w:rsidRDefault="00CE30C2" w:rsidP="00CE30C2">
      <w:pPr>
        <w:spacing w:line="260" w:lineRule="atLeast"/>
        <w:jc w:val="both"/>
        <w:rPr>
          <w:rFonts w:ascii="Arial" w:eastAsia="Calibri" w:hAnsi="Arial" w:cs="Arial"/>
          <w:b/>
          <w:sz w:val="20"/>
          <w:szCs w:val="20"/>
          <w:lang w:eastAsia="en-US"/>
        </w:rPr>
      </w:pPr>
    </w:p>
    <w:p w14:paraId="7058D808" w14:textId="77777777" w:rsidR="00CE30C2" w:rsidRPr="009662E0" w:rsidRDefault="00CE30C2" w:rsidP="00CE30C2">
      <w:pPr>
        <w:spacing w:line="260" w:lineRule="atLeast"/>
        <w:jc w:val="center"/>
        <w:rPr>
          <w:rFonts w:ascii="Arial" w:eastAsia="Calibri" w:hAnsi="Arial" w:cs="Arial"/>
          <w:sz w:val="20"/>
          <w:szCs w:val="20"/>
          <w:lang w:eastAsia="en-US"/>
        </w:rPr>
      </w:pPr>
      <w:r w:rsidRPr="009662E0">
        <w:rPr>
          <w:rFonts w:ascii="Arial" w:eastAsia="Calibri" w:hAnsi="Arial" w:cs="Arial"/>
          <w:sz w:val="20"/>
          <w:szCs w:val="20"/>
          <w:lang w:eastAsia="en-US"/>
        </w:rPr>
        <w:t>21. člen</w:t>
      </w:r>
    </w:p>
    <w:p w14:paraId="1B649203" w14:textId="77777777" w:rsidR="00CE30C2" w:rsidRPr="009662E0" w:rsidRDefault="00CE30C2" w:rsidP="00CE30C2">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lang w:eastAsia="en-US"/>
        </w:rPr>
      </w:pPr>
    </w:p>
    <w:p w14:paraId="7C422E2A" w14:textId="77777777" w:rsidR="00CE30C2" w:rsidRPr="009662E0" w:rsidRDefault="00CE30C2" w:rsidP="00CE30C2">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lang w:eastAsia="en-US"/>
        </w:rPr>
      </w:pPr>
      <w:r w:rsidRPr="009662E0">
        <w:rPr>
          <w:rFonts w:ascii="Arial" w:hAnsi="Arial" w:cs="Arial"/>
          <w:sz w:val="20"/>
          <w:szCs w:val="20"/>
          <w:lang w:eastAsia="en-US"/>
        </w:rPr>
        <w:t xml:space="preserve">Pogodbeni stranki sta sporazumni, da vsi podatki, do katerih bi prišli z izvedbo te pogodbe, predstavljajo poslovno skrivnost in se zavezujeta, da bosta vse podatke skrbno varovali. Prav tako predstavljajo poslovno skrivnost vsi podatki, do katerih bo izvajalec prišel med in po poteku pogodbe. </w:t>
      </w:r>
    </w:p>
    <w:p w14:paraId="11F2007D" w14:textId="77777777" w:rsidR="00CE30C2" w:rsidRPr="009662E0" w:rsidRDefault="00CE30C2" w:rsidP="00CE30C2">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lang w:eastAsia="en-US"/>
        </w:rPr>
      </w:pPr>
    </w:p>
    <w:p w14:paraId="0C097F60" w14:textId="77777777" w:rsidR="00CE30C2" w:rsidRPr="009662E0" w:rsidRDefault="00CE30C2" w:rsidP="00CE30C2">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lang w:eastAsia="en-US"/>
        </w:rPr>
      </w:pPr>
      <w:r w:rsidRPr="009662E0">
        <w:rPr>
          <w:rFonts w:ascii="Arial" w:hAnsi="Arial" w:cs="Arial"/>
          <w:sz w:val="20"/>
          <w:szCs w:val="20"/>
          <w:lang w:eastAsia="en-US"/>
        </w:rPr>
        <w:t>Izvajalec je dolžan obvestiti svoje delavce, da lahko pri svojem delu pridejo v stik z osebnimi ali zaupnimi podatki, pri delu z njimi pa morajo ti ravnati z največjo mero skrbnosti ter skladno z veljavno zakonodajo.</w:t>
      </w:r>
    </w:p>
    <w:p w14:paraId="63682FAF" w14:textId="77777777" w:rsidR="00CE30C2" w:rsidRPr="009662E0" w:rsidRDefault="00CE30C2" w:rsidP="00CE30C2">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lang w:eastAsia="en-US"/>
        </w:rPr>
      </w:pPr>
    </w:p>
    <w:p w14:paraId="2EFA340D" w14:textId="77777777" w:rsidR="00CE30C2" w:rsidRPr="009662E0" w:rsidRDefault="00CE30C2" w:rsidP="00CE30C2">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lang w:eastAsia="en-US"/>
        </w:rPr>
      </w:pPr>
      <w:r w:rsidRPr="009662E0">
        <w:rPr>
          <w:rFonts w:ascii="Arial" w:hAnsi="Arial" w:cs="Arial"/>
          <w:sz w:val="20"/>
          <w:szCs w:val="20"/>
          <w:lang w:eastAsia="en-US"/>
        </w:rPr>
        <w:t>Izvajalec mora naročnika takoj obvestiti o vsakem disciplinskem ali drugem postopku zaradi kršitev delovnih obveznosti, ki ga je zoper svojega delavca sprožil v zvezi z izvajanjem del iz te pogodbe. Izvajalec je dolžan na zahtevo naročnika nadomestiti delavca, če slednji izkaže, da je ravnal ali poskušal ravnati v nasprotju z določbami te pogodbe.</w:t>
      </w:r>
    </w:p>
    <w:p w14:paraId="4FABAAA4" w14:textId="77777777" w:rsidR="00CE30C2" w:rsidRPr="009662E0" w:rsidRDefault="00CE30C2" w:rsidP="00CE30C2">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lang w:eastAsia="en-US"/>
        </w:rPr>
      </w:pPr>
    </w:p>
    <w:p w14:paraId="07BE4034" w14:textId="77777777" w:rsidR="00CE30C2" w:rsidRPr="009662E0" w:rsidRDefault="00CE30C2" w:rsidP="00CE30C2">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lang w:eastAsia="en-US"/>
        </w:rPr>
      </w:pPr>
      <w:r w:rsidRPr="009662E0">
        <w:rPr>
          <w:rFonts w:ascii="Arial" w:hAnsi="Arial" w:cs="Arial"/>
          <w:sz w:val="20"/>
          <w:szCs w:val="20"/>
          <w:lang w:eastAsia="en-US"/>
        </w:rPr>
        <w:t>Za izvajalca, ki opravlja za naročnika pogodbene obveznosti, velja glede teh obveznosti enako strog način varovanja podatkov, kot jih ima naročnik.</w:t>
      </w:r>
    </w:p>
    <w:p w14:paraId="28B1D093" w14:textId="77777777" w:rsidR="00CE30C2" w:rsidRPr="009662E0" w:rsidRDefault="00CE30C2" w:rsidP="00CE30C2">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lang w:eastAsia="en-US"/>
        </w:rPr>
      </w:pPr>
    </w:p>
    <w:p w14:paraId="489B6E65" w14:textId="77777777" w:rsidR="00CE30C2" w:rsidRPr="009662E0" w:rsidRDefault="00CE30C2" w:rsidP="00CE30C2">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lang w:eastAsia="en-US"/>
        </w:rPr>
      </w:pPr>
      <w:r w:rsidRPr="009662E0">
        <w:rPr>
          <w:rFonts w:ascii="Arial" w:hAnsi="Arial" w:cs="Arial"/>
          <w:sz w:val="20"/>
          <w:szCs w:val="20"/>
          <w:lang w:eastAsia="en-US"/>
        </w:rPr>
        <w:t xml:space="preserve">Obveznost varovanja podatkov se nanaša tako na čas izvrševanja pogodbe, kot tudi za čas po tem. </w:t>
      </w:r>
    </w:p>
    <w:p w14:paraId="0DE6EE1D" w14:textId="77777777" w:rsidR="00CE30C2" w:rsidRPr="009662E0" w:rsidRDefault="00CE30C2" w:rsidP="00CE30C2">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lang w:eastAsia="en-US"/>
        </w:rPr>
      </w:pPr>
    </w:p>
    <w:p w14:paraId="6F4984B5" w14:textId="77777777" w:rsidR="00CE30C2" w:rsidRPr="009662E0" w:rsidRDefault="00CE30C2" w:rsidP="00CE30C2">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lang w:eastAsia="en-US"/>
        </w:rPr>
      </w:pPr>
      <w:r w:rsidRPr="009662E0">
        <w:rPr>
          <w:rFonts w:ascii="Arial" w:hAnsi="Arial" w:cs="Arial"/>
          <w:sz w:val="20"/>
          <w:szCs w:val="20"/>
          <w:lang w:eastAsia="en-US"/>
        </w:rPr>
        <w:t xml:space="preserve">V kolikor bi se pri opravljanju storitev iz te pogodbe zgodilo, da bi izvajalec dobil dostop do osebnih podatkov, katerih uporaba je zakonsko regulirana in bi njihova zloraba ali malomarno ravnanje z njimi lahko povzročilo veliko materialno in moralno škodo naročniku. Izvajalec se še posebej zavezuje, da bo ob tem upošteval vso veljavno zakonodajo s tega področja. Izvajalec se zavezuje, da bo vse podatke skrbno varoval in jih uporabljal izključno za izvajanje te pogodbe. Za varovanje podatkov v zvezi z opravljanjem pogodbenih storitev je izvajalec odškodninsko odgovoren, morebitna zloraba podatkov pa pomeni tudi kazensko odgovornost kršiteljev. </w:t>
      </w:r>
    </w:p>
    <w:p w14:paraId="7274FA1A" w14:textId="77777777" w:rsidR="00CE30C2" w:rsidRPr="009662E0" w:rsidRDefault="00CE30C2" w:rsidP="00CE30C2">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lang w:eastAsia="en-US"/>
        </w:rPr>
      </w:pPr>
    </w:p>
    <w:p w14:paraId="0CABBC72" w14:textId="77777777" w:rsidR="00CE30C2" w:rsidRPr="009662E0" w:rsidRDefault="00CE30C2" w:rsidP="00CE30C2">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r w:rsidRPr="009662E0">
        <w:rPr>
          <w:rFonts w:ascii="Arial" w:hAnsi="Arial" w:cs="Arial"/>
          <w:sz w:val="20"/>
          <w:szCs w:val="20"/>
          <w:lang w:eastAsia="en-US"/>
        </w:rPr>
        <w:t>Izvajalec se zavezuje, da bo s prejetimi osebnimi podatki ravnal v skladu z določili področne zakonodaje, predvsem, da osebnih podatkov ne bo uporabil za drugačen namen, kot je določen z namenom te pogodbe.</w:t>
      </w:r>
      <w:r w:rsidRPr="009662E0">
        <w:rPr>
          <w:rFonts w:ascii="Arial" w:hAnsi="Arial" w:cs="Arial"/>
          <w:sz w:val="20"/>
          <w:szCs w:val="20"/>
        </w:rPr>
        <w:t xml:space="preserve"> </w:t>
      </w:r>
    </w:p>
    <w:p w14:paraId="336924C7" w14:textId="77777777" w:rsidR="00CE30C2" w:rsidRPr="009662E0" w:rsidRDefault="00CE30C2" w:rsidP="00CE30C2">
      <w:pPr>
        <w:spacing w:line="260" w:lineRule="atLeast"/>
        <w:jc w:val="center"/>
        <w:rPr>
          <w:rFonts w:ascii="Arial" w:eastAsia="Calibri" w:hAnsi="Arial" w:cs="Arial"/>
          <w:sz w:val="20"/>
          <w:szCs w:val="20"/>
          <w:lang w:eastAsia="en-US"/>
        </w:rPr>
      </w:pPr>
    </w:p>
    <w:p w14:paraId="63B4A515" w14:textId="77777777" w:rsidR="00CE30C2" w:rsidRPr="009662E0" w:rsidRDefault="00CE30C2" w:rsidP="00CE30C2">
      <w:pPr>
        <w:spacing w:line="260" w:lineRule="atLeast"/>
        <w:jc w:val="center"/>
        <w:rPr>
          <w:rFonts w:ascii="Arial" w:eastAsia="Calibri" w:hAnsi="Arial" w:cs="Arial"/>
          <w:sz w:val="20"/>
          <w:szCs w:val="20"/>
          <w:lang w:eastAsia="en-US"/>
        </w:rPr>
      </w:pPr>
      <w:r w:rsidRPr="009662E0">
        <w:rPr>
          <w:rFonts w:ascii="Arial" w:eastAsia="Calibri" w:hAnsi="Arial" w:cs="Arial"/>
          <w:sz w:val="20"/>
          <w:szCs w:val="20"/>
          <w:lang w:eastAsia="en-US"/>
        </w:rPr>
        <w:t>22. člen</w:t>
      </w:r>
    </w:p>
    <w:p w14:paraId="242DF8B6" w14:textId="77777777" w:rsidR="00CE30C2" w:rsidRPr="009662E0" w:rsidRDefault="00CE30C2" w:rsidP="00CE30C2">
      <w:pPr>
        <w:spacing w:line="260" w:lineRule="atLeast"/>
        <w:jc w:val="both"/>
        <w:rPr>
          <w:rFonts w:ascii="Arial" w:eastAsia="Calibri" w:hAnsi="Arial" w:cs="Arial"/>
          <w:sz w:val="20"/>
          <w:szCs w:val="20"/>
          <w:lang w:eastAsia="en-US"/>
        </w:rPr>
      </w:pPr>
    </w:p>
    <w:p w14:paraId="12AB2F0B" w14:textId="77777777" w:rsidR="00CE30C2" w:rsidRPr="009662E0" w:rsidRDefault="00CE30C2" w:rsidP="00CE30C2">
      <w:pPr>
        <w:spacing w:line="260" w:lineRule="atLeast"/>
        <w:jc w:val="both"/>
        <w:rPr>
          <w:rFonts w:ascii="Arial" w:eastAsia="Calibri" w:hAnsi="Arial" w:cs="Arial"/>
          <w:sz w:val="20"/>
          <w:szCs w:val="20"/>
          <w:lang w:eastAsia="en-US"/>
        </w:rPr>
      </w:pPr>
      <w:r w:rsidRPr="009662E0">
        <w:rPr>
          <w:rFonts w:ascii="Arial" w:eastAsia="Calibri" w:hAnsi="Arial" w:cs="Arial"/>
          <w:sz w:val="20"/>
          <w:szCs w:val="20"/>
          <w:lang w:eastAsia="en-US"/>
        </w:rPr>
        <w:t>Komponente rešitve, ki so predmet javnega naročila, morajo biti izdelane z upoštevanjem vseh dobrih praks, ki zagotavljajo najvišjo stopnjo informacijske varnosti.</w:t>
      </w:r>
    </w:p>
    <w:p w14:paraId="4C387311" w14:textId="77777777" w:rsidR="00CE30C2" w:rsidRPr="009662E0" w:rsidRDefault="00CE30C2" w:rsidP="00CE30C2">
      <w:pPr>
        <w:spacing w:line="260" w:lineRule="atLeast"/>
        <w:jc w:val="both"/>
        <w:rPr>
          <w:rFonts w:ascii="Arial" w:eastAsia="Calibri" w:hAnsi="Arial" w:cs="Arial"/>
          <w:sz w:val="20"/>
          <w:szCs w:val="20"/>
          <w:lang w:eastAsia="en-US"/>
        </w:rPr>
      </w:pPr>
    </w:p>
    <w:p w14:paraId="2CA32440" w14:textId="77777777" w:rsidR="00CE30C2" w:rsidRPr="009662E0" w:rsidRDefault="00CE30C2" w:rsidP="00CE30C2">
      <w:pPr>
        <w:spacing w:line="260" w:lineRule="atLeast"/>
        <w:jc w:val="both"/>
        <w:rPr>
          <w:rFonts w:ascii="Arial" w:eastAsia="Calibri" w:hAnsi="Arial" w:cs="Arial"/>
          <w:sz w:val="20"/>
          <w:szCs w:val="20"/>
          <w:lang w:eastAsia="en-US"/>
        </w:rPr>
      </w:pPr>
      <w:r w:rsidRPr="009662E0">
        <w:rPr>
          <w:rFonts w:ascii="Arial" w:eastAsia="Calibri" w:hAnsi="Arial" w:cs="Arial"/>
          <w:sz w:val="20"/>
          <w:szCs w:val="20"/>
          <w:lang w:eastAsia="en-US"/>
        </w:rPr>
        <w:t xml:space="preserve">Izvajalec mora zagotoviti </w:t>
      </w:r>
      <w:proofErr w:type="spellStart"/>
      <w:r w:rsidRPr="009662E0">
        <w:rPr>
          <w:rFonts w:ascii="Arial" w:eastAsia="Calibri" w:hAnsi="Arial" w:cs="Arial"/>
          <w:sz w:val="20"/>
          <w:szCs w:val="20"/>
          <w:lang w:eastAsia="en-US"/>
        </w:rPr>
        <w:t>enkripcijo</w:t>
      </w:r>
      <w:proofErr w:type="spellEnd"/>
      <w:r w:rsidRPr="009662E0">
        <w:rPr>
          <w:rFonts w:ascii="Arial" w:eastAsia="Calibri" w:hAnsi="Arial" w:cs="Arial"/>
          <w:sz w:val="20"/>
          <w:szCs w:val="20"/>
          <w:lang w:eastAsia="en-US"/>
        </w:rPr>
        <w:t xml:space="preserve"> občutljivih podatkov (osebni podatki, gesla, občutljivi poslovni podatki) na vseh delih rešitve, kjer prihaja do prenosa podatkov. </w:t>
      </w:r>
    </w:p>
    <w:p w14:paraId="09B27342" w14:textId="77777777" w:rsidR="00CE30C2" w:rsidRPr="009662E0" w:rsidRDefault="00CE30C2" w:rsidP="00CE30C2">
      <w:pPr>
        <w:spacing w:line="260" w:lineRule="atLeast"/>
        <w:jc w:val="both"/>
        <w:rPr>
          <w:rFonts w:ascii="Arial" w:eastAsia="Calibri" w:hAnsi="Arial" w:cs="Arial"/>
          <w:sz w:val="20"/>
          <w:szCs w:val="20"/>
          <w:lang w:eastAsia="en-US"/>
        </w:rPr>
      </w:pPr>
    </w:p>
    <w:p w14:paraId="1DFC73CF" w14:textId="77777777" w:rsidR="00CE30C2" w:rsidRPr="009662E0" w:rsidRDefault="00CE30C2" w:rsidP="00CE30C2">
      <w:pPr>
        <w:spacing w:after="240" w:line="260" w:lineRule="atLeast"/>
        <w:jc w:val="both"/>
        <w:rPr>
          <w:rFonts w:ascii="Arial" w:eastAsia="Calibri" w:hAnsi="Arial" w:cs="Arial"/>
          <w:b/>
          <w:sz w:val="20"/>
          <w:szCs w:val="20"/>
          <w:lang w:eastAsia="en-US"/>
        </w:rPr>
      </w:pPr>
      <w:r w:rsidRPr="009662E0">
        <w:rPr>
          <w:rFonts w:ascii="Arial" w:eastAsia="Calibri" w:hAnsi="Arial" w:cs="Arial"/>
          <w:b/>
          <w:sz w:val="20"/>
          <w:szCs w:val="20"/>
          <w:lang w:eastAsia="en-US"/>
        </w:rPr>
        <w:t xml:space="preserve">XIII. PRAVICE INTELEKTUALNE LASTNINE  </w:t>
      </w:r>
    </w:p>
    <w:p w14:paraId="78F394F4" w14:textId="77777777" w:rsidR="00CE30C2" w:rsidRPr="009662E0" w:rsidRDefault="00CE30C2" w:rsidP="00CE30C2">
      <w:pPr>
        <w:spacing w:line="260" w:lineRule="atLeast"/>
        <w:jc w:val="center"/>
        <w:rPr>
          <w:rFonts w:ascii="Arial" w:eastAsia="Calibri" w:hAnsi="Arial" w:cs="Arial"/>
          <w:sz w:val="20"/>
          <w:szCs w:val="20"/>
          <w:lang w:eastAsia="en-US"/>
        </w:rPr>
      </w:pPr>
      <w:r w:rsidRPr="009662E0">
        <w:rPr>
          <w:rFonts w:ascii="Arial" w:eastAsia="Calibri" w:hAnsi="Arial" w:cs="Arial"/>
          <w:sz w:val="20"/>
          <w:szCs w:val="20"/>
          <w:lang w:eastAsia="en-US"/>
        </w:rPr>
        <w:t>23. člen</w:t>
      </w:r>
    </w:p>
    <w:p w14:paraId="33A63CCB" w14:textId="77777777" w:rsidR="00CE30C2" w:rsidRPr="009662E0" w:rsidRDefault="00CE30C2" w:rsidP="00CE30C2">
      <w:pPr>
        <w:spacing w:line="260" w:lineRule="atLeast"/>
        <w:jc w:val="both"/>
        <w:rPr>
          <w:rFonts w:ascii="Arial" w:eastAsia="Calibri" w:hAnsi="Arial" w:cs="Arial"/>
          <w:sz w:val="20"/>
          <w:szCs w:val="20"/>
          <w:lang w:eastAsia="en-US"/>
        </w:rPr>
      </w:pPr>
    </w:p>
    <w:p w14:paraId="0B76FDCF" w14:textId="77777777" w:rsidR="00CE30C2" w:rsidRPr="009662E0" w:rsidRDefault="00CE30C2" w:rsidP="00CE30C2">
      <w:pPr>
        <w:spacing w:line="260" w:lineRule="atLeast"/>
        <w:jc w:val="both"/>
        <w:rPr>
          <w:rFonts w:ascii="Arial" w:eastAsia="Calibri" w:hAnsi="Arial" w:cs="Arial"/>
          <w:sz w:val="20"/>
          <w:szCs w:val="20"/>
          <w:lang w:eastAsia="en-US"/>
        </w:rPr>
      </w:pPr>
      <w:r w:rsidRPr="009662E0">
        <w:rPr>
          <w:rFonts w:ascii="Arial" w:eastAsia="Calibri" w:hAnsi="Arial" w:cs="Arial"/>
          <w:sz w:val="20"/>
          <w:szCs w:val="20"/>
          <w:lang w:eastAsia="en-US"/>
        </w:rPr>
        <w:t xml:space="preserve">Vsa originalna dokumentacija (dokumentacija, modeli, izvorna koda, tudi dopolnjena in spremenjena), ki je rezultat izvajanja pogodbenih del, predstavlja avtorsko delo in z dnem podpisa zapisnika o prevzemu pogodbenih del postane last naročnika. </w:t>
      </w:r>
    </w:p>
    <w:p w14:paraId="6EF39B4E" w14:textId="77777777" w:rsidR="00CE30C2" w:rsidRPr="009662E0" w:rsidRDefault="00CE30C2" w:rsidP="00CE30C2">
      <w:pPr>
        <w:spacing w:line="260" w:lineRule="atLeast"/>
        <w:jc w:val="both"/>
        <w:rPr>
          <w:rFonts w:ascii="Arial" w:eastAsia="Calibri" w:hAnsi="Arial" w:cs="Arial"/>
          <w:sz w:val="20"/>
          <w:szCs w:val="20"/>
          <w:lang w:eastAsia="en-US"/>
        </w:rPr>
      </w:pPr>
    </w:p>
    <w:p w14:paraId="1299E684" w14:textId="6CC13927" w:rsidR="00CE30C2" w:rsidRPr="009662E0" w:rsidRDefault="00CE30C2" w:rsidP="00CE30C2">
      <w:pPr>
        <w:spacing w:line="260" w:lineRule="atLeast"/>
        <w:jc w:val="both"/>
        <w:rPr>
          <w:rFonts w:ascii="Arial" w:eastAsia="Calibri" w:hAnsi="Arial" w:cs="Arial"/>
          <w:sz w:val="20"/>
          <w:szCs w:val="20"/>
          <w:lang w:eastAsia="en-US"/>
        </w:rPr>
      </w:pPr>
      <w:r w:rsidRPr="009662E0">
        <w:rPr>
          <w:rFonts w:ascii="Arial" w:eastAsia="Calibri" w:hAnsi="Arial" w:cs="Arial"/>
          <w:sz w:val="20"/>
          <w:szCs w:val="20"/>
          <w:lang w:eastAsia="en-US"/>
        </w:rPr>
        <w:t>Izvajalec mora predati celotno dokumentacijo vključno z izvorno programsko kodo, v aktivni digitalni obliki v ustreznem formatu in z vsemi procedurami, potrebnimi datotekami in podatki (dokumentacija programske izvorne kode). Izvajalec je dolžan programsko izvorno kodo programske opreme izročiti naročniku pred izdajo končnega prevzemnega zapisnika v elektronski obliki in ji priložiti vso pripadajočo dokumentacijo</w:t>
      </w:r>
      <w:r w:rsidR="00DC4AA0" w:rsidRPr="009662E0">
        <w:rPr>
          <w:rFonts w:ascii="Arial" w:eastAsia="Calibri" w:hAnsi="Arial" w:cs="Arial"/>
          <w:sz w:val="20"/>
          <w:szCs w:val="20"/>
          <w:lang w:eastAsia="en-US"/>
        </w:rPr>
        <w:t xml:space="preserve"> (datoteke in navodila, ki omogočajo prevajanje izvorne kode v izvršljivo izvorno kodo na in za različne uveljavljene operacijske sisteme)</w:t>
      </w:r>
      <w:r w:rsidRPr="009662E0">
        <w:rPr>
          <w:rFonts w:ascii="Arial" w:eastAsia="Calibri" w:hAnsi="Arial" w:cs="Arial"/>
          <w:sz w:val="20"/>
          <w:szCs w:val="20"/>
          <w:lang w:eastAsia="en-US"/>
        </w:rPr>
        <w:t>. Ta mora podrobno opisovati pomen programske izvorne kode, razvite po zahtevah naročnika, ki jo ima naročnik pravico spreminjati po poteku pogodbenega roka za namen vzdrževanja rešitve pogodbenih del. Naročnik lahko programsko izvorno kodo uporabi tudi za namen integracije te kode z ostalo programsko opremo. Naročniku na predani dokumentaciji pripada pravica do trajne in neomejene uporabe rešitve pogodbenih del ob upoštevanju določil Zakona o avtorskih in sorodnih pravicah.</w:t>
      </w:r>
    </w:p>
    <w:p w14:paraId="352D0E13" w14:textId="77777777" w:rsidR="00CE30C2" w:rsidRPr="009662E0" w:rsidRDefault="00CE30C2" w:rsidP="00CE30C2">
      <w:pPr>
        <w:spacing w:line="260" w:lineRule="atLeast"/>
        <w:jc w:val="both"/>
        <w:rPr>
          <w:rFonts w:ascii="Arial" w:eastAsia="Calibri" w:hAnsi="Arial" w:cs="Arial"/>
          <w:sz w:val="20"/>
          <w:szCs w:val="20"/>
          <w:lang w:eastAsia="en-US"/>
        </w:rPr>
      </w:pPr>
    </w:p>
    <w:p w14:paraId="1C81CA9E" w14:textId="77777777" w:rsidR="00CE30C2" w:rsidRPr="009662E0" w:rsidRDefault="00CE30C2" w:rsidP="00CE30C2">
      <w:pPr>
        <w:spacing w:line="260" w:lineRule="atLeast"/>
        <w:jc w:val="both"/>
        <w:rPr>
          <w:rFonts w:ascii="Arial" w:eastAsia="Calibri" w:hAnsi="Arial" w:cs="Arial"/>
          <w:sz w:val="20"/>
          <w:szCs w:val="20"/>
          <w:lang w:eastAsia="en-US"/>
        </w:rPr>
      </w:pPr>
      <w:r w:rsidRPr="009662E0">
        <w:rPr>
          <w:rFonts w:ascii="Arial" w:eastAsia="Calibri" w:hAnsi="Arial" w:cs="Arial"/>
          <w:sz w:val="20"/>
          <w:szCs w:val="20"/>
          <w:lang w:eastAsia="en-US"/>
        </w:rPr>
        <w:t>Izvajalec na naročnika prenaša materialne avtorske pravice in druge pravice avtorja na avtorskih delih, ki nastanejo zaradi izpolnitve te pogodbe oz. v zvezi s to pogodbo, zlasti pa naslednje pravice:</w:t>
      </w:r>
    </w:p>
    <w:p w14:paraId="3A46CF76" w14:textId="77777777" w:rsidR="00CE30C2" w:rsidRPr="009662E0" w:rsidRDefault="00CE30C2" w:rsidP="00CE30C2">
      <w:pPr>
        <w:numPr>
          <w:ilvl w:val="0"/>
          <w:numId w:val="49"/>
        </w:numPr>
        <w:autoSpaceDE w:val="0"/>
        <w:autoSpaceDN w:val="0"/>
        <w:adjustRightInd w:val="0"/>
        <w:spacing w:before="80" w:after="80" w:line="240" w:lineRule="atLeast"/>
        <w:jc w:val="both"/>
        <w:rPr>
          <w:rFonts w:ascii="Arial" w:hAnsi="Arial" w:cs="Arial"/>
          <w:sz w:val="20"/>
          <w:szCs w:val="20"/>
          <w:lang w:eastAsia="en-US"/>
        </w:rPr>
      </w:pPr>
      <w:r w:rsidRPr="009662E0">
        <w:rPr>
          <w:rFonts w:ascii="Arial" w:hAnsi="Arial" w:cs="Arial"/>
          <w:sz w:val="20"/>
          <w:szCs w:val="20"/>
          <w:lang w:eastAsia="en-US"/>
        </w:rPr>
        <w:t>pravico reproduciranja,</w:t>
      </w:r>
    </w:p>
    <w:p w14:paraId="4991C752" w14:textId="77777777" w:rsidR="00CE30C2" w:rsidRPr="009662E0" w:rsidRDefault="00CE30C2" w:rsidP="00CE30C2">
      <w:pPr>
        <w:numPr>
          <w:ilvl w:val="0"/>
          <w:numId w:val="49"/>
        </w:numPr>
        <w:autoSpaceDE w:val="0"/>
        <w:autoSpaceDN w:val="0"/>
        <w:adjustRightInd w:val="0"/>
        <w:spacing w:before="80" w:after="80" w:line="240" w:lineRule="atLeast"/>
        <w:jc w:val="both"/>
        <w:rPr>
          <w:rFonts w:ascii="Arial" w:hAnsi="Arial" w:cs="Arial"/>
          <w:sz w:val="20"/>
          <w:szCs w:val="20"/>
          <w:lang w:eastAsia="en-US"/>
        </w:rPr>
      </w:pPr>
      <w:r w:rsidRPr="009662E0">
        <w:rPr>
          <w:rFonts w:ascii="Arial" w:hAnsi="Arial" w:cs="Arial"/>
          <w:sz w:val="20"/>
          <w:szCs w:val="20"/>
          <w:lang w:eastAsia="en-US"/>
        </w:rPr>
        <w:t>pravico distribuiranja,</w:t>
      </w:r>
    </w:p>
    <w:p w14:paraId="78986C61" w14:textId="77777777" w:rsidR="00CE30C2" w:rsidRPr="009662E0" w:rsidRDefault="00CE30C2" w:rsidP="00CE30C2">
      <w:pPr>
        <w:numPr>
          <w:ilvl w:val="0"/>
          <w:numId w:val="49"/>
        </w:numPr>
        <w:autoSpaceDE w:val="0"/>
        <w:autoSpaceDN w:val="0"/>
        <w:adjustRightInd w:val="0"/>
        <w:spacing w:before="80" w:after="80" w:line="240" w:lineRule="atLeast"/>
        <w:jc w:val="both"/>
        <w:rPr>
          <w:rFonts w:ascii="Arial" w:hAnsi="Arial" w:cs="Arial"/>
          <w:sz w:val="20"/>
          <w:szCs w:val="20"/>
          <w:lang w:eastAsia="en-US"/>
        </w:rPr>
      </w:pPr>
      <w:r w:rsidRPr="009662E0">
        <w:rPr>
          <w:rFonts w:ascii="Arial" w:hAnsi="Arial" w:cs="Arial"/>
          <w:sz w:val="20"/>
          <w:szCs w:val="20"/>
          <w:lang w:eastAsia="en-US"/>
        </w:rPr>
        <w:t>pravico javnega izvajanja,</w:t>
      </w:r>
    </w:p>
    <w:p w14:paraId="0A82AC0B" w14:textId="77777777" w:rsidR="00CE30C2" w:rsidRPr="009662E0" w:rsidRDefault="00CE30C2" w:rsidP="00CE30C2">
      <w:pPr>
        <w:numPr>
          <w:ilvl w:val="0"/>
          <w:numId w:val="49"/>
        </w:numPr>
        <w:autoSpaceDE w:val="0"/>
        <w:autoSpaceDN w:val="0"/>
        <w:adjustRightInd w:val="0"/>
        <w:spacing w:before="80" w:after="80" w:line="240" w:lineRule="atLeast"/>
        <w:jc w:val="both"/>
        <w:rPr>
          <w:rFonts w:ascii="Arial" w:hAnsi="Arial" w:cs="Arial"/>
          <w:sz w:val="20"/>
          <w:szCs w:val="20"/>
          <w:lang w:eastAsia="en-US"/>
        </w:rPr>
      </w:pPr>
      <w:r w:rsidRPr="009662E0">
        <w:rPr>
          <w:rFonts w:ascii="Arial" w:hAnsi="Arial" w:cs="Arial"/>
          <w:sz w:val="20"/>
          <w:szCs w:val="20"/>
          <w:lang w:eastAsia="en-US"/>
        </w:rPr>
        <w:t>pravico javnega prenašanja,</w:t>
      </w:r>
    </w:p>
    <w:p w14:paraId="520EDD90" w14:textId="77777777" w:rsidR="00CE30C2" w:rsidRPr="009662E0" w:rsidRDefault="00CE30C2" w:rsidP="00CE30C2">
      <w:pPr>
        <w:numPr>
          <w:ilvl w:val="0"/>
          <w:numId w:val="49"/>
        </w:numPr>
        <w:autoSpaceDE w:val="0"/>
        <w:autoSpaceDN w:val="0"/>
        <w:adjustRightInd w:val="0"/>
        <w:spacing w:before="80" w:after="80" w:line="240" w:lineRule="atLeast"/>
        <w:jc w:val="both"/>
        <w:rPr>
          <w:rFonts w:ascii="Arial" w:hAnsi="Arial" w:cs="Arial"/>
          <w:sz w:val="20"/>
          <w:szCs w:val="20"/>
          <w:lang w:eastAsia="en-US"/>
        </w:rPr>
      </w:pPr>
      <w:r w:rsidRPr="009662E0">
        <w:rPr>
          <w:rFonts w:ascii="Arial" w:hAnsi="Arial" w:cs="Arial"/>
          <w:sz w:val="20"/>
          <w:szCs w:val="20"/>
          <w:lang w:eastAsia="en-US"/>
        </w:rPr>
        <w:t>pravico javnega prikazovanja,</w:t>
      </w:r>
    </w:p>
    <w:p w14:paraId="1F56C6AA" w14:textId="77777777" w:rsidR="00CE30C2" w:rsidRPr="009662E0" w:rsidRDefault="00CE30C2" w:rsidP="00CE30C2">
      <w:pPr>
        <w:numPr>
          <w:ilvl w:val="0"/>
          <w:numId w:val="49"/>
        </w:numPr>
        <w:autoSpaceDE w:val="0"/>
        <w:autoSpaceDN w:val="0"/>
        <w:adjustRightInd w:val="0"/>
        <w:spacing w:before="80" w:after="80" w:line="240" w:lineRule="atLeast"/>
        <w:jc w:val="both"/>
        <w:rPr>
          <w:rFonts w:ascii="Arial" w:hAnsi="Arial" w:cs="Arial"/>
          <w:sz w:val="20"/>
          <w:szCs w:val="20"/>
          <w:lang w:eastAsia="en-US"/>
        </w:rPr>
      </w:pPr>
      <w:r w:rsidRPr="009662E0">
        <w:rPr>
          <w:rFonts w:ascii="Arial" w:hAnsi="Arial" w:cs="Arial"/>
          <w:sz w:val="20"/>
          <w:szCs w:val="20"/>
          <w:lang w:eastAsia="en-US"/>
        </w:rPr>
        <w:t>pravico dajanja na voljo javnosti,</w:t>
      </w:r>
    </w:p>
    <w:p w14:paraId="5F102A11" w14:textId="77777777" w:rsidR="00CE30C2" w:rsidRPr="009662E0" w:rsidRDefault="00CE30C2" w:rsidP="00CE30C2">
      <w:pPr>
        <w:numPr>
          <w:ilvl w:val="0"/>
          <w:numId w:val="49"/>
        </w:numPr>
        <w:spacing w:before="80" w:after="80" w:line="240" w:lineRule="atLeast"/>
        <w:ind w:left="714" w:hanging="357"/>
        <w:jc w:val="both"/>
        <w:rPr>
          <w:rFonts w:ascii="Arial" w:eastAsia="Calibri" w:hAnsi="Arial" w:cs="Arial"/>
          <w:sz w:val="20"/>
          <w:szCs w:val="20"/>
          <w:lang w:eastAsia="en-US"/>
        </w:rPr>
      </w:pPr>
      <w:r w:rsidRPr="009662E0">
        <w:rPr>
          <w:rFonts w:ascii="Arial" w:eastAsia="Calibri" w:hAnsi="Arial" w:cs="Arial"/>
          <w:sz w:val="20"/>
          <w:szCs w:val="20"/>
          <w:lang w:eastAsia="en-US"/>
        </w:rPr>
        <w:t xml:space="preserve">pravico predelave, </w:t>
      </w:r>
    </w:p>
    <w:p w14:paraId="0A2AC4DE" w14:textId="77777777" w:rsidR="00CE30C2" w:rsidRPr="009662E0" w:rsidRDefault="00CE30C2" w:rsidP="00CE30C2">
      <w:pPr>
        <w:numPr>
          <w:ilvl w:val="0"/>
          <w:numId w:val="49"/>
        </w:numPr>
        <w:spacing w:before="80" w:after="80" w:line="240" w:lineRule="atLeast"/>
        <w:ind w:left="714" w:hanging="357"/>
        <w:jc w:val="both"/>
        <w:rPr>
          <w:rFonts w:ascii="Arial" w:eastAsia="Calibri" w:hAnsi="Arial" w:cs="Arial"/>
          <w:sz w:val="20"/>
          <w:szCs w:val="20"/>
          <w:lang w:eastAsia="en-US"/>
        </w:rPr>
      </w:pPr>
      <w:r w:rsidRPr="009662E0">
        <w:rPr>
          <w:rFonts w:ascii="Arial" w:eastAsia="Calibri" w:hAnsi="Arial" w:cs="Arial"/>
          <w:sz w:val="20"/>
          <w:szCs w:val="20"/>
          <w:lang w:eastAsia="en-US"/>
        </w:rPr>
        <w:t xml:space="preserve">pravico uporabe dela v predelani obliki, </w:t>
      </w:r>
    </w:p>
    <w:p w14:paraId="0A127CAE" w14:textId="47F566F3" w:rsidR="00DC4AA0" w:rsidRPr="009662E0" w:rsidRDefault="00CE30C2" w:rsidP="00DC4AA0">
      <w:pPr>
        <w:numPr>
          <w:ilvl w:val="0"/>
          <w:numId w:val="49"/>
        </w:numPr>
        <w:spacing w:before="80" w:after="80" w:line="240" w:lineRule="atLeast"/>
        <w:ind w:left="714" w:hanging="357"/>
        <w:jc w:val="both"/>
        <w:rPr>
          <w:rFonts w:ascii="Arial" w:eastAsia="Calibri" w:hAnsi="Arial" w:cs="Arial"/>
          <w:sz w:val="20"/>
          <w:szCs w:val="20"/>
          <w:lang w:eastAsia="en-US"/>
        </w:rPr>
      </w:pPr>
      <w:r w:rsidRPr="009662E0">
        <w:rPr>
          <w:rFonts w:ascii="Arial" w:eastAsia="Calibri" w:hAnsi="Arial" w:cs="Arial"/>
          <w:sz w:val="20"/>
          <w:szCs w:val="20"/>
          <w:lang w:eastAsia="en-US"/>
        </w:rPr>
        <w:t>pravico dostopa in izročitve.</w:t>
      </w:r>
    </w:p>
    <w:p w14:paraId="099EAB2B" w14:textId="77777777" w:rsidR="00DC4AA0" w:rsidRPr="009662E0" w:rsidRDefault="00DC4AA0" w:rsidP="00DC4AA0">
      <w:pPr>
        <w:spacing w:before="80" w:after="80" w:line="240" w:lineRule="atLeast"/>
        <w:ind w:left="714"/>
        <w:jc w:val="both"/>
        <w:rPr>
          <w:rFonts w:ascii="Arial" w:eastAsia="Calibri" w:hAnsi="Arial" w:cs="Arial"/>
          <w:sz w:val="20"/>
          <w:szCs w:val="20"/>
          <w:lang w:eastAsia="en-US"/>
        </w:rPr>
      </w:pPr>
    </w:p>
    <w:p w14:paraId="4E38CDFC" w14:textId="68D8E290" w:rsidR="00DC4AA0" w:rsidRPr="009662E0" w:rsidRDefault="00DC4AA0" w:rsidP="00DC4AA0">
      <w:pPr>
        <w:overflowPunct w:val="0"/>
        <w:autoSpaceDE w:val="0"/>
        <w:autoSpaceDN w:val="0"/>
        <w:adjustRightInd w:val="0"/>
        <w:spacing w:after="240" w:line="288" w:lineRule="auto"/>
        <w:jc w:val="both"/>
        <w:textAlignment w:val="baseline"/>
        <w:rPr>
          <w:rFonts w:ascii="Arial" w:hAnsi="Arial" w:cs="Arial"/>
          <w:sz w:val="20"/>
          <w:szCs w:val="20"/>
          <w:lang w:eastAsia="en-US"/>
        </w:rPr>
      </w:pPr>
      <w:r w:rsidRPr="009662E0">
        <w:rPr>
          <w:rFonts w:ascii="Arial" w:hAnsi="Arial" w:cs="Arial"/>
          <w:sz w:val="20"/>
          <w:szCs w:val="20"/>
          <w:lang w:eastAsia="en-US"/>
        </w:rPr>
        <w:t xml:space="preserve">Navedeni prenos je izključen, geografsko in časovno neomejen (za ves čas trajanja materialnih avtorskih pravico oziroma pravic iz računalniškega programa).  </w:t>
      </w:r>
      <w:r w:rsidR="00305E2D" w:rsidRPr="009662E0">
        <w:rPr>
          <w:rFonts w:ascii="Arial" w:hAnsi="Arial" w:cs="Arial"/>
          <w:sz w:val="20"/>
          <w:szCs w:val="20"/>
          <w:lang w:eastAsia="en-US"/>
        </w:rPr>
        <w:t xml:space="preserve">Prenos avtorske pravice zajema tudi podatke, ki so </w:t>
      </w:r>
      <w:r w:rsidR="00305E2D" w:rsidRPr="009662E0">
        <w:rPr>
          <w:rFonts w:ascii="Arial" w:hAnsi="Arial" w:cs="Arial"/>
          <w:sz w:val="20"/>
          <w:szCs w:val="20"/>
        </w:rPr>
        <w:t xml:space="preserve">v procesu izdelave rešitve preoblikovani (npr. pretvorba podatkov v različne formate in podobno). </w:t>
      </w:r>
    </w:p>
    <w:p w14:paraId="7D5641BD" w14:textId="77777777" w:rsidR="00CE30C2" w:rsidRPr="009662E0" w:rsidRDefault="00CE30C2" w:rsidP="00DC4AA0">
      <w:pPr>
        <w:overflowPunct w:val="0"/>
        <w:autoSpaceDE w:val="0"/>
        <w:autoSpaceDN w:val="0"/>
        <w:adjustRightInd w:val="0"/>
        <w:spacing w:after="240" w:line="288" w:lineRule="auto"/>
        <w:jc w:val="both"/>
        <w:textAlignment w:val="baseline"/>
        <w:rPr>
          <w:rFonts w:ascii="Arial" w:hAnsi="Arial" w:cs="Arial"/>
          <w:sz w:val="20"/>
          <w:szCs w:val="20"/>
          <w:lang w:eastAsia="en-US"/>
        </w:rPr>
      </w:pPr>
      <w:r w:rsidRPr="009662E0">
        <w:rPr>
          <w:rFonts w:ascii="Arial" w:hAnsi="Arial" w:cs="Arial"/>
          <w:sz w:val="20"/>
          <w:szCs w:val="20"/>
          <w:lang w:eastAsia="en-US"/>
        </w:rPr>
        <w:t>Izvajalec in naročnik soglašata, da lahko naročnik materialne avtorske pravice ali druge pravice avtorja, ki jih je pridobil po tej pogodbi, prenese naprej na tretje osebe.</w:t>
      </w:r>
    </w:p>
    <w:p w14:paraId="32BF0FB0" w14:textId="2C7B52A4" w:rsidR="00CE30C2" w:rsidRPr="009662E0" w:rsidRDefault="00CE30C2" w:rsidP="00CE30C2">
      <w:pPr>
        <w:overflowPunct w:val="0"/>
        <w:autoSpaceDE w:val="0"/>
        <w:autoSpaceDN w:val="0"/>
        <w:adjustRightInd w:val="0"/>
        <w:spacing w:after="240" w:line="288" w:lineRule="auto"/>
        <w:jc w:val="both"/>
        <w:textAlignment w:val="baseline"/>
        <w:rPr>
          <w:rFonts w:ascii="Arial" w:hAnsi="Arial" w:cs="Arial"/>
          <w:sz w:val="20"/>
          <w:szCs w:val="20"/>
          <w:lang w:eastAsia="en-US"/>
        </w:rPr>
      </w:pPr>
      <w:r w:rsidRPr="009662E0">
        <w:rPr>
          <w:rFonts w:ascii="Arial" w:hAnsi="Arial" w:cs="Arial"/>
          <w:sz w:val="20"/>
          <w:szCs w:val="20"/>
          <w:lang w:eastAsia="en-US"/>
        </w:rPr>
        <w:t>Moralne avtorske pravice ostanejo avtorju skladno z Zakonom o avtorskih in sorodnih pravicah.</w:t>
      </w:r>
    </w:p>
    <w:p w14:paraId="66C9AC2D" w14:textId="29EDEEF8" w:rsidR="00CE30C2" w:rsidRPr="009662E0" w:rsidRDefault="00CE30C2" w:rsidP="00CE30C2">
      <w:pPr>
        <w:spacing w:after="240" w:line="260" w:lineRule="atLeast"/>
        <w:jc w:val="both"/>
        <w:rPr>
          <w:rFonts w:ascii="Arial" w:eastAsia="Calibri" w:hAnsi="Arial" w:cs="Arial"/>
          <w:sz w:val="20"/>
          <w:szCs w:val="20"/>
          <w:lang w:eastAsia="en-US"/>
        </w:rPr>
      </w:pPr>
      <w:r w:rsidRPr="009662E0">
        <w:rPr>
          <w:rFonts w:ascii="Arial" w:eastAsia="Calibri" w:hAnsi="Arial" w:cs="Arial"/>
          <w:sz w:val="20"/>
          <w:szCs w:val="20"/>
          <w:lang w:eastAsia="en-US"/>
        </w:rPr>
        <w:lastRenderedPageBreak/>
        <w:t>Izvorno kodo za celotno programsko opremo mora izvajalec predati na elektronskem trajnem nosilcu podatkov (ključ USB</w:t>
      </w:r>
      <w:r w:rsidR="00DC4AA0" w:rsidRPr="009662E0">
        <w:rPr>
          <w:rFonts w:ascii="Arial" w:eastAsia="Calibri" w:hAnsi="Arial" w:cs="Arial"/>
          <w:sz w:val="20"/>
          <w:szCs w:val="20"/>
          <w:lang w:eastAsia="en-US"/>
        </w:rPr>
        <w:t>, trdi disk, spominske kartice, CD, DVD</w:t>
      </w:r>
      <w:r w:rsidRPr="009662E0">
        <w:rPr>
          <w:rFonts w:ascii="Arial" w:eastAsia="Calibri" w:hAnsi="Arial" w:cs="Arial"/>
          <w:sz w:val="20"/>
          <w:szCs w:val="20"/>
          <w:lang w:eastAsia="en-US"/>
        </w:rPr>
        <w:t xml:space="preserve"> ali e-pošta), ki ga je mogoče prebrati na sistemu naročnika. </w:t>
      </w:r>
    </w:p>
    <w:p w14:paraId="61DF20FF" w14:textId="77777777" w:rsidR="00CE30C2" w:rsidRPr="009662E0" w:rsidRDefault="00CE30C2" w:rsidP="00CE30C2">
      <w:pPr>
        <w:spacing w:line="260" w:lineRule="atLeast"/>
        <w:jc w:val="both"/>
        <w:rPr>
          <w:rFonts w:ascii="Arial" w:eastAsia="Calibri" w:hAnsi="Arial" w:cs="Arial"/>
          <w:sz w:val="20"/>
          <w:szCs w:val="20"/>
          <w:lang w:eastAsia="en-US"/>
        </w:rPr>
      </w:pPr>
      <w:r w:rsidRPr="009662E0">
        <w:rPr>
          <w:rFonts w:ascii="Arial" w:eastAsia="Calibri" w:hAnsi="Arial" w:cs="Arial"/>
          <w:sz w:val="20"/>
          <w:szCs w:val="20"/>
          <w:lang w:eastAsia="en-US"/>
        </w:rPr>
        <w:t xml:space="preserve">Pogodbeni stranki se dogovorita, da izvajalec na naročnika prenese izključno pravico predelave programske opreme tako, da je naročniku omogočen dostop s polnimi pravicami do vzdrževanja, dopolnjevanja in spreminjanja programske opreme. </w:t>
      </w:r>
    </w:p>
    <w:p w14:paraId="4801D0FF" w14:textId="77777777" w:rsidR="00CE30C2" w:rsidRPr="009662E0" w:rsidRDefault="00CE30C2" w:rsidP="00CE30C2">
      <w:pPr>
        <w:spacing w:line="260" w:lineRule="atLeast"/>
        <w:jc w:val="both"/>
        <w:rPr>
          <w:rFonts w:ascii="Arial" w:eastAsia="Calibri" w:hAnsi="Arial" w:cs="Arial"/>
          <w:sz w:val="20"/>
          <w:szCs w:val="20"/>
          <w:lang w:eastAsia="en-US"/>
        </w:rPr>
      </w:pPr>
    </w:p>
    <w:p w14:paraId="08BB91DE" w14:textId="77777777" w:rsidR="00CE30C2" w:rsidRPr="009662E0" w:rsidRDefault="00CE30C2" w:rsidP="00CE30C2">
      <w:pPr>
        <w:spacing w:line="260" w:lineRule="atLeast"/>
        <w:jc w:val="both"/>
        <w:rPr>
          <w:rFonts w:ascii="Arial" w:eastAsia="Calibri" w:hAnsi="Arial" w:cs="Arial"/>
          <w:sz w:val="20"/>
          <w:szCs w:val="20"/>
          <w:lang w:eastAsia="en-US"/>
        </w:rPr>
      </w:pPr>
      <w:r w:rsidRPr="009662E0">
        <w:rPr>
          <w:rFonts w:ascii="Arial" w:eastAsia="Calibri" w:hAnsi="Arial" w:cs="Arial"/>
          <w:sz w:val="20"/>
          <w:szCs w:val="20"/>
          <w:lang w:eastAsia="en-US"/>
        </w:rPr>
        <w:t>Pri standardni programski opremi, katere pravice ima tretja oseba, ki ni vključena v izvajanje te pogodbe, izvorne kode ni potrebno predati.</w:t>
      </w:r>
    </w:p>
    <w:p w14:paraId="1ED7B337" w14:textId="77777777" w:rsidR="00CE30C2" w:rsidRPr="009662E0" w:rsidRDefault="00CE30C2" w:rsidP="00CE30C2">
      <w:pPr>
        <w:spacing w:line="260" w:lineRule="atLeast"/>
        <w:jc w:val="both"/>
        <w:rPr>
          <w:rFonts w:ascii="Arial" w:eastAsia="Calibri" w:hAnsi="Arial" w:cs="Arial"/>
          <w:sz w:val="20"/>
          <w:szCs w:val="20"/>
          <w:lang w:eastAsia="en-US"/>
        </w:rPr>
      </w:pPr>
    </w:p>
    <w:p w14:paraId="5402F5FC" w14:textId="77777777" w:rsidR="00CE30C2" w:rsidRPr="009662E0" w:rsidRDefault="00CE30C2" w:rsidP="00CE30C2">
      <w:pPr>
        <w:spacing w:line="260" w:lineRule="atLeast"/>
        <w:jc w:val="both"/>
        <w:rPr>
          <w:rFonts w:ascii="Arial" w:eastAsia="Calibri" w:hAnsi="Arial" w:cs="Arial"/>
          <w:sz w:val="20"/>
          <w:szCs w:val="20"/>
          <w:lang w:eastAsia="en-US"/>
        </w:rPr>
      </w:pPr>
      <w:r w:rsidRPr="009662E0">
        <w:rPr>
          <w:rFonts w:ascii="Arial" w:eastAsia="Calibri" w:hAnsi="Arial" w:cs="Arial"/>
          <w:sz w:val="20"/>
          <w:szCs w:val="20"/>
          <w:lang w:eastAsia="en-US"/>
        </w:rPr>
        <w:t>Na enak način kot izvorno kodo je potrebno naročniku predati tudi vsako novo verzijo programske opreme, če v času trajanja garancijske dobe pride do spremembe le-te.</w:t>
      </w:r>
    </w:p>
    <w:p w14:paraId="10A39672" w14:textId="77777777" w:rsidR="00CE30C2" w:rsidRPr="009662E0" w:rsidRDefault="00CE30C2" w:rsidP="00CE30C2">
      <w:pPr>
        <w:spacing w:line="260" w:lineRule="atLeast"/>
        <w:jc w:val="both"/>
        <w:rPr>
          <w:rFonts w:ascii="Arial" w:eastAsia="Calibri" w:hAnsi="Arial" w:cs="Arial"/>
          <w:sz w:val="20"/>
          <w:szCs w:val="20"/>
          <w:lang w:eastAsia="en-US"/>
        </w:rPr>
      </w:pPr>
    </w:p>
    <w:p w14:paraId="6ECF5B58" w14:textId="77777777" w:rsidR="00CE30C2" w:rsidRPr="009662E0" w:rsidRDefault="00CE30C2" w:rsidP="00CE30C2">
      <w:pPr>
        <w:spacing w:line="260" w:lineRule="atLeast"/>
        <w:jc w:val="both"/>
        <w:rPr>
          <w:rFonts w:ascii="Arial" w:eastAsia="Calibri" w:hAnsi="Arial" w:cs="Arial"/>
          <w:sz w:val="20"/>
          <w:szCs w:val="20"/>
          <w:lang w:eastAsia="en-US"/>
        </w:rPr>
      </w:pPr>
      <w:r w:rsidRPr="009662E0">
        <w:rPr>
          <w:rFonts w:ascii="Arial" w:eastAsia="Calibri" w:hAnsi="Arial" w:cs="Arial"/>
          <w:sz w:val="20"/>
          <w:szCs w:val="20"/>
          <w:lang w:eastAsia="en-US"/>
        </w:rPr>
        <w:t>Vse ideje, načela, koncepte, metode, postopke in izvorno kodo, ki jih je izvajalec predstavil naročniku oziroma uporabnikom v okviru izvajanja pogodbe in niso bili uporabljeni neposredno v končnih izdelkih po tej pogodbi, predstavljajo poslovno skrivnost izvajalca in jih je naročnik dolžan varovati ter jih ne sme uporabljati sam v nasprotju s pogodbo ali jih posredovati oziroma dopustiti dostop do njih tretjim osebam.</w:t>
      </w:r>
    </w:p>
    <w:p w14:paraId="23F02732" w14:textId="77777777" w:rsidR="00CE30C2" w:rsidRPr="009662E0" w:rsidRDefault="00CE30C2" w:rsidP="00CE30C2">
      <w:pPr>
        <w:spacing w:line="260" w:lineRule="atLeast"/>
        <w:jc w:val="both"/>
        <w:rPr>
          <w:rFonts w:ascii="Arial" w:eastAsia="Calibri" w:hAnsi="Arial" w:cs="Arial"/>
          <w:sz w:val="20"/>
          <w:szCs w:val="20"/>
          <w:lang w:eastAsia="en-US"/>
        </w:rPr>
      </w:pPr>
    </w:p>
    <w:p w14:paraId="4F1C761D" w14:textId="77777777" w:rsidR="00CE30C2" w:rsidRPr="009662E0" w:rsidRDefault="00CE30C2" w:rsidP="00CE30C2">
      <w:pPr>
        <w:spacing w:line="260" w:lineRule="atLeast"/>
        <w:jc w:val="both"/>
        <w:rPr>
          <w:rFonts w:ascii="Arial" w:eastAsia="Calibri" w:hAnsi="Arial" w:cs="Arial"/>
          <w:sz w:val="20"/>
          <w:szCs w:val="20"/>
          <w:lang w:eastAsia="en-US"/>
        </w:rPr>
      </w:pPr>
      <w:r w:rsidRPr="009662E0">
        <w:rPr>
          <w:rFonts w:ascii="Arial" w:eastAsia="Calibri" w:hAnsi="Arial" w:cs="Arial"/>
          <w:sz w:val="20"/>
          <w:szCs w:val="20"/>
          <w:lang w:eastAsia="en-US"/>
        </w:rPr>
        <w:t>Vsi izdelki ter pridobljeni in obdelani podatki, ki nastanejo ali so uporabljeni v sklopu tega projekta, so last naročnika za nemoteno in neprekinjeno uporabo tudi po zaključku projekta (ali v primeru sporov) ter s tem postanejo odprti podatki in informacije javnega sektorja.</w:t>
      </w:r>
    </w:p>
    <w:p w14:paraId="11EC2548" w14:textId="77777777" w:rsidR="00CE30C2" w:rsidRPr="009662E0" w:rsidRDefault="00CE30C2" w:rsidP="00CE30C2">
      <w:pPr>
        <w:spacing w:line="260" w:lineRule="atLeast"/>
        <w:jc w:val="both"/>
        <w:rPr>
          <w:rFonts w:ascii="Arial" w:eastAsia="Calibri" w:hAnsi="Arial" w:cs="Arial"/>
          <w:sz w:val="20"/>
          <w:szCs w:val="20"/>
          <w:lang w:eastAsia="en-US"/>
        </w:rPr>
      </w:pPr>
    </w:p>
    <w:p w14:paraId="2B5F0077" w14:textId="77777777" w:rsidR="00CE30C2" w:rsidRPr="009662E0" w:rsidRDefault="00CE30C2" w:rsidP="00CE30C2">
      <w:pPr>
        <w:spacing w:line="260" w:lineRule="atLeast"/>
        <w:jc w:val="both"/>
        <w:rPr>
          <w:rFonts w:ascii="Arial" w:eastAsia="Calibri" w:hAnsi="Arial" w:cs="Arial"/>
          <w:b/>
          <w:sz w:val="20"/>
          <w:szCs w:val="20"/>
          <w:lang w:eastAsia="en-US"/>
        </w:rPr>
      </w:pPr>
      <w:r w:rsidRPr="009662E0">
        <w:rPr>
          <w:rFonts w:ascii="Arial" w:eastAsia="Calibri" w:hAnsi="Arial" w:cs="Arial"/>
          <w:b/>
          <w:sz w:val="20"/>
          <w:szCs w:val="20"/>
          <w:lang w:eastAsia="en-US"/>
        </w:rPr>
        <w:t>XIV. STROKOVNI NADZOR</w:t>
      </w:r>
    </w:p>
    <w:p w14:paraId="76A1AFBE" w14:textId="77777777" w:rsidR="00CE30C2" w:rsidRPr="009662E0" w:rsidRDefault="00CE30C2" w:rsidP="00CE30C2">
      <w:pPr>
        <w:spacing w:line="260" w:lineRule="atLeast"/>
        <w:jc w:val="both"/>
        <w:rPr>
          <w:rFonts w:ascii="Arial" w:eastAsia="Calibri" w:hAnsi="Arial" w:cs="Arial"/>
          <w:b/>
          <w:sz w:val="20"/>
          <w:szCs w:val="20"/>
          <w:lang w:eastAsia="en-US"/>
        </w:rPr>
      </w:pPr>
    </w:p>
    <w:p w14:paraId="33DFF60C" w14:textId="77777777" w:rsidR="00CE30C2" w:rsidRPr="009662E0" w:rsidRDefault="00CE30C2" w:rsidP="00CE30C2">
      <w:pPr>
        <w:spacing w:line="260" w:lineRule="atLeast"/>
        <w:jc w:val="center"/>
        <w:rPr>
          <w:rFonts w:ascii="Arial" w:eastAsia="Calibri" w:hAnsi="Arial" w:cs="Arial"/>
          <w:sz w:val="20"/>
          <w:szCs w:val="20"/>
          <w:lang w:eastAsia="en-US"/>
        </w:rPr>
      </w:pPr>
      <w:r w:rsidRPr="009662E0">
        <w:rPr>
          <w:rFonts w:ascii="Arial" w:eastAsia="Calibri" w:hAnsi="Arial" w:cs="Arial"/>
          <w:sz w:val="20"/>
          <w:szCs w:val="20"/>
          <w:lang w:eastAsia="en-US"/>
        </w:rPr>
        <w:t>24. člen</w:t>
      </w:r>
    </w:p>
    <w:p w14:paraId="31EF0519" w14:textId="77777777" w:rsidR="00CE30C2" w:rsidRPr="009662E0" w:rsidRDefault="00CE30C2" w:rsidP="00CE30C2">
      <w:pPr>
        <w:spacing w:line="240" w:lineRule="atLeast"/>
        <w:jc w:val="both"/>
        <w:rPr>
          <w:rFonts w:ascii="Arial" w:eastAsia="Calibri" w:hAnsi="Arial" w:cs="Arial"/>
          <w:sz w:val="20"/>
          <w:szCs w:val="20"/>
          <w:lang w:eastAsia="en-US"/>
        </w:rPr>
      </w:pPr>
    </w:p>
    <w:p w14:paraId="39A368A6" w14:textId="77777777" w:rsidR="00CE30C2" w:rsidRPr="009662E0" w:rsidRDefault="00CE30C2" w:rsidP="00CE30C2">
      <w:pPr>
        <w:spacing w:line="240" w:lineRule="atLeast"/>
        <w:jc w:val="both"/>
        <w:rPr>
          <w:rFonts w:ascii="Arial" w:eastAsia="Calibri" w:hAnsi="Arial" w:cs="Arial"/>
          <w:sz w:val="20"/>
          <w:szCs w:val="20"/>
          <w:lang w:eastAsia="en-US"/>
        </w:rPr>
      </w:pPr>
      <w:r w:rsidRPr="009662E0">
        <w:rPr>
          <w:rFonts w:ascii="Arial" w:eastAsia="Calibri" w:hAnsi="Arial" w:cs="Arial"/>
          <w:sz w:val="20"/>
          <w:szCs w:val="20"/>
          <w:lang w:eastAsia="en-US"/>
        </w:rPr>
        <w:t>Skrbnik pogodbe s strani izvajalca je ____________________, skrbnik pogodbe s strani naročnika pa  ___________________.</w:t>
      </w:r>
    </w:p>
    <w:p w14:paraId="4CF2769B" w14:textId="77777777" w:rsidR="00CE30C2" w:rsidRPr="009662E0" w:rsidRDefault="00CE30C2" w:rsidP="00CE30C2">
      <w:pPr>
        <w:spacing w:before="240" w:line="260" w:lineRule="atLeast"/>
        <w:ind w:left="720"/>
        <w:jc w:val="both"/>
        <w:rPr>
          <w:rFonts w:ascii="Arial" w:eastAsia="Calibri" w:hAnsi="Arial" w:cs="Arial"/>
          <w:sz w:val="20"/>
          <w:szCs w:val="20"/>
          <w:lang w:eastAsia="en-US"/>
        </w:rPr>
      </w:pPr>
    </w:p>
    <w:p w14:paraId="0CBCEB08" w14:textId="77777777" w:rsidR="00CE30C2" w:rsidRPr="009662E0" w:rsidRDefault="00CE30C2" w:rsidP="00CE30C2">
      <w:pPr>
        <w:spacing w:line="260" w:lineRule="atLeast"/>
        <w:jc w:val="both"/>
        <w:rPr>
          <w:rFonts w:ascii="Arial" w:eastAsia="Calibri" w:hAnsi="Arial" w:cs="Arial"/>
          <w:b/>
          <w:sz w:val="20"/>
          <w:szCs w:val="20"/>
          <w:lang w:eastAsia="en-US"/>
        </w:rPr>
      </w:pPr>
      <w:r w:rsidRPr="009662E0">
        <w:rPr>
          <w:rFonts w:ascii="Arial" w:eastAsia="Calibri" w:hAnsi="Arial" w:cs="Arial"/>
          <w:b/>
          <w:sz w:val="20"/>
          <w:szCs w:val="20"/>
          <w:lang w:eastAsia="en-US"/>
        </w:rPr>
        <w:t>XV. ODSTOP OD POGODBE</w:t>
      </w:r>
    </w:p>
    <w:p w14:paraId="469159C3" w14:textId="77777777" w:rsidR="00CE30C2" w:rsidRPr="009662E0" w:rsidRDefault="00CE30C2" w:rsidP="00CE30C2">
      <w:pPr>
        <w:spacing w:line="260" w:lineRule="atLeast"/>
        <w:jc w:val="center"/>
        <w:rPr>
          <w:rFonts w:ascii="Arial" w:eastAsia="Calibri" w:hAnsi="Arial" w:cs="Arial"/>
          <w:sz w:val="20"/>
          <w:szCs w:val="20"/>
          <w:lang w:eastAsia="en-US"/>
        </w:rPr>
      </w:pPr>
      <w:r w:rsidRPr="009662E0">
        <w:rPr>
          <w:rFonts w:ascii="Arial" w:eastAsia="Calibri" w:hAnsi="Arial" w:cs="Arial"/>
          <w:sz w:val="20"/>
          <w:szCs w:val="20"/>
          <w:lang w:eastAsia="en-US"/>
        </w:rPr>
        <w:t xml:space="preserve">25. člen </w:t>
      </w:r>
    </w:p>
    <w:p w14:paraId="512D6F19" w14:textId="77777777" w:rsidR="00CE30C2" w:rsidRPr="009662E0" w:rsidRDefault="00CE30C2" w:rsidP="00CE30C2">
      <w:pPr>
        <w:spacing w:line="260" w:lineRule="atLeast"/>
        <w:jc w:val="both"/>
        <w:rPr>
          <w:rFonts w:ascii="Arial" w:eastAsia="Calibri" w:hAnsi="Arial" w:cs="Arial"/>
          <w:sz w:val="20"/>
          <w:szCs w:val="20"/>
          <w:lang w:eastAsia="en-US"/>
        </w:rPr>
      </w:pPr>
    </w:p>
    <w:p w14:paraId="570BE314" w14:textId="77777777" w:rsidR="00CE30C2" w:rsidRPr="009662E0" w:rsidRDefault="00CE30C2" w:rsidP="00CE30C2">
      <w:pPr>
        <w:spacing w:line="260" w:lineRule="atLeast"/>
        <w:jc w:val="both"/>
        <w:rPr>
          <w:rFonts w:ascii="Arial" w:eastAsia="Calibri" w:hAnsi="Arial" w:cs="Arial"/>
          <w:sz w:val="20"/>
          <w:szCs w:val="20"/>
          <w:lang w:eastAsia="en-US"/>
        </w:rPr>
      </w:pPr>
      <w:r w:rsidRPr="009662E0">
        <w:rPr>
          <w:rFonts w:ascii="Arial" w:eastAsia="Calibri" w:hAnsi="Arial" w:cs="Arial"/>
          <w:sz w:val="20"/>
          <w:szCs w:val="20"/>
          <w:lang w:eastAsia="en-US"/>
        </w:rPr>
        <w:t>Katerakoli od pogodbenih strank lahko zaradi kršitev pogodbenih obveznosti s strani nasprotne stranke, če kršitve ne prenehajo po pisnem opominu, odstopi od pogodbe. V tem primeru je odpovedni rok 3 (tri) mesece od prejetega pisnega obvestila nasprotne pogodbene stranke. V primeru odstopa sta pogodbeni stranki dolžni poravnati medsebojne obveznosti iz te pogodbe in nastalo škodo.</w:t>
      </w:r>
    </w:p>
    <w:p w14:paraId="7E135DAA" w14:textId="77777777" w:rsidR="00CE30C2" w:rsidRPr="009662E0" w:rsidRDefault="00CE30C2" w:rsidP="00CE30C2">
      <w:pPr>
        <w:spacing w:line="260" w:lineRule="atLeast"/>
        <w:jc w:val="both"/>
        <w:rPr>
          <w:rFonts w:ascii="Arial" w:eastAsia="Calibri" w:hAnsi="Arial" w:cs="Arial"/>
          <w:sz w:val="20"/>
          <w:szCs w:val="20"/>
          <w:lang w:eastAsia="en-US"/>
        </w:rPr>
      </w:pPr>
    </w:p>
    <w:p w14:paraId="47FD3613" w14:textId="77777777" w:rsidR="00CE30C2" w:rsidRPr="009662E0" w:rsidRDefault="00CE30C2" w:rsidP="00CE30C2">
      <w:pPr>
        <w:spacing w:line="260" w:lineRule="atLeast"/>
        <w:jc w:val="both"/>
        <w:rPr>
          <w:rFonts w:ascii="Arial" w:eastAsia="Calibri" w:hAnsi="Arial" w:cs="Arial"/>
          <w:sz w:val="20"/>
          <w:szCs w:val="20"/>
          <w:lang w:eastAsia="en-US"/>
        </w:rPr>
      </w:pPr>
      <w:r w:rsidRPr="009662E0">
        <w:rPr>
          <w:rFonts w:ascii="Arial" w:eastAsia="Calibri" w:hAnsi="Arial" w:cs="Arial"/>
          <w:sz w:val="20"/>
          <w:szCs w:val="20"/>
          <w:lang w:eastAsia="en-US"/>
        </w:rPr>
        <w:t>Naročnik lahko s pisnim obvestilom, ki ga pošlje izvajalcu, takoj odstopi od pogodbe, ne da bi s tem omejeval druge pravice ali pravna sredstva, ki jih ima na voljo, če:</w:t>
      </w:r>
    </w:p>
    <w:p w14:paraId="58103F5B" w14:textId="77777777" w:rsidR="00CE30C2" w:rsidRPr="009662E0" w:rsidRDefault="00CE30C2" w:rsidP="00CE30C2">
      <w:pPr>
        <w:numPr>
          <w:ilvl w:val="0"/>
          <w:numId w:val="49"/>
        </w:numPr>
        <w:spacing w:before="240" w:after="160" w:line="259" w:lineRule="auto"/>
        <w:jc w:val="both"/>
        <w:rPr>
          <w:rFonts w:ascii="Arial" w:eastAsia="Calibri" w:hAnsi="Arial" w:cs="Arial"/>
          <w:sz w:val="20"/>
          <w:szCs w:val="20"/>
          <w:lang w:eastAsia="en-US"/>
        </w:rPr>
      </w:pPr>
      <w:r w:rsidRPr="009662E0">
        <w:rPr>
          <w:rFonts w:ascii="Arial" w:eastAsia="Calibri" w:hAnsi="Arial" w:cs="Arial"/>
          <w:sz w:val="20"/>
          <w:szCs w:val="20"/>
          <w:lang w:eastAsia="en-US"/>
        </w:rPr>
        <w:t>izvajalec bankrotira ali postane insolventen,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 koli del njegovega podjetja ali sredstev ali če izvajalec sproži oziroma se proti njemu sproži podobno dejanje kot rezultat dolga;</w:t>
      </w:r>
    </w:p>
    <w:p w14:paraId="025B78B4" w14:textId="77777777" w:rsidR="00CE30C2" w:rsidRPr="009662E0" w:rsidRDefault="00CE30C2" w:rsidP="00CE30C2">
      <w:pPr>
        <w:numPr>
          <w:ilvl w:val="0"/>
          <w:numId w:val="49"/>
        </w:numPr>
        <w:spacing w:after="160" w:line="259" w:lineRule="auto"/>
        <w:jc w:val="both"/>
        <w:rPr>
          <w:rFonts w:ascii="Arial" w:eastAsia="Calibri" w:hAnsi="Arial" w:cs="Arial"/>
          <w:sz w:val="20"/>
          <w:szCs w:val="20"/>
          <w:lang w:eastAsia="en-US"/>
        </w:rPr>
      </w:pPr>
      <w:r w:rsidRPr="009662E0">
        <w:rPr>
          <w:rFonts w:ascii="Arial" w:eastAsia="Calibri" w:hAnsi="Arial" w:cs="Arial"/>
          <w:sz w:val="20"/>
          <w:szCs w:val="20"/>
          <w:lang w:eastAsia="en-US"/>
        </w:rPr>
        <w:t>izvajalec prenese pogodbo ali katerokoli pravico ali interes, ki izvira iz pogodbe, brez soglasja naročnika;</w:t>
      </w:r>
    </w:p>
    <w:p w14:paraId="0A32416C" w14:textId="77777777" w:rsidR="00CE30C2" w:rsidRPr="009662E0" w:rsidRDefault="00CE30C2" w:rsidP="00CE30C2">
      <w:pPr>
        <w:numPr>
          <w:ilvl w:val="0"/>
          <w:numId w:val="49"/>
        </w:numPr>
        <w:spacing w:after="160" w:line="259" w:lineRule="auto"/>
        <w:jc w:val="both"/>
        <w:rPr>
          <w:rFonts w:ascii="Arial" w:eastAsia="Calibri" w:hAnsi="Arial" w:cs="Arial"/>
          <w:sz w:val="20"/>
          <w:szCs w:val="20"/>
          <w:lang w:eastAsia="en-US"/>
        </w:rPr>
      </w:pPr>
      <w:r w:rsidRPr="009662E0">
        <w:rPr>
          <w:rFonts w:ascii="Arial" w:eastAsia="Calibri" w:hAnsi="Arial" w:cs="Arial"/>
          <w:sz w:val="20"/>
          <w:szCs w:val="20"/>
          <w:lang w:eastAsia="en-US"/>
        </w:rPr>
        <w:t>izvajalec odstopi od pogodbe ali jo preneha izvajati;</w:t>
      </w:r>
    </w:p>
    <w:p w14:paraId="45049046" w14:textId="77777777" w:rsidR="00CE30C2" w:rsidRPr="009662E0" w:rsidRDefault="00CE30C2" w:rsidP="00CE30C2">
      <w:pPr>
        <w:numPr>
          <w:ilvl w:val="0"/>
          <w:numId w:val="49"/>
        </w:numPr>
        <w:spacing w:after="160" w:line="259" w:lineRule="auto"/>
        <w:jc w:val="both"/>
        <w:rPr>
          <w:rFonts w:ascii="Arial" w:eastAsia="Calibri" w:hAnsi="Arial" w:cs="Arial"/>
          <w:sz w:val="20"/>
          <w:szCs w:val="20"/>
          <w:lang w:eastAsia="en-US"/>
        </w:rPr>
      </w:pPr>
      <w:r w:rsidRPr="009662E0">
        <w:rPr>
          <w:rFonts w:ascii="Arial" w:eastAsia="Calibri" w:hAnsi="Arial" w:cs="Arial"/>
          <w:sz w:val="20"/>
          <w:szCs w:val="20"/>
          <w:lang w:eastAsia="en-US"/>
        </w:rPr>
        <w:t>izvajalec ni takoj začel izvajati del, ki so predmet pogodbe, ne da bi imel utemeljen razlog za to, ali jih je ustavil za več kot 10 dni po prejemu pisnega naloga naročnika, naj jih nadaljuje;</w:t>
      </w:r>
    </w:p>
    <w:p w14:paraId="5B1F9533" w14:textId="77777777" w:rsidR="00CE30C2" w:rsidRPr="009662E0" w:rsidRDefault="00CE30C2" w:rsidP="00CE30C2">
      <w:pPr>
        <w:numPr>
          <w:ilvl w:val="0"/>
          <w:numId w:val="49"/>
        </w:numPr>
        <w:spacing w:after="160" w:line="259" w:lineRule="auto"/>
        <w:jc w:val="both"/>
        <w:rPr>
          <w:rFonts w:ascii="Arial" w:eastAsia="Calibri" w:hAnsi="Arial" w:cs="Arial"/>
          <w:sz w:val="20"/>
          <w:szCs w:val="20"/>
          <w:lang w:eastAsia="en-US"/>
        </w:rPr>
      </w:pPr>
      <w:r w:rsidRPr="009662E0">
        <w:rPr>
          <w:rFonts w:ascii="Arial" w:eastAsia="Calibri" w:hAnsi="Arial" w:cs="Arial"/>
          <w:sz w:val="20"/>
          <w:szCs w:val="20"/>
          <w:lang w:eastAsia="en-US"/>
        </w:rPr>
        <w:t>izvajalec večkrat ne izvaja del v skladu s pogodbo ali večkrat ne izpolni svojih obveznosti v skladu s pogodbo ali večkrat spregleda svoje obveznosti v skladu s pogodbo brez upravičenega razloga;</w:t>
      </w:r>
    </w:p>
    <w:p w14:paraId="65ABB6E4" w14:textId="77777777" w:rsidR="00CE30C2" w:rsidRPr="009662E0" w:rsidRDefault="00CE30C2" w:rsidP="00CE30C2">
      <w:pPr>
        <w:numPr>
          <w:ilvl w:val="0"/>
          <w:numId w:val="49"/>
        </w:numPr>
        <w:spacing w:line="260" w:lineRule="atLeast"/>
        <w:ind w:left="714" w:hanging="357"/>
        <w:jc w:val="both"/>
        <w:rPr>
          <w:rFonts w:ascii="Arial" w:eastAsia="Calibri" w:hAnsi="Arial" w:cs="Arial"/>
          <w:sz w:val="20"/>
          <w:szCs w:val="20"/>
          <w:lang w:eastAsia="en-US"/>
        </w:rPr>
      </w:pPr>
      <w:r w:rsidRPr="009662E0">
        <w:rPr>
          <w:rFonts w:ascii="Arial" w:eastAsia="Calibri" w:hAnsi="Arial" w:cs="Arial"/>
          <w:sz w:val="20"/>
          <w:szCs w:val="20"/>
          <w:lang w:eastAsia="en-US"/>
        </w:rPr>
        <w:lastRenderedPageBreak/>
        <w:t xml:space="preserve">v skladu z veljavno zakonodajo s področja izvrševanja proračuna za izvedbo naloge ne bo več imel zagotovljenih sredstev. </w:t>
      </w:r>
    </w:p>
    <w:p w14:paraId="07944237" w14:textId="77777777" w:rsidR="00CE30C2" w:rsidRPr="009662E0" w:rsidRDefault="00CE30C2" w:rsidP="00CE30C2">
      <w:pPr>
        <w:spacing w:line="260" w:lineRule="atLeast"/>
        <w:jc w:val="both"/>
        <w:rPr>
          <w:rFonts w:ascii="Arial" w:eastAsia="Calibri" w:hAnsi="Arial" w:cs="Arial"/>
          <w:sz w:val="20"/>
          <w:szCs w:val="20"/>
          <w:lang w:eastAsia="en-US"/>
        </w:rPr>
      </w:pPr>
    </w:p>
    <w:p w14:paraId="5DBCF558" w14:textId="77777777" w:rsidR="00CE30C2" w:rsidRPr="009662E0" w:rsidRDefault="00CE30C2" w:rsidP="00CE30C2">
      <w:pPr>
        <w:spacing w:line="260" w:lineRule="atLeast"/>
        <w:jc w:val="both"/>
        <w:rPr>
          <w:rFonts w:ascii="Arial" w:eastAsia="Calibri" w:hAnsi="Arial" w:cs="Arial"/>
          <w:b/>
          <w:sz w:val="20"/>
          <w:szCs w:val="20"/>
          <w:lang w:eastAsia="en-US"/>
        </w:rPr>
      </w:pPr>
      <w:r w:rsidRPr="009662E0">
        <w:rPr>
          <w:rFonts w:ascii="Arial" w:eastAsia="Calibri" w:hAnsi="Arial" w:cs="Arial"/>
          <w:b/>
          <w:sz w:val="20"/>
          <w:szCs w:val="20"/>
          <w:lang w:eastAsia="en-US"/>
        </w:rPr>
        <w:t>XVI. REŠEVANJE SPOROV</w:t>
      </w:r>
    </w:p>
    <w:p w14:paraId="351D281B" w14:textId="77777777" w:rsidR="00CE30C2" w:rsidRPr="009662E0" w:rsidRDefault="00CE30C2" w:rsidP="00CE30C2">
      <w:pPr>
        <w:spacing w:line="260" w:lineRule="atLeast"/>
        <w:jc w:val="center"/>
        <w:rPr>
          <w:rFonts w:ascii="Arial" w:eastAsia="Calibri" w:hAnsi="Arial" w:cs="Arial"/>
          <w:sz w:val="20"/>
          <w:szCs w:val="20"/>
          <w:lang w:eastAsia="en-US"/>
        </w:rPr>
      </w:pPr>
      <w:r w:rsidRPr="009662E0">
        <w:rPr>
          <w:rFonts w:ascii="Arial" w:eastAsia="Calibri" w:hAnsi="Arial" w:cs="Arial"/>
          <w:sz w:val="20"/>
          <w:szCs w:val="20"/>
          <w:lang w:eastAsia="en-US"/>
        </w:rPr>
        <w:t>25. člen</w:t>
      </w:r>
    </w:p>
    <w:p w14:paraId="3A98664E" w14:textId="77777777" w:rsidR="00CE30C2" w:rsidRPr="009662E0" w:rsidRDefault="00CE30C2" w:rsidP="00CE30C2">
      <w:pPr>
        <w:spacing w:line="260" w:lineRule="atLeast"/>
        <w:jc w:val="both"/>
        <w:rPr>
          <w:rFonts w:ascii="Arial" w:eastAsia="Calibri" w:hAnsi="Arial" w:cs="Arial"/>
          <w:sz w:val="20"/>
          <w:szCs w:val="20"/>
          <w:lang w:eastAsia="en-US"/>
        </w:rPr>
      </w:pPr>
    </w:p>
    <w:p w14:paraId="039997A8" w14:textId="77777777" w:rsidR="00CE30C2" w:rsidRPr="009662E0" w:rsidRDefault="00CE30C2" w:rsidP="00CE30C2">
      <w:pPr>
        <w:spacing w:line="260" w:lineRule="atLeast"/>
        <w:jc w:val="both"/>
        <w:rPr>
          <w:rFonts w:ascii="Arial" w:eastAsia="Calibri" w:hAnsi="Arial" w:cs="Arial"/>
          <w:sz w:val="20"/>
          <w:szCs w:val="20"/>
          <w:lang w:eastAsia="en-US"/>
        </w:rPr>
      </w:pPr>
      <w:r w:rsidRPr="009662E0">
        <w:rPr>
          <w:rFonts w:ascii="Arial" w:eastAsia="Calibri" w:hAnsi="Arial" w:cs="Arial"/>
          <w:sz w:val="20"/>
          <w:szCs w:val="20"/>
          <w:lang w:eastAsia="en-US"/>
        </w:rPr>
        <w:t>Morebitne spore bosta pogodbeni stranki reševali sporazumno, če do sporazumne rešitve ne pride, bo spore reševalo pristojno sodišče v Ljubljani po slovenskem pravu.</w:t>
      </w:r>
    </w:p>
    <w:p w14:paraId="365BA8ED" w14:textId="77777777" w:rsidR="00CE30C2" w:rsidRPr="009662E0" w:rsidRDefault="00CE30C2" w:rsidP="00CE30C2">
      <w:pPr>
        <w:spacing w:line="260" w:lineRule="atLeast"/>
        <w:jc w:val="both"/>
        <w:rPr>
          <w:rFonts w:ascii="Arial" w:eastAsia="Calibri" w:hAnsi="Arial" w:cs="Arial"/>
          <w:sz w:val="20"/>
          <w:szCs w:val="20"/>
          <w:lang w:eastAsia="en-US"/>
        </w:rPr>
      </w:pPr>
    </w:p>
    <w:p w14:paraId="756C5BF8" w14:textId="77777777" w:rsidR="00CE30C2" w:rsidRPr="009662E0" w:rsidRDefault="00CE30C2" w:rsidP="00CE30C2">
      <w:pPr>
        <w:spacing w:line="260" w:lineRule="atLeast"/>
        <w:jc w:val="both"/>
        <w:rPr>
          <w:rFonts w:ascii="Arial" w:eastAsia="Calibri" w:hAnsi="Arial" w:cs="Arial"/>
          <w:b/>
          <w:sz w:val="20"/>
          <w:szCs w:val="20"/>
          <w:lang w:eastAsia="en-US"/>
        </w:rPr>
      </w:pPr>
      <w:r w:rsidRPr="009662E0">
        <w:rPr>
          <w:rFonts w:ascii="Arial" w:eastAsia="Calibri" w:hAnsi="Arial" w:cs="Arial"/>
          <w:b/>
          <w:sz w:val="20"/>
          <w:szCs w:val="20"/>
          <w:lang w:eastAsia="en-US"/>
        </w:rPr>
        <w:t>XVII. KONČNE DOLOČBE</w:t>
      </w:r>
    </w:p>
    <w:p w14:paraId="59112B0F" w14:textId="77777777" w:rsidR="00CE30C2" w:rsidRPr="009662E0" w:rsidRDefault="00CE30C2" w:rsidP="00CE30C2">
      <w:pPr>
        <w:spacing w:before="240" w:line="260" w:lineRule="atLeast"/>
        <w:jc w:val="center"/>
        <w:rPr>
          <w:rFonts w:ascii="Arial" w:eastAsia="Calibri" w:hAnsi="Arial" w:cs="Arial"/>
          <w:sz w:val="20"/>
          <w:szCs w:val="20"/>
          <w:lang w:eastAsia="en-US"/>
        </w:rPr>
      </w:pPr>
      <w:r w:rsidRPr="009662E0">
        <w:rPr>
          <w:rFonts w:ascii="Arial" w:eastAsia="Calibri" w:hAnsi="Arial" w:cs="Arial"/>
          <w:sz w:val="20"/>
          <w:szCs w:val="20"/>
          <w:lang w:eastAsia="en-US"/>
        </w:rPr>
        <w:t>26. člen</w:t>
      </w:r>
    </w:p>
    <w:p w14:paraId="02ADC2EF" w14:textId="77777777" w:rsidR="00CE30C2" w:rsidRPr="009662E0" w:rsidRDefault="00CE30C2" w:rsidP="00CE30C2">
      <w:pPr>
        <w:spacing w:line="260" w:lineRule="atLeast"/>
        <w:jc w:val="both"/>
        <w:rPr>
          <w:rFonts w:ascii="Arial" w:eastAsia="Calibri" w:hAnsi="Arial" w:cs="Arial"/>
          <w:sz w:val="20"/>
          <w:szCs w:val="20"/>
          <w:lang w:eastAsia="en-US"/>
        </w:rPr>
      </w:pPr>
    </w:p>
    <w:p w14:paraId="5F1BEE30" w14:textId="77777777" w:rsidR="00CE30C2" w:rsidRPr="009662E0" w:rsidRDefault="00CE30C2" w:rsidP="00CE30C2">
      <w:pPr>
        <w:spacing w:line="260" w:lineRule="atLeast"/>
        <w:jc w:val="both"/>
        <w:rPr>
          <w:rFonts w:ascii="Arial" w:eastAsia="Calibri" w:hAnsi="Arial" w:cs="Arial"/>
          <w:sz w:val="20"/>
          <w:szCs w:val="20"/>
          <w:lang w:eastAsia="en-US"/>
        </w:rPr>
      </w:pPr>
      <w:r w:rsidRPr="009662E0">
        <w:rPr>
          <w:rFonts w:ascii="Arial" w:eastAsia="Calibri" w:hAnsi="Arial" w:cs="Arial"/>
          <w:sz w:val="20"/>
          <w:szCs w:val="20"/>
          <w:lang w:eastAsia="en-US"/>
        </w:rPr>
        <w:t>Pogodba se lahko spremeni ali dopolni s pisnim aneksom, ki ga sprejmeta in podpišeta obe pogodbeni stranki, v skladu z veljavno zakonodajo, ki ureja javna naročila.</w:t>
      </w:r>
    </w:p>
    <w:p w14:paraId="4D8D9D74" w14:textId="77777777" w:rsidR="00CE30C2" w:rsidRPr="009662E0" w:rsidRDefault="00CE30C2" w:rsidP="00CE30C2">
      <w:pPr>
        <w:spacing w:line="260" w:lineRule="atLeast"/>
        <w:jc w:val="both"/>
        <w:rPr>
          <w:rFonts w:ascii="Arial" w:eastAsia="Calibri" w:hAnsi="Arial" w:cs="Arial"/>
          <w:sz w:val="20"/>
          <w:szCs w:val="20"/>
          <w:lang w:eastAsia="en-US"/>
        </w:rPr>
      </w:pPr>
    </w:p>
    <w:p w14:paraId="4CDE38D7" w14:textId="77777777" w:rsidR="00CE30C2" w:rsidRPr="009662E0" w:rsidRDefault="00CE30C2" w:rsidP="00CE30C2">
      <w:pPr>
        <w:spacing w:line="260" w:lineRule="atLeast"/>
        <w:jc w:val="both"/>
        <w:rPr>
          <w:rFonts w:ascii="Arial" w:eastAsia="Calibri" w:hAnsi="Arial" w:cs="Arial"/>
          <w:sz w:val="20"/>
          <w:szCs w:val="20"/>
          <w:lang w:eastAsia="en-US"/>
        </w:rPr>
      </w:pPr>
      <w:r w:rsidRPr="009662E0">
        <w:rPr>
          <w:rFonts w:ascii="Arial" w:eastAsia="Calibri" w:hAnsi="Arial" w:cs="Arial"/>
          <w:sz w:val="20"/>
          <w:szCs w:val="20"/>
          <w:lang w:eastAsia="en-US"/>
        </w:rPr>
        <w:t>Če katerakoli od pogodbenih določb je ali postane neveljavna, to ne vpliva na ostale pogodbene določbe. Neveljavna določba se nadomesti z veljavno, ki mora čim bolj ustrezati namenu, ki ga je želela doseči neveljavna določba.</w:t>
      </w:r>
    </w:p>
    <w:p w14:paraId="043777CF" w14:textId="77777777" w:rsidR="00CE30C2" w:rsidRPr="009662E0" w:rsidRDefault="00CE30C2" w:rsidP="00CE30C2">
      <w:pPr>
        <w:spacing w:line="260" w:lineRule="atLeast"/>
        <w:jc w:val="center"/>
        <w:rPr>
          <w:rFonts w:ascii="Arial" w:eastAsia="Calibri" w:hAnsi="Arial" w:cs="Arial"/>
          <w:sz w:val="20"/>
          <w:szCs w:val="20"/>
          <w:lang w:eastAsia="en-US"/>
        </w:rPr>
      </w:pPr>
      <w:r w:rsidRPr="009662E0">
        <w:rPr>
          <w:rFonts w:ascii="Arial" w:eastAsia="Calibri" w:hAnsi="Arial" w:cs="Arial"/>
          <w:sz w:val="20"/>
          <w:szCs w:val="20"/>
          <w:lang w:eastAsia="en-US"/>
        </w:rPr>
        <w:t>27. člen</w:t>
      </w:r>
    </w:p>
    <w:p w14:paraId="5EFC02A9" w14:textId="77777777" w:rsidR="00CE30C2" w:rsidRPr="009662E0" w:rsidRDefault="00CE30C2" w:rsidP="00CE30C2">
      <w:pPr>
        <w:spacing w:line="260" w:lineRule="atLeast"/>
        <w:jc w:val="both"/>
        <w:rPr>
          <w:rFonts w:ascii="Arial" w:eastAsia="Calibri" w:hAnsi="Arial" w:cs="Arial"/>
          <w:sz w:val="20"/>
          <w:szCs w:val="20"/>
          <w:lang w:eastAsia="en-US"/>
        </w:rPr>
      </w:pPr>
    </w:p>
    <w:p w14:paraId="04FEEBA9" w14:textId="77777777" w:rsidR="00CE30C2" w:rsidRPr="009662E0" w:rsidRDefault="00CE30C2" w:rsidP="00CE30C2">
      <w:pPr>
        <w:spacing w:line="260" w:lineRule="atLeast"/>
        <w:jc w:val="both"/>
        <w:rPr>
          <w:rFonts w:ascii="Arial" w:eastAsia="Calibri" w:hAnsi="Arial" w:cs="Arial"/>
          <w:sz w:val="20"/>
          <w:szCs w:val="20"/>
          <w:lang w:eastAsia="en-US"/>
        </w:rPr>
      </w:pPr>
      <w:r w:rsidRPr="009662E0">
        <w:rPr>
          <w:rFonts w:ascii="Arial" w:eastAsia="Calibri" w:hAnsi="Arial" w:cs="Arial"/>
          <w:sz w:val="20"/>
          <w:szCs w:val="20"/>
          <w:lang w:eastAsia="en-US"/>
        </w:rPr>
        <w:t>Pogodba prične veljati z dnem, ko je podpisana s strani obeh pogodbenih strank, pod pogojem, da je s strani izvajalca dostavljeno zavarovanje za dobro izvedbo pogodbenih obveznosti.</w:t>
      </w:r>
    </w:p>
    <w:p w14:paraId="42A352D7" w14:textId="77777777" w:rsidR="00CE30C2" w:rsidRPr="009662E0" w:rsidRDefault="00CE30C2" w:rsidP="00CE30C2">
      <w:pPr>
        <w:spacing w:line="260" w:lineRule="atLeast"/>
        <w:jc w:val="both"/>
        <w:rPr>
          <w:rFonts w:ascii="Arial" w:eastAsia="Calibri" w:hAnsi="Arial" w:cs="Arial"/>
          <w:sz w:val="20"/>
          <w:szCs w:val="20"/>
          <w:lang w:eastAsia="en-US"/>
        </w:rPr>
      </w:pPr>
    </w:p>
    <w:p w14:paraId="0EADCE89" w14:textId="77777777" w:rsidR="00CE30C2" w:rsidRPr="009662E0" w:rsidRDefault="00CE30C2" w:rsidP="00CE30C2">
      <w:pPr>
        <w:spacing w:line="260" w:lineRule="atLeast"/>
        <w:jc w:val="both"/>
        <w:rPr>
          <w:rFonts w:ascii="Arial" w:eastAsia="Calibri" w:hAnsi="Arial" w:cs="Arial"/>
          <w:sz w:val="20"/>
          <w:szCs w:val="20"/>
          <w:lang w:eastAsia="en-US"/>
        </w:rPr>
      </w:pPr>
      <w:r w:rsidRPr="009662E0">
        <w:rPr>
          <w:rFonts w:ascii="Arial" w:eastAsia="Calibri" w:hAnsi="Arial" w:cs="Arial"/>
          <w:sz w:val="20"/>
          <w:szCs w:val="20"/>
          <w:lang w:eastAsia="en-US"/>
        </w:rPr>
        <w:t>Če izvajalec zavarovanja za dobro izvedbo pogodbenih obveznosti ne predloži, ne predloži pravočasno oziroma ne predloži skladno z zahtevami iz razpisne dokumentacije, se šteje, da pogodba ni bila nikoli sklenjena.</w:t>
      </w:r>
    </w:p>
    <w:p w14:paraId="3CD91BBC" w14:textId="77777777" w:rsidR="00CE30C2" w:rsidRPr="009662E0" w:rsidRDefault="00CE30C2" w:rsidP="00CE30C2">
      <w:pPr>
        <w:spacing w:before="240" w:line="260" w:lineRule="atLeast"/>
        <w:jc w:val="center"/>
        <w:rPr>
          <w:rFonts w:ascii="Arial" w:eastAsia="Calibri" w:hAnsi="Arial" w:cs="Arial"/>
          <w:sz w:val="20"/>
          <w:szCs w:val="20"/>
          <w:lang w:eastAsia="en-US"/>
        </w:rPr>
      </w:pPr>
      <w:r w:rsidRPr="009662E0">
        <w:rPr>
          <w:rFonts w:ascii="Arial" w:eastAsia="Calibri" w:hAnsi="Arial" w:cs="Arial"/>
          <w:sz w:val="20"/>
          <w:szCs w:val="20"/>
          <w:lang w:eastAsia="en-US"/>
        </w:rPr>
        <w:t>28. člen</w:t>
      </w:r>
    </w:p>
    <w:p w14:paraId="7009DD73" w14:textId="77777777" w:rsidR="00CE30C2" w:rsidRPr="009662E0" w:rsidRDefault="00CE30C2" w:rsidP="00CE30C2">
      <w:pPr>
        <w:spacing w:line="260" w:lineRule="atLeast"/>
        <w:jc w:val="both"/>
        <w:rPr>
          <w:rFonts w:ascii="Arial" w:eastAsia="Calibri" w:hAnsi="Arial" w:cs="Arial"/>
          <w:sz w:val="20"/>
          <w:szCs w:val="20"/>
          <w:lang w:eastAsia="en-US"/>
        </w:rPr>
      </w:pPr>
    </w:p>
    <w:p w14:paraId="45818308" w14:textId="77777777" w:rsidR="00CE30C2" w:rsidRPr="009662E0" w:rsidRDefault="00CE30C2" w:rsidP="00CE30C2">
      <w:pPr>
        <w:spacing w:line="260" w:lineRule="atLeast"/>
        <w:jc w:val="both"/>
        <w:rPr>
          <w:rFonts w:ascii="Arial" w:eastAsia="Calibri" w:hAnsi="Arial" w:cs="Arial"/>
          <w:sz w:val="20"/>
          <w:szCs w:val="20"/>
          <w:lang w:eastAsia="en-US"/>
        </w:rPr>
      </w:pPr>
      <w:r w:rsidRPr="009662E0">
        <w:rPr>
          <w:rFonts w:ascii="Arial" w:eastAsia="Calibri" w:hAnsi="Arial" w:cs="Arial"/>
          <w:sz w:val="20"/>
          <w:szCs w:val="20"/>
          <w:lang w:eastAsia="en-US"/>
        </w:rPr>
        <w:t>Ta pogodba je sklenjena pod razveznim pogojem, ki se uresniči, če bo naročnik seznanjen, da je sodišče s pravnomočno odločitvijo ugotovilo kršitev obveznosti na področju okoljskega, socialnega in delovnega prava</w:t>
      </w:r>
      <w:r w:rsidRPr="009662E0">
        <w:rPr>
          <w:rFonts w:ascii="Arial" w:hAnsi="Arial"/>
          <w:sz w:val="20"/>
          <w:lang w:eastAsia="en-US"/>
        </w:rPr>
        <w:t xml:space="preserve"> </w:t>
      </w:r>
      <w:r w:rsidRPr="009662E0">
        <w:rPr>
          <w:rFonts w:ascii="Arial" w:eastAsia="Calibri" w:hAnsi="Arial" w:cs="Arial"/>
          <w:sz w:val="20"/>
          <w:szCs w:val="20"/>
          <w:lang w:eastAsia="en-US"/>
        </w:rPr>
        <w:t xml:space="preserve">s strani izvajalca pogodbe o izvedbi javnega naročila ali njegovega podizvajalca ali 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48CA64C" w14:textId="77777777" w:rsidR="00CE30C2" w:rsidRPr="009662E0" w:rsidRDefault="00CE30C2" w:rsidP="00CE30C2">
      <w:pPr>
        <w:spacing w:line="260" w:lineRule="atLeast"/>
        <w:jc w:val="both"/>
        <w:rPr>
          <w:rFonts w:ascii="Arial" w:eastAsia="Calibri" w:hAnsi="Arial" w:cs="Arial"/>
          <w:sz w:val="20"/>
          <w:szCs w:val="20"/>
          <w:lang w:eastAsia="en-US"/>
        </w:rPr>
      </w:pPr>
    </w:p>
    <w:p w14:paraId="72D463A9" w14:textId="77777777" w:rsidR="00CE30C2" w:rsidRPr="009662E0" w:rsidRDefault="00CE30C2" w:rsidP="00CE30C2">
      <w:pPr>
        <w:spacing w:line="260" w:lineRule="atLeast"/>
        <w:jc w:val="both"/>
        <w:rPr>
          <w:rFonts w:ascii="Arial" w:eastAsia="Calibri" w:hAnsi="Arial" w:cs="Arial"/>
          <w:sz w:val="20"/>
          <w:szCs w:val="20"/>
          <w:lang w:eastAsia="en-US"/>
        </w:rPr>
      </w:pPr>
      <w:r w:rsidRPr="009662E0">
        <w:rPr>
          <w:rFonts w:ascii="Arial" w:eastAsia="Calibri" w:hAnsi="Arial" w:cs="Arial"/>
          <w:sz w:val="20"/>
          <w:szCs w:val="20"/>
          <w:lang w:eastAsia="en-US"/>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predloži dokazov za podizvajalca ali če jih,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w:t>
      </w:r>
    </w:p>
    <w:p w14:paraId="5900311F" w14:textId="77777777" w:rsidR="00CE30C2" w:rsidRPr="009662E0" w:rsidRDefault="00CE30C2" w:rsidP="00CE30C2">
      <w:pPr>
        <w:spacing w:line="260" w:lineRule="atLeast"/>
        <w:jc w:val="both"/>
        <w:rPr>
          <w:rFonts w:ascii="Arial" w:eastAsia="Calibri" w:hAnsi="Arial" w:cs="Arial"/>
          <w:sz w:val="20"/>
          <w:szCs w:val="20"/>
          <w:lang w:eastAsia="en-US"/>
        </w:rPr>
      </w:pPr>
    </w:p>
    <w:p w14:paraId="77694D4C" w14:textId="77777777" w:rsidR="00CE30C2" w:rsidRPr="009662E0" w:rsidRDefault="00CE30C2" w:rsidP="00CE30C2">
      <w:pPr>
        <w:spacing w:line="260" w:lineRule="atLeast"/>
        <w:jc w:val="both"/>
        <w:rPr>
          <w:rFonts w:ascii="Arial" w:eastAsia="Calibri" w:hAnsi="Arial" w:cs="Arial"/>
          <w:sz w:val="20"/>
          <w:szCs w:val="20"/>
          <w:lang w:eastAsia="en-US"/>
        </w:rPr>
      </w:pPr>
      <w:r w:rsidRPr="009662E0">
        <w:rPr>
          <w:rFonts w:ascii="Arial" w:eastAsia="Calibri" w:hAnsi="Arial" w:cs="Arial"/>
          <w:sz w:val="20"/>
          <w:szCs w:val="20"/>
          <w:lang w:eastAsia="en-US"/>
        </w:rPr>
        <w:t xml:space="preserve">Če izvajalec ne predloži dokazov zase ali za podizvajalca ali če jih,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1DC7510D" w14:textId="77777777" w:rsidR="00CE30C2" w:rsidRPr="009662E0" w:rsidRDefault="00CE30C2" w:rsidP="00CE30C2">
      <w:pPr>
        <w:spacing w:line="260" w:lineRule="atLeast"/>
        <w:jc w:val="both"/>
        <w:rPr>
          <w:rFonts w:ascii="Arial" w:eastAsia="Calibri" w:hAnsi="Arial" w:cs="Arial"/>
          <w:sz w:val="20"/>
          <w:szCs w:val="20"/>
          <w:lang w:eastAsia="en-US"/>
        </w:rPr>
      </w:pPr>
    </w:p>
    <w:p w14:paraId="027D1DB1" w14:textId="77777777" w:rsidR="00CE30C2" w:rsidRPr="009662E0" w:rsidRDefault="00CE30C2" w:rsidP="00CE30C2">
      <w:pPr>
        <w:spacing w:line="260" w:lineRule="atLeast"/>
        <w:jc w:val="both"/>
        <w:rPr>
          <w:rFonts w:ascii="Arial" w:eastAsia="Calibri" w:hAnsi="Arial" w:cs="Arial"/>
          <w:sz w:val="20"/>
          <w:szCs w:val="20"/>
          <w:lang w:eastAsia="en-US"/>
        </w:rPr>
      </w:pPr>
      <w:r w:rsidRPr="009662E0">
        <w:rPr>
          <w:rFonts w:ascii="Arial" w:eastAsia="Calibri" w:hAnsi="Arial" w:cs="Arial"/>
          <w:sz w:val="20"/>
          <w:szCs w:val="20"/>
          <w:lang w:eastAsia="en-US"/>
        </w:rPr>
        <w:t xml:space="preserve">V primeru izpolnitve razveznega pogoja se šteje, da je pogodba razvezana z dnem sklenitve nove pogodbe o izvedbi javnega naročila, naročnik pa mora nov postopek oddaje javnega naročila začeti </w:t>
      </w:r>
      <w:r w:rsidRPr="009662E0">
        <w:rPr>
          <w:rFonts w:ascii="Arial" w:eastAsia="Calibri" w:hAnsi="Arial" w:cs="Arial"/>
          <w:sz w:val="20"/>
          <w:szCs w:val="20"/>
          <w:lang w:eastAsia="en-US"/>
        </w:rPr>
        <w:lastRenderedPageBreak/>
        <w:t>nemudoma, vendar najkasneje v 60 dneh od seznanitve s kršitvijo. Če naročnik v tem roku ne začne novega postopka javnega naročila, se šteje, da je pogodba razvezana šestdeseti dan od seznanitve s kršitvijo.</w:t>
      </w:r>
    </w:p>
    <w:p w14:paraId="14E8CB19" w14:textId="77777777" w:rsidR="00CE30C2" w:rsidRPr="009662E0" w:rsidRDefault="00CE30C2" w:rsidP="00CE30C2">
      <w:pPr>
        <w:spacing w:line="260" w:lineRule="atLeast"/>
        <w:jc w:val="both"/>
        <w:rPr>
          <w:rFonts w:ascii="Arial" w:hAnsi="Arial" w:cs="Arial"/>
          <w:sz w:val="20"/>
          <w:szCs w:val="20"/>
          <w:lang w:eastAsia="en-US"/>
        </w:rPr>
      </w:pPr>
    </w:p>
    <w:p w14:paraId="41C42F9D" w14:textId="77777777" w:rsidR="00CE30C2" w:rsidRPr="009662E0" w:rsidRDefault="00CE30C2" w:rsidP="00CE30C2">
      <w:pPr>
        <w:spacing w:line="260" w:lineRule="atLeast"/>
        <w:jc w:val="center"/>
        <w:rPr>
          <w:rFonts w:ascii="Arial" w:eastAsia="Calibri" w:hAnsi="Arial" w:cs="Arial"/>
          <w:sz w:val="20"/>
          <w:szCs w:val="20"/>
          <w:lang w:eastAsia="en-US"/>
        </w:rPr>
      </w:pPr>
      <w:r w:rsidRPr="009662E0">
        <w:rPr>
          <w:rFonts w:ascii="Arial" w:eastAsia="Calibri" w:hAnsi="Arial" w:cs="Arial"/>
          <w:sz w:val="20"/>
          <w:szCs w:val="20"/>
          <w:lang w:eastAsia="en-US"/>
        </w:rPr>
        <w:t>29. člen</w:t>
      </w:r>
    </w:p>
    <w:p w14:paraId="1E6366FD" w14:textId="77777777" w:rsidR="00CE30C2" w:rsidRPr="009662E0" w:rsidRDefault="00CE30C2" w:rsidP="00CE30C2">
      <w:pPr>
        <w:spacing w:line="260" w:lineRule="atLeast"/>
        <w:jc w:val="both"/>
        <w:rPr>
          <w:rFonts w:ascii="Arial" w:eastAsia="Calibri" w:hAnsi="Arial" w:cs="Arial"/>
          <w:sz w:val="20"/>
          <w:szCs w:val="20"/>
          <w:lang w:eastAsia="en-US"/>
        </w:rPr>
      </w:pPr>
    </w:p>
    <w:p w14:paraId="6672C04A" w14:textId="77777777" w:rsidR="00CE30C2" w:rsidRPr="009662E0" w:rsidRDefault="00CE30C2" w:rsidP="00CE30C2">
      <w:pPr>
        <w:spacing w:line="260" w:lineRule="atLeast"/>
        <w:jc w:val="both"/>
        <w:rPr>
          <w:rFonts w:ascii="Arial" w:eastAsia="Calibri" w:hAnsi="Arial" w:cs="Arial"/>
          <w:sz w:val="20"/>
          <w:szCs w:val="20"/>
          <w:lang w:eastAsia="en-US"/>
        </w:rPr>
      </w:pPr>
      <w:r w:rsidRPr="009662E0">
        <w:rPr>
          <w:rFonts w:ascii="Arial" w:eastAsia="Calibri" w:hAnsi="Arial" w:cs="Arial"/>
          <w:sz w:val="20"/>
          <w:szCs w:val="20"/>
          <w:lang w:eastAsia="en-US"/>
        </w:rPr>
        <w:t xml:space="preserve">Pogodba je sklenjena elektronsko. </w:t>
      </w:r>
    </w:p>
    <w:p w14:paraId="5B47C28E" w14:textId="77777777" w:rsidR="00CE30C2" w:rsidRPr="009662E0" w:rsidRDefault="00CE30C2" w:rsidP="00CE30C2">
      <w:pPr>
        <w:spacing w:line="260" w:lineRule="atLeast"/>
        <w:jc w:val="both"/>
        <w:rPr>
          <w:rFonts w:ascii="Arial" w:hAnsi="Arial" w:cs="Arial"/>
          <w:sz w:val="20"/>
          <w:szCs w:val="20"/>
          <w:lang w:eastAsia="en-US"/>
        </w:rPr>
      </w:pPr>
    </w:p>
    <w:p w14:paraId="6AFF9C19" w14:textId="77777777" w:rsidR="00CE30C2" w:rsidRPr="009662E0" w:rsidRDefault="00CE30C2" w:rsidP="00CE30C2">
      <w:pPr>
        <w:spacing w:line="260" w:lineRule="atLeast"/>
        <w:jc w:val="both"/>
        <w:rPr>
          <w:rFonts w:ascii="Arial" w:hAnsi="Arial" w:cs="Arial"/>
          <w:sz w:val="20"/>
          <w:szCs w:val="20"/>
          <w:lang w:eastAsia="en-US"/>
        </w:rPr>
      </w:pPr>
    </w:p>
    <w:tbl>
      <w:tblPr>
        <w:tblW w:w="9822" w:type="dxa"/>
        <w:tblInd w:w="-284" w:type="dxa"/>
        <w:tblLayout w:type="fixed"/>
        <w:tblCellMar>
          <w:left w:w="0" w:type="dxa"/>
          <w:right w:w="0" w:type="dxa"/>
        </w:tblCellMar>
        <w:tblLook w:val="0000" w:firstRow="0" w:lastRow="0" w:firstColumn="0" w:lastColumn="0" w:noHBand="0" w:noVBand="0"/>
      </w:tblPr>
      <w:tblGrid>
        <w:gridCol w:w="5409"/>
        <w:gridCol w:w="4413"/>
      </w:tblGrid>
      <w:tr w:rsidR="008534C9" w:rsidRPr="009662E0" w14:paraId="7DD5CF9C" w14:textId="77777777" w:rsidTr="00E07927">
        <w:trPr>
          <w:cantSplit/>
          <w:trHeight w:val="2764"/>
        </w:trPr>
        <w:tc>
          <w:tcPr>
            <w:tcW w:w="5409" w:type="dxa"/>
          </w:tcPr>
          <w:p w14:paraId="6B14551A" w14:textId="77777777" w:rsidR="00CE30C2" w:rsidRPr="009662E0" w:rsidRDefault="00CE30C2" w:rsidP="00CE30C2">
            <w:pPr>
              <w:tabs>
                <w:tab w:val="left" w:pos="4153"/>
                <w:tab w:val="left" w:pos="8306"/>
              </w:tabs>
              <w:spacing w:line="260" w:lineRule="atLeast"/>
              <w:jc w:val="both"/>
              <w:rPr>
                <w:rFonts w:ascii="Arial" w:hAnsi="Arial" w:cs="Arial"/>
                <w:b/>
                <w:sz w:val="20"/>
                <w:szCs w:val="20"/>
                <w:lang w:eastAsia="en-US"/>
              </w:rPr>
            </w:pPr>
            <w:r w:rsidRPr="009662E0">
              <w:rPr>
                <w:rFonts w:ascii="Arial" w:hAnsi="Arial" w:cs="Arial"/>
                <w:b/>
                <w:sz w:val="20"/>
                <w:szCs w:val="20"/>
                <w:lang w:eastAsia="en-US"/>
              </w:rPr>
              <w:t>IZVAJALEC:</w:t>
            </w:r>
          </w:p>
          <w:p w14:paraId="0611C78D" w14:textId="77777777" w:rsidR="00CE30C2" w:rsidRPr="009662E0" w:rsidRDefault="00CE30C2" w:rsidP="00CE30C2">
            <w:pPr>
              <w:tabs>
                <w:tab w:val="left" w:pos="4153"/>
                <w:tab w:val="left" w:pos="8306"/>
              </w:tabs>
              <w:spacing w:line="260" w:lineRule="atLeast"/>
              <w:jc w:val="both"/>
              <w:rPr>
                <w:rFonts w:ascii="Arial" w:hAnsi="Arial" w:cs="Arial"/>
                <w:sz w:val="20"/>
                <w:szCs w:val="20"/>
                <w:lang w:eastAsia="en-US"/>
              </w:rPr>
            </w:pPr>
          </w:p>
          <w:p w14:paraId="73211E7F" w14:textId="77777777" w:rsidR="00CE30C2" w:rsidRPr="009662E0" w:rsidRDefault="00CE30C2" w:rsidP="00CE30C2">
            <w:pPr>
              <w:tabs>
                <w:tab w:val="left" w:pos="4153"/>
                <w:tab w:val="left" w:pos="8306"/>
              </w:tabs>
              <w:spacing w:line="260" w:lineRule="atLeast"/>
              <w:jc w:val="both"/>
              <w:rPr>
                <w:rFonts w:ascii="Arial" w:hAnsi="Arial" w:cs="Arial"/>
                <w:sz w:val="20"/>
                <w:szCs w:val="20"/>
                <w:lang w:eastAsia="en-US"/>
              </w:rPr>
            </w:pPr>
          </w:p>
        </w:tc>
        <w:tc>
          <w:tcPr>
            <w:tcW w:w="4413" w:type="dxa"/>
          </w:tcPr>
          <w:p w14:paraId="589BE9C4" w14:textId="77777777" w:rsidR="00CE30C2" w:rsidRPr="009662E0" w:rsidRDefault="00CE30C2" w:rsidP="00CE30C2">
            <w:pPr>
              <w:spacing w:line="260" w:lineRule="atLeast"/>
              <w:jc w:val="both"/>
              <w:rPr>
                <w:rFonts w:ascii="Arial" w:hAnsi="Arial" w:cs="Arial"/>
                <w:b/>
                <w:sz w:val="20"/>
                <w:szCs w:val="20"/>
                <w:lang w:eastAsia="en-US"/>
              </w:rPr>
            </w:pPr>
            <w:r w:rsidRPr="009662E0">
              <w:rPr>
                <w:rFonts w:ascii="Arial" w:hAnsi="Arial" w:cs="Arial"/>
                <w:b/>
                <w:sz w:val="20"/>
                <w:szCs w:val="20"/>
                <w:lang w:eastAsia="en-US"/>
              </w:rPr>
              <w:t>NAROČNIK:</w:t>
            </w:r>
          </w:p>
          <w:p w14:paraId="7063F950" w14:textId="77777777" w:rsidR="00CE30C2" w:rsidRPr="009662E0" w:rsidRDefault="00CE30C2" w:rsidP="00CE30C2">
            <w:pPr>
              <w:spacing w:line="260" w:lineRule="atLeast"/>
              <w:jc w:val="both"/>
              <w:rPr>
                <w:rFonts w:ascii="Arial" w:hAnsi="Arial" w:cs="Arial"/>
                <w:sz w:val="20"/>
                <w:szCs w:val="20"/>
                <w:lang w:eastAsia="en-US"/>
              </w:rPr>
            </w:pPr>
          </w:p>
          <w:p w14:paraId="46606E98" w14:textId="77777777" w:rsidR="00CE30C2" w:rsidRPr="009662E0" w:rsidRDefault="00CE30C2" w:rsidP="00CE30C2">
            <w:pPr>
              <w:spacing w:line="260" w:lineRule="atLeast"/>
              <w:jc w:val="both"/>
              <w:rPr>
                <w:rFonts w:ascii="Arial" w:hAnsi="Arial" w:cs="Arial"/>
                <w:sz w:val="20"/>
                <w:szCs w:val="20"/>
                <w:lang w:eastAsia="en-US"/>
              </w:rPr>
            </w:pPr>
            <w:r w:rsidRPr="009662E0">
              <w:rPr>
                <w:rFonts w:ascii="Arial" w:hAnsi="Arial" w:cs="Arial"/>
                <w:sz w:val="20"/>
                <w:szCs w:val="20"/>
                <w:lang w:eastAsia="en-US"/>
              </w:rPr>
              <w:t>Ministrstvo za okolje, podnebje in energijo</w:t>
            </w:r>
          </w:p>
          <w:p w14:paraId="7C7F92DC" w14:textId="77777777" w:rsidR="00CE30C2" w:rsidRPr="009662E0" w:rsidRDefault="00CE30C2" w:rsidP="00CE30C2">
            <w:pPr>
              <w:spacing w:line="260" w:lineRule="atLeast"/>
              <w:jc w:val="both"/>
              <w:rPr>
                <w:rFonts w:ascii="Arial" w:hAnsi="Arial" w:cs="Arial"/>
                <w:sz w:val="20"/>
                <w:szCs w:val="20"/>
                <w:lang w:eastAsia="en-US"/>
              </w:rPr>
            </w:pPr>
            <w:r w:rsidRPr="009662E0">
              <w:rPr>
                <w:rFonts w:ascii="Arial" w:hAnsi="Arial" w:cs="Arial"/>
                <w:sz w:val="20"/>
                <w:szCs w:val="20"/>
                <w:lang w:eastAsia="en-US"/>
              </w:rPr>
              <w:t>Langusova ulica 4, 1000 Ljubljana</w:t>
            </w:r>
          </w:p>
          <w:p w14:paraId="4531F35D" w14:textId="77777777" w:rsidR="00CE30C2" w:rsidRPr="009662E0" w:rsidRDefault="00CE30C2" w:rsidP="00CE30C2">
            <w:pPr>
              <w:spacing w:line="260" w:lineRule="atLeast"/>
              <w:jc w:val="both"/>
              <w:rPr>
                <w:rFonts w:ascii="Arial" w:hAnsi="Arial" w:cs="Arial"/>
                <w:sz w:val="20"/>
                <w:szCs w:val="20"/>
                <w:lang w:eastAsia="en-US"/>
              </w:rPr>
            </w:pPr>
          </w:p>
          <w:p w14:paraId="285210ED" w14:textId="77777777" w:rsidR="00CE30C2" w:rsidRPr="009662E0" w:rsidRDefault="00CE30C2" w:rsidP="00CE30C2">
            <w:pPr>
              <w:spacing w:line="260" w:lineRule="atLeast"/>
              <w:rPr>
                <w:rFonts w:ascii="Arial" w:hAnsi="Arial" w:cs="Arial"/>
                <w:sz w:val="20"/>
                <w:szCs w:val="20"/>
                <w:lang w:eastAsia="en-US"/>
              </w:rPr>
            </w:pPr>
            <w:r w:rsidRPr="009662E0">
              <w:rPr>
                <w:rFonts w:ascii="Arial" w:hAnsi="Arial" w:cs="Arial"/>
                <w:sz w:val="20"/>
                <w:szCs w:val="20"/>
                <w:lang w:eastAsia="en-US"/>
              </w:rPr>
              <w:t xml:space="preserve">Mag. Bojan KUMER, minister                                                                                                            </w:t>
            </w:r>
          </w:p>
          <w:p w14:paraId="6F601B47" w14:textId="77777777" w:rsidR="00CE30C2" w:rsidRPr="009662E0" w:rsidRDefault="00CE30C2" w:rsidP="00CE30C2">
            <w:pPr>
              <w:spacing w:line="260" w:lineRule="atLeast"/>
              <w:rPr>
                <w:rFonts w:ascii="Arial" w:hAnsi="Arial" w:cs="Arial"/>
                <w:b/>
                <w:sz w:val="20"/>
                <w:szCs w:val="20"/>
                <w:lang w:eastAsia="en-US"/>
              </w:rPr>
            </w:pPr>
          </w:p>
          <w:p w14:paraId="5503620F" w14:textId="77777777" w:rsidR="00CE30C2" w:rsidRPr="009662E0" w:rsidRDefault="00CE30C2" w:rsidP="00CE30C2">
            <w:pPr>
              <w:spacing w:line="260" w:lineRule="atLeast"/>
              <w:rPr>
                <w:rFonts w:ascii="Arial" w:hAnsi="Arial" w:cs="Arial"/>
                <w:sz w:val="20"/>
                <w:szCs w:val="20"/>
                <w:lang w:eastAsia="en-US"/>
              </w:rPr>
            </w:pPr>
          </w:p>
        </w:tc>
      </w:tr>
    </w:tbl>
    <w:p w14:paraId="0E8A7EAC" w14:textId="77777777" w:rsidR="00CE30C2" w:rsidRPr="009662E0" w:rsidRDefault="00CE30C2" w:rsidP="00CE30C2">
      <w:pPr>
        <w:spacing w:line="260" w:lineRule="atLeast"/>
        <w:rPr>
          <w:rFonts w:ascii="Arial" w:hAnsi="Arial"/>
          <w:sz w:val="17"/>
          <w:szCs w:val="17"/>
          <w:lang w:eastAsia="en-US"/>
        </w:rPr>
      </w:pPr>
    </w:p>
    <w:p w14:paraId="5CEAAC2B" w14:textId="31DBD0C1" w:rsidR="00C31B33" w:rsidRPr="009662E0" w:rsidRDefault="00C31B33" w:rsidP="00297786">
      <w:pPr>
        <w:pStyle w:val="Glava"/>
        <w:rPr>
          <w:rFonts w:ascii="Arial" w:hAnsi="Arial" w:cs="Arial"/>
          <w:sz w:val="16"/>
          <w:szCs w:val="16"/>
        </w:rPr>
      </w:pPr>
    </w:p>
    <w:p w14:paraId="58E43B80" w14:textId="46CB90F7" w:rsidR="00C31B33" w:rsidRPr="009662E0" w:rsidRDefault="00C31B33" w:rsidP="00297786">
      <w:pPr>
        <w:pStyle w:val="Glava"/>
        <w:rPr>
          <w:rFonts w:ascii="Arial" w:hAnsi="Arial" w:cs="Arial"/>
          <w:sz w:val="16"/>
          <w:szCs w:val="16"/>
        </w:rPr>
      </w:pPr>
    </w:p>
    <w:p w14:paraId="0A852A0D" w14:textId="31AAF1CA" w:rsidR="00C31B33" w:rsidRPr="009662E0" w:rsidRDefault="00C31B33" w:rsidP="00297786">
      <w:pPr>
        <w:pStyle w:val="Glava"/>
        <w:rPr>
          <w:rFonts w:ascii="Arial" w:hAnsi="Arial" w:cs="Arial"/>
          <w:sz w:val="16"/>
          <w:szCs w:val="16"/>
        </w:rPr>
      </w:pPr>
    </w:p>
    <w:p w14:paraId="060AADA6" w14:textId="62B475EB" w:rsidR="00C31B33" w:rsidRPr="009662E0" w:rsidRDefault="00C31B33" w:rsidP="00297786">
      <w:pPr>
        <w:pStyle w:val="Glava"/>
        <w:rPr>
          <w:rFonts w:ascii="Arial" w:hAnsi="Arial" w:cs="Arial"/>
          <w:sz w:val="16"/>
          <w:szCs w:val="16"/>
        </w:rPr>
      </w:pPr>
    </w:p>
    <w:p w14:paraId="401CB68D" w14:textId="28941491" w:rsidR="00C31B33" w:rsidRPr="009662E0" w:rsidRDefault="00C31B33" w:rsidP="00297786">
      <w:pPr>
        <w:pStyle w:val="Glava"/>
        <w:rPr>
          <w:rFonts w:ascii="Arial" w:hAnsi="Arial" w:cs="Arial"/>
          <w:sz w:val="16"/>
          <w:szCs w:val="16"/>
        </w:rPr>
      </w:pPr>
    </w:p>
    <w:p w14:paraId="53E5D43E" w14:textId="330C38FF" w:rsidR="00C31B33" w:rsidRPr="009662E0" w:rsidRDefault="00C31B33" w:rsidP="00297786">
      <w:pPr>
        <w:pStyle w:val="Glava"/>
        <w:rPr>
          <w:rFonts w:ascii="Arial" w:hAnsi="Arial" w:cs="Arial"/>
          <w:sz w:val="16"/>
          <w:szCs w:val="16"/>
        </w:rPr>
      </w:pPr>
    </w:p>
    <w:p w14:paraId="76F36CBE" w14:textId="739FBA9E" w:rsidR="00C31B33" w:rsidRPr="009662E0" w:rsidRDefault="00C31B33" w:rsidP="00297786">
      <w:pPr>
        <w:pStyle w:val="Glava"/>
        <w:rPr>
          <w:rFonts w:ascii="Arial" w:hAnsi="Arial" w:cs="Arial"/>
          <w:sz w:val="16"/>
          <w:szCs w:val="16"/>
        </w:rPr>
      </w:pPr>
    </w:p>
    <w:p w14:paraId="51C73A81" w14:textId="631C517C" w:rsidR="00C31B33" w:rsidRPr="009662E0" w:rsidRDefault="00C31B33" w:rsidP="00297786">
      <w:pPr>
        <w:pStyle w:val="Glava"/>
        <w:rPr>
          <w:rFonts w:ascii="Arial" w:hAnsi="Arial" w:cs="Arial"/>
          <w:sz w:val="16"/>
          <w:szCs w:val="16"/>
        </w:rPr>
      </w:pPr>
    </w:p>
    <w:p w14:paraId="506EEE18" w14:textId="4AB0E5B6" w:rsidR="00C31B33" w:rsidRPr="009662E0" w:rsidRDefault="00C31B33" w:rsidP="00297786">
      <w:pPr>
        <w:pStyle w:val="Glava"/>
        <w:rPr>
          <w:rFonts w:ascii="Arial" w:hAnsi="Arial" w:cs="Arial"/>
          <w:sz w:val="16"/>
          <w:szCs w:val="16"/>
        </w:rPr>
      </w:pPr>
    </w:p>
    <w:p w14:paraId="2FA20436" w14:textId="77777777" w:rsidR="004956B0" w:rsidRPr="009662E0" w:rsidRDefault="004956B0" w:rsidP="00297786">
      <w:pPr>
        <w:pStyle w:val="Glava"/>
        <w:rPr>
          <w:rFonts w:ascii="Arial" w:hAnsi="Arial" w:cs="Arial"/>
          <w:sz w:val="16"/>
          <w:szCs w:val="16"/>
        </w:rPr>
      </w:pPr>
    </w:p>
    <w:p w14:paraId="0D83815A" w14:textId="77777777" w:rsidR="004956B0" w:rsidRPr="009662E0" w:rsidRDefault="004956B0" w:rsidP="00297786">
      <w:pPr>
        <w:pStyle w:val="Glava"/>
        <w:rPr>
          <w:rFonts w:ascii="Arial" w:hAnsi="Arial" w:cs="Arial"/>
          <w:sz w:val="16"/>
          <w:szCs w:val="16"/>
        </w:rPr>
      </w:pPr>
    </w:p>
    <w:p w14:paraId="47372E09" w14:textId="77777777" w:rsidR="004956B0" w:rsidRPr="009662E0" w:rsidRDefault="004956B0" w:rsidP="00297786">
      <w:pPr>
        <w:pStyle w:val="Glava"/>
        <w:rPr>
          <w:rFonts w:ascii="Arial" w:hAnsi="Arial" w:cs="Arial"/>
          <w:sz w:val="16"/>
          <w:szCs w:val="16"/>
        </w:rPr>
      </w:pPr>
    </w:p>
    <w:p w14:paraId="069E4B9F" w14:textId="77777777" w:rsidR="004956B0" w:rsidRPr="009662E0" w:rsidRDefault="004956B0" w:rsidP="00297786">
      <w:pPr>
        <w:pStyle w:val="Glava"/>
        <w:rPr>
          <w:rFonts w:ascii="Arial" w:hAnsi="Arial" w:cs="Arial"/>
          <w:sz w:val="16"/>
          <w:szCs w:val="16"/>
        </w:rPr>
      </w:pPr>
    </w:p>
    <w:p w14:paraId="666376F8" w14:textId="77777777" w:rsidR="004956B0" w:rsidRPr="009662E0" w:rsidRDefault="004956B0" w:rsidP="00297786">
      <w:pPr>
        <w:pStyle w:val="Glava"/>
        <w:rPr>
          <w:rFonts w:ascii="Arial" w:hAnsi="Arial" w:cs="Arial"/>
          <w:sz w:val="16"/>
          <w:szCs w:val="16"/>
        </w:rPr>
      </w:pPr>
    </w:p>
    <w:p w14:paraId="4A1C7BC9" w14:textId="77777777" w:rsidR="004956B0" w:rsidRPr="009662E0" w:rsidRDefault="004956B0" w:rsidP="00297786">
      <w:pPr>
        <w:pStyle w:val="Glava"/>
        <w:rPr>
          <w:rFonts w:ascii="Arial" w:hAnsi="Arial" w:cs="Arial"/>
          <w:sz w:val="16"/>
          <w:szCs w:val="16"/>
        </w:rPr>
      </w:pPr>
    </w:p>
    <w:p w14:paraId="56AB95C2" w14:textId="77777777" w:rsidR="004956B0" w:rsidRPr="009662E0" w:rsidRDefault="004956B0" w:rsidP="00297786">
      <w:pPr>
        <w:pStyle w:val="Glava"/>
        <w:rPr>
          <w:rFonts w:ascii="Arial" w:hAnsi="Arial" w:cs="Arial"/>
          <w:sz w:val="16"/>
          <w:szCs w:val="16"/>
        </w:rPr>
      </w:pPr>
    </w:p>
    <w:p w14:paraId="16D29113" w14:textId="77777777" w:rsidR="004956B0" w:rsidRPr="009662E0" w:rsidRDefault="004956B0" w:rsidP="00297786">
      <w:pPr>
        <w:pStyle w:val="Glava"/>
        <w:rPr>
          <w:rFonts w:ascii="Arial" w:hAnsi="Arial" w:cs="Arial"/>
          <w:sz w:val="16"/>
          <w:szCs w:val="16"/>
        </w:rPr>
      </w:pPr>
    </w:p>
    <w:p w14:paraId="508D9185" w14:textId="77777777" w:rsidR="004956B0" w:rsidRPr="009662E0" w:rsidRDefault="004956B0" w:rsidP="00297786">
      <w:pPr>
        <w:pStyle w:val="Glava"/>
        <w:rPr>
          <w:rFonts w:ascii="Arial" w:hAnsi="Arial" w:cs="Arial"/>
          <w:sz w:val="16"/>
          <w:szCs w:val="16"/>
        </w:rPr>
      </w:pPr>
    </w:p>
    <w:p w14:paraId="4466C225" w14:textId="77777777" w:rsidR="004956B0" w:rsidRPr="009662E0" w:rsidRDefault="004956B0" w:rsidP="00297786">
      <w:pPr>
        <w:pStyle w:val="Glava"/>
        <w:rPr>
          <w:rFonts w:ascii="Arial" w:hAnsi="Arial" w:cs="Arial"/>
          <w:sz w:val="16"/>
          <w:szCs w:val="16"/>
        </w:rPr>
      </w:pPr>
    </w:p>
    <w:p w14:paraId="7C05BAD1" w14:textId="77777777" w:rsidR="004956B0" w:rsidRPr="009662E0" w:rsidRDefault="004956B0" w:rsidP="00297786">
      <w:pPr>
        <w:pStyle w:val="Glava"/>
        <w:rPr>
          <w:rFonts w:ascii="Arial" w:hAnsi="Arial" w:cs="Arial"/>
          <w:sz w:val="16"/>
          <w:szCs w:val="16"/>
        </w:rPr>
      </w:pPr>
    </w:p>
    <w:p w14:paraId="6D318E4A" w14:textId="77777777" w:rsidR="004956B0" w:rsidRPr="009662E0" w:rsidRDefault="004956B0" w:rsidP="00297786">
      <w:pPr>
        <w:pStyle w:val="Glava"/>
        <w:rPr>
          <w:rFonts w:ascii="Arial" w:hAnsi="Arial" w:cs="Arial"/>
          <w:sz w:val="16"/>
          <w:szCs w:val="16"/>
        </w:rPr>
      </w:pPr>
    </w:p>
    <w:p w14:paraId="48BFBBD7" w14:textId="77777777" w:rsidR="004956B0" w:rsidRPr="009662E0" w:rsidRDefault="004956B0" w:rsidP="00297786">
      <w:pPr>
        <w:pStyle w:val="Glava"/>
        <w:rPr>
          <w:rFonts w:ascii="Arial" w:hAnsi="Arial" w:cs="Arial"/>
          <w:sz w:val="16"/>
          <w:szCs w:val="16"/>
        </w:rPr>
      </w:pPr>
    </w:p>
    <w:p w14:paraId="59A10D40" w14:textId="77777777" w:rsidR="004956B0" w:rsidRPr="009662E0" w:rsidRDefault="004956B0" w:rsidP="00297786">
      <w:pPr>
        <w:pStyle w:val="Glava"/>
        <w:rPr>
          <w:rFonts w:ascii="Arial" w:hAnsi="Arial" w:cs="Arial"/>
          <w:sz w:val="16"/>
          <w:szCs w:val="16"/>
        </w:rPr>
      </w:pPr>
    </w:p>
    <w:p w14:paraId="43C3DB17" w14:textId="77777777" w:rsidR="004956B0" w:rsidRPr="009662E0" w:rsidRDefault="004956B0" w:rsidP="00297786">
      <w:pPr>
        <w:pStyle w:val="Glava"/>
        <w:rPr>
          <w:rFonts w:ascii="Arial" w:hAnsi="Arial" w:cs="Arial"/>
          <w:sz w:val="16"/>
          <w:szCs w:val="16"/>
        </w:rPr>
      </w:pPr>
    </w:p>
    <w:p w14:paraId="0F9B095F" w14:textId="77777777" w:rsidR="004956B0" w:rsidRPr="009662E0" w:rsidRDefault="004956B0" w:rsidP="00297786">
      <w:pPr>
        <w:pStyle w:val="Glava"/>
        <w:rPr>
          <w:rFonts w:ascii="Arial" w:hAnsi="Arial" w:cs="Arial"/>
          <w:sz w:val="16"/>
          <w:szCs w:val="16"/>
        </w:rPr>
      </w:pPr>
    </w:p>
    <w:p w14:paraId="61BA953C" w14:textId="77777777" w:rsidR="004956B0" w:rsidRPr="009662E0" w:rsidRDefault="004956B0" w:rsidP="00297786">
      <w:pPr>
        <w:pStyle w:val="Glava"/>
        <w:rPr>
          <w:rFonts w:ascii="Arial" w:hAnsi="Arial" w:cs="Arial"/>
          <w:sz w:val="16"/>
          <w:szCs w:val="16"/>
        </w:rPr>
      </w:pPr>
    </w:p>
    <w:p w14:paraId="58C2FCC3" w14:textId="77777777" w:rsidR="004956B0" w:rsidRPr="009662E0" w:rsidRDefault="004956B0" w:rsidP="00297786">
      <w:pPr>
        <w:pStyle w:val="Glava"/>
        <w:rPr>
          <w:rFonts w:ascii="Arial" w:hAnsi="Arial" w:cs="Arial"/>
          <w:sz w:val="16"/>
          <w:szCs w:val="16"/>
        </w:rPr>
      </w:pPr>
    </w:p>
    <w:p w14:paraId="62E8B7BE" w14:textId="77777777" w:rsidR="004956B0" w:rsidRPr="009662E0" w:rsidRDefault="004956B0" w:rsidP="00297786">
      <w:pPr>
        <w:pStyle w:val="Glava"/>
        <w:rPr>
          <w:rFonts w:ascii="Arial" w:hAnsi="Arial" w:cs="Arial"/>
          <w:sz w:val="16"/>
          <w:szCs w:val="16"/>
        </w:rPr>
      </w:pPr>
    </w:p>
    <w:p w14:paraId="1CB3A303" w14:textId="77777777" w:rsidR="004956B0" w:rsidRPr="009662E0" w:rsidRDefault="004956B0" w:rsidP="00297786">
      <w:pPr>
        <w:pStyle w:val="Glava"/>
        <w:rPr>
          <w:rFonts w:ascii="Arial" w:hAnsi="Arial" w:cs="Arial"/>
          <w:sz w:val="16"/>
          <w:szCs w:val="16"/>
        </w:rPr>
      </w:pPr>
    </w:p>
    <w:p w14:paraId="2834523F" w14:textId="77777777" w:rsidR="004956B0" w:rsidRPr="009662E0" w:rsidRDefault="004956B0" w:rsidP="00297786">
      <w:pPr>
        <w:pStyle w:val="Glava"/>
        <w:rPr>
          <w:rFonts w:ascii="Arial" w:hAnsi="Arial" w:cs="Arial"/>
          <w:sz w:val="16"/>
          <w:szCs w:val="16"/>
        </w:rPr>
      </w:pPr>
    </w:p>
    <w:p w14:paraId="1D77DC4D" w14:textId="77777777" w:rsidR="004956B0" w:rsidRPr="009662E0" w:rsidRDefault="004956B0" w:rsidP="00297786">
      <w:pPr>
        <w:pStyle w:val="Glava"/>
        <w:rPr>
          <w:rFonts w:ascii="Arial" w:hAnsi="Arial" w:cs="Arial"/>
          <w:sz w:val="16"/>
          <w:szCs w:val="16"/>
        </w:rPr>
      </w:pPr>
    </w:p>
    <w:p w14:paraId="52FA55FF" w14:textId="77777777" w:rsidR="004956B0" w:rsidRPr="009662E0" w:rsidRDefault="004956B0" w:rsidP="00297786">
      <w:pPr>
        <w:pStyle w:val="Glava"/>
        <w:rPr>
          <w:rFonts w:ascii="Arial" w:hAnsi="Arial" w:cs="Arial"/>
          <w:sz w:val="16"/>
          <w:szCs w:val="16"/>
        </w:rPr>
      </w:pPr>
    </w:p>
    <w:p w14:paraId="7564CF74" w14:textId="77777777" w:rsidR="004956B0" w:rsidRPr="009662E0" w:rsidRDefault="004956B0" w:rsidP="00297786">
      <w:pPr>
        <w:pStyle w:val="Glava"/>
        <w:rPr>
          <w:rFonts w:ascii="Arial" w:hAnsi="Arial" w:cs="Arial"/>
          <w:sz w:val="16"/>
          <w:szCs w:val="16"/>
        </w:rPr>
      </w:pPr>
    </w:p>
    <w:p w14:paraId="7E6D47F5" w14:textId="77777777" w:rsidR="004956B0" w:rsidRPr="009662E0" w:rsidRDefault="004956B0" w:rsidP="00297786">
      <w:pPr>
        <w:pStyle w:val="Glava"/>
        <w:rPr>
          <w:rFonts w:ascii="Arial" w:hAnsi="Arial" w:cs="Arial"/>
          <w:sz w:val="16"/>
          <w:szCs w:val="16"/>
        </w:rPr>
      </w:pPr>
    </w:p>
    <w:p w14:paraId="482415F6" w14:textId="77777777" w:rsidR="004956B0" w:rsidRPr="009662E0" w:rsidRDefault="004956B0" w:rsidP="00297786">
      <w:pPr>
        <w:pStyle w:val="Glava"/>
        <w:rPr>
          <w:rFonts w:ascii="Arial" w:hAnsi="Arial" w:cs="Arial"/>
          <w:sz w:val="16"/>
          <w:szCs w:val="16"/>
        </w:rPr>
      </w:pPr>
    </w:p>
    <w:p w14:paraId="52B03D91" w14:textId="77777777" w:rsidR="004956B0" w:rsidRPr="009662E0" w:rsidRDefault="004956B0" w:rsidP="00297786">
      <w:pPr>
        <w:pStyle w:val="Glava"/>
        <w:rPr>
          <w:rFonts w:ascii="Arial" w:hAnsi="Arial" w:cs="Arial"/>
          <w:sz w:val="16"/>
          <w:szCs w:val="16"/>
        </w:rPr>
      </w:pPr>
    </w:p>
    <w:p w14:paraId="28897AAA" w14:textId="77777777" w:rsidR="004956B0" w:rsidRPr="009662E0" w:rsidRDefault="004956B0" w:rsidP="00297786">
      <w:pPr>
        <w:pStyle w:val="Glava"/>
        <w:rPr>
          <w:rFonts w:ascii="Arial" w:hAnsi="Arial" w:cs="Arial"/>
          <w:sz w:val="16"/>
          <w:szCs w:val="16"/>
        </w:rPr>
      </w:pPr>
    </w:p>
    <w:p w14:paraId="0036DDD6" w14:textId="77777777" w:rsidR="004956B0" w:rsidRPr="009662E0" w:rsidRDefault="004956B0" w:rsidP="00297786">
      <w:pPr>
        <w:pStyle w:val="Glava"/>
        <w:rPr>
          <w:rFonts w:ascii="Arial" w:hAnsi="Arial" w:cs="Arial"/>
          <w:sz w:val="16"/>
          <w:szCs w:val="16"/>
        </w:rPr>
      </w:pPr>
    </w:p>
    <w:p w14:paraId="305D1A4D" w14:textId="77777777" w:rsidR="004956B0" w:rsidRPr="009662E0" w:rsidRDefault="004956B0" w:rsidP="00297786">
      <w:pPr>
        <w:pStyle w:val="Glava"/>
        <w:rPr>
          <w:rFonts w:ascii="Arial" w:hAnsi="Arial" w:cs="Arial"/>
          <w:sz w:val="16"/>
          <w:szCs w:val="16"/>
        </w:rPr>
      </w:pPr>
    </w:p>
    <w:p w14:paraId="2AFD15A5" w14:textId="77777777" w:rsidR="004956B0" w:rsidRPr="009662E0" w:rsidRDefault="004956B0" w:rsidP="00297786">
      <w:pPr>
        <w:pStyle w:val="Glava"/>
        <w:rPr>
          <w:rFonts w:ascii="Arial" w:hAnsi="Arial" w:cs="Arial"/>
          <w:sz w:val="16"/>
          <w:szCs w:val="16"/>
        </w:rPr>
      </w:pPr>
    </w:p>
    <w:p w14:paraId="4C9813D5" w14:textId="77777777" w:rsidR="004956B0" w:rsidRPr="009662E0" w:rsidRDefault="004956B0" w:rsidP="00297786">
      <w:pPr>
        <w:pStyle w:val="Glava"/>
        <w:rPr>
          <w:rFonts w:ascii="Arial" w:hAnsi="Arial" w:cs="Arial"/>
          <w:sz w:val="16"/>
          <w:szCs w:val="16"/>
        </w:rPr>
      </w:pPr>
    </w:p>
    <w:p w14:paraId="36D3A8B4" w14:textId="77777777" w:rsidR="004956B0" w:rsidRPr="009662E0" w:rsidRDefault="004956B0" w:rsidP="00297786">
      <w:pPr>
        <w:pStyle w:val="Glava"/>
        <w:rPr>
          <w:rFonts w:ascii="Arial" w:hAnsi="Arial" w:cs="Arial"/>
          <w:sz w:val="16"/>
          <w:szCs w:val="16"/>
        </w:rPr>
      </w:pPr>
    </w:p>
    <w:p w14:paraId="0A8BF2C3" w14:textId="77777777" w:rsidR="004956B0" w:rsidRPr="009662E0" w:rsidRDefault="004956B0" w:rsidP="00297786">
      <w:pPr>
        <w:pStyle w:val="Glava"/>
        <w:rPr>
          <w:rFonts w:ascii="Arial" w:hAnsi="Arial" w:cs="Arial"/>
          <w:sz w:val="16"/>
          <w:szCs w:val="16"/>
        </w:rPr>
      </w:pPr>
    </w:p>
    <w:p w14:paraId="58D87F41" w14:textId="77777777" w:rsidR="004956B0" w:rsidRPr="009662E0" w:rsidRDefault="004956B0" w:rsidP="00297786">
      <w:pPr>
        <w:pStyle w:val="Glava"/>
        <w:rPr>
          <w:rFonts w:ascii="Arial" w:hAnsi="Arial" w:cs="Arial"/>
          <w:sz w:val="16"/>
          <w:szCs w:val="16"/>
        </w:rPr>
      </w:pPr>
    </w:p>
    <w:p w14:paraId="25FA4020" w14:textId="77777777" w:rsidR="004956B0" w:rsidRPr="009662E0" w:rsidRDefault="004956B0" w:rsidP="00297786">
      <w:pPr>
        <w:pStyle w:val="Glava"/>
        <w:rPr>
          <w:rFonts w:ascii="Arial" w:hAnsi="Arial" w:cs="Arial"/>
          <w:sz w:val="16"/>
          <w:szCs w:val="16"/>
        </w:rPr>
      </w:pPr>
    </w:p>
    <w:p w14:paraId="5D8348C9" w14:textId="77777777" w:rsidR="004956B0" w:rsidRPr="009662E0" w:rsidRDefault="004956B0" w:rsidP="00297786">
      <w:pPr>
        <w:pStyle w:val="Glava"/>
        <w:rPr>
          <w:rFonts w:ascii="Arial" w:hAnsi="Arial" w:cs="Arial"/>
          <w:sz w:val="16"/>
          <w:szCs w:val="16"/>
        </w:rPr>
      </w:pPr>
    </w:p>
    <w:p w14:paraId="6E3F4247" w14:textId="77777777" w:rsidR="004956B0" w:rsidRPr="009662E0" w:rsidRDefault="004956B0" w:rsidP="00297786">
      <w:pPr>
        <w:pStyle w:val="Glava"/>
        <w:rPr>
          <w:rFonts w:ascii="Arial" w:hAnsi="Arial" w:cs="Arial"/>
          <w:sz w:val="16"/>
          <w:szCs w:val="16"/>
        </w:rPr>
      </w:pPr>
    </w:p>
    <w:p w14:paraId="7288FD9C" w14:textId="77777777" w:rsidR="004956B0" w:rsidRPr="009662E0" w:rsidRDefault="004956B0" w:rsidP="00297786">
      <w:pPr>
        <w:pStyle w:val="Glava"/>
        <w:rPr>
          <w:rFonts w:ascii="Arial" w:hAnsi="Arial" w:cs="Arial"/>
          <w:sz w:val="16"/>
          <w:szCs w:val="16"/>
        </w:rPr>
      </w:pPr>
    </w:p>
    <w:p w14:paraId="3075CE20" w14:textId="77777777" w:rsidR="004956B0" w:rsidRPr="009662E0" w:rsidRDefault="004956B0" w:rsidP="00297786">
      <w:pPr>
        <w:pStyle w:val="Glava"/>
        <w:rPr>
          <w:rFonts w:ascii="Arial" w:hAnsi="Arial" w:cs="Arial"/>
          <w:sz w:val="16"/>
          <w:szCs w:val="16"/>
        </w:rPr>
      </w:pPr>
    </w:p>
    <w:p w14:paraId="46D0F372" w14:textId="77777777" w:rsidR="004956B0" w:rsidRPr="009662E0" w:rsidRDefault="004956B0" w:rsidP="00297786">
      <w:pPr>
        <w:pStyle w:val="Glava"/>
        <w:rPr>
          <w:rFonts w:ascii="Arial" w:hAnsi="Arial" w:cs="Arial"/>
          <w:sz w:val="16"/>
          <w:szCs w:val="16"/>
        </w:rPr>
      </w:pPr>
    </w:p>
    <w:p w14:paraId="109890C8" w14:textId="77777777" w:rsidR="004956B0" w:rsidRPr="009662E0" w:rsidRDefault="004956B0" w:rsidP="00297786">
      <w:pPr>
        <w:pStyle w:val="Glava"/>
        <w:rPr>
          <w:rFonts w:ascii="Arial" w:hAnsi="Arial" w:cs="Arial"/>
          <w:sz w:val="16"/>
          <w:szCs w:val="16"/>
        </w:rPr>
      </w:pPr>
    </w:p>
    <w:p w14:paraId="688F9D65" w14:textId="77777777" w:rsidR="004956B0" w:rsidRPr="009662E0" w:rsidRDefault="004956B0" w:rsidP="00297786">
      <w:pPr>
        <w:pStyle w:val="Glava"/>
        <w:rPr>
          <w:rFonts w:ascii="Arial" w:hAnsi="Arial" w:cs="Arial"/>
          <w:sz w:val="16"/>
          <w:szCs w:val="16"/>
        </w:rPr>
      </w:pPr>
    </w:p>
    <w:p w14:paraId="23119582" w14:textId="50A43A17" w:rsidR="00C31B33" w:rsidRPr="009662E0" w:rsidRDefault="00C31B33" w:rsidP="00297786">
      <w:pPr>
        <w:pStyle w:val="Glava"/>
        <w:rPr>
          <w:rFonts w:ascii="Arial" w:hAnsi="Arial" w:cs="Arial"/>
          <w:sz w:val="16"/>
          <w:szCs w:val="16"/>
        </w:rPr>
      </w:pPr>
    </w:p>
    <w:p w14:paraId="602A5831" w14:textId="39C25A37" w:rsidR="00683CE7" w:rsidRPr="009662E0" w:rsidRDefault="00683CE7" w:rsidP="00E74A6D">
      <w:pPr>
        <w:spacing w:line="260" w:lineRule="atLeast"/>
        <w:jc w:val="both"/>
        <w:rPr>
          <w:rFonts w:ascii="Arial" w:hAnsi="Arial" w:cs="Arial"/>
          <w:b/>
          <w:bCs/>
          <w:sz w:val="20"/>
          <w:szCs w:val="20"/>
          <w:lang w:eastAsia="en-US"/>
        </w:rPr>
      </w:pPr>
    </w:p>
    <w:p w14:paraId="53862AD7" w14:textId="299FAFA6" w:rsidR="00AF7209" w:rsidRPr="009662E0" w:rsidRDefault="00AF7209" w:rsidP="00AF7209">
      <w:pPr>
        <w:pBdr>
          <w:top w:val="single" w:sz="4" w:space="1" w:color="000000"/>
          <w:left w:val="single" w:sz="4" w:space="4" w:color="000000"/>
          <w:bottom w:val="single" w:sz="4" w:space="1" w:color="000000"/>
          <w:right w:val="single" w:sz="4" w:space="4" w:color="000000"/>
        </w:pBdr>
        <w:suppressAutoHyphens/>
        <w:spacing w:line="260" w:lineRule="atLeast"/>
        <w:rPr>
          <w:rFonts w:ascii="Arial" w:hAnsi="Arial" w:cs="Arial"/>
          <w:b/>
          <w:bCs/>
          <w:sz w:val="16"/>
          <w:szCs w:val="16"/>
          <w:lang w:eastAsia="ar-SA"/>
        </w:rPr>
      </w:pPr>
      <w:r w:rsidRPr="009662E0">
        <w:rPr>
          <w:rFonts w:ascii="Arial" w:hAnsi="Arial" w:cs="Arial"/>
          <w:b/>
          <w:sz w:val="20"/>
          <w:szCs w:val="20"/>
          <w:lang w:eastAsia="ar-SA"/>
        </w:rPr>
        <w:t xml:space="preserve">Obrazec </w:t>
      </w:r>
      <w:r w:rsidR="00641E85" w:rsidRPr="009662E0">
        <w:rPr>
          <w:rFonts w:ascii="Arial" w:hAnsi="Arial" w:cs="Arial"/>
          <w:b/>
          <w:sz w:val="20"/>
          <w:szCs w:val="20"/>
          <w:lang w:eastAsia="ar-SA"/>
        </w:rPr>
        <w:t>8</w:t>
      </w:r>
      <w:r w:rsidRPr="009662E0">
        <w:rPr>
          <w:rFonts w:ascii="Arial" w:hAnsi="Arial" w:cs="Arial"/>
          <w:b/>
          <w:sz w:val="20"/>
          <w:szCs w:val="20"/>
          <w:lang w:eastAsia="ar-SA"/>
        </w:rPr>
        <w:t>.1.: GARANCIJA ZA RESNOST PONUDBE</w:t>
      </w:r>
    </w:p>
    <w:p w14:paraId="5D265F2F" w14:textId="77777777" w:rsidR="00AF7209" w:rsidRPr="009662E0" w:rsidRDefault="00AF7209" w:rsidP="00AF7209">
      <w:pPr>
        <w:keepNext/>
        <w:suppressAutoHyphens/>
        <w:spacing w:before="120" w:after="60" w:line="260" w:lineRule="atLeast"/>
        <w:jc w:val="center"/>
        <w:rPr>
          <w:rFonts w:ascii="Arial" w:hAnsi="Arial" w:cs="Arial"/>
          <w:sz w:val="16"/>
          <w:szCs w:val="16"/>
          <w:lang w:eastAsia="ar-SA"/>
        </w:rPr>
      </w:pPr>
      <w:bookmarkStart w:id="140" w:name="__RefHeading__13108_758074437"/>
      <w:bookmarkStart w:id="141" w:name="_Toc534192829"/>
      <w:bookmarkStart w:id="142" w:name="_Toc534026546"/>
      <w:bookmarkEnd w:id="140"/>
      <w:r w:rsidRPr="009662E0">
        <w:rPr>
          <w:rFonts w:ascii="Arial" w:hAnsi="Arial" w:cs="Arial"/>
          <w:b/>
          <w:bCs/>
          <w:sz w:val="16"/>
          <w:szCs w:val="16"/>
          <w:lang w:eastAsia="ar-SA"/>
        </w:rPr>
        <w:t>Obrazec zavarovanja za resnost ponudbe po EPGP-758</w:t>
      </w:r>
      <w:bookmarkEnd w:id="141"/>
      <w:bookmarkEnd w:id="142"/>
    </w:p>
    <w:p w14:paraId="241E6930" w14:textId="77777777" w:rsidR="00AF7209" w:rsidRPr="009662E0" w:rsidRDefault="00AF7209" w:rsidP="00AF7209">
      <w:pPr>
        <w:suppressAutoHyphens/>
        <w:spacing w:line="260" w:lineRule="atLeast"/>
        <w:rPr>
          <w:rFonts w:ascii="Arial" w:hAnsi="Arial" w:cs="Arial"/>
          <w:sz w:val="16"/>
          <w:szCs w:val="16"/>
          <w:lang w:eastAsia="ar-SA"/>
        </w:rPr>
      </w:pPr>
    </w:p>
    <w:p w14:paraId="3DB62B7B" w14:textId="77777777" w:rsidR="00AF7209" w:rsidRPr="009662E0"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r w:rsidRPr="009662E0">
        <w:rPr>
          <w:rFonts w:ascii="Arial" w:hAnsi="Arial" w:cs="Arial"/>
          <w:i/>
          <w:sz w:val="16"/>
          <w:szCs w:val="16"/>
          <w:lang w:eastAsia="ar-SA"/>
        </w:rPr>
        <w:t>Glava s podatki o garantu (zavarovalnici/banki)</w:t>
      </w:r>
      <w:r w:rsidRPr="009662E0">
        <w:rPr>
          <w:rFonts w:ascii="Arial" w:hAnsi="Arial" w:cs="Arial"/>
          <w:sz w:val="16"/>
          <w:szCs w:val="16"/>
          <w:lang w:eastAsia="ar-SA"/>
        </w:rPr>
        <w:t xml:space="preserve"> </w:t>
      </w:r>
      <w:r w:rsidRPr="009662E0">
        <w:rPr>
          <w:rFonts w:ascii="Arial" w:hAnsi="Arial" w:cs="Arial"/>
          <w:i/>
          <w:sz w:val="16"/>
          <w:szCs w:val="16"/>
          <w:lang w:eastAsia="ar-SA"/>
        </w:rPr>
        <w:t>ali SWIFT ključ</w:t>
      </w:r>
    </w:p>
    <w:p w14:paraId="10AEEDBF" w14:textId="77777777" w:rsidR="00AF7209" w:rsidRPr="009662E0"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p>
    <w:p w14:paraId="21E3669F" w14:textId="5EBA4E32" w:rsidR="00AF7209" w:rsidRPr="009662E0"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9662E0">
        <w:rPr>
          <w:rFonts w:ascii="Arial" w:hAnsi="Arial" w:cs="Arial"/>
          <w:sz w:val="16"/>
          <w:szCs w:val="16"/>
          <w:lang w:eastAsia="ar-SA"/>
        </w:rPr>
        <w:t xml:space="preserve">Za:    </w:t>
      </w:r>
      <w:r w:rsidR="00711474" w:rsidRPr="009662E0">
        <w:rPr>
          <w:rFonts w:ascii="Arial" w:hAnsi="Arial" w:cs="Arial"/>
          <w:b/>
          <w:sz w:val="16"/>
          <w:szCs w:val="16"/>
          <w:lang w:eastAsia="ar-SA"/>
        </w:rPr>
        <w:t>Ministrstvo za okolje, podnebje in energijo</w:t>
      </w:r>
      <w:r w:rsidRPr="009662E0">
        <w:rPr>
          <w:rFonts w:ascii="Arial" w:hAnsi="Arial" w:cs="Arial"/>
          <w:b/>
          <w:sz w:val="16"/>
          <w:szCs w:val="16"/>
          <w:lang w:eastAsia="ar-SA"/>
        </w:rPr>
        <w:t xml:space="preserve">, </w:t>
      </w:r>
      <w:r w:rsidR="002A184F" w:rsidRPr="009662E0">
        <w:rPr>
          <w:rFonts w:ascii="Arial" w:hAnsi="Arial" w:cs="Arial"/>
          <w:b/>
          <w:sz w:val="16"/>
          <w:szCs w:val="16"/>
          <w:lang w:eastAsia="ar-SA"/>
        </w:rPr>
        <w:t>Langusova ulica 4</w:t>
      </w:r>
      <w:r w:rsidRPr="009662E0">
        <w:rPr>
          <w:rFonts w:ascii="Arial" w:hAnsi="Arial" w:cs="Arial"/>
          <w:b/>
          <w:sz w:val="16"/>
          <w:szCs w:val="16"/>
          <w:lang w:eastAsia="ar-SA"/>
        </w:rPr>
        <w:t>, Ljubljana (naročnik oz. upravičenec garancije)</w:t>
      </w:r>
    </w:p>
    <w:p w14:paraId="2BE49803" w14:textId="77777777" w:rsidR="00AF7209" w:rsidRPr="009662E0"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BA8720B" w14:textId="77777777" w:rsidR="00AF7209" w:rsidRPr="009662E0"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9662E0">
        <w:rPr>
          <w:rFonts w:ascii="Arial" w:hAnsi="Arial" w:cs="Arial"/>
          <w:sz w:val="16"/>
          <w:szCs w:val="16"/>
          <w:lang w:eastAsia="ar-SA"/>
        </w:rPr>
        <w:t xml:space="preserve">Datum: </w:t>
      </w:r>
      <w:r w:rsidRPr="009662E0">
        <w:rPr>
          <w:rFonts w:ascii="Arial" w:hAnsi="Arial" w:cs="Arial"/>
          <w:sz w:val="16"/>
          <w:szCs w:val="16"/>
          <w:lang w:eastAsia="ar-SA"/>
        </w:rPr>
        <w:fldChar w:fldCharType="begin">
          <w:ffData>
            <w:name w:val=""/>
            <w:enabled/>
            <w:calcOnExit w:val="0"/>
            <w:textInput/>
          </w:ffData>
        </w:fldChar>
      </w:r>
      <w:r w:rsidRPr="009662E0">
        <w:rPr>
          <w:rFonts w:ascii="Arial" w:hAnsi="Arial" w:cs="Arial"/>
          <w:sz w:val="16"/>
          <w:szCs w:val="16"/>
          <w:lang w:eastAsia="ar-SA"/>
        </w:rPr>
        <w:instrText xml:space="preserve"> FORMTEXT </w:instrText>
      </w:r>
      <w:r w:rsidR="00967724">
        <w:rPr>
          <w:rFonts w:ascii="Arial" w:hAnsi="Arial" w:cs="Arial"/>
          <w:sz w:val="16"/>
          <w:szCs w:val="16"/>
          <w:lang w:eastAsia="ar-SA"/>
        </w:rPr>
      </w:r>
      <w:r w:rsidR="00967724">
        <w:rPr>
          <w:rFonts w:ascii="Arial" w:hAnsi="Arial" w:cs="Arial"/>
          <w:sz w:val="16"/>
          <w:szCs w:val="16"/>
          <w:lang w:eastAsia="ar-SA"/>
        </w:rPr>
        <w:fldChar w:fldCharType="separate"/>
      </w:r>
      <w:r w:rsidRPr="009662E0">
        <w:rPr>
          <w:rFonts w:ascii="Arial" w:hAnsi="Arial" w:cs="Arial"/>
          <w:sz w:val="16"/>
          <w:szCs w:val="16"/>
          <w:lang w:eastAsia="ar-SA"/>
        </w:rPr>
        <w:fldChar w:fldCharType="end"/>
      </w:r>
      <w:r w:rsidRPr="009662E0">
        <w:rPr>
          <w:rFonts w:ascii="Arial" w:hAnsi="Arial" w:cs="Arial"/>
          <w:sz w:val="16"/>
          <w:szCs w:val="16"/>
          <w:lang w:eastAsia="ar-SA"/>
        </w:rPr>
        <w:t xml:space="preserve"> </w:t>
      </w:r>
      <w:r w:rsidRPr="009662E0">
        <w:rPr>
          <w:rFonts w:ascii="Arial" w:hAnsi="Arial" w:cs="Arial"/>
          <w:i/>
          <w:sz w:val="16"/>
          <w:szCs w:val="16"/>
          <w:lang w:eastAsia="ar-SA"/>
        </w:rPr>
        <w:t>(vpiše se datum izdaje)</w:t>
      </w:r>
    </w:p>
    <w:p w14:paraId="082C10BA" w14:textId="77777777" w:rsidR="00AF7209" w:rsidRPr="009662E0"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1D8A6572" w14:textId="77777777" w:rsidR="00AF7209" w:rsidRPr="009662E0"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9662E0">
        <w:rPr>
          <w:rFonts w:ascii="Arial" w:hAnsi="Arial" w:cs="Arial"/>
          <w:b/>
          <w:sz w:val="16"/>
          <w:szCs w:val="16"/>
          <w:lang w:eastAsia="ar-SA"/>
        </w:rPr>
        <w:t>VRSTA ZAVAROVANJA:</w:t>
      </w:r>
      <w:r w:rsidRPr="009662E0">
        <w:rPr>
          <w:rFonts w:ascii="Arial" w:hAnsi="Arial" w:cs="Arial"/>
          <w:sz w:val="16"/>
          <w:szCs w:val="16"/>
          <w:lang w:eastAsia="ar-SA"/>
        </w:rPr>
        <w:t xml:space="preserve"> </w:t>
      </w:r>
      <w:r w:rsidRPr="009662E0">
        <w:rPr>
          <w:rFonts w:ascii="Arial" w:hAnsi="Arial" w:cs="Arial"/>
          <w:sz w:val="16"/>
          <w:szCs w:val="16"/>
          <w:lang w:eastAsia="ar-SA"/>
        </w:rPr>
        <w:fldChar w:fldCharType="begin">
          <w:ffData>
            <w:name w:val=""/>
            <w:enabled/>
            <w:calcOnExit w:val="0"/>
            <w:textInput/>
          </w:ffData>
        </w:fldChar>
      </w:r>
      <w:r w:rsidRPr="009662E0">
        <w:rPr>
          <w:rFonts w:ascii="Arial" w:hAnsi="Arial" w:cs="Arial"/>
          <w:sz w:val="16"/>
          <w:szCs w:val="16"/>
          <w:lang w:eastAsia="ar-SA"/>
        </w:rPr>
        <w:instrText xml:space="preserve"> FORMTEXT </w:instrText>
      </w:r>
      <w:r w:rsidR="00967724">
        <w:rPr>
          <w:rFonts w:ascii="Arial" w:hAnsi="Arial" w:cs="Arial"/>
          <w:sz w:val="16"/>
          <w:szCs w:val="16"/>
          <w:lang w:eastAsia="ar-SA"/>
        </w:rPr>
      </w:r>
      <w:r w:rsidR="00967724">
        <w:rPr>
          <w:rFonts w:ascii="Arial" w:hAnsi="Arial" w:cs="Arial"/>
          <w:sz w:val="16"/>
          <w:szCs w:val="16"/>
          <w:lang w:eastAsia="ar-SA"/>
        </w:rPr>
        <w:fldChar w:fldCharType="separate"/>
      </w:r>
      <w:r w:rsidRPr="009662E0">
        <w:rPr>
          <w:rFonts w:ascii="Arial" w:hAnsi="Arial" w:cs="Arial"/>
          <w:sz w:val="16"/>
          <w:szCs w:val="16"/>
          <w:lang w:eastAsia="ar-SA"/>
        </w:rPr>
        <w:fldChar w:fldCharType="end"/>
      </w:r>
      <w:r w:rsidRPr="009662E0">
        <w:rPr>
          <w:rFonts w:ascii="Arial" w:hAnsi="Arial" w:cs="Arial"/>
          <w:sz w:val="16"/>
          <w:szCs w:val="16"/>
          <w:lang w:eastAsia="ar-SA"/>
        </w:rPr>
        <w:t xml:space="preserve"> </w:t>
      </w:r>
      <w:r w:rsidRPr="009662E0">
        <w:rPr>
          <w:rFonts w:ascii="Arial" w:hAnsi="Arial" w:cs="Arial"/>
          <w:i/>
          <w:sz w:val="16"/>
          <w:szCs w:val="16"/>
          <w:lang w:eastAsia="ar-SA"/>
        </w:rPr>
        <w:t>(vpiše se vrsta zavarovanja: kavcijsko zavarovanje/bančna garancija)</w:t>
      </w:r>
    </w:p>
    <w:p w14:paraId="616290E4" w14:textId="77777777" w:rsidR="00AF7209" w:rsidRPr="009662E0"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1D5D69CD" w14:textId="77777777" w:rsidR="00AF7209" w:rsidRPr="009662E0"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9662E0">
        <w:rPr>
          <w:rFonts w:ascii="Arial" w:hAnsi="Arial" w:cs="Arial"/>
          <w:b/>
          <w:sz w:val="16"/>
          <w:szCs w:val="16"/>
          <w:lang w:eastAsia="ar-SA"/>
        </w:rPr>
        <w:t xml:space="preserve">ŠTEVILKA: </w:t>
      </w:r>
      <w:r w:rsidRPr="009662E0">
        <w:rPr>
          <w:rFonts w:ascii="Arial" w:hAnsi="Arial" w:cs="Arial"/>
          <w:sz w:val="16"/>
          <w:szCs w:val="16"/>
          <w:lang w:eastAsia="ar-SA"/>
        </w:rPr>
        <w:fldChar w:fldCharType="begin">
          <w:ffData>
            <w:name w:val=""/>
            <w:enabled/>
            <w:calcOnExit w:val="0"/>
            <w:textInput/>
          </w:ffData>
        </w:fldChar>
      </w:r>
      <w:r w:rsidRPr="009662E0">
        <w:rPr>
          <w:rFonts w:ascii="Arial" w:hAnsi="Arial" w:cs="Arial"/>
          <w:sz w:val="16"/>
          <w:szCs w:val="16"/>
          <w:lang w:eastAsia="ar-SA"/>
        </w:rPr>
        <w:instrText xml:space="preserve"> FORMTEXT </w:instrText>
      </w:r>
      <w:r w:rsidR="00967724">
        <w:rPr>
          <w:rFonts w:ascii="Arial" w:hAnsi="Arial" w:cs="Arial"/>
          <w:sz w:val="16"/>
          <w:szCs w:val="16"/>
          <w:lang w:eastAsia="ar-SA"/>
        </w:rPr>
      </w:r>
      <w:r w:rsidR="00967724">
        <w:rPr>
          <w:rFonts w:ascii="Arial" w:hAnsi="Arial" w:cs="Arial"/>
          <w:sz w:val="16"/>
          <w:szCs w:val="16"/>
          <w:lang w:eastAsia="ar-SA"/>
        </w:rPr>
        <w:fldChar w:fldCharType="separate"/>
      </w:r>
      <w:r w:rsidRPr="009662E0">
        <w:rPr>
          <w:rFonts w:ascii="Arial" w:hAnsi="Arial" w:cs="Arial"/>
          <w:sz w:val="16"/>
          <w:szCs w:val="16"/>
          <w:lang w:eastAsia="ar-SA"/>
        </w:rPr>
        <w:fldChar w:fldCharType="end"/>
      </w:r>
      <w:r w:rsidRPr="009662E0">
        <w:rPr>
          <w:rFonts w:ascii="Arial" w:hAnsi="Arial" w:cs="Arial"/>
          <w:sz w:val="16"/>
          <w:szCs w:val="16"/>
          <w:lang w:eastAsia="ar-SA"/>
        </w:rPr>
        <w:t xml:space="preserve"> </w:t>
      </w:r>
      <w:r w:rsidRPr="009662E0">
        <w:rPr>
          <w:rFonts w:ascii="Arial" w:hAnsi="Arial" w:cs="Arial"/>
          <w:i/>
          <w:sz w:val="16"/>
          <w:szCs w:val="16"/>
          <w:lang w:eastAsia="ar-SA"/>
        </w:rPr>
        <w:t>(vpiše se številka zavarovanja)</w:t>
      </w:r>
    </w:p>
    <w:p w14:paraId="23B09153" w14:textId="77777777" w:rsidR="00AF7209" w:rsidRPr="009662E0"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7C3EB4D" w14:textId="77777777" w:rsidR="00AF7209" w:rsidRPr="009662E0"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9662E0">
        <w:rPr>
          <w:rFonts w:ascii="Arial" w:hAnsi="Arial" w:cs="Arial"/>
          <w:b/>
          <w:sz w:val="16"/>
          <w:szCs w:val="16"/>
          <w:lang w:eastAsia="ar-SA"/>
        </w:rPr>
        <w:t>GARANT:</w:t>
      </w:r>
      <w:r w:rsidRPr="009662E0">
        <w:rPr>
          <w:rFonts w:ascii="Arial" w:hAnsi="Arial" w:cs="Arial"/>
          <w:sz w:val="16"/>
          <w:szCs w:val="16"/>
          <w:lang w:eastAsia="ar-SA"/>
        </w:rPr>
        <w:t xml:space="preserve"> </w:t>
      </w:r>
      <w:r w:rsidRPr="009662E0">
        <w:rPr>
          <w:rFonts w:ascii="Arial" w:hAnsi="Arial" w:cs="Arial"/>
          <w:sz w:val="16"/>
          <w:szCs w:val="16"/>
          <w:lang w:eastAsia="ar-SA"/>
        </w:rPr>
        <w:fldChar w:fldCharType="begin">
          <w:ffData>
            <w:name w:val=""/>
            <w:enabled/>
            <w:calcOnExit w:val="0"/>
            <w:textInput/>
          </w:ffData>
        </w:fldChar>
      </w:r>
      <w:r w:rsidRPr="009662E0">
        <w:rPr>
          <w:rFonts w:ascii="Arial" w:hAnsi="Arial" w:cs="Arial"/>
          <w:sz w:val="16"/>
          <w:szCs w:val="16"/>
          <w:lang w:eastAsia="ar-SA"/>
        </w:rPr>
        <w:instrText xml:space="preserve"> FORMTEXT </w:instrText>
      </w:r>
      <w:r w:rsidR="00967724">
        <w:rPr>
          <w:rFonts w:ascii="Arial" w:hAnsi="Arial" w:cs="Arial"/>
          <w:sz w:val="16"/>
          <w:szCs w:val="16"/>
          <w:lang w:eastAsia="ar-SA"/>
        </w:rPr>
      </w:r>
      <w:r w:rsidR="00967724">
        <w:rPr>
          <w:rFonts w:ascii="Arial" w:hAnsi="Arial" w:cs="Arial"/>
          <w:sz w:val="16"/>
          <w:szCs w:val="16"/>
          <w:lang w:eastAsia="ar-SA"/>
        </w:rPr>
        <w:fldChar w:fldCharType="separate"/>
      </w:r>
      <w:r w:rsidRPr="009662E0">
        <w:rPr>
          <w:rFonts w:ascii="Arial" w:hAnsi="Arial" w:cs="Arial"/>
          <w:sz w:val="16"/>
          <w:szCs w:val="16"/>
          <w:lang w:eastAsia="ar-SA"/>
        </w:rPr>
        <w:fldChar w:fldCharType="end"/>
      </w:r>
      <w:r w:rsidRPr="009662E0">
        <w:rPr>
          <w:rFonts w:ascii="Arial" w:hAnsi="Arial" w:cs="Arial"/>
          <w:sz w:val="16"/>
          <w:szCs w:val="16"/>
          <w:lang w:eastAsia="ar-SA"/>
        </w:rPr>
        <w:t xml:space="preserve"> </w:t>
      </w:r>
      <w:r w:rsidRPr="009662E0">
        <w:rPr>
          <w:rFonts w:ascii="Arial" w:hAnsi="Arial" w:cs="Arial"/>
          <w:i/>
          <w:sz w:val="16"/>
          <w:szCs w:val="16"/>
          <w:lang w:eastAsia="ar-SA"/>
        </w:rPr>
        <w:t>(vpiše se ime in naslov zavarovalnice/banke v kraju izdaje)</w:t>
      </w:r>
    </w:p>
    <w:p w14:paraId="4226D41F" w14:textId="77777777" w:rsidR="00AF7209" w:rsidRPr="009662E0"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66A4795C" w14:textId="77777777" w:rsidR="00AF7209" w:rsidRPr="009662E0"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9662E0">
        <w:rPr>
          <w:rFonts w:ascii="Arial" w:hAnsi="Arial" w:cs="Arial"/>
          <w:b/>
          <w:sz w:val="16"/>
          <w:szCs w:val="16"/>
          <w:lang w:eastAsia="ar-SA"/>
        </w:rPr>
        <w:t xml:space="preserve">NAROČNIK: </w:t>
      </w:r>
      <w:r w:rsidRPr="009662E0">
        <w:rPr>
          <w:rFonts w:ascii="Arial" w:hAnsi="Arial" w:cs="Arial"/>
          <w:sz w:val="16"/>
          <w:szCs w:val="16"/>
          <w:lang w:eastAsia="ar-SA"/>
        </w:rPr>
        <w:fldChar w:fldCharType="begin">
          <w:ffData>
            <w:name w:val=""/>
            <w:enabled/>
            <w:calcOnExit w:val="0"/>
            <w:textInput/>
          </w:ffData>
        </w:fldChar>
      </w:r>
      <w:r w:rsidRPr="009662E0">
        <w:rPr>
          <w:rFonts w:ascii="Arial" w:hAnsi="Arial" w:cs="Arial"/>
          <w:sz w:val="16"/>
          <w:szCs w:val="16"/>
          <w:lang w:eastAsia="ar-SA"/>
        </w:rPr>
        <w:instrText xml:space="preserve"> FORMTEXT </w:instrText>
      </w:r>
      <w:r w:rsidR="00967724">
        <w:rPr>
          <w:rFonts w:ascii="Arial" w:hAnsi="Arial" w:cs="Arial"/>
          <w:sz w:val="16"/>
          <w:szCs w:val="16"/>
          <w:lang w:eastAsia="ar-SA"/>
        </w:rPr>
      </w:r>
      <w:r w:rsidR="00967724">
        <w:rPr>
          <w:rFonts w:ascii="Arial" w:hAnsi="Arial" w:cs="Arial"/>
          <w:sz w:val="16"/>
          <w:szCs w:val="16"/>
          <w:lang w:eastAsia="ar-SA"/>
        </w:rPr>
        <w:fldChar w:fldCharType="separate"/>
      </w:r>
      <w:r w:rsidRPr="009662E0">
        <w:rPr>
          <w:rFonts w:ascii="Arial" w:hAnsi="Arial" w:cs="Arial"/>
          <w:sz w:val="16"/>
          <w:szCs w:val="16"/>
          <w:lang w:eastAsia="ar-SA"/>
        </w:rPr>
        <w:fldChar w:fldCharType="end"/>
      </w:r>
      <w:r w:rsidRPr="009662E0">
        <w:rPr>
          <w:rFonts w:ascii="Arial" w:hAnsi="Arial" w:cs="Arial"/>
          <w:sz w:val="16"/>
          <w:szCs w:val="16"/>
          <w:lang w:eastAsia="ar-SA"/>
        </w:rPr>
        <w:t xml:space="preserve"> </w:t>
      </w:r>
      <w:r w:rsidRPr="009662E0">
        <w:rPr>
          <w:rFonts w:ascii="Arial" w:hAnsi="Arial" w:cs="Arial"/>
          <w:i/>
          <w:sz w:val="16"/>
          <w:szCs w:val="16"/>
          <w:lang w:eastAsia="ar-SA"/>
        </w:rPr>
        <w:t>(vpiše se ime in naslov naročnika zavarovanja, tj. kandidata oziroma ponudnika v postopku javnega naročanja)</w:t>
      </w:r>
    </w:p>
    <w:p w14:paraId="4ED09EEE" w14:textId="77777777" w:rsidR="00AF7209" w:rsidRPr="009662E0"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346DE881" w14:textId="1469AD85" w:rsidR="00AF7209" w:rsidRPr="009662E0"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9662E0">
        <w:rPr>
          <w:rFonts w:ascii="Arial" w:hAnsi="Arial" w:cs="Arial"/>
          <w:b/>
          <w:sz w:val="16"/>
          <w:szCs w:val="16"/>
          <w:lang w:eastAsia="ar-SA"/>
        </w:rPr>
        <w:t>UPRAVIČENEC:</w:t>
      </w:r>
      <w:r w:rsidRPr="009662E0">
        <w:rPr>
          <w:rFonts w:ascii="Arial" w:hAnsi="Arial" w:cs="Arial"/>
          <w:sz w:val="16"/>
          <w:szCs w:val="16"/>
          <w:lang w:eastAsia="ar-SA"/>
        </w:rPr>
        <w:t xml:space="preserve"> </w:t>
      </w:r>
      <w:r w:rsidR="00711474" w:rsidRPr="009662E0">
        <w:rPr>
          <w:rFonts w:ascii="Arial" w:hAnsi="Arial" w:cs="Arial"/>
          <w:b/>
          <w:sz w:val="16"/>
          <w:szCs w:val="16"/>
          <w:lang w:eastAsia="ar-SA"/>
        </w:rPr>
        <w:t>Ministrstvo za okolje, podnebje in energijo</w:t>
      </w:r>
      <w:r w:rsidRPr="009662E0">
        <w:rPr>
          <w:rFonts w:ascii="Arial" w:hAnsi="Arial" w:cs="Arial"/>
          <w:b/>
          <w:sz w:val="16"/>
          <w:szCs w:val="16"/>
          <w:lang w:eastAsia="ar-SA"/>
        </w:rPr>
        <w:t xml:space="preserve">, </w:t>
      </w:r>
      <w:r w:rsidR="002A184F" w:rsidRPr="009662E0">
        <w:rPr>
          <w:rFonts w:ascii="Arial" w:hAnsi="Arial" w:cs="Arial"/>
          <w:b/>
          <w:sz w:val="16"/>
          <w:szCs w:val="16"/>
          <w:lang w:eastAsia="ar-SA"/>
        </w:rPr>
        <w:t>Langusova ulica 4</w:t>
      </w:r>
      <w:r w:rsidRPr="009662E0">
        <w:rPr>
          <w:rFonts w:ascii="Arial" w:hAnsi="Arial" w:cs="Arial"/>
          <w:b/>
          <w:sz w:val="16"/>
          <w:szCs w:val="16"/>
          <w:lang w:eastAsia="ar-SA"/>
        </w:rPr>
        <w:t>, Ljubljana</w:t>
      </w:r>
    </w:p>
    <w:p w14:paraId="777D60BF" w14:textId="77777777" w:rsidR="00AF7209" w:rsidRPr="009662E0"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1FF56EF5" w14:textId="1B671C82" w:rsidR="00A74B5C" w:rsidRPr="009662E0" w:rsidRDefault="00AF7209" w:rsidP="00F52B40">
      <w:pPr>
        <w:spacing w:line="260" w:lineRule="atLeast"/>
        <w:jc w:val="both"/>
        <w:rPr>
          <w:rFonts w:ascii="Arial" w:hAnsi="Arial" w:cs="Arial"/>
          <w:b/>
          <w:bCs/>
          <w:i/>
          <w:sz w:val="16"/>
          <w:szCs w:val="16"/>
          <w:lang w:eastAsia="ar-SA"/>
        </w:rPr>
      </w:pPr>
      <w:r w:rsidRPr="009662E0">
        <w:rPr>
          <w:rFonts w:ascii="Arial" w:hAnsi="Arial" w:cs="Arial"/>
          <w:b/>
          <w:sz w:val="16"/>
          <w:szCs w:val="16"/>
          <w:lang w:eastAsia="ar-SA"/>
        </w:rPr>
        <w:t xml:space="preserve">OSNOVNI POSEL: </w:t>
      </w:r>
      <w:r w:rsidRPr="009662E0">
        <w:rPr>
          <w:rFonts w:ascii="Arial" w:hAnsi="Arial" w:cs="Arial"/>
          <w:i/>
          <w:sz w:val="16"/>
          <w:szCs w:val="16"/>
          <w:lang w:eastAsia="ar-SA"/>
        </w:rPr>
        <w:t>obveznost naročnika zavarovanja iz njegove ponudbe, predložene v postopku javnega</w:t>
      </w:r>
      <w:r w:rsidR="00A74B5C" w:rsidRPr="009662E0">
        <w:rPr>
          <w:rFonts w:ascii="Arial" w:hAnsi="Arial" w:cs="Arial"/>
          <w:i/>
          <w:sz w:val="16"/>
          <w:szCs w:val="16"/>
          <w:lang w:eastAsia="ar-SA"/>
        </w:rPr>
        <w:t xml:space="preserve"> </w:t>
      </w:r>
      <w:r w:rsidR="00F52B40" w:rsidRPr="009662E0">
        <w:rPr>
          <w:rFonts w:ascii="Arial" w:hAnsi="Arial" w:cs="Arial"/>
          <w:i/>
          <w:sz w:val="16"/>
          <w:szCs w:val="16"/>
          <w:lang w:eastAsia="ar-SA"/>
        </w:rPr>
        <w:t>»</w:t>
      </w:r>
      <w:r w:rsidR="004A14A7" w:rsidRPr="009662E0">
        <w:rPr>
          <w:rFonts w:ascii="Arial" w:hAnsi="Arial" w:cs="Arial"/>
          <w:b/>
          <w:bCs/>
          <w:i/>
          <w:sz w:val="16"/>
          <w:szCs w:val="16"/>
          <w:lang w:eastAsia="ar-SA"/>
        </w:rPr>
        <w:t>Razvoj, vzpostavitev in vzdrževanje digitalne integrirane platforme za spremljanje izvajanja ukrepov prometne politike in investicijskih infrastrukturnih projektov - DIPSIIP</w:t>
      </w:r>
      <w:r w:rsidR="00F1771F" w:rsidRPr="009662E0">
        <w:rPr>
          <w:rFonts w:ascii="Arial" w:hAnsi="Arial" w:cs="Arial"/>
          <w:b/>
          <w:i/>
          <w:sz w:val="16"/>
          <w:szCs w:val="16"/>
          <w:lang w:eastAsia="ar-SA"/>
        </w:rPr>
        <w:t>«</w:t>
      </w:r>
    </w:p>
    <w:p w14:paraId="25AE7251" w14:textId="77777777" w:rsidR="00AF7209" w:rsidRPr="009662E0" w:rsidRDefault="00AF7209" w:rsidP="00F1771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30644194" w14:textId="07858999" w:rsidR="00AF7209" w:rsidRPr="009662E0"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9662E0">
        <w:rPr>
          <w:rFonts w:ascii="Arial" w:hAnsi="Arial" w:cs="Arial"/>
          <w:b/>
          <w:sz w:val="16"/>
          <w:szCs w:val="16"/>
          <w:lang w:eastAsia="ar-SA"/>
        </w:rPr>
        <w:t xml:space="preserve">ZNESEK IN VALUTA: </w:t>
      </w:r>
      <w:r w:rsidR="00097BEC" w:rsidRPr="009662E0">
        <w:rPr>
          <w:rFonts w:ascii="Arial" w:hAnsi="Arial" w:cs="Arial"/>
          <w:b/>
          <w:sz w:val="16"/>
          <w:szCs w:val="16"/>
          <w:lang w:eastAsia="ar-SA"/>
        </w:rPr>
        <w:t>8</w:t>
      </w:r>
      <w:r w:rsidRPr="009662E0">
        <w:rPr>
          <w:rFonts w:ascii="Arial" w:hAnsi="Arial" w:cs="Arial"/>
          <w:b/>
          <w:sz w:val="16"/>
          <w:szCs w:val="16"/>
          <w:lang w:eastAsia="ar-SA"/>
        </w:rPr>
        <w:t>.</w:t>
      </w:r>
      <w:r w:rsidR="00EE24A0" w:rsidRPr="009662E0">
        <w:rPr>
          <w:rFonts w:ascii="Arial" w:hAnsi="Arial" w:cs="Arial"/>
          <w:b/>
          <w:sz w:val="16"/>
          <w:szCs w:val="16"/>
          <w:lang w:eastAsia="ar-SA"/>
        </w:rPr>
        <w:t>000</w:t>
      </w:r>
      <w:r w:rsidRPr="009662E0">
        <w:rPr>
          <w:rFonts w:ascii="Arial" w:hAnsi="Arial" w:cs="Arial"/>
          <w:b/>
          <w:sz w:val="16"/>
          <w:szCs w:val="16"/>
          <w:lang w:eastAsia="ar-SA"/>
        </w:rPr>
        <w:t>,00 EUR</w:t>
      </w:r>
      <w:r w:rsidRPr="009662E0">
        <w:rPr>
          <w:rFonts w:ascii="Arial" w:hAnsi="Arial" w:cs="Arial"/>
          <w:sz w:val="16"/>
          <w:szCs w:val="16"/>
          <w:lang w:eastAsia="ar-SA"/>
        </w:rPr>
        <w:t xml:space="preserve"> </w:t>
      </w:r>
    </w:p>
    <w:p w14:paraId="11348E6E" w14:textId="77777777" w:rsidR="00AF7209" w:rsidRPr="009662E0"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2848C643" w14:textId="77777777" w:rsidR="00AF7209" w:rsidRPr="009662E0"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9662E0">
        <w:rPr>
          <w:rFonts w:ascii="Arial" w:hAnsi="Arial" w:cs="Arial"/>
          <w:b/>
          <w:sz w:val="16"/>
          <w:szCs w:val="16"/>
          <w:lang w:eastAsia="ar-SA"/>
        </w:rPr>
        <w:t xml:space="preserve">LISTINE, KI JIH JE POLEG IZJAVE TREBA PRILOŽITI ZAHTEVI ZA PLAČILO IN SE IZRECNO ZAHTEVAJO V SPODNJEM BESEDILU: </w:t>
      </w:r>
      <w:r w:rsidRPr="009662E0">
        <w:rPr>
          <w:rFonts w:ascii="Arial" w:hAnsi="Arial" w:cs="Arial"/>
          <w:i/>
          <w:sz w:val="16"/>
          <w:szCs w:val="16"/>
          <w:lang w:eastAsia="ar-SA"/>
        </w:rPr>
        <w:t>nobena</w:t>
      </w:r>
    </w:p>
    <w:p w14:paraId="0AEAC9F1" w14:textId="77777777" w:rsidR="00AF7209" w:rsidRPr="009662E0"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6C51CE9B" w14:textId="77777777" w:rsidR="00AF7209" w:rsidRPr="009662E0"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9662E0">
        <w:rPr>
          <w:rFonts w:ascii="Arial" w:hAnsi="Arial" w:cs="Arial"/>
          <w:b/>
          <w:sz w:val="16"/>
          <w:szCs w:val="16"/>
          <w:lang w:eastAsia="ar-SA"/>
        </w:rPr>
        <w:t>JEZIK V ZAHTEVANIH LISTINAH:</w:t>
      </w:r>
      <w:r w:rsidRPr="009662E0">
        <w:rPr>
          <w:rFonts w:ascii="Arial" w:hAnsi="Arial" w:cs="Arial"/>
          <w:sz w:val="16"/>
          <w:szCs w:val="16"/>
          <w:lang w:eastAsia="ar-SA"/>
        </w:rPr>
        <w:t xml:space="preserve"> slovenski</w:t>
      </w:r>
    </w:p>
    <w:p w14:paraId="19700905" w14:textId="77777777" w:rsidR="00AF7209" w:rsidRPr="009662E0"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A16D044" w14:textId="77777777" w:rsidR="00AF7209" w:rsidRPr="009662E0"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9662E0">
        <w:rPr>
          <w:rFonts w:ascii="Arial" w:hAnsi="Arial" w:cs="Arial"/>
          <w:b/>
          <w:sz w:val="16"/>
          <w:szCs w:val="16"/>
          <w:lang w:eastAsia="ar-SA"/>
        </w:rPr>
        <w:t>OBLIKA PREDLOŽITVE:</w:t>
      </w:r>
      <w:r w:rsidRPr="009662E0">
        <w:rPr>
          <w:rFonts w:ascii="Arial" w:hAnsi="Arial" w:cs="Arial"/>
          <w:sz w:val="16"/>
          <w:szCs w:val="16"/>
          <w:lang w:eastAsia="ar-SA"/>
        </w:rPr>
        <w:t xml:space="preserve"> v papirni obliki s priporočeno pošto ali katerokoli obliko hitre pošte ali v elektronski obliki po SWIFT sistemu na naslov </w:t>
      </w:r>
      <w:r w:rsidRPr="009662E0">
        <w:rPr>
          <w:rFonts w:ascii="Arial" w:hAnsi="Arial" w:cs="Arial"/>
          <w:sz w:val="16"/>
          <w:szCs w:val="16"/>
          <w:lang w:eastAsia="ar-SA"/>
        </w:rPr>
        <w:fldChar w:fldCharType="begin">
          <w:ffData>
            <w:name w:val=""/>
            <w:enabled/>
            <w:calcOnExit w:val="0"/>
            <w:textInput/>
          </w:ffData>
        </w:fldChar>
      </w:r>
      <w:r w:rsidRPr="009662E0">
        <w:rPr>
          <w:rFonts w:ascii="Arial" w:hAnsi="Arial" w:cs="Arial"/>
          <w:sz w:val="16"/>
          <w:szCs w:val="16"/>
          <w:lang w:eastAsia="ar-SA"/>
        </w:rPr>
        <w:instrText xml:space="preserve"> FORMTEXT </w:instrText>
      </w:r>
      <w:r w:rsidR="00967724">
        <w:rPr>
          <w:rFonts w:ascii="Arial" w:hAnsi="Arial" w:cs="Arial"/>
          <w:sz w:val="16"/>
          <w:szCs w:val="16"/>
          <w:lang w:eastAsia="ar-SA"/>
        </w:rPr>
      </w:r>
      <w:r w:rsidR="00967724">
        <w:rPr>
          <w:rFonts w:ascii="Arial" w:hAnsi="Arial" w:cs="Arial"/>
          <w:sz w:val="16"/>
          <w:szCs w:val="16"/>
          <w:lang w:eastAsia="ar-SA"/>
        </w:rPr>
        <w:fldChar w:fldCharType="separate"/>
      </w:r>
      <w:r w:rsidRPr="009662E0">
        <w:rPr>
          <w:rFonts w:ascii="Arial" w:hAnsi="Arial" w:cs="Arial"/>
          <w:sz w:val="16"/>
          <w:szCs w:val="16"/>
          <w:lang w:eastAsia="ar-SA"/>
        </w:rPr>
        <w:fldChar w:fldCharType="end"/>
      </w:r>
      <w:r w:rsidRPr="009662E0">
        <w:rPr>
          <w:rFonts w:ascii="Arial" w:hAnsi="Arial" w:cs="Arial"/>
          <w:sz w:val="16"/>
          <w:szCs w:val="16"/>
          <w:lang w:eastAsia="ar-SA"/>
        </w:rPr>
        <w:t xml:space="preserve"> </w:t>
      </w:r>
      <w:r w:rsidRPr="009662E0">
        <w:rPr>
          <w:rFonts w:ascii="Arial" w:hAnsi="Arial" w:cs="Arial"/>
          <w:i/>
          <w:sz w:val="16"/>
          <w:szCs w:val="16"/>
          <w:lang w:eastAsia="ar-SA"/>
        </w:rPr>
        <w:t>(navede se SWIFT naslova garanta)</w:t>
      </w:r>
    </w:p>
    <w:p w14:paraId="5840BD88" w14:textId="77777777" w:rsidR="00AF7209" w:rsidRPr="009662E0"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6B3FBEC" w14:textId="77777777" w:rsidR="00AF7209" w:rsidRPr="009662E0"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9662E0">
        <w:rPr>
          <w:rFonts w:ascii="Arial" w:hAnsi="Arial" w:cs="Arial"/>
          <w:b/>
          <w:sz w:val="16"/>
          <w:szCs w:val="16"/>
          <w:lang w:eastAsia="ar-SA"/>
        </w:rPr>
        <w:t>KRAJ PREDLOŽITVE:</w:t>
      </w:r>
      <w:r w:rsidRPr="009662E0">
        <w:rPr>
          <w:rFonts w:ascii="Arial" w:hAnsi="Arial" w:cs="Arial"/>
          <w:sz w:val="16"/>
          <w:szCs w:val="16"/>
          <w:lang w:eastAsia="ar-SA"/>
        </w:rPr>
        <w:t xml:space="preserve"> </w:t>
      </w:r>
      <w:r w:rsidRPr="009662E0">
        <w:rPr>
          <w:rFonts w:ascii="Arial" w:hAnsi="Arial" w:cs="Arial"/>
          <w:sz w:val="16"/>
          <w:szCs w:val="16"/>
          <w:lang w:eastAsia="ar-SA"/>
        </w:rPr>
        <w:fldChar w:fldCharType="begin">
          <w:ffData>
            <w:name w:val=""/>
            <w:enabled/>
            <w:calcOnExit w:val="0"/>
            <w:textInput/>
          </w:ffData>
        </w:fldChar>
      </w:r>
      <w:r w:rsidRPr="009662E0">
        <w:rPr>
          <w:rFonts w:ascii="Arial" w:hAnsi="Arial" w:cs="Arial"/>
          <w:sz w:val="16"/>
          <w:szCs w:val="16"/>
          <w:lang w:eastAsia="ar-SA"/>
        </w:rPr>
        <w:instrText xml:space="preserve"> FORMTEXT </w:instrText>
      </w:r>
      <w:r w:rsidR="00967724">
        <w:rPr>
          <w:rFonts w:ascii="Arial" w:hAnsi="Arial" w:cs="Arial"/>
          <w:sz w:val="16"/>
          <w:szCs w:val="16"/>
          <w:lang w:eastAsia="ar-SA"/>
        </w:rPr>
      </w:r>
      <w:r w:rsidR="00967724">
        <w:rPr>
          <w:rFonts w:ascii="Arial" w:hAnsi="Arial" w:cs="Arial"/>
          <w:sz w:val="16"/>
          <w:szCs w:val="16"/>
          <w:lang w:eastAsia="ar-SA"/>
        </w:rPr>
        <w:fldChar w:fldCharType="separate"/>
      </w:r>
      <w:r w:rsidRPr="009662E0">
        <w:rPr>
          <w:rFonts w:ascii="Arial" w:hAnsi="Arial" w:cs="Arial"/>
          <w:sz w:val="16"/>
          <w:szCs w:val="16"/>
          <w:lang w:eastAsia="ar-SA"/>
        </w:rPr>
        <w:fldChar w:fldCharType="end"/>
      </w:r>
      <w:r w:rsidRPr="009662E0">
        <w:rPr>
          <w:rFonts w:ascii="Arial" w:hAnsi="Arial" w:cs="Arial"/>
          <w:sz w:val="16"/>
          <w:szCs w:val="16"/>
          <w:lang w:eastAsia="ar-SA"/>
        </w:rPr>
        <w:t xml:space="preserve"> </w:t>
      </w:r>
      <w:r w:rsidRPr="009662E0">
        <w:rPr>
          <w:rFonts w:ascii="Arial" w:hAnsi="Arial" w:cs="Arial"/>
          <w:i/>
          <w:sz w:val="16"/>
          <w:szCs w:val="16"/>
          <w:lang w:eastAsia="ar-SA"/>
        </w:rPr>
        <w:t>(garant vpiše naslov podružnice, kjer se opravi predložitev papirnih listin, ali elektronski naslov za predložitev v elektronski obliki, kot na primer garantov SWIFT naslov)</w:t>
      </w:r>
    </w:p>
    <w:p w14:paraId="01D46DB2" w14:textId="77777777" w:rsidR="00AF7209" w:rsidRPr="009662E0"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9662E0">
        <w:rPr>
          <w:rFonts w:ascii="Arial" w:hAnsi="Arial" w:cs="Arial"/>
          <w:sz w:val="16"/>
          <w:szCs w:val="16"/>
          <w:lang w:eastAsia="ar-SA"/>
        </w:rPr>
        <w:t xml:space="preserve">Ne glede na navedeno, se predložitev papirnih listin lahko opravi v katerikoli podružnici garanta na območju Republike Slovenije. </w:t>
      </w:r>
    </w:p>
    <w:p w14:paraId="4D80FACA" w14:textId="77777777" w:rsidR="00AF7209" w:rsidRPr="009662E0"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6821E8E8" w14:textId="308BFF4B" w:rsidR="00AF7209" w:rsidRPr="009662E0"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9662E0">
        <w:rPr>
          <w:rFonts w:ascii="Arial" w:hAnsi="Arial" w:cs="Arial"/>
          <w:b/>
          <w:sz w:val="16"/>
          <w:szCs w:val="16"/>
          <w:lang w:eastAsia="ar-SA"/>
        </w:rPr>
        <w:t xml:space="preserve">DATUM VELJAVNOSTI: </w:t>
      </w:r>
      <w:r w:rsidR="00911162" w:rsidRPr="009662E0">
        <w:rPr>
          <w:rFonts w:ascii="Arial" w:hAnsi="Arial" w:cs="Arial"/>
          <w:b/>
          <w:sz w:val="16"/>
          <w:szCs w:val="16"/>
          <w:lang w:eastAsia="ar-SA"/>
        </w:rPr>
        <w:t>30</w:t>
      </w:r>
      <w:r w:rsidR="00AE3D0D" w:rsidRPr="009662E0">
        <w:rPr>
          <w:rFonts w:ascii="Arial" w:hAnsi="Arial" w:cs="Arial"/>
          <w:b/>
          <w:sz w:val="16"/>
          <w:szCs w:val="16"/>
          <w:lang w:eastAsia="ar-SA"/>
        </w:rPr>
        <w:t>.3.2025</w:t>
      </w:r>
    </w:p>
    <w:p w14:paraId="77F0EEBC" w14:textId="77777777" w:rsidR="00AF7209" w:rsidRPr="009662E0"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103960F" w14:textId="77777777" w:rsidR="00AF7209" w:rsidRPr="009662E0"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r w:rsidRPr="009662E0">
        <w:rPr>
          <w:rFonts w:ascii="Arial" w:hAnsi="Arial" w:cs="Arial"/>
          <w:b/>
          <w:sz w:val="16"/>
          <w:szCs w:val="16"/>
          <w:lang w:eastAsia="ar-SA"/>
        </w:rPr>
        <w:t>STRANKA, KI JE DOLŽNA PLAČATI STROŠKE:</w:t>
      </w:r>
      <w:r w:rsidRPr="009662E0">
        <w:rPr>
          <w:rFonts w:ascii="Arial" w:hAnsi="Arial" w:cs="Arial"/>
          <w:sz w:val="16"/>
          <w:szCs w:val="16"/>
          <w:lang w:eastAsia="ar-SA"/>
        </w:rPr>
        <w:t xml:space="preserve"> </w:t>
      </w:r>
      <w:r w:rsidRPr="009662E0">
        <w:rPr>
          <w:rFonts w:ascii="Arial" w:hAnsi="Arial" w:cs="Arial"/>
          <w:sz w:val="16"/>
          <w:szCs w:val="16"/>
          <w:lang w:eastAsia="ar-SA"/>
        </w:rPr>
        <w:fldChar w:fldCharType="begin">
          <w:ffData>
            <w:name w:val=""/>
            <w:enabled/>
            <w:calcOnExit w:val="0"/>
            <w:textInput/>
          </w:ffData>
        </w:fldChar>
      </w:r>
      <w:r w:rsidRPr="009662E0">
        <w:rPr>
          <w:rFonts w:ascii="Arial" w:hAnsi="Arial" w:cs="Arial"/>
          <w:sz w:val="16"/>
          <w:szCs w:val="16"/>
          <w:lang w:eastAsia="ar-SA"/>
        </w:rPr>
        <w:instrText xml:space="preserve"> FORMTEXT </w:instrText>
      </w:r>
      <w:r w:rsidR="00967724">
        <w:rPr>
          <w:rFonts w:ascii="Arial" w:hAnsi="Arial" w:cs="Arial"/>
          <w:sz w:val="16"/>
          <w:szCs w:val="16"/>
          <w:lang w:eastAsia="ar-SA"/>
        </w:rPr>
      </w:r>
      <w:r w:rsidR="00967724">
        <w:rPr>
          <w:rFonts w:ascii="Arial" w:hAnsi="Arial" w:cs="Arial"/>
          <w:sz w:val="16"/>
          <w:szCs w:val="16"/>
          <w:lang w:eastAsia="ar-SA"/>
        </w:rPr>
        <w:fldChar w:fldCharType="separate"/>
      </w:r>
      <w:r w:rsidRPr="009662E0">
        <w:rPr>
          <w:rFonts w:ascii="Arial" w:hAnsi="Arial" w:cs="Arial"/>
          <w:sz w:val="16"/>
          <w:szCs w:val="16"/>
          <w:lang w:eastAsia="ar-SA"/>
        </w:rPr>
        <w:fldChar w:fldCharType="end"/>
      </w:r>
      <w:r w:rsidRPr="009662E0">
        <w:rPr>
          <w:rFonts w:ascii="Arial" w:hAnsi="Arial" w:cs="Arial"/>
          <w:sz w:val="16"/>
          <w:szCs w:val="16"/>
          <w:lang w:eastAsia="ar-SA"/>
        </w:rPr>
        <w:t xml:space="preserve"> </w:t>
      </w:r>
      <w:r w:rsidRPr="009662E0">
        <w:rPr>
          <w:rFonts w:ascii="Arial" w:hAnsi="Arial" w:cs="Arial"/>
          <w:i/>
          <w:sz w:val="16"/>
          <w:szCs w:val="16"/>
          <w:lang w:eastAsia="ar-SA"/>
        </w:rPr>
        <w:t>(vpiše se ime naročnika zavarovanja, tj. kandidata oziroma ponudnika v postopku javnega naročanja)</w:t>
      </w:r>
    </w:p>
    <w:p w14:paraId="31A0AFB7" w14:textId="77777777" w:rsidR="00AF7209" w:rsidRPr="009662E0"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p>
    <w:p w14:paraId="7C81D977" w14:textId="77777777" w:rsidR="00AF7209" w:rsidRPr="009662E0" w:rsidRDefault="00AF7209" w:rsidP="00AF7209">
      <w:pPr>
        <w:suppressAutoHyphens/>
        <w:spacing w:line="260" w:lineRule="atLeast"/>
        <w:jc w:val="both"/>
        <w:rPr>
          <w:rFonts w:ascii="Arial" w:hAnsi="Arial" w:cs="Arial"/>
          <w:sz w:val="16"/>
          <w:szCs w:val="16"/>
          <w:lang w:eastAsia="ar-SA"/>
        </w:rPr>
      </w:pPr>
      <w:r w:rsidRPr="009662E0">
        <w:rPr>
          <w:rFonts w:ascii="Arial" w:hAnsi="Arial" w:cs="Arial"/>
          <w:sz w:val="16"/>
          <w:szCs w:val="16"/>
          <w:lang w:eastAsia="ar-SA"/>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C80B034" w14:textId="77777777" w:rsidR="00AF7209" w:rsidRPr="009662E0" w:rsidRDefault="00AF7209" w:rsidP="00AF7209">
      <w:pPr>
        <w:suppressAutoHyphens/>
        <w:spacing w:line="260" w:lineRule="atLeast"/>
        <w:jc w:val="both"/>
        <w:rPr>
          <w:rFonts w:ascii="Arial" w:hAnsi="Arial" w:cs="Arial"/>
          <w:sz w:val="16"/>
          <w:szCs w:val="16"/>
          <w:lang w:eastAsia="ar-SA"/>
        </w:rPr>
      </w:pPr>
    </w:p>
    <w:p w14:paraId="0FF48C0B" w14:textId="77777777" w:rsidR="00AF7209" w:rsidRPr="009662E0" w:rsidRDefault="00AF7209" w:rsidP="00AF7209">
      <w:pPr>
        <w:suppressAutoHyphens/>
        <w:spacing w:line="260" w:lineRule="atLeast"/>
        <w:jc w:val="both"/>
        <w:rPr>
          <w:rFonts w:ascii="Arial" w:hAnsi="Arial" w:cs="Arial"/>
          <w:sz w:val="16"/>
          <w:szCs w:val="16"/>
          <w:lang w:eastAsia="ar-SA"/>
        </w:rPr>
      </w:pPr>
      <w:r w:rsidRPr="009662E0">
        <w:rPr>
          <w:rFonts w:ascii="Arial" w:hAnsi="Arial" w:cs="Arial"/>
          <w:sz w:val="16"/>
          <w:szCs w:val="16"/>
          <w:lang w:eastAsia="ar-SA"/>
        </w:rPr>
        <w:t xml:space="preserve">Zavarovanje se lahko unovči iz naslednjih razlogov, ki morajo biti navedeni v izjavi upravičenca oziroma zahtevi za plačilo: </w:t>
      </w:r>
    </w:p>
    <w:p w14:paraId="33AD2A9C" w14:textId="77777777" w:rsidR="00AF7209" w:rsidRPr="009662E0" w:rsidRDefault="00AF7209" w:rsidP="00E048A7">
      <w:pPr>
        <w:numPr>
          <w:ilvl w:val="0"/>
          <w:numId w:val="22"/>
        </w:numPr>
        <w:suppressAutoHyphens/>
        <w:spacing w:line="260" w:lineRule="atLeast"/>
        <w:jc w:val="both"/>
        <w:rPr>
          <w:rFonts w:ascii="Arial" w:hAnsi="Arial" w:cs="Arial"/>
          <w:sz w:val="16"/>
          <w:szCs w:val="16"/>
          <w:lang w:eastAsia="ar-SA"/>
        </w:rPr>
      </w:pPr>
      <w:r w:rsidRPr="009662E0">
        <w:rPr>
          <w:rFonts w:ascii="Arial" w:hAnsi="Arial" w:cs="Arial"/>
          <w:sz w:val="16"/>
          <w:szCs w:val="16"/>
          <w:lang w:eastAsia="ar-SA"/>
        </w:rPr>
        <w:t>naročnik zavarovanja je umaknil ponudbo po poteku roka za prejem ponudb ali nedopustno spremenil ponudbo v času njene veljavnosti; ali</w:t>
      </w:r>
    </w:p>
    <w:p w14:paraId="15486762" w14:textId="163F0F21" w:rsidR="00AF7209" w:rsidRPr="009662E0" w:rsidRDefault="00AF7209" w:rsidP="00E048A7">
      <w:pPr>
        <w:numPr>
          <w:ilvl w:val="0"/>
          <w:numId w:val="22"/>
        </w:numPr>
        <w:suppressAutoHyphens/>
        <w:spacing w:line="260" w:lineRule="atLeast"/>
        <w:rPr>
          <w:rFonts w:ascii="Arial" w:hAnsi="Arial" w:cs="Arial"/>
          <w:sz w:val="16"/>
          <w:szCs w:val="16"/>
          <w:lang w:eastAsia="ar-SA"/>
        </w:rPr>
      </w:pPr>
      <w:r w:rsidRPr="009662E0">
        <w:rPr>
          <w:rFonts w:ascii="Arial" w:hAnsi="Arial" w:cs="Arial"/>
          <w:sz w:val="16"/>
          <w:szCs w:val="16"/>
          <w:lang w:eastAsia="ar-SA"/>
        </w:rPr>
        <w:t>če ponudnik na poziv naročnika ni pravočasno (torej v roku, ki ga je določil naročnik) dostavil zahtevanega podaljšanja zavarovanja za resnost ponudbe; ali</w:t>
      </w:r>
    </w:p>
    <w:p w14:paraId="15B2E3BC" w14:textId="77777777" w:rsidR="00AF7209" w:rsidRPr="009662E0" w:rsidRDefault="00AF7209" w:rsidP="00E048A7">
      <w:pPr>
        <w:numPr>
          <w:ilvl w:val="0"/>
          <w:numId w:val="22"/>
        </w:numPr>
        <w:suppressAutoHyphens/>
        <w:spacing w:line="260" w:lineRule="atLeast"/>
        <w:jc w:val="both"/>
        <w:rPr>
          <w:rFonts w:ascii="Arial" w:hAnsi="Arial" w:cs="Arial"/>
          <w:sz w:val="16"/>
          <w:szCs w:val="16"/>
          <w:lang w:eastAsia="ar-SA"/>
        </w:rPr>
      </w:pPr>
      <w:r w:rsidRPr="009662E0">
        <w:rPr>
          <w:rFonts w:ascii="Arial" w:hAnsi="Arial" w:cs="Arial"/>
          <w:sz w:val="16"/>
          <w:szCs w:val="16"/>
          <w:lang w:eastAsia="ar-SA"/>
        </w:rPr>
        <w:lastRenderedPageBreak/>
        <w:t>izbrani naročnik zavarovanja na poziv upravičenca ni podpisal pogodbe; ali</w:t>
      </w:r>
    </w:p>
    <w:p w14:paraId="0AD76191" w14:textId="77777777" w:rsidR="00AF7209" w:rsidRPr="009662E0" w:rsidRDefault="00AF7209" w:rsidP="00E048A7">
      <w:pPr>
        <w:numPr>
          <w:ilvl w:val="0"/>
          <w:numId w:val="22"/>
        </w:numPr>
        <w:suppressAutoHyphens/>
        <w:spacing w:line="260" w:lineRule="atLeast"/>
        <w:jc w:val="both"/>
        <w:rPr>
          <w:rFonts w:ascii="Arial" w:hAnsi="Arial" w:cs="Arial"/>
          <w:sz w:val="16"/>
          <w:szCs w:val="16"/>
          <w:lang w:eastAsia="ar-SA"/>
        </w:rPr>
      </w:pPr>
      <w:r w:rsidRPr="009662E0">
        <w:rPr>
          <w:rFonts w:ascii="Arial" w:hAnsi="Arial" w:cs="Arial"/>
          <w:sz w:val="16"/>
          <w:szCs w:val="16"/>
          <w:lang w:eastAsia="ar-SA"/>
        </w:rPr>
        <w:t>izbrani naročnik zavarovanja ni predložil zavarovanja za dobro izvedbo pogodbenih obveznosti v skladu s pogoji naročila.</w:t>
      </w:r>
    </w:p>
    <w:p w14:paraId="2854B786" w14:textId="77777777" w:rsidR="00227D0A" w:rsidRPr="009662E0" w:rsidRDefault="00227D0A" w:rsidP="00AF7209">
      <w:pPr>
        <w:suppressAutoHyphens/>
        <w:spacing w:line="260" w:lineRule="atLeast"/>
        <w:jc w:val="both"/>
        <w:rPr>
          <w:rFonts w:ascii="Arial" w:hAnsi="Arial" w:cs="Arial"/>
          <w:sz w:val="16"/>
          <w:szCs w:val="16"/>
          <w:lang w:eastAsia="ar-SA"/>
        </w:rPr>
      </w:pPr>
    </w:p>
    <w:p w14:paraId="03C6A8FC" w14:textId="0C8D6B29" w:rsidR="00AF7209" w:rsidRPr="009662E0" w:rsidRDefault="00AF7209" w:rsidP="00AF7209">
      <w:pPr>
        <w:suppressAutoHyphens/>
        <w:spacing w:line="260" w:lineRule="atLeast"/>
        <w:jc w:val="both"/>
        <w:rPr>
          <w:rFonts w:ascii="Arial" w:hAnsi="Arial" w:cs="Arial"/>
          <w:sz w:val="16"/>
          <w:szCs w:val="16"/>
          <w:lang w:eastAsia="ar-SA"/>
        </w:rPr>
      </w:pPr>
      <w:r w:rsidRPr="009662E0">
        <w:rPr>
          <w:rFonts w:ascii="Arial" w:hAnsi="Arial" w:cs="Arial"/>
          <w:sz w:val="16"/>
          <w:szCs w:val="16"/>
          <w:lang w:eastAsia="ar-SA"/>
        </w:rPr>
        <w:t>Katerokoli zahtevo za plačilo po tem zavarovanju moramo prejeti na datum veljavnosti zavarovanja ali pred njim v zgoraj navedenem kraju predložitve.</w:t>
      </w:r>
    </w:p>
    <w:p w14:paraId="774D6C96" w14:textId="77777777" w:rsidR="00AF7209" w:rsidRPr="009662E0" w:rsidRDefault="00AF7209" w:rsidP="00AF7209">
      <w:pPr>
        <w:suppressAutoHyphens/>
        <w:spacing w:line="260" w:lineRule="atLeast"/>
        <w:jc w:val="both"/>
        <w:rPr>
          <w:rFonts w:ascii="Arial" w:hAnsi="Arial" w:cs="Arial"/>
          <w:sz w:val="16"/>
          <w:szCs w:val="16"/>
          <w:lang w:eastAsia="ar-SA"/>
        </w:rPr>
      </w:pPr>
    </w:p>
    <w:p w14:paraId="704BBAAA" w14:textId="77777777" w:rsidR="00AF7209" w:rsidRPr="009662E0" w:rsidRDefault="00AF7209" w:rsidP="00AF7209">
      <w:pPr>
        <w:suppressAutoHyphens/>
        <w:spacing w:line="260" w:lineRule="atLeast"/>
        <w:jc w:val="both"/>
        <w:rPr>
          <w:rFonts w:ascii="Arial" w:hAnsi="Arial" w:cs="Arial"/>
          <w:sz w:val="16"/>
          <w:szCs w:val="16"/>
          <w:lang w:eastAsia="ar-SA"/>
        </w:rPr>
      </w:pPr>
      <w:r w:rsidRPr="009662E0">
        <w:rPr>
          <w:rFonts w:ascii="Arial" w:hAnsi="Arial" w:cs="Arial"/>
          <w:sz w:val="16"/>
          <w:szCs w:val="16"/>
          <w:lang w:eastAsia="ar-SA"/>
        </w:rPr>
        <w:t>Morebitne spore v zvezi s tem zavarovanjem rešuje stvarno pristojno sodišče v Ljubljani po slovenskem pravu.</w:t>
      </w:r>
    </w:p>
    <w:p w14:paraId="2444F57C" w14:textId="77777777" w:rsidR="00AF7209" w:rsidRPr="009662E0"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048A54EA" w14:textId="77777777" w:rsidR="00AF7209" w:rsidRPr="009662E0"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9662E0">
        <w:rPr>
          <w:rFonts w:ascii="Arial" w:hAnsi="Arial" w:cs="Arial"/>
          <w:sz w:val="16"/>
          <w:szCs w:val="16"/>
          <w:lang w:eastAsia="ar-SA"/>
        </w:rPr>
        <w:t>Za to zavarovanje veljajo Enotna pravila za garancije na poziv (EPGP) revizija iz leta 2010, izdana pri MTZ pod št. 758.</w:t>
      </w:r>
    </w:p>
    <w:p w14:paraId="49E857B2" w14:textId="77777777" w:rsidR="00AF7209" w:rsidRPr="009662E0"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1791476" w14:textId="77777777" w:rsidR="00AF7209" w:rsidRPr="009662E0"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D12FA0A" w14:textId="77777777" w:rsidR="00AF7209" w:rsidRPr="009662E0"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r w:rsidRPr="009662E0">
        <w:rPr>
          <w:rFonts w:ascii="Arial" w:hAnsi="Arial" w:cs="Arial"/>
          <w:sz w:val="16"/>
          <w:szCs w:val="16"/>
          <w:lang w:eastAsia="ar-SA"/>
        </w:rPr>
        <w:tab/>
      </w:r>
      <w:r w:rsidRPr="009662E0">
        <w:rPr>
          <w:rFonts w:ascii="Arial" w:hAnsi="Arial" w:cs="Arial"/>
          <w:sz w:val="16"/>
          <w:szCs w:val="16"/>
          <w:lang w:eastAsia="ar-SA"/>
        </w:rPr>
        <w:tab/>
      </w:r>
      <w:r w:rsidRPr="009662E0">
        <w:rPr>
          <w:rFonts w:ascii="Arial" w:hAnsi="Arial" w:cs="Arial"/>
          <w:sz w:val="16"/>
          <w:szCs w:val="16"/>
          <w:lang w:eastAsia="ar-SA"/>
        </w:rPr>
        <w:tab/>
      </w:r>
      <w:r w:rsidRPr="009662E0">
        <w:rPr>
          <w:rFonts w:ascii="Arial" w:hAnsi="Arial" w:cs="Arial"/>
          <w:sz w:val="16"/>
          <w:szCs w:val="16"/>
          <w:lang w:eastAsia="ar-SA"/>
        </w:rPr>
        <w:tab/>
      </w:r>
      <w:r w:rsidRPr="009662E0">
        <w:rPr>
          <w:rFonts w:ascii="Arial" w:hAnsi="Arial" w:cs="Arial"/>
          <w:sz w:val="16"/>
          <w:szCs w:val="16"/>
          <w:lang w:eastAsia="ar-SA"/>
        </w:rPr>
        <w:tab/>
      </w:r>
      <w:r w:rsidRPr="009662E0">
        <w:rPr>
          <w:rFonts w:ascii="Arial" w:hAnsi="Arial" w:cs="Arial"/>
          <w:sz w:val="16"/>
          <w:szCs w:val="16"/>
          <w:lang w:eastAsia="ar-SA"/>
        </w:rPr>
        <w:tab/>
      </w:r>
      <w:r w:rsidRPr="009662E0">
        <w:rPr>
          <w:rFonts w:ascii="Arial" w:hAnsi="Arial" w:cs="Arial"/>
          <w:sz w:val="16"/>
          <w:szCs w:val="16"/>
          <w:lang w:eastAsia="ar-SA"/>
        </w:rPr>
        <w:tab/>
      </w:r>
      <w:r w:rsidRPr="009662E0">
        <w:rPr>
          <w:rFonts w:ascii="Arial" w:hAnsi="Arial" w:cs="Arial"/>
          <w:sz w:val="16"/>
          <w:szCs w:val="16"/>
          <w:lang w:eastAsia="ar-SA"/>
        </w:rPr>
        <w:tab/>
        <w:t xml:space="preserve">          garant</w:t>
      </w:r>
      <w:r w:rsidRPr="009662E0">
        <w:rPr>
          <w:rFonts w:ascii="Arial" w:hAnsi="Arial" w:cs="Arial"/>
          <w:sz w:val="16"/>
          <w:szCs w:val="16"/>
          <w:lang w:eastAsia="ar-SA"/>
        </w:rPr>
        <w:tab/>
      </w:r>
      <w:r w:rsidRPr="009662E0">
        <w:rPr>
          <w:rFonts w:ascii="Arial" w:hAnsi="Arial" w:cs="Arial"/>
          <w:sz w:val="16"/>
          <w:szCs w:val="16"/>
          <w:lang w:eastAsia="ar-SA"/>
        </w:rPr>
        <w:tab/>
      </w:r>
      <w:r w:rsidRPr="009662E0">
        <w:rPr>
          <w:rFonts w:ascii="Arial" w:hAnsi="Arial" w:cs="Arial"/>
          <w:sz w:val="16"/>
          <w:szCs w:val="16"/>
          <w:lang w:eastAsia="ar-SA"/>
        </w:rPr>
        <w:tab/>
      </w:r>
      <w:r w:rsidRPr="009662E0">
        <w:rPr>
          <w:rFonts w:ascii="Arial" w:hAnsi="Arial" w:cs="Arial"/>
          <w:sz w:val="16"/>
          <w:szCs w:val="16"/>
          <w:lang w:eastAsia="ar-SA"/>
        </w:rPr>
        <w:tab/>
      </w:r>
      <w:r w:rsidRPr="009662E0">
        <w:rPr>
          <w:rFonts w:ascii="Arial" w:hAnsi="Arial" w:cs="Arial"/>
          <w:sz w:val="16"/>
          <w:szCs w:val="16"/>
          <w:lang w:eastAsia="ar-SA"/>
        </w:rPr>
        <w:tab/>
      </w:r>
      <w:r w:rsidRPr="009662E0">
        <w:rPr>
          <w:rFonts w:ascii="Arial" w:hAnsi="Arial" w:cs="Arial"/>
          <w:sz w:val="16"/>
          <w:szCs w:val="16"/>
          <w:lang w:eastAsia="ar-SA"/>
        </w:rPr>
        <w:tab/>
      </w:r>
      <w:r w:rsidRPr="009662E0">
        <w:rPr>
          <w:rFonts w:ascii="Arial" w:hAnsi="Arial" w:cs="Arial"/>
          <w:sz w:val="16"/>
          <w:szCs w:val="16"/>
          <w:lang w:eastAsia="ar-SA"/>
        </w:rPr>
        <w:tab/>
      </w:r>
      <w:r w:rsidRPr="009662E0">
        <w:rPr>
          <w:rFonts w:ascii="Arial" w:hAnsi="Arial" w:cs="Arial"/>
          <w:sz w:val="16"/>
          <w:szCs w:val="16"/>
          <w:lang w:eastAsia="ar-SA"/>
        </w:rPr>
        <w:tab/>
      </w:r>
      <w:r w:rsidRPr="009662E0">
        <w:rPr>
          <w:rFonts w:ascii="Arial" w:hAnsi="Arial" w:cs="Arial"/>
          <w:sz w:val="16"/>
          <w:szCs w:val="16"/>
          <w:lang w:eastAsia="ar-SA"/>
        </w:rPr>
        <w:tab/>
        <w:t>(žig in podpis)</w:t>
      </w:r>
    </w:p>
    <w:p w14:paraId="6C0F1F2E" w14:textId="77777777" w:rsidR="00AF7209" w:rsidRPr="009662E0"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78EE953" w14:textId="77777777" w:rsidR="00AF7209" w:rsidRPr="009662E0" w:rsidRDefault="00AF7209" w:rsidP="00AF7209">
      <w:pPr>
        <w:pBdr>
          <w:top w:val="single" w:sz="4" w:space="1" w:color="000000"/>
          <w:left w:val="single" w:sz="4" w:space="4" w:color="000000"/>
          <w:bottom w:val="single" w:sz="4" w:space="1" w:color="000000"/>
          <w:right w:val="single" w:sz="4" w:space="4" w:color="000000"/>
        </w:pBdr>
        <w:suppressAutoHyphens/>
        <w:spacing w:line="260" w:lineRule="atLeast"/>
        <w:rPr>
          <w:rFonts w:ascii="Arial" w:hAnsi="Arial" w:cs="Arial"/>
          <w:sz w:val="16"/>
          <w:szCs w:val="16"/>
          <w:lang w:eastAsia="ar-SA"/>
        </w:rPr>
      </w:pPr>
      <w:r w:rsidRPr="009662E0">
        <w:rPr>
          <w:rFonts w:ascii="Arial" w:hAnsi="Arial" w:cs="Arial"/>
          <w:sz w:val="16"/>
          <w:szCs w:val="16"/>
          <w:lang w:eastAsia="ar-SA"/>
        </w:rPr>
        <w:t>Opozorilo (ni del vzorca finančnega zavarovanja):</w:t>
      </w:r>
    </w:p>
    <w:p w14:paraId="0099D7D8" w14:textId="77777777" w:rsidR="00AF7209" w:rsidRPr="009662E0" w:rsidRDefault="00AF7209" w:rsidP="00AF7209">
      <w:pPr>
        <w:pBdr>
          <w:top w:val="single" w:sz="4" w:space="1" w:color="000000"/>
          <w:left w:val="single" w:sz="4" w:space="4" w:color="000000"/>
          <w:bottom w:val="single" w:sz="4" w:space="1" w:color="000000"/>
          <w:right w:val="single" w:sz="4" w:space="4" w:color="000000"/>
        </w:pBd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9662E0">
        <w:rPr>
          <w:rFonts w:ascii="Arial" w:hAnsi="Arial" w:cs="Arial"/>
          <w:sz w:val="16"/>
          <w:szCs w:val="16"/>
          <w:lang w:eastAsia="ar-SA"/>
        </w:rPr>
        <w:t xml:space="preserve">V kolikor bo izdajatelj finančnega zavarovanja zavarovalnica (kavcijsko zavarovanje), ki ne razpolaga s SWIFT naslovom, se naslednja navedba pri obliki predložitve na vzorcu briše: »ali v elektronski obliki po SWIFT sistemu na naslov </w:t>
      </w:r>
      <w:r w:rsidRPr="009662E0">
        <w:rPr>
          <w:rFonts w:ascii="Arial" w:hAnsi="Arial" w:cs="Arial"/>
          <w:sz w:val="16"/>
          <w:szCs w:val="16"/>
          <w:lang w:eastAsia="ar-SA"/>
        </w:rPr>
        <w:fldChar w:fldCharType="begin">
          <w:ffData>
            <w:name w:val=""/>
            <w:enabled/>
            <w:calcOnExit w:val="0"/>
            <w:textInput/>
          </w:ffData>
        </w:fldChar>
      </w:r>
      <w:r w:rsidRPr="009662E0">
        <w:rPr>
          <w:rFonts w:ascii="Arial" w:hAnsi="Arial" w:cs="Arial"/>
          <w:sz w:val="16"/>
          <w:szCs w:val="16"/>
          <w:lang w:eastAsia="ar-SA"/>
        </w:rPr>
        <w:instrText xml:space="preserve"> FORMTEXT </w:instrText>
      </w:r>
      <w:r w:rsidR="00967724">
        <w:rPr>
          <w:rFonts w:ascii="Arial" w:hAnsi="Arial" w:cs="Arial"/>
          <w:sz w:val="16"/>
          <w:szCs w:val="16"/>
          <w:lang w:eastAsia="ar-SA"/>
        </w:rPr>
      </w:r>
      <w:r w:rsidR="00967724">
        <w:rPr>
          <w:rFonts w:ascii="Arial" w:hAnsi="Arial" w:cs="Arial"/>
          <w:sz w:val="16"/>
          <w:szCs w:val="16"/>
          <w:lang w:eastAsia="ar-SA"/>
        </w:rPr>
        <w:fldChar w:fldCharType="separate"/>
      </w:r>
      <w:r w:rsidRPr="009662E0">
        <w:rPr>
          <w:rFonts w:ascii="Arial" w:hAnsi="Arial" w:cs="Arial"/>
          <w:sz w:val="16"/>
          <w:szCs w:val="16"/>
          <w:lang w:eastAsia="ar-SA"/>
        </w:rPr>
        <w:fldChar w:fldCharType="end"/>
      </w:r>
      <w:r w:rsidRPr="009662E0">
        <w:rPr>
          <w:rFonts w:ascii="Arial" w:hAnsi="Arial" w:cs="Arial"/>
          <w:sz w:val="16"/>
          <w:szCs w:val="16"/>
          <w:lang w:eastAsia="ar-SA"/>
        </w:rPr>
        <w:t xml:space="preserve"> </w:t>
      </w:r>
      <w:r w:rsidRPr="009662E0">
        <w:rPr>
          <w:rFonts w:ascii="Arial" w:hAnsi="Arial" w:cs="Arial"/>
          <w:i/>
          <w:sz w:val="16"/>
          <w:szCs w:val="16"/>
          <w:lang w:eastAsia="ar-SA"/>
        </w:rPr>
        <w:t>(navede se SWIFT naslova garanta)«</w:t>
      </w:r>
    </w:p>
    <w:p w14:paraId="28FA1FE9" w14:textId="77777777" w:rsidR="00080025" w:rsidRPr="009662E0" w:rsidRDefault="00080025" w:rsidP="00E74A6D">
      <w:pPr>
        <w:spacing w:line="288" w:lineRule="auto"/>
        <w:rPr>
          <w:rFonts w:ascii="Arial" w:hAnsi="Arial" w:cs="Arial"/>
          <w:sz w:val="16"/>
          <w:szCs w:val="16"/>
          <w:lang w:eastAsia="en-US"/>
        </w:rPr>
      </w:pPr>
    </w:p>
    <w:p w14:paraId="21CE7A48" w14:textId="6E184A47" w:rsidR="00943CF2" w:rsidRPr="009662E0" w:rsidRDefault="00943CF2" w:rsidP="00E74A6D">
      <w:pPr>
        <w:spacing w:line="288" w:lineRule="auto"/>
        <w:rPr>
          <w:rFonts w:ascii="Arial" w:hAnsi="Arial" w:cs="Arial"/>
          <w:sz w:val="20"/>
          <w:szCs w:val="20"/>
          <w:lang w:eastAsia="en-US"/>
        </w:rPr>
      </w:pPr>
    </w:p>
    <w:p w14:paraId="34E67E21" w14:textId="341BB4AA" w:rsidR="00D04BE8" w:rsidRPr="009662E0" w:rsidRDefault="00D04BE8" w:rsidP="00E74A6D">
      <w:pPr>
        <w:spacing w:line="288" w:lineRule="auto"/>
        <w:rPr>
          <w:rFonts w:ascii="Arial" w:hAnsi="Arial" w:cs="Arial"/>
          <w:sz w:val="20"/>
          <w:szCs w:val="20"/>
          <w:lang w:eastAsia="en-US"/>
        </w:rPr>
      </w:pPr>
    </w:p>
    <w:p w14:paraId="25EE9B5A" w14:textId="647DAE4F" w:rsidR="00D04BE8" w:rsidRPr="009662E0" w:rsidRDefault="00D04BE8" w:rsidP="00E74A6D">
      <w:pPr>
        <w:spacing w:line="288" w:lineRule="auto"/>
        <w:rPr>
          <w:rFonts w:ascii="Arial" w:hAnsi="Arial" w:cs="Arial"/>
          <w:sz w:val="20"/>
          <w:szCs w:val="20"/>
          <w:lang w:eastAsia="en-US"/>
        </w:rPr>
      </w:pPr>
    </w:p>
    <w:p w14:paraId="44950735" w14:textId="425C34C1" w:rsidR="00D04BE8" w:rsidRPr="009662E0" w:rsidRDefault="00D04BE8" w:rsidP="00E74A6D">
      <w:pPr>
        <w:spacing w:line="288" w:lineRule="auto"/>
        <w:rPr>
          <w:rFonts w:ascii="Arial" w:hAnsi="Arial" w:cs="Arial"/>
          <w:sz w:val="20"/>
          <w:szCs w:val="20"/>
          <w:lang w:eastAsia="en-US"/>
        </w:rPr>
      </w:pPr>
    </w:p>
    <w:p w14:paraId="6660AC7F" w14:textId="5C436FD5" w:rsidR="00D04BE8" w:rsidRPr="009662E0" w:rsidRDefault="00D04BE8" w:rsidP="00E74A6D">
      <w:pPr>
        <w:spacing w:line="288" w:lineRule="auto"/>
        <w:rPr>
          <w:rFonts w:ascii="Arial" w:hAnsi="Arial" w:cs="Arial"/>
          <w:sz w:val="20"/>
          <w:szCs w:val="20"/>
          <w:lang w:eastAsia="en-US"/>
        </w:rPr>
      </w:pPr>
    </w:p>
    <w:p w14:paraId="222630B9" w14:textId="4D7D8696" w:rsidR="00D04BE8" w:rsidRPr="009662E0" w:rsidRDefault="00D04BE8" w:rsidP="00E74A6D">
      <w:pPr>
        <w:spacing w:line="288" w:lineRule="auto"/>
        <w:rPr>
          <w:rFonts w:ascii="Arial" w:hAnsi="Arial" w:cs="Arial"/>
          <w:sz w:val="20"/>
          <w:szCs w:val="20"/>
          <w:lang w:eastAsia="en-US"/>
        </w:rPr>
      </w:pPr>
    </w:p>
    <w:p w14:paraId="63A0F657" w14:textId="7B28D0CE" w:rsidR="00D04BE8" w:rsidRPr="009662E0" w:rsidRDefault="00D04BE8" w:rsidP="00E74A6D">
      <w:pPr>
        <w:spacing w:line="288" w:lineRule="auto"/>
        <w:rPr>
          <w:rFonts w:ascii="Arial" w:hAnsi="Arial" w:cs="Arial"/>
          <w:sz w:val="20"/>
          <w:szCs w:val="20"/>
          <w:lang w:eastAsia="en-US"/>
        </w:rPr>
      </w:pPr>
    </w:p>
    <w:p w14:paraId="67DF7746" w14:textId="6A4CA683" w:rsidR="00D04BE8" w:rsidRPr="009662E0" w:rsidRDefault="00D04BE8" w:rsidP="00E74A6D">
      <w:pPr>
        <w:spacing w:line="288" w:lineRule="auto"/>
        <w:rPr>
          <w:rFonts w:ascii="Arial" w:hAnsi="Arial" w:cs="Arial"/>
          <w:sz w:val="20"/>
          <w:szCs w:val="20"/>
          <w:lang w:eastAsia="en-US"/>
        </w:rPr>
      </w:pPr>
    </w:p>
    <w:p w14:paraId="199CD964" w14:textId="5709FE61" w:rsidR="00D04BE8" w:rsidRPr="009662E0" w:rsidRDefault="00D04BE8" w:rsidP="00E74A6D">
      <w:pPr>
        <w:spacing w:line="288" w:lineRule="auto"/>
        <w:rPr>
          <w:rFonts w:ascii="Arial" w:hAnsi="Arial" w:cs="Arial"/>
          <w:sz w:val="20"/>
          <w:szCs w:val="20"/>
          <w:lang w:eastAsia="en-US"/>
        </w:rPr>
      </w:pPr>
    </w:p>
    <w:p w14:paraId="3570C39A" w14:textId="7536ACA6" w:rsidR="00D04BE8" w:rsidRPr="009662E0" w:rsidRDefault="00D04BE8" w:rsidP="00E74A6D">
      <w:pPr>
        <w:spacing w:line="288" w:lineRule="auto"/>
        <w:rPr>
          <w:rFonts w:ascii="Arial" w:hAnsi="Arial" w:cs="Arial"/>
          <w:sz w:val="20"/>
          <w:szCs w:val="20"/>
          <w:lang w:eastAsia="en-US"/>
        </w:rPr>
      </w:pPr>
    </w:p>
    <w:p w14:paraId="4D8A5098" w14:textId="11E400F7" w:rsidR="00D04BE8" w:rsidRPr="009662E0" w:rsidRDefault="00D04BE8" w:rsidP="00E74A6D">
      <w:pPr>
        <w:spacing w:line="288" w:lineRule="auto"/>
        <w:rPr>
          <w:rFonts w:ascii="Arial" w:hAnsi="Arial" w:cs="Arial"/>
          <w:sz w:val="20"/>
          <w:szCs w:val="20"/>
          <w:lang w:eastAsia="en-US"/>
        </w:rPr>
      </w:pPr>
    </w:p>
    <w:p w14:paraId="7305C418" w14:textId="41365160" w:rsidR="00D04BE8" w:rsidRPr="009662E0" w:rsidRDefault="00D04BE8" w:rsidP="00E74A6D">
      <w:pPr>
        <w:spacing w:line="288" w:lineRule="auto"/>
        <w:rPr>
          <w:rFonts w:ascii="Arial" w:hAnsi="Arial" w:cs="Arial"/>
          <w:sz w:val="20"/>
          <w:szCs w:val="20"/>
          <w:lang w:eastAsia="en-US"/>
        </w:rPr>
      </w:pPr>
    </w:p>
    <w:p w14:paraId="5BDCB2A1" w14:textId="2ED0AE55" w:rsidR="00D04BE8" w:rsidRPr="009662E0" w:rsidRDefault="00D04BE8" w:rsidP="00E74A6D">
      <w:pPr>
        <w:spacing w:line="288" w:lineRule="auto"/>
        <w:rPr>
          <w:rFonts w:ascii="Arial" w:hAnsi="Arial" w:cs="Arial"/>
          <w:sz w:val="20"/>
          <w:szCs w:val="20"/>
          <w:lang w:eastAsia="en-US"/>
        </w:rPr>
      </w:pPr>
    </w:p>
    <w:p w14:paraId="16BCACA7" w14:textId="1F779703" w:rsidR="00D04BE8" w:rsidRPr="009662E0" w:rsidRDefault="00D04BE8" w:rsidP="00E74A6D">
      <w:pPr>
        <w:spacing w:line="288" w:lineRule="auto"/>
        <w:rPr>
          <w:rFonts w:ascii="Arial" w:hAnsi="Arial" w:cs="Arial"/>
          <w:sz w:val="20"/>
          <w:szCs w:val="20"/>
          <w:lang w:eastAsia="en-US"/>
        </w:rPr>
      </w:pPr>
    </w:p>
    <w:p w14:paraId="49E9011E" w14:textId="5DA2D1B2" w:rsidR="00D04BE8" w:rsidRPr="009662E0" w:rsidRDefault="00D04BE8" w:rsidP="00E74A6D">
      <w:pPr>
        <w:spacing w:line="288" w:lineRule="auto"/>
        <w:rPr>
          <w:rFonts w:ascii="Arial" w:hAnsi="Arial" w:cs="Arial"/>
          <w:sz w:val="20"/>
          <w:szCs w:val="20"/>
          <w:lang w:eastAsia="en-US"/>
        </w:rPr>
      </w:pPr>
    </w:p>
    <w:p w14:paraId="4A5394C5" w14:textId="2E91FBF1" w:rsidR="00D04BE8" w:rsidRPr="009662E0" w:rsidRDefault="00D04BE8" w:rsidP="00E74A6D">
      <w:pPr>
        <w:spacing w:line="288" w:lineRule="auto"/>
        <w:rPr>
          <w:rFonts w:ascii="Arial" w:hAnsi="Arial" w:cs="Arial"/>
          <w:sz w:val="20"/>
          <w:szCs w:val="20"/>
          <w:lang w:eastAsia="en-US"/>
        </w:rPr>
      </w:pPr>
    </w:p>
    <w:p w14:paraId="317B2A96" w14:textId="5D3853F0" w:rsidR="00D04BE8" w:rsidRPr="009662E0" w:rsidRDefault="00D04BE8" w:rsidP="00E74A6D">
      <w:pPr>
        <w:spacing w:line="288" w:lineRule="auto"/>
        <w:rPr>
          <w:rFonts w:ascii="Arial" w:hAnsi="Arial" w:cs="Arial"/>
          <w:sz w:val="20"/>
          <w:szCs w:val="20"/>
          <w:lang w:eastAsia="en-US"/>
        </w:rPr>
      </w:pPr>
    </w:p>
    <w:p w14:paraId="54F9018B" w14:textId="1BF44F61" w:rsidR="00D04BE8" w:rsidRPr="009662E0" w:rsidRDefault="00D04BE8" w:rsidP="00E74A6D">
      <w:pPr>
        <w:spacing w:line="288" w:lineRule="auto"/>
        <w:rPr>
          <w:rFonts w:ascii="Arial" w:hAnsi="Arial" w:cs="Arial"/>
          <w:sz w:val="20"/>
          <w:szCs w:val="20"/>
          <w:lang w:eastAsia="en-US"/>
        </w:rPr>
      </w:pPr>
    </w:p>
    <w:p w14:paraId="0695EC0C" w14:textId="01F67AF1" w:rsidR="00D04BE8" w:rsidRPr="009662E0" w:rsidRDefault="00D04BE8" w:rsidP="00E74A6D">
      <w:pPr>
        <w:spacing w:line="288" w:lineRule="auto"/>
        <w:rPr>
          <w:rFonts w:ascii="Arial" w:hAnsi="Arial" w:cs="Arial"/>
          <w:sz w:val="20"/>
          <w:szCs w:val="20"/>
          <w:lang w:eastAsia="en-US"/>
        </w:rPr>
      </w:pPr>
    </w:p>
    <w:p w14:paraId="67D7208D" w14:textId="024ABB49" w:rsidR="00D04BE8" w:rsidRPr="009662E0" w:rsidRDefault="00D04BE8" w:rsidP="00E74A6D">
      <w:pPr>
        <w:spacing w:line="288" w:lineRule="auto"/>
        <w:rPr>
          <w:rFonts w:ascii="Arial" w:hAnsi="Arial" w:cs="Arial"/>
          <w:sz w:val="20"/>
          <w:szCs w:val="20"/>
          <w:lang w:eastAsia="en-US"/>
        </w:rPr>
      </w:pPr>
    </w:p>
    <w:p w14:paraId="07FF953F" w14:textId="6EE920EA" w:rsidR="00D04BE8" w:rsidRPr="009662E0" w:rsidRDefault="00D04BE8" w:rsidP="00E74A6D">
      <w:pPr>
        <w:spacing w:line="288" w:lineRule="auto"/>
        <w:rPr>
          <w:rFonts w:ascii="Arial" w:hAnsi="Arial" w:cs="Arial"/>
          <w:sz w:val="20"/>
          <w:szCs w:val="20"/>
          <w:lang w:eastAsia="en-US"/>
        </w:rPr>
      </w:pPr>
    </w:p>
    <w:p w14:paraId="00A0AD9E" w14:textId="4955D8F4" w:rsidR="00D04BE8" w:rsidRPr="009662E0" w:rsidRDefault="00D04BE8" w:rsidP="00E74A6D">
      <w:pPr>
        <w:spacing w:line="288" w:lineRule="auto"/>
        <w:rPr>
          <w:rFonts w:ascii="Arial" w:hAnsi="Arial" w:cs="Arial"/>
          <w:sz w:val="20"/>
          <w:szCs w:val="20"/>
          <w:lang w:eastAsia="en-US"/>
        </w:rPr>
      </w:pPr>
    </w:p>
    <w:p w14:paraId="7D70E5D9" w14:textId="28A9992F" w:rsidR="00D04BE8" w:rsidRPr="009662E0" w:rsidRDefault="00D04BE8" w:rsidP="00E74A6D">
      <w:pPr>
        <w:spacing w:line="288" w:lineRule="auto"/>
        <w:rPr>
          <w:rFonts w:ascii="Arial" w:hAnsi="Arial" w:cs="Arial"/>
          <w:sz w:val="20"/>
          <w:szCs w:val="20"/>
          <w:lang w:eastAsia="en-US"/>
        </w:rPr>
      </w:pPr>
    </w:p>
    <w:p w14:paraId="0D6673D9" w14:textId="0BB61BF6" w:rsidR="00D04BE8" w:rsidRPr="009662E0" w:rsidRDefault="00D04BE8" w:rsidP="00E74A6D">
      <w:pPr>
        <w:spacing w:line="288" w:lineRule="auto"/>
        <w:rPr>
          <w:rFonts w:ascii="Arial" w:hAnsi="Arial" w:cs="Arial"/>
          <w:sz w:val="20"/>
          <w:szCs w:val="20"/>
          <w:lang w:eastAsia="en-US"/>
        </w:rPr>
      </w:pPr>
    </w:p>
    <w:p w14:paraId="645B6F6D" w14:textId="098CD310" w:rsidR="00D04BE8" w:rsidRPr="009662E0" w:rsidRDefault="00D04BE8" w:rsidP="00E74A6D">
      <w:pPr>
        <w:spacing w:line="288" w:lineRule="auto"/>
        <w:rPr>
          <w:rFonts w:ascii="Arial" w:hAnsi="Arial" w:cs="Arial"/>
          <w:sz w:val="20"/>
          <w:szCs w:val="20"/>
          <w:lang w:eastAsia="en-US"/>
        </w:rPr>
      </w:pPr>
    </w:p>
    <w:p w14:paraId="7A89D3FE" w14:textId="7AD69F06" w:rsidR="00D04BE8" w:rsidRPr="009662E0" w:rsidRDefault="00D04BE8" w:rsidP="00E74A6D">
      <w:pPr>
        <w:spacing w:line="288" w:lineRule="auto"/>
        <w:rPr>
          <w:rFonts w:ascii="Arial" w:hAnsi="Arial" w:cs="Arial"/>
          <w:sz w:val="20"/>
          <w:szCs w:val="20"/>
          <w:lang w:eastAsia="en-US"/>
        </w:rPr>
      </w:pPr>
    </w:p>
    <w:p w14:paraId="169FAE68" w14:textId="5ED9EF15" w:rsidR="00D04BE8" w:rsidRPr="009662E0" w:rsidRDefault="00D04BE8" w:rsidP="00E74A6D">
      <w:pPr>
        <w:spacing w:line="288" w:lineRule="auto"/>
        <w:rPr>
          <w:rFonts w:ascii="Arial" w:hAnsi="Arial" w:cs="Arial"/>
          <w:sz w:val="20"/>
          <w:szCs w:val="20"/>
          <w:lang w:eastAsia="en-US"/>
        </w:rPr>
      </w:pPr>
    </w:p>
    <w:p w14:paraId="69B5D52A" w14:textId="77777777" w:rsidR="000D1F30" w:rsidRPr="009662E0" w:rsidRDefault="000D1F30" w:rsidP="00E74A6D">
      <w:pPr>
        <w:spacing w:line="288" w:lineRule="auto"/>
        <w:rPr>
          <w:rFonts w:ascii="Arial" w:hAnsi="Arial" w:cs="Arial"/>
          <w:sz w:val="20"/>
          <w:szCs w:val="20"/>
          <w:lang w:eastAsia="en-US"/>
        </w:rPr>
      </w:pPr>
    </w:p>
    <w:p w14:paraId="37181419" w14:textId="00B03FC5" w:rsidR="00227D0A" w:rsidRPr="009662E0" w:rsidRDefault="00227D0A" w:rsidP="00E74A6D">
      <w:pPr>
        <w:spacing w:line="288" w:lineRule="auto"/>
        <w:rPr>
          <w:rFonts w:ascii="Arial" w:hAnsi="Arial" w:cs="Arial"/>
          <w:sz w:val="20"/>
          <w:szCs w:val="20"/>
          <w:lang w:eastAsia="en-US"/>
        </w:rPr>
      </w:pPr>
    </w:p>
    <w:p w14:paraId="048B221E" w14:textId="506FA548" w:rsidR="00227D0A" w:rsidRPr="009662E0" w:rsidRDefault="00227D0A" w:rsidP="00E74A6D">
      <w:pPr>
        <w:spacing w:line="288" w:lineRule="auto"/>
        <w:rPr>
          <w:rFonts w:ascii="Arial" w:hAnsi="Arial" w:cs="Arial"/>
          <w:sz w:val="20"/>
          <w:szCs w:val="20"/>
          <w:lang w:eastAsia="en-US"/>
        </w:rPr>
      </w:pPr>
    </w:p>
    <w:p w14:paraId="6624A6C0" w14:textId="1D362530" w:rsidR="00227D0A" w:rsidRPr="009662E0" w:rsidRDefault="00227D0A" w:rsidP="00E74A6D">
      <w:pPr>
        <w:spacing w:line="288" w:lineRule="auto"/>
        <w:rPr>
          <w:rFonts w:ascii="Arial" w:hAnsi="Arial" w:cs="Arial"/>
          <w:sz w:val="20"/>
          <w:szCs w:val="20"/>
          <w:lang w:eastAsia="en-US"/>
        </w:rPr>
      </w:pPr>
    </w:p>
    <w:p w14:paraId="413D631A" w14:textId="31E32970" w:rsidR="00227D0A" w:rsidRPr="009662E0" w:rsidRDefault="00227D0A" w:rsidP="00E74A6D">
      <w:pPr>
        <w:spacing w:line="288" w:lineRule="auto"/>
        <w:rPr>
          <w:rFonts w:ascii="Arial" w:hAnsi="Arial" w:cs="Arial"/>
          <w:sz w:val="20"/>
          <w:szCs w:val="20"/>
          <w:lang w:eastAsia="en-US"/>
        </w:rPr>
      </w:pPr>
    </w:p>
    <w:p w14:paraId="72B97BE9" w14:textId="77777777" w:rsidR="00227D0A" w:rsidRPr="009662E0" w:rsidRDefault="00227D0A" w:rsidP="00E74A6D">
      <w:pPr>
        <w:spacing w:line="288" w:lineRule="auto"/>
        <w:rPr>
          <w:rFonts w:ascii="Arial" w:hAnsi="Arial" w:cs="Arial"/>
          <w:sz w:val="20"/>
          <w:szCs w:val="20"/>
          <w:lang w:eastAsia="en-US"/>
        </w:rPr>
      </w:pPr>
    </w:p>
    <w:p w14:paraId="623DE044" w14:textId="77777777" w:rsidR="00E92B0A" w:rsidRPr="009662E0" w:rsidRDefault="00E92B0A" w:rsidP="00E74A6D">
      <w:pPr>
        <w:spacing w:line="288" w:lineRule="auto"/>
        <w:rPr>
          <w:rFonts w:ascii="Arial" w:hAnsi="Arial" w:cs="Arial"/>
          <w:sz w:val="20"/>
          <w:szCs w:val="20"/>
          <w:lang w:eastAsia="en-US"/>
        </w:rPr>
      </w:pPr>
    </w:p>
    <w:p w14:paraId="2334BF7D" w14:textId="77777777" w:rsidR="000323D8" w:rsidRPr="009662E0" w:rsidRDefault="000323D8" w:rsidP="00E74A6D">
      <w:pPr>
        <w:spacing w:line="288" w:lineRule="auto"/>
        <w:rPr>
          <w:rFonts w:ascii="Arial" w:hAnsi="Arial" w:cs="Arial"/>
          <w:sz w:val="20"/>
          <w:szCs w:val="20"/>
          <w:lang w:eastAsia="en-US"/>
        </w:rPr>
      </w:pPr>
    </w:p>
    <w:p w14:paraId="5D0955EE" w14:textId="11485BBE" w:rsidR="00D04BE8" w:rsidRPr="009662E0" w:rsidRDefault="00D04BE8" w:rsidP="00E74A6D">
      <w:pPr>
        <w:spacing w:line="288" w:lineRule="auto"/>
        <w:rPr>
          <w:rFonts w:ascii="Arial" w:hAnsi="Arial" w:cs="Arial"/>
          <w:sz w:val="20"/>
          <w:szCs w:val="20"/>
          <w:lang w:eastAsia="en-US"/>
        </w:rPr>
      </w:pPr>
    </w:p>
    <w:p w14:paraId="0935E67D" w14:textId="34CB380E" w:rsidR="00E74A6D" w:rsidRPr="009662E0" w:rsidRDefault="00E74A6D" w:rsidP="00D43C2F">
      <w:pPr>
        <w:pBdr>
          <w:top w:val="single" w:sz="4" w:space="1" w:color="auto"/>
          <w:left w:val="single" w:sz="4" w:space="4" w:color="auto"/>
          <w:bottom w:val="single" w:sz="4" w:space="1" w:color="auto"/>
          <w:right w:val="single" w:sz="4" w:space="4" w:color="auto"/>
        </w:pBdr>
        <w:spacing w:line="260" w:lineRule="atLeast"/>
        <w:rPr>
          <w:rFonts w:ascii="Arial" w:hAnsi="Arial" w:cs="Arial"/>
          <w:sz w:val="16"/>
          <w:szCs w:val="16"/>
          <w:lang w:eastAsia="en-US"/>
        </w:rPr>
      </w:pPr>
      <w:r w:rsidRPr="009662E0">
        <w:rPr>
          <w:rFonts w:ascii="Arial" w:hAnsi="Arial" w:cs="Arial"/>
          <w:b/>
          <w:sz w:val="20"/>
          <w:szCs w:val="20"/>
          <w:lang w:eastAsia="en-US"/>
        </w:rPr>
        <w:t>Obrazec</w:t>
      </w:r>
      <w:r w:rsidR="00762E6F" w:rsidRPr="009662E0">
        <w:rPr>
          <w:rFonts w:ascii="Arial" w:hAnsi="Arial" w:cs="Arial"/>
          <w:b/>
          <w:sz w:val="20"/>
          <w:szCs w:val="20"/>
          <w:lang w:eastAsia="en-US"/>
        </w:rPr>
        <w:t xml:space="preserve"> </w:t>
      </w:r>
      <w:r w:rsidR="00641E85" w:rsidRPr="009662E0">
        <w:rPr>
          <w:rFonts w:ascii="Arial" w:hAnsi="Arial" w:cs="Arial"/>
          <w:b/>
          <w:sz w:val="20"/>
          <w:szCs w:val="20"/>
          <w:lang w:eastAsia="en-US"/>
        </w:rPr>
        <w:t>8</w:t>
      </w:r>
      <w:r w:rsidR="00306D6A" w:rsidRPr="009662E0">
        <w:rPr>
          <w:rFonts w:ascii="Arial" w:hAnsi="Arial" w:cs="Arial"/>
          <w:b/>
          <w:sz w:val="20"/>
          <w:szCs w:val="20"/>
          <w:lang w:eastAsia="en-US"/>
        </w:rPr>
        <w:t>.2</w:t>
      </w:r>
      <w:r w:rsidRPr="009662E0">
        <w:rPr>
          <w:rFonts w:ascii="Arial" w:hAnsi="Arial" w:cs="Arial"/>
          <w:b/>
          <w:sz w:val="20"/>
          <w:szCs w:val="20"/>
          <w:lang w:eastAsia="en-US"/>
        </w:rPr>
        <w:t>: GARANCIJA ZA DOBRO IZVEDBO POGODBENIH OBVEZNOSTI</w:t>
      </w:r>
    </w:p>
    <w:p w14:paraId="73D80414" w14:textId="77777777" w:rsidR="00E74A6D" w:rsidRPr="009662E0" w:rsidRDefault="00E74A6D" w:rsidP="00E74A6D">
      <w:pPr>
        <w:keepNext/>
        <w:spacing w:before="120" w:after="60" w:line="260" w:lineRule="atLeast"/>
        <w:jc w:val="center"/>
        <w:outlineLvl w:val="2"/>
        <w:rPr>
          <w:rFonts w:ascii="Arial" w:hAnsi="Arial" w:cs="Arial"/>
          <w:b/>
          <w:bCs/>
          <w:sz w:val="16"/>
          <w:szCs w:val="16"/>
          <w:lang w:eastAsia="en-US"/>
        </w:rPr>
      </w:pPr>
      <w:bookmarkStart w:id="143" w:name="_Toc534026547"/>
      <w:bookmarkStart w:id="144" w:name="_Toc534192830"/>
      <w:r w:rsidRPr="009662E0">
        <w:rPr>
          <w:rFonts w:ascii="Arial" w:hAnsi="Arial" w:cs="Arial"/>
          <w:b/>
          <w:bCs/>
          <w:sz w:val="16"/>
          <w:szCs w:val="16"/>
          <w:lang w:eastAsia="en-US"/>
        </w:rPr>
        <w:t>Obrazec zavarovanja za dobro izvedbo pogodbenih obveznosti po EPGP-758</w:t>
      </w:r>
      <w:bookmarkEnd w:id="143"/>
      <w:bookmarkEnd w:id="144"/>
    </w:p>
    <w:p w14:paraId="412155B9" w14:textId="77777777" w:rsidR="00CE3BD6" w:rsidRPr="009662E0" w:rsidRDefault="00CE3BD6"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36E267C2" w14:textId="77777777" w:rsidR="00E74A6D" w:rsidRPr="009662E0"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9662E0">
        <w:rPr>
          <w:rFonts w:ascii="Arial" w:hAnsi="Arial" w:cs="Arial"/>
          <w:i/>
          <w:sz w:val="16"/>
          <w:szCs w:val="16"/>
          <w:lang w:eastAsia="en-US"/>
        </w:rPr>
        <w:t>Glava s podatki o garantu (zavarovalnici/banki) ali SWIFT ključ</w:t>
      </w:r>
    </w:p>
    <w:p w14:paraId="26B3573E" w14:textId="77777777" w:rsidR="00E74A6D" w:rsidRPr="009662E0"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right"/>
        <w:rPr>
          <w:rFonts w:ascii="Arial" w:hAnsi="Arial" w:cs="Arial"/>
          <w:b/>
          <w:sz w:val="16"/>
          <w:szCs w:val="16"/>
          <w:lang w:eastAsia="en-US"/>
        </w:rPr>
      </w:pPr>
    </w:p>
    <w:p w14:paraId="4926B03A" w14:textId="6FD3AA6E" w:rsidR="00E74A6D" w:rsidRPr="009662E0"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9662E0">
        <w:rPr>
          <w:rFonts w:ascii="Arial" w:hAnsi="Arial" w:cs="Arial"/>
          <w:sz w:val="16"/>
          <w:szCs w:val="16"/>
          <w:lang w:eastAsia="en-US"/>
        </w:rPr>
        <w:t xml:space="preserve">Za:       </w:t>
      </w:r>
      <w:r w:rsidR="00711474" w:rsidRPr="009662E0">
        <w:rPr>
          <w:rFonts w:ascii="Arial" w:hAnsi="Arial" w:cs="Arial"/>
          <w:b/>
          <w:sz w:val="16"/>
          <w:szCs w:val="16"/>
          <w:lang w:eastAsia="en-US"/>
        </w:rPr>
        <w:t>Ministrstvo za okolje, podnebje in energijo</w:t>
      </w:r>
      <w:r w:rsidRPr="009662E0">
        <w:rPr>
          <w:rFonts w:ascii="Arial" w:hAnsi="Arial" w:cs="Arial"/>
          <w:b/>
          <w:sz w:val="16"/>
          <w:szCs w:val="16"/>
          <w:lang w:eastAsia="en-US"/>
        </w:rPr>
        <w:t xml:space="preserve">, </w:t>
      </w:r>
      <w:r w:rsidR="002A184F" w:rsidRPr="009662E0">
        <w:rPr>
          <w:rFonts w:ascii="Arial" w:hAnsi="Arial" w:cs="Arial"/>
          <w:b/>
          <w:sz w:val="16"/>
          <w:szCs w:val="16"/>
          <w:lang w:eastAsia="en-US"/>
        </w:rPr>
        <w:t>Langusova ulica 4</w:t>
      </w:r>
      <w:r w:rsidRPr="009662E0">
        <w:rPr>
          <w:rFonts w:ascii="Arial" w:hAnsi="Arial" w:cs="Arial"/>
          <w:b/>
          <w:sz w:val="16"/>
          <w:szCs w:val="16"/>
          <w:lang w:eastAsia="en-US"/>
        </w:rPr>
        <w:t xml:space="preserve">, Ljubljana </w:t>
      </w:r>
    </w:p>
    <w:p w14:paraId="6C437E94" w14:textId="77777777" w:rsidR="00E74A6D" w:rsidRPr="009662E0"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p>
    <w:p w14:paraId="745BE7FA" w14:textId="77777777" w:rsidR="00E74A6D" w:rsidRPr="009662E0"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9662E0">
        <w:rPr>
          <w:rFonts w:ascii="Arial" w:hAnsi="Arial" w:cs="Arial"/>
          <w:sz w:val="16"/>
          <w:szCs w:val="16"/>
          <w:lang w:eastAsia="en-US"/>
        </w:rPr>
        <w:t xml:space="preserve">Datum: </w:t>
      </w:r>
      <w:r w:rsidRPr="009662E0">
        <w:rPr>
          <w:rFonts w:ascii="Arial" w:hAnsi="Arial" w:cs="Arial"/>
          <w:sz w:val="16"/>
          <w:szCs w:val="16"/>
          <w:lang w:eastAsia="en-US"/>
        </w:rPr>
        <w:fldChar w:fldCharType="begin">
          <w:ffData>
            <w:name w:val="Besedilo2"/>
            <w:enabled/>
            <w:calcOnExit w:val="0"/>
            <w:textInput/>
          </w:ffData>
        </w:fldChar>
      </w:r>
      <w:r w:rsidRPr="009662E0">
        <w:rPr>
          <w:rFonts w:ascii="Arial" w:hAnsi="Arial" w:cs="Arial"/>
          <w:sz w:val="16"/>
          <w:szCs w:val="16"/>
          <w:lang w:eastAsia="en-US"/>
        </w:rPr>
        <w:instrText xml:space="preserve"> FORMTEXT </w:instrText>
      </w:r>
      <w:r w:rsidRPr="009662E0">
        <w:rPr>
          <w:rFonts w:ascii="Arial" w:hAnsi="Arial" w:cs="Arial"/>
          <w:sz w:val="16"/>
          <w:szCs w:val="16"/>
          <w:lang w:eastAsia="en-US"/>
        </w:rPr>
      </w:r>
      <w:r w:rsidRPr="009662E0">
        <w:rPr>
          <w:rFonts w:ascii="Arial" w:hAnsi="Arial" w:cs="Arial"/>
          <w:sz w:val="16"/>
          <w:szCs w:val="16"/>
          <w:lang w:eastAsia="en-US"/>
        </w:rPr>
        <w:fldChar w:fldCharType="separate"/>
      </w:r>
      <w:r w:rsidRPr="009662E0">
        <w:rPr>
          <w:rFonts w:ascii="Arial" w:hAnsi="Arial" w:cs="Arial"/>
          <w:noProof/>
          <w:sz w:val="16"/>
          <w:szCs w:val="16"/>
          <w:lang w:eastAsia="en-US"/>
        </w:rPr>
        <w:t> </w:t>
      </w:r>
      <w:r w:rsidRPr="009662E0">
        <w:rPr>
          <w:rFonts w:ascii="Arial" w:hAnsi="Arial" w:cs="Arial"/>
          <w:noProof/>
          <w:sz w:val="16"/>
          <w:szCs w:val="16"/>
          <w:lang w:eastAsia="en-US"/>
        </w:rPr>
        <w:t> </w:t>
      </w:r>
      <w:r w:rsidRPr="009662E0">
        <w:rPr>
          <w:rFonts w:ascii="Arial" w:hAnsi="Arial" w:cs="Arial"/>
          <w:noProof/>
          <w:sz w:val="16"/>
          <w:szCs w:val="16"/>
          <w:lang w:eastAsia="en-US"/>
        </w:rPr>
        <w:t> </w:t>
      </w:r>
      <w:r w:rsidRPr="009662E0">
        <w:rPr>
          <w:rFonts w:ascii="Arial" w:hAnsi="Arial" w:cs="Arial"/>
          <w:noProof/>
          <w:sz w:val="16"/>
          <w:szCs w:val="16"/>
          <w:lang w:eastAsia="en-US"/>
        </w:rPr>
        <w:t> </w:t>
      </w:r>
      <w:r w:rsidRPr="009662E0">
        <w:rPr>
          <w:rFonts w:ascii="Arial" w:hAnsi="Arial" w:cs="Arial"/>
          <w:noProof/>
          <w:sz w:val="16"/>
          <w:szCs w:val="16"/>
          <w:lang w:eastAsia="en-US"/>
        </w:rPr>
        <w:t> </w:t>
      </w:r>
      <w:r w:rsidRPr="009662E0">
        <w:rPr>
          <w:rFonts w:ascii="Arial" w:hAnsi="Arial" w:cs="Arial"/>
          <w:sz w:val="16"/>
          <w:szCs w:val="16"/>
          <w:lang w:eastAsia="en-US"/>
        </w:rPr>
        <w:fldChar w:fldCharType="end"/>
      </w:r>
      <w:r w:rsidRPr="009662E0">
        <w:rPr>
          <w:rFonts w:ascii="Arial" w:hAnsi="Arial" w:cs="Arial"/>
          <w:sz w:val="16"/>
          <w:szCs w:val="16"/>
          <w:lang w:eastAsia="en-US"/>
        </w:rPr>
        <w:t xml:space="preserve"> </w:t>
      </w:r>
      <w:r w:rsidRPr="009662E0">
        <w:rPr>
          <w:rFonts w:ascii="Arial" w:hAnsi="Arial" w:cs="Arial"/>
          <w:i/>
          <w:sz w:val="16"/>
          <w:szCs w:val="16"/>
          <w:lang w:eastAsia="en-US"/>
        </w:rPr>
        <w:t>(vpiše se datum izdaje)</w:t>
      </w:r>
    </w:p>
    <w:p w14:paraId="04DF5789" w14:textId="77777777" w:rsidR="00E74A6D" w:rsidRPr="009662E0"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072DE409" w14:textId="77777777" w:rsidR="00E74A6D" w:rsidRPr="009662E0"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9662E0">
        <w:rPr>
          <w:rFonts w:ascii="Arial" w:hAnsi="Arial" w:cs="Arial"/>
          <w:b/>
          <w:sz w:val="16"/>
          <w:szCs w:val="16"/>
          <w:lang w:eastAsia="en-US"/>
        </w:rPr>
        <w:t>VRSTA ZAVAROVANJA:</w:t>
      </w:r>
      <w:r w:rsidRPr="009662E0">
        <w:rPr>
          <w:rFonts w:ascii="Arial" w:hAnsi="Arial" w:cs="Arial"/>
          <w:sz w:val="16"/>
          <w:szCs w:val="16"/>
          <w:lang w:eastAsia="en-US"/>
        </w:rPr>
        <w:t xml:space="preserve"> </w:t>
      </w:r>
      <w:r w:rsidRPr="009662E0">
        <w:rPr>
          <w:rFonts w:ascii="Arial" w:hAnsi="Arial" w:cs="Arial"/>
          <w:sz w:val="16"/>
          <w:szCs w:val="16"/>
          <w:lang w:eastAsia="en-US"/>
        </w:rPr>
        <w:fldChar w:fldCharType="begin">
          <w:ffData>
            <w:name w:val="Besedilo2"/>
            <w:enabled/>
            <w:calcOnExit w:val="0"/>
            <w:textInput/>
          </w:ffData>
        </w:fldChar>
      </w:r>
      <w:r w:rsidRPr="009662E0">
        <w:rPr>
          <w:rFonts w:ascii="Arial" w:hAnsi="Arial" w:cs="Arial"/>
          <w:sz w:val="16"/>
          <w:szCs w:val="16"/>
          <w:lang w:eastAsia="en-US"/>
        </w:rPr>
        <w:instrText xml:space="preserve"> FORMTEXT </w:instrText>
      </w:r>
      <w:r w:rsidRPr="009662E0">
        <w:rPr>
          <w:rFonts w:ascii="Arial" w:hAnsi="Arial" w:cs="Arial"/>
          <w:sz w:val="16"/>
          <w:szCs w:val="16"/>
          <w:lang w:eastAsia="en-US"/>
        </w:rPr>
      </w:r>
      <w:r w:rsidRPr="009662E0">
        <w:rPr>
          <w:rFonts w:ascii="Arial" w:hAnsi="Arial" w:cs="Arial"/>
          <w:sz w:val="16"/>
          <w:szCs w:val="16"/>
          <w:lang w:eastAsia="en-US"/>
        </w:rPr>
        <w:fldChar w:fldCharType="separate"/>
      </w:r>
      <w:r w:rsidRPr="009662E0">
        <w:rPr>
          <w:rFonts w:ascii="Arial" w:hAnsi="Arial" w:cs="Arial"/>
          <w:noProof/>
          <w:sz w:val="16"/>
          <w:szCs w:val="16"/>
          <w:lang w:eastAsia="en-US"/>
        </w:rPr>
        <w:t> </w:t>
      </w:r>
      <w:r w:rsidRPr="009662E0">
        <w:rPr>
          <w:rFonts w:ascii="Arial" w:hAnsi="Arial" w:cs="Arial"/>
          <w:noProof/>
          <w:sz w:val="16"/>
          <w:szCs w:val="16"/>
          <w:lang w:eastAsia="en-US"/>
        </w:rPr>
        <w:t> </w:t>
      </w:r>
      <w:r w:rsidRPr="009662E0">
        <w:rPr>
          <w:rFonts w:ascii="Arial" w:hAnsi="Arial" w:cs="Arial"/>
          <w:noProof/>
          <w:sz w:val="16"/>
          <w:szCs w:val="16"/>
          <w:lang w:eastAsia="en-US"/>
        </w:rPr>
        <w:t> </w:t>
      </w:r>
      <w:r w:rsidRPr="009662E0">
        <w:rPr>
          <w:rFonts w:ascii="Arial" w:hAnsi="Arial" w:cs="Arial"/>
          <w:noProof/>
          <w:sz w:val="16"/>
          <w:szCs w:val="16"/>
          <w:lang w:eastAsia="en-US"/>
        </w:rPr>
        <w:t> </w:t>
      </w:r>
      <w:r w:rsidRPr="009662E0">
        <w:rPr>
          <w:rFonts w:ascii="Arial" w:hAnsi="Arial" w:cs="Arial"/>
          <w:noProof/>
          <w:sz w:val="16"/>
          <w:szCs w:val="16"/>
          <w:lang w:eastAsia="en-US"/>
        </w:rPr>
        <w:t> </w:t>
      </w:r>
      <w:r w:rsidRPr="009662E0">
        <w:rPr>
          <w:rFonts w:ascii="Arial" w:hAnsi="Arial" w:cs="Arial"/>
          <w:sz w:val="16"/>
          <w:szCs w:val="16"/>
          <w:lang w:eastAsia="en-US"/>
        </w:rPr>
        <w:fldChar w:fldCharType="end"/>
      </w:r>
      <w:r w:rsidRPr="009662E0">
        <w:rPr>
          <w:rFonts w:ascii="Arial" w:hAnsi="Arial" w:cs="Arial"/>
          <w:sz w:val="16"/>
          <w:szCs w:val="16"/>
          <w:lang w:eastAsia="en-US"/>
        </w:rPr>
        <w:t xml:space="preserve"> </w:t>
      </w:r>
      <w:r w:rsidRPr="009662E0">
        <w:rPr>
          <w:rFonts w:ascii="Arial" w:hAnsi="Arial" w:cs="Arial"/>
          <w:i/>
          <w:sz w:val="16"/>
          <w:szCs w:val="16"/>
          <w:lang w:eastAsia="en-US"/>
        </w:rPr>
        <w:t>(vpiše se vrsta zavarovanja: kavcijsko zavarovanje/bančna garancija)</w:t>
      </w:r>
    </w:p>
    <w:p w14:paraId="0691E8C4" w14:textId="77777777" w:rsidR="00E74A6D" w:rsidRPr="009662E0"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269B6339" w14:textId="77777777" w:rsidR="00E74A6D" w:rsidRPr="009662E0"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9662E0">
        <w:rPr>
          <w:rFonts w:ascii="Arial" w:hAnsi="Arial" w:cs="Arial"/>
          <w:b/>
          <w:sz w:val="16"/>
          <w:szCs w:val="16"/>
          <w:lang w:eastAsia="en-US"/>
        </w:rPr>
        <w:t xml:space="preserve">ŠTEVILKA: </w:t>
      </w:r>
      <w:r w:rsidRPr="009662E0">
        <w:rPr>
          <w:rFonts w:ascii="Arial" w:hAnsi="Arial" w:cs="Arial"/>
          <w:sz w:val="16"/>
          <w:szCs w:val="16"/>
          <w:lang w:eastAsia="en-US"/>
        </w:rPr>
        <w:fldChar w:fldCharType="begin">
          <w:ffData>
            <w:name w:val="Besedilo2"/>
            <w:enabled/>
            <w:calcOnExit w:val="0"/>
            <w:textInput/>
          </w:ffData>
        </w:fldChar>
      </w:r>
      <w:r w:rsidRPr="009662E0">
        <w:rPr>
          <w:rFonts w:ascii="Arial" w:hAnsi="Arial" w:cs="Arial"/>
          <w:sz w:val="16"/>
          <w:szCs w:val="16"/>
          <w:lang w:eastAsia="en-US"/>
        </w:rPr>
        <w:instrText xml:space="preserve"> FORMTEXT </w:instrText>
      </w:r>
      <w:r w:rsidRPr="009662E0">
        <w:rPr>
          <w:rFonts w:ascii="Arial" w:hAnsi="Arial" w:cs="Arial"/>
          <w:sz w:val="16"/>
          <w:szCs w:val="16"/>
          <w:lang w:eastAsia="en-US"/>
        </w:rPr>
      </w:r>
      <w:r w:rsidRPr="009662E0">
        <w:rPr>
          <w:rFonts w:ascii="Arial" w:hAnsi="Arial" w:cs="Arial"/>
          <w:sz w:val="16"/>
          <w:szCs w:val="16"/>
          <w:lang w:eastAsia="en-US"/>
        </w:rPr>
        <w:fldChar w:fldCharType="separate"/>
      </w:r>
      <w:r w:rsidRPr="009662E0">
        <w:rPr>
          <w:rFonts w:ascii="Arial" w:hAnsi="Arial" w:cs="Arial"/>
          <w:noProof/>
          <w:sz w:val="16"/>
          <w:szCs w:val="16"/>
          <w:lang w:eastAsia="en-US"/>
        </w:rPr>
        <w:t> </w:t>
      </w:r>
      <w:r w:rsidRPr="009662E0">
        <w:rPr>
          <w:rFonts w:ascii="Arial" w:hAnsi="Arial" w:cs="Arial"/>
          <w:noProof/>
          <w:sz w:val="16"/>
          <w:szCs w:val="16"/>
          <w:lang w:eastAsia="en-US"/>
        </w:rPr>
        <w:t> </w:t>
      </w:r>
      <w:r w:rsidRPr="009662E0">
        <w:rPr>
          <w:rFonts w:ascii="Arial" w:hAnsi="Arial" w:cs="Arial"/>
          <w:noProof/>
          <w:sz w:val="16"/>
          <w:szCs w:val="16"/>
          <w:lang w:eastAsia="en-US"/>
        </w:rPr>
        <w:t> </w:t>
      </w:r>
      <w:r w:rsidRPr="009662E0">
        <w:rPr>
          <w:rFonts w:ascii="Arial" w:hAnsi="Arial" w:cs="Arial"/>
          <w:noProof/>
          <w:sz w:val="16"/>
          <w:szCs w:val="16"/>
          <w:lang w:eastAsia="en-US"/>
        </w:rPr>
        <w:t> </w:t>
      </w:r>
      <w:r w:rsidRPr="009662E0">
        <w:rPr>
          <w:rFonts w:ascii="Arial" w:hAnsi="Arial" w:cs="Arial"/>
          <w:noProof/>
          <w:sz w:val="16"/>
          <w:szCs w:val="16"/>
          <w:lang w:eastAsia="en-US"/>
        </w:rPr>
        <w:t> </w:t>
      </w:r>
      <w:r w:rsidRPr="009662E0">
        <w:rPr>
          <w:rFonts w:ascii="Arial" w:hAnsi="Arial" w:cs="Arial"/>
          <w:sz w:val="16"/>
          <w:szCs w:val="16"/>
          <w:lang w:eastAsia="en-US"/>
        </w:rPr>
        <w:fldChar w:fldCharType="end"/>
      </w:r>
      <w:r w:rsidRPr="009662E0">
        <w:rPr>
          <w:rFonts w:ascii="Arial" w:hAnsi="Arial" w:cs="Arial"/>
          <w:sz w:val="16"/>
          <w:szCs w:val="16"/>
          <w:lang w:eastAsia="en-US"/>
        </w:rPr>
        <w:t xml:space="preserve"> </w:t>
      </w:r>
      <w:r w:rsidRPr="009662E0">
        <w:rPr>
          <w:rFonts w:ascii="Arial" w:hAnsi="Arial" w:cs="Arial"/>
          <w:i/>
          <w:sz w:val="16"/>
          <w:szCs w:val="16"/>
          <w:lang w:eastAsia="en-US"/>
        </w:rPr>
        <w:t>(vpiše se številka zavarovanja)</w:t>
      </w:r>
    </w:p>
    <w:p w14:paraId="323A4824" w14:textId="77777777" w:rsidR="00E74A6D" w:rsidRPr="009662E0"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00EE5D08" w14:textId="77777777" w:rsidR="00E74A6D" w:rsidRPr="009662E0"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9662E0">
        <w:rPr>
          <w:rFonts w:ascii="Arial" w:hAnsi="Arial" w:cs="Arial"/>
          <w:b/>
          <w:sz w:val="16"/>
          <w:szCs w:val="16"/>
          <w:lang w:eastAsia="en-US"/>
        </w:rPr>
        <w:t>GARANT:</w:t>
      </w:r>
      <w:r w:rsidRPr="009662E0">
        <w:rPr>
          <w:rFonts w:ascii="Arial" w:hAnsi="Arial" w:cs="Arial"/>
          <w:sz w:val="16"/>
          <w:szCs w:val="16"/>
          <w:lang w:eastAsia="en-US"/>
        </w:rPr>
        <w:t xml:space="preserve"> </w:t>
      </w:r>
      <w:r w:rsidRPr="009662E0">
        <w:rPr>
          <w:rFonts w:ascii="Arial" w:hAnsi="Arial" w:cs="Arial"/>
          <w:sz w:val="16"/>
          <w:szCs w:val="16"/>
          <w:lang w:eastAsia="en-US"/>
        </w:rPr>
        <w:fldChar w:fldCharType="begin">
          <w:ffData>
            <w:name w:val="Besedilo2"/>
            <w:enabled/>
            <w:calcOnExit w:val="0"/>
            <w:textInput/>
          </w:ffData>
        </w:fldChar>
      </w:r>
      <w:r w:rsidRPr="009662E0">
        <w:rPr>
          <w:rFonts w:ascii="Arial" w:hAnsi="Arial" w:cs="Arial"/>
          <w:sz w:val="16"/>
          <w:szCs w:val="16"/>
          <w:lang w:eastAsia="en-US"/>
        </w:rPr>
        <w:instrText xml:space="preserve"> FORMTEXT </w:instrText>
      </w:r>
      <w:r w:rsidRPr="009662E0">
        <w:rPr>
          <w:rFonts w:ascii="Arial" w:hAnsi="Arial" w:cs="Arial"/>
          <w:sz w:val="16"/>
          <w:szCs w:val="16"/>
          <w:lang w:eastAsia="en-US"/>
        </w:rPr>
      </w:r>
      <w:r w:rsidRPr="009662E0">
        <w:rPr>
          <w:rFonts w:ascii="Arial" w:hAnsi="Arial" w:cs="Arial"/>
          <w:sz w:val="16"/>
          <w:szCs w:val="16"/>
          <w:lang w:eastAsia="en-US"/>
        </w:rPr>
        <w:fldChar w:fldCharType="separate"/>
      </w:r>
      <w:r w:rsidRPr="009662E0">
        <w:rPr>
          <w:rFonts w:ascii="Arial" w:hAnsi="Arial" w:cs="Arial"/>
          <w:noProof/>
          <w:sz w:val="16"/>
          <w:szCs w:val="16"/>
          <w:lang w:eastAsia="en-US"/>
        </w:rPr>
        <w:t> </w:t>
      </w:r>
      <w:r w:rsidRPr="009662E0">
        <w:rPr>
          <w:rFonts w:ascii="Arial" w:hAnsi="Arial" w:cs="Arial"/>
          <w:noProof/>
          <w:sz w:val="16"/>
          <w:szCs w:val="16"/>
          <w:lang w:eastAsia="en-US"/>
        </w:rPr>
        <w:t> </w:t>
      </w:r>
      <w:r w:rsidRPr="009662E0">
        <w:rPr>
          <w:rFonts w:ascii="Arial" w:hAnsi="Arial" w:cs="Arial"/>
          <w:noProof/>
          <w:sz w:val="16"/>
          <w:szCs w:val="16"/>
          <w:lang w:eastAsia="en-US"/>
        </w:rPr>
        <w:t> </w:t>
      </w:r>
      <w:r w:rsidRPr="009662E0">
        <w:rPr>
          <w:rFonts w:ascii="Arial" w:hAnsi="Arial" w:cs="Arial"/>
          <w:noProof/>
          <w:sz w:val="16"/>
          <w:szCs w:val="16"/>
          <w:lang w:eastAsia="en-US"/>
        </w:rPr>
        <w:t> </w:t>
      </w:r>
      <w:r w:rsidRPr="009662E0">
        <w:rPr>
          <w:rFonts w:ascii="Arial" w:hAnsi="Arial" w:cs="Arial"/>
          <w:noProof/>
          <w:sz w:val="16"/>
          <w:szCs w:val="16"/>
          <w:lang w:eastAsia="en-US"/>
        </w:rPr>
        <w:t> </w:t>
      </w:r>
      <w:r w:rsidRPr="009662E0">
        <w:rPr>
          <w:rFonts w:ascii="Arial" w:hAnsi="Arial" w:cs="Arial"/>
          <w:sz w:val="16"/>
          <w:szCs w:val="16"/>
          <w:lang w:eastAsia="en-US"/>
        </w:rPr>
        <w:fldChar w:fldCharType="end"/>
      </w:r>
      <w:r w:rsidRPr="009662E0">
        <w:rPr>
          <w:rFonts w:ascii="Arial" w:hAnsi="Arial" w:cs="Arial"/>
          <w:sz w:val="16"/>
          <w:szCs w:val="16"/>
          <w:lang w:eastAsia="en-US"/>
        </w:rPr>
        <w:t xml:space="preserve"> </w:t>
      </w:r>
      <w:r w:rsidRPr="009662E0">
        <w:rPr>
          <w:rFonts w:ascii="Arial" w:hAnsi="Arial" w:cs="Arial"/>
          <w:i/>
          <w:sz w:val="16"/>
          <w:szCs w:val="16"/>
          <w:lang w:eastAsia="en-US"/>
        </w:rPr>
        <w:t>(vpiše se ime in naslov zavarovalnice/banke v kraju izdaje)</w:t>
      </w:r>
    </w:p>
    <w:p w14:paraId="5373A81D" w14:textId="77777777" w:rsidR="00E74A6D" w:rsidRPr="009662E0"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170540D2" w14:textId="77777777" w:rsidR="00E74A6D" w:rsidRPr="009662E0"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9662E0">
        <w:rPr>
          <w:rFonts w:ascii="Arial" w:hAnsi="Arial" w:cs="Arial"/>
          <w:b/>
          <w:sz w:val="16"/>
          <w:szCs w:val="16"/>
          <w:lang w:eastAsia="en-US"/>
        </w:rPr>
        <w:t xml:space="preserve">NAROČNIK: </w:t>
      </w:r>
      <w:r w:rsidRPr="009662E0">
        <w:rPr>
          <w:rFonts w:ascii="Arial" w:hAnsi="Arial" w:cs="Arial"/>
          <w:sz w:val="16"/>
          <w:szCs w:val="16"/>
          <w:lang w:eastAsia="en-US"/>
        </w:rPr>
        <w:fldChar w:fldCharType="begin">
          <w:ffData>
            <w:name w:val="Besedilo2"/>
            <w:enabled/>
            <w:calcOnExit w:val="0"/>
            <w:textInput/>
          </w:ffData>
        </w:fldChar>
      </w:r>
      <w:r w:rsidRPr="009662E0">
        <w:rPr>
          <w:rFonts w:ascii="Arial" w:hAnsi="Arial" w:cs="Arial"/>
          <w:sz w:val="16"/>
          <w:szCs w:val="16"/>
          <w:lang w:eastAsia="en-US"/>
        </w:rPr>
        <w:instrText xml:space="preserve"> FORMTEXT </w:instrText>
      </w:r>
      <w:r w:rsidRPr="009662E0">
        <w:rPr>
          <w:rFonts w:ascii="Arial" w:hAnsi="Arial" w:cs="Arial"/>
          <w:sz w:val="16"/>
          <w:szCs w:val="16"/>
          <w:lang w:eastAsia="en-US"/>
        </w:rPr>
      </w:r>
      <w:r w:rsidRPr="009662E0">
        <w:rPr>
          <w:rFonts w:ascii="Arial" w:hAnsi="Arial" w:cs="Arial"/>
          <w:sz w:val="16"/>
          <w:szCs w:val="16"/>
          <w:lang w:eastAsia="en-US"/>
        </w:rPr>
        <w:fldChar w:fldCharType="separate"/>
      </w:r>
      <w:r w:rsidRPr="009662E0">
        <w:rPr>
          <w:rFonts w:ascii="Arial" w:hAnsi="Arial" w:cs="Arial"/>
          <w:noProof/>
          <w:sz w:val="16"/>
          <w:szCs w:val="16"/>
          <w:lang w:eastAsia="en-US"/>
        </w:rPr>
        <w:t> </w:t>
      </w:r>
      <w:r w:rsidRPr="009662E0">
        <w:rPr>
          <w:rFonts w:ascii="Arial" w:hAnsi="Arial" w:cs="Arial"/>
          <w:noProof/>
          <w:sz w:val="16"/>
          <w:szCs w:val="16"/>
          <w:lang w:eastAsia="en-US"/>
        </w:rPr>
        <w:t> </w:t>
      </w:r>
      <w:r w:rsidRPr="009662E0">
        <w:rPr>
          <w:rFonts w:ascii="Arial" w:hAnsi="Arial" w:cs="Arial"/>
          <w:noProof/>
          <w:sz w:val="16"/>
          <w:szCs w:val="16"/>
          <w:lang w:eastAsia="en-US"/>
        </w:rPr>
        <w:t> </w:t>
      </w:r>
      <w:r w:rsidRPr="009662E0">
        <w:rPr>
          <w:rFonts w:ascii="Arial" w:hAnsi="Arial" w:cs="Arial"/>
          <w:noProof/>
          <w:sz w:val="16"/>
          <w:szCs w:val="16"/>
          <w:lang w:eastAsia="en-US"/>
        </w:rPr>
        <w:t> </w:t>
      </w:r>
      <w:r w:rsidRPr="009662E0">
        <w:rPr>
          <w:rFonts w:ascii="Arial" w:hAnsi="Arial" w:cs="Arial"/>
          <w:noProof/>
          <w:sz w:val="16"/>
          <w:szCs w:val="16"/>
          <w:lang w:eastAsia="en-US"/>
        </w:rPr>
        <w:t> </w:t>
      </w:r>
      <w:r w:rsidRPr="009662E0">
        <w:rPr>
          <w:rFonts w:ascii="Arial" w:hAnsi="Arial" w:cs="Arial"/>
          <w:sz w:val="16"/>
          <w:szCs w:val="16"/>
          <w:lang w:eastAsia="en-US"/>
        </w:rPr>
        <w:fldChar w:fldCharType="end"/>
      </w:r>
      <w:r w:rsidRPr="009662E0">
        <w:rPr>
          <w:rFonts w:ascii="Arial" w:hAnsi="Arial" w:cs="Arial"/>
          <w:sz w:val="16"/>
          <w:szCs w:val="16"/>
          <w:lang w:eastAsia="en-US"/>
        </w:rPr>
        <w:t xml:space="preserve"> </w:t>
      </w:r>
      <w:r w:rsidRPr="009662E0">
        <w:rPr>
          <w:rFonts w:ascii="Arial" w:hAnsi="Arial" w:cs="Arial"/>
          <w:i/>
          <w:sz w:val="16"/>
          <w:szCs w:val="16"/>
          <w:lang w:eastAsia="en-US"/>
        </w:rPr>
        <w:t>(vpiše se ime in naslov naročnika zavarovanja, tj. v postopku javnega naročanja izbranega ponudnika)</w:t>
      </w:r>
    </w:p>
    <w:p w14:paraId="3F9486E4" w14:textId="77777777" w:rsidR="00E74A6D" w:rsidRPr="009662E0"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4007A10F" w14:textId="381EB093" w:rsidR="00E74A6D" w:rsidRPr="009662E0"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9662E0">
        <w:rPr>
          <w:rFonts w:ascii="Arial" w:hAnsi="Arial" w:cs="Arial"/>
          <w:b/>
          <w:sz w:val="16"/>
          <w:szCs w:val="16"/>
          <w:lang w:eastAsia="en-US"/>
        </w:rPr>
        <w:t>UPRAVIČENEC:</w:t>
      </w:r>
      <w:r w:rsidRPr="009662E0">
        <w:rPr>
          <w:rFonts w:ascii="Arial" w:hAnsi="Arial" w:cs="Arial"/>
          <w:sz w:val="16"/>
          <w:szCs w:val="16"/>
          <w:lang w:eastAsia="en-US"/>
        </w:rPr>
        <w:t xml:space="preserve"> </w:t>
      </w:r>
      <w:r w:rsidR="00711474" w:rsidRPr="009662E0">
        <w:rPr>
          <w:rFonts w:ascii="Arial" w:hAnsi="Arial" w:cs="Arial"/>
          <w:b/>
          <w:sz w:val="16"/>
          <w:szCs w:val="16"/>
          <w:lang w:eastAsia="en-US"/>
        </w:rPr>
        <w:t>Ministrstvo za okolje, podnebje in energijo</w:t>
      </w:r>
      <w:r w:rsidRPr="009662E0">
        <w:rPr>
          <w:rFonts w:ascii="Arial" w:hAnsi="Arial" w:cs="Arial"/>
          <w:b/>
          <w:sz w:val="16"/>
          <w:szCs w:val="16"/>
          <w:lang w:eastAsia="en-US"/>
        </w:rPr>
        <w:t>, Langusova 4, Ljubljana</w:t>
      </w:r>
    </w:p>
    <w:p w14:paraId="7FBA9A2E" w14:textId="77777777" w:rsidR="00E74A6D" w:rsidRPr="009662E0"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34B9DFD5" w14:textId="43CC22E2" w:rsidR="00E74A6D" w:rsidRPr="009662E0" w:rsidRDefault="00E74A6D" w:rsidP="000159A1">
      <w:pPr>
        <w:spacing w:line="260" w:lineRule="atLeast"/>
        <w:jc w:val="both"/>
        <w:rPr>
          <w:rFonts w:ascii="Arial" w:hAnsi="Arial" w:cs="Arial"/>
          <w:b/>
          <w:bCs/>
          <w:sz w:val="16"/>
          <w:szCs w:val="16"/>
          <w:lang w:eastAsia="en-US"/>
        </w:rPr>
      </w:pPr>
      <w:r w:rsidRPr="009662E0">
        <w:rPr>
          <w:rFonts w:ascii="Arial" w:hAnsi="Arial" w:cs="Arial"/>
          <w:b/>
          <w:sz w:val="16"/>
          <w:szCs w:val="16"/>
          <w:lang w:eastAsia="en-US"/>
        </w:rPr>
        <w:t xml:space="preserve">OSNOVNI POSEL: </w:t>
      </w:r>
      <w:r w:rsidRPr="009662E0">
        <w:rPr>
          <w:rFonts w:ascii="Arial" w:hAnsi="Arial" w:cs="Arial"/>
          <w:sz w:val="16"/>
          <w:szCs w:val="16"/>
          <w:lang w:eastAsia="en-US"/>
        </w:rPr>
        <w:t xml:space="preserve">obveznost naročnika zavarovanja iz pogodbe št. </w:t>
      </w:r>
      <w:r w:rsidRPr="009662E0">
        <w:rPr>
          <w:rFonts w:ascii="Arial" w:hAnsi="Arial" w:cs="Arial"/>
          <w:sz w:val="16"/>
          <w:szCs w:val="16"/>
          <w:lang w:eastAsia="en-US"/>
        </w:rPr>
        <w:fldChar w:fldCharType="begin">
          <w:ffData>
            <w:name w:val="Besedilo2"/>
            <w:enabled/>
            <w:calcOnExit w:val="0"/>
            <w:textInput/>
          </w:ffData>
        </w:fldChar>
      </w:r>
      <w:r w:rsidRPr="009662E0">
        <w:rPr>
          <w:rFonts w:ascii="Arial" w:hAnsi="Arial" w:cs="Arial"/>
          <w:sz w:val="16"/>
          <w:szCs w:val="16"/>
          <w:lang w:eastAsia="en-US"/>
        </w:rPr>
        <w:instrText xml:space="preserve"> FORMTEXT </w:instrText>
      </w:r>
      <w:r w:rsidRPr="009662E0">
        <w:rPr>
          <w:rFonts w:ascii="Arial" w:hAnsi="Arial" w:cs="Arial"/>
          <w:sz w:val="16"/>
          <w:szCs w:val="16"/>
          <w:lang w:eastAsia="en-US"/>
        </w:rPr>
      </w:r>
      <w:r w:rsidRPr="009662E0">
        <w:rPr>
          <w:rFonts w:ascii="Arial" w:hAnsi="Arial" w:cs="Arial"/>
          <w:sz w:val="16"/>
          <w:szCs w:val="16"/>
          <w:lang w:eastAsia="en-US"/>
        </w:rPr>
        <w:fldChar w:fldCharType="separate"/>
      </w:r>
      <w:r w:rsidRPr="009662E0">
        <w:rPr>
          <w:rFonts w:ascii="Arial" w:hAnsi="Arial" w:cs="Arial"/>
          <w:noProof/>
          <w:sz w:val="16"/>
          <w:szCs w:val="16"/>
          <w:lang w:eastAsia="en-US"/>
        </w:rPr>
        <w:t> </w:t>
      </w:r>
      <w:r w:rsidRPr="009662E0">
        <w:rPr>
          <w:rFonts w:ascii="Arial" w:hAnsi="Arial" w:cs="Arial"/>
          <w:noProof/>
          <w:sz w:val="16"/>
          <w:szCs w:val="16"/>
          <w:lang w:eastAsia="en-US"/>
        </w:rPr>
        <w:t> </w:t>
      </w:r>
      <w:r w:rsidRPr="009662E0">
        <w:rPr>
          <w:rFonts w:ascii="Arial" w:hAnsi="Arial" w:cs="Arial"/>
          <w:noProof/>
          <w:sz w:val="16"/>
          <w:szCs w:val="16"/>
          <w:lang w:eastAsia="en-US"/>
        </w:rPr>
        <w:t> </w:t>
      </w:r>
      <w:r w:rsidRPr="009662E0">
        <w:rPr>
          <w:rFonts w:ascii="Arial" w:hAnsi="Arial" w:cs="Arial"/>
          <w:noProof/>
          <w:sz w:val="16"/>
          <w:szCs w:val="16"/>
          <w:lang w:eastAsia="en-US"/>
        </w:rPr>
        <w:t> </w:t>
      </w:r>
      <w:r w:rsidRPr="009662E0">
        <w:rPr>
          <w:rFonts w:ascii="Arial" w:hAnsi="Arial" w:cs="Arial"/>
          <w:noProof/>
          <w:sz w:val="16"/>
          <w:szCs w:val="16"/>
          <w:lang w:eastAsia="en-US"/>
        </w:rPr>
        <w:t> </w:t>
      </w:r>
      <w:r w:rsidRPr="009662E0">
        <w:rPr>
          <w:rFonts w:ascii="Arial" w:hAnsi="Arial" w:cs="Arial"/>
          <w:sz w:val="16"/>
          <w:szCs w:val="16"/>
          <w:lang w:eastAsia="en-US"/>
        </w:rPr>
        <w:fldChar w:fldCharType="end"/>
      </w:r>
      <w:r w:rsidRPr="009662E0">
        <w:rPr>
          <w:rFonts w:ascii="Arial" w:hAnsi="Arial" w:cs="Arial"/>
          <w:sz w:val="16"/>
          <w:szCs w:val="16"/>
          <w:lang w:eastAsia="en-US"/>
        </w:rPr>
        <w:t xml:space="preserve"> z dne </w:t>
      </w:r>
      <w:r w:rsidRPr="009662E0">
        <w:rPr>
          <w:rFonts w:ascii="Arial" w:hAnsi="Arial" w:cs="Arial"/>
          <w:sz w:val="16"/>
          <w:szCs w:val="16"/>
          <w:lang w:eastAsia="en-US"/>
        </w:rPr>
        <w:fldChar w:fldCharType="begin">
          <w:ffData>
            <w:name w:val="Besedilo2"/>
            <w:enabled/>
            <w:calcOnExit w:val="0"/>
            <w:textInput/>
          </w:ffData>
        </w:fldChar>
      </w:r>
      <w:r w:rsidRPr="009662E0">
        <w:rPr>
          <w:rFonts w:ascii="Arial" w:hAnsi="Arial" w:cs="Arial"/>
          <w:sz w:val="16"/>
          <w:szCs w:val="16"/>
          <w:lang w:eastAsia="en-US"/>
        </w:rPr>
        <w:instrText xml:space="preserve"> FORMTEXT </w:instrText>
      </w:r>
      <w:r w:rsidRPr="009662E0">
        <w:rPr>
          <w:rFonts w:ascii="Arial" w:hAnsi="Arial" w:cs="Arial"/>
          <w:sz w:val="16"/>
          <w:szCs w:val="16"/>
          <w:lang w:eastAsia="en-US"/>
        </w:rPr>
      </w:r>
      <w:r w:rsidRPr="009662E0">
        <w:rPr>
          <w:rFonts w:ascii="Arial" w:hAnsi="Arial" w:cs="Arial"/>
          <w:sz w:val="16"/>
          <w:szCs w:val="16"/>
          <w:lang w:eastAsia="en-US"/>
        </w:rPr>
        <w:fldChar w:fldCharType="separate"/>
      </w:r>
      <w:r w:rsidRPr="009662E0">
        <w:rPr>
          <w:rFonts w:ascii="Arial" w:hAnsi="Arial" w:cs="Arial"/>
          <w:noProof/>
          <w:sz w:val="16"/>
          <w:szCs w:val="16"/>
          <w:lang w:eastAsia="en-US"/>
        </w:rPr>
        <w:t> </w:t>
      </w:r>
      <w:r w:rsidRPr="009662E0">
        <w:rPr>
          <w:rFonts w:ascii="Arial" w:hAnsi="Arial" w:cs="Arial"/>
          <w:noProof/>
          <w:sz w:val="16"/>
          <w:szCs w:val="16"/>
          <w:lang w:eastAsia="en-US"/>
        </w:rPr>
        <w:t> </w:t>
      </w:r>
      <w:r w:rsidRPr="009662E0">
        <w:rPr>
          <w:rFonts w:ascii="Arial" w:hAnsi="Arial" w:cs="Arial"/>
          <w:noProof/>
          <w:sz w:val="16"/>
          <w:szCs w:val="16"/>
          <w:lang w:eastAsia="en-US"/>
        </w:rPr>
        <w:t> </w:t>
      </w:r>
      <w:r w:rsidRPr="009662E0">
        <w:rPr>
          <w:rFonts w:ascii="Arial" w:hAnsi="Arial" w:cs="Arial"/>
          <w:noProof/>
          <w:sz w:val="16"/>
          <w:szCs w:val="16"/>
          <w:lang w:eastAsia="en-US"/>
        </w:rPr>
        <w:t> </w:t>
      </w:r>
      <w:r w:rsidRPr="009662E0">
        <w:rPr>
          <w:rFonts w:ascii="Arial" w:hAnsi="Arial" w:cs="Arial"/>
          <w:noProof/>
          <w:sz w:val="16"/>
          <w:szCs w:val="16"/>
          <w:lang w:eastAsia="en-US"/>
        </w:rPr>
        <w:t> </w:t>
      </w:r>
      <w:r w:rsidRPr="009662E0">
        <w:rPr>
          <w:rFonts w:ascii="Arial" w:hAnsi="Arial" w:cs="Arial"/>
          <w:sz w:val="16"/>
          <w:szCs w:val="16"/>
          <w:lang w:eastAsia="en-US"/>
        </w:rPr>
        <w:fldChar w:fldCharType="end"/>
      </w:r>
      <w:r w:rsidRPr="009662E0">
        <w:rPr>
          <w:rFonts w:ascii="Arial" w:hAnsi="Arial" w:cs="Arial"/>
          <w:sz w:val="16"/>
          <w:szCs w:val="16"/>
          <w:lang w:eastAsia="en-US"/>
        </w:rPr>
        <w:t xml:space="preserve"> </w:t>
      </w:r>
      <w:r w:rsidRPr="009662E0">
        <w:rPr>
          <w:rFonts w:ascii="Arial" w:hAnsi="Arial" w:cs="Arial"/>
          <w:i/>
          <w:sz w:val="16"/>
          <w:szCs w:val="16"/>
          <w:lang w:eastAsia="en-US"/>
        </w:rPr>
        <w:t>(vpiše se številko in datum pogodbe o izvedbi javnega naročila, sklenjene na podlagi postopka z oznako XXXXXX)</w:t>
      </w:r>
      <w:r w:rsidRPr="009662E0">
        <w:rPr>
          <w:rFonts w:ascii="Arial" w:hAnsi="Arial" w:cs="Arial"/>
          <w:sz w:val="16"/>
          <w:szCs w:val="16"/>
          <w:lang w:eastAsia="en-US"/>
        </w:rPr>
        <w:t xml:space="preserve"> </w:t>
      </w:r>
      <w:r w:rsidR="00387AC1" w:rsidRPr="009662E0">
        <w:rPr>
          <w:rFonts w:ascii="Arial" w:hAnsi="Arial" w:cs="Arial"/>
          <w:sz w:val="16"/>
          <w:szCs w:val="16"/>
          <w:lang w:eastAsia="en-US"/>
        </w:rPr>
        <w:t xml:space="preserve">za </w:t>
      </w:r>
      <w:r w:rsidR="00197CE8" w:rsidRPr="009662E0">
        <w:rPr>
          <w:rFonts w:ascii="Arial" w:hAnsi="Arial" w:cs="Arial"/>
          <w:b/>
          <w:sz w:val="16"/>
          <w:szCs w:val="16"/>
          <w:lang w:eastAsia="en-US"/>
        </w:rPr>
        <w:t>»</w:t>
      </w:r>
      <w:r w:rsidR="004A14A7" w:rsidRPr="009662E0">
        <w:rPr>
          <w:rFonts w:ascii="Arial" w:hAnsi="Arial" w:cs="Arial"/>
          <w:b/>
          <w:bCs/>
          <w:sz w:val="16"/>
          <w:szCs w:val="16"/>
          <w:lang w:eastAsia="ar-SA"/>
        </w:rPr>
        <w:t>Razvoj, vzpostavitev in vzdrževanje digitalne integrirane platforme za spremljanje izvajanja ukrepov prometne politike in investicijskih infrastrukturnih projektov - DIPSIIP</w:t>
      </w:r>
      <w:r w:rsidR="00D65ACA" w:rsidRPr="009662E0">
        <w:rPr>
          <w:rFonts w:ascii="Arial" w:hAnsi="Arial" w:cs="Arial"/>
          <w:b/>
          <w:sz w:val="16"/>
          <w:szCs w:val="16"/>
          <w:lang w:eastAsia="en-US"/>
        </w:rPr>
        <w:t>«.</w:t>
      </w:r>
    </w:p>
    <w:p w14:paraId="59CCB170" w14:textId="77777777" w:rsidR="00D65ACA" w:rsidRPr="009662E0" w:rsidRDefault="00D65ACA"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1CC00555" w14:textId="77777777" w:rsidR="00E74A6D" w:rsidRPr="009662E0"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9662E0">
        <w:rPr>
          <w:rFonts w:ascii="Arial" w:hAnsi="Arial" w:cs="Arial"/>
          <w:b/>
          <w:sz w:val="16"/>
          <w:szCs w:val="16"/>
          <w:lang w:eastAsia="en-US"/>
        </w:rPr>
        <w:t xml:space="preserve">ZNESEK IN VALUTA: </w:t>
      </w:r>
      <w:r w:rsidRPr="009662E0">
        <w:rPr>
          <w:rFonts w:ascii="Arial" w:hAnsi="Arial" w:cs="Arial"/>
          <w:sz w:val="16"/>
          <w:szCs w:val="16"/>
          <w:lang w:eastAsia="en-US"/>
        </w:rPr>
        <w:fldChar w:fldCharType="begin">
          <w:ffData>
            <w:name w:val="Besedilo2"/>
            <w:enabled/>
            <w:calcOnExit w:val="0"/>
            <w:textInput/>
          </w:ffData>
        </w:fldChar>
      </w:r>
      <w:r w:rsidRPr="009662E0">
        <w:rPr>
          <w:rFonts w:ascii="Arial" w:hAnsi="Arial" w:cs="Arial"/>
          <w:sz w:val="16"/>
          <w:szCs w:val="16"/>
          <w:lang w:eastAsia="en-US"/>
        </w:rPr>
        <w:instrText xml:space="preserve"> FORMTEXT </w:instrText>
      </w:r>
      <w:r w:rsidRPr="009662E0">
        <w:rPr>
          <w:rFonts w:ascii="Arial" w:hAnsi="Arial" w:cs="Arial"/>
          <w:sz w:val="16"/>
          <w:szCs w:val="16"/>
          <w:lang w:eastAsia="en-US"/>
        </w:rPr>
      </w:r>
      <w:r w:rsidRPr="009662E0">
        <w:rPr>
          <w:rFonts w:ascii="Arial" w:hAnsi="Arial" w:cs="Arial"/>
          <w:sz w:val="16"/>
          <w:szCs w:val="16"/>
          <w:lang w:eastAsia="en-US"/>
        </w:rPr>
        <w:fldChar w:fldCharType="separate"/>
      </w:r>
      <w:r w:rsidRPr="009662E0">
        <w:rPr>
          <w:rFonts w:ascii="Arial" w:hAnsi="Arial" w:cs="Arial"/>
          <w:noProof/>
          <w:sz w:val="16"/>
          <w:szCs w:val="16"/>
          <w:lang w:eastAsia="en-US"/>
        </w:rPr>
        <w:t> </w:t>
      </w:r>
      <w:r w:rsidRPr="009662E0">
        <w:rPr>
          <w:rFonts w:ascii="Arial" w:hAnsi="Arial" w:cs="Arial"/>
          <w:noProof/>
          <w:sz w:val="16"/>
          <w:szCs w:val="16"/>
          <w:lang w:eastAsia="en-US"/>
        </w:rPr>
        <w:t> </w:t>
      </w:r>
      <w:r w:rsidRPr="009662E0">
        <w:rPr>
          <w:rFonts w:ascii="Arial" w:hAnsi="Arial" w:cs="Arial"/>
          <w:noProof/>
          <w:sz w:val="16"/>
          <w:szCs w:val="16"/>
          <w:lang w:eastAsia="en-US"/>
        </w:rPr>
        <w:t> </w:t>
      </w:r>
      <w:r w:rsidRPr="009662E0">
        <w:rPr>
          <w:rFonts w:ascii="Arial" w:hAnsi="Arial" w:cs="Arial"/>
          <w:noProof/>
          <w:sz w:val="16"/>
          <w:szCs w:val="16"/>
          <w:lang w:eastAsia="en-US"/>
        </w:rPr>
        <w:t> </w:t>
      </w:r>
      <w:r w:rsidRPr="009662E0">
        <w:rPr>
          <w:rFonts w:ascii="Arial" w:hAnsi="Arial" w:cs="Arial"/>
          <w:noProof/>
          <w:sz w:val="16"/>
          <w:szCs w:val="16"/>
          <w:lang w:eastAsia="en-US"/>
        </w:rPr>
        <w:t> </w:t>
      </w:r>
      <w:r w:rsidRPr="009662E0">
        <w:rPr>
          <w:rFonts w:ascii="Arial" w:hAnsi="Arial" w:cs="Arial"/>
          <w:sz w:val="16"/>
          <w:szCs w:val="16"/>
          <w:lang w:eastAsia="en-US"/>
        </w:rPr>
        <w:fldChar w:fldCharType="end"/>
      </w:r>
      <w:r w:rsidRPr="009662E0">
        <w:rPr>
          <w:rFonts w:ascii="Arial" w:hAnsi="Arial" w:cs="Arial"/>
          <w:sz w:val="16"/>
          <w:szCs w:val="16"/>
          <w:lang w:eastAsia="en-US"/>
        </w:rPr>
        <w:t xml:space="preserve"> </w:t>
      </w:r>
      <w:r w:rsidRPr="009662E0">
        <w:rPr>
          <w:rFonts w:ascii="Arial" w:hAnsi="Arial" w:cs="Arial"/>
          <w:i/>
          <w:sz w:val="16"/>
          <w:szCs w:val="16"/>
          <w:lang w:eastAsia="en-US"/>
        </w:rPr>
        <w:t>(vpiše se najvišji znesek s številko in besedo ter valuta)</w:t>
      </w:r>
    </w:p>
    <w:p w14:paraId="0D995A16" w14:textId="77777777" w:rsidR="00E74A6D" w:rsidRPr="009662E0"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4F21A70D" w14:textId="77777777" w:rsidR="00E74A6D" w:rsidRPr="009662E0"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9662E0">
        <w:rPr>
          <w:rFonts w:ascii="Arial" w:hAnsi="Arial" w:cs="Arial"/>
          <w:b/>
          <w:sz w:val="16"/>
          <w:szCs w:val="16"/>
          <w:lang w:eastAsia="en-US"/>
        </w:rPr>
        <w:t xml:space="preserve">LISTINE, KI JIH JE POLEG IZJAVE TREBA PRILOŽITI ZAHTEVI ZA PLAČILO IN SE IZRECNO ZAHTEVAJO V SPODNJEM BESEDILU: </w:t>
      </w:r>
      <w:r w:rsidRPr="009662E0">
        <w:rPr>
          <w:rFonts w:ascii="Arial" w:hAnsi="Arial" w:cs="Arial"/>
          <w:sz w:val="16"/>
          <w:szCs w:val="16"/>
          <w:lang w:eastAsia="en-US"/>
        </w:rPr>
        <w:fldChar w:fldCharType="begin">
          <w:ffData>
            <w:name w:val="Besedilo2"/>
            <w:enabled/>
            <w:calcOnExit w:val="0"/>
            <w:textInput/>
          </w:ffData>
        </w:fldChar>
      </w:r>
      <w:r w:rsidRPr="009662E0">
        <w:rPr>
          <w:rFonts w:ascii="Arial" w:hAnsi="Arial" w:cs="Arial"/>
          <w:sz w:val="16"/>
          <w:szCs w:val="16"/>
          <w:lang w:eastAsia="en-US"/>
        </w:rPr>
        <w:instrText xml:space="preserve"> FORMTEXT </w:instrText>
      </w:r>
      <w:r w:rsidRPr="009662E0">
        <w:rPr>
          <w:rFonts w:ascii="Arial" w:hAnsi="Arial" w:cs="Arial"/>
          <w:sz w:val="16"/>
          <w:szCs w:val="16"/>
          <w:lang w:eastAsia="en-US"/>
        </w:rPr>
      </w:r>
      <w:r w:rsidRPr="009662E0">
        <w:rPr>
          <w:rFonts w:ascii="Arial" w:hAnsi="Arial" w:cs="Arial"/>
          <w:sz w:val="16"/>
          <w:szCs w:val="16"/>
          <w:lang w:eastAsia="en-US"/>
        </w:rPr>
        <w:fldChar w:fldCharType="separate"/>
      </w:r>
      <w:r w:rsidRPr="009662E0">
        <w:rPr>
          <w:rFonts w:ascii="Arial" w:hAnsi="Arial" w:cs="Arial"/>
          <w:noProof/>
          <w:sz w:val="16"/>
          <w:szCs w:val="16"/>
          <w:lang w:eastAsia="en-US"/>
        </w:rPr>
        <w:t> </w:t>
      </w:r>
      <w:r w:rsidRPr="009662E0">
        <w:rPr>
          <w:rFonts w:ascii="Arial" w:hAnsi="Arial" w:cs="Arial"/>
          <w:noProof/>
          <w:sz w:val="16"/>
          <w:szCs w:val="16"/>
          <w:lang w:eastAsia="en-US"/>
        </w:rPr>
        <w:t> </w:t>
      </w:r>
      <w:r w:rsidRPr="009662E0">
        <w:rPr>
          <w:rFonts w:ascii="Arial" w:hAnsi="Arial" w:cs="Arial"/>
          <w:noProof/>
          <w:sz w:val="16"/>
          <w:szCs w:val="16"/>
          <w:lang w:eastAsia="en-US"/>
        </w:rPr>
        <w:t> </w:t>
      </w:r>
      <w:r w:rsidRPr="009662E0">
        <w:rPr>
          <w:rFonts w:ascii="Arial" w:hAnsi="Arial" w:cs="Arial"/>
          <w:noProof/>
          <w:sz w:val="16"/>
          <w:szCs w:val="16"/>
          <w:lang w:eastAsia="en-US"/>
        </w:rPr>
        <w:t> </w:t>
      </w:r>
      <w:r w:rsidRPr="009662E0">
        <w:rPr>
          <w:rFonts w:ascii="Arial" w:hAnsi="Arial" w:cs="Arial"/>
          <w:noProof/>
          <w:sz w:val="16"/>
          <w:szCs w:val="16"/>
          <w:lang w:eastAsia="en-US"/>
        </w:rPr>
        <w:t> </w:t>
      </w:r>
      <w:r w:rsidRPr="009662E0">
        <w:rPr>
          <w:rFonts w:ascii="Arial" w:hAnsi="Arial" w:cs="Arial"/>
          <w:sz w:val="16"/>
          <w:szCs w:val="16"/>
          <w:lang w:eastAsia="en-US"/>
        </w:rPr>
        <w:fldChar w:fldCharType="end"/>
      </w:r>
      <w:r w:rsidRPr="009662E0">
        <w:rPr>
          <w:rFonts w:ascii="Arial" w:hAnsi="Arial" w:cs="Arial"/>
          <w:sz w:val="16"/>
          <w:szCs w:val="16"/>
          <w:lang w:eastAsia="en-US"/>
        </w:rPr>
        <w:t xml:space="preserve"> </w:t>
      </w:r>
      <w:r w:rsidRPr="009662E0">
        <w:rPr>
          <w:rFonts w:ascii="Arial" w:hAnsi="Arial" w:cs="Arial"/>
          <w:i/>
          <w:sz w:val="16"/>
          <w:szCs w:val="16"/>
          <w:lang w:eastAsia="en-US"/>
        </w:rPr>
        <w:t>(nobena/navede se listina)</w:t>
      </w:r>
    </w:p>
    <w:p w14:paraId="59128C3E" w14:textId="77777777" w:rsidR="00E74A6D" w:rsidRPr="009662E0"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379AFD4B" w14:textId="77777777" w:rsidR="00E74A6D" w:rsidRPr="009662E0"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9662E0">
        <w:rPr>
          <w:rFonts w:ascii="Arial" w:hAnsi="Arial" w:cs="Arial"/>
          <w:b/>
          <w:sz w:val="16"/>
          <w:szCs w:val="16"/>
          <w:lang w:eastAsia="en-US"/>
        </w:rPr>
        <w:t>JEZIK V ZAHTEVANIH LISTINAH:</w:t>
      </w:r>
      <w:r w:rsidRPr="009662E0">
        <w:rPr>
          <w:rFonts w:ascii="Arial" w:hAnsi="Arial" w:cs="Arial"/>
          <w:sz w:val="16"/>
          <w:szCs w:val="16"/>
          <w:lang w:eastAsia="en-US"/>
        </w:rPr>
        <w:t xml:space="preserve"> slovenski</w:t>
      </w:r>
    </w:p>
    <w:p w14:paraId="4FF3E6C2" w14:textId="77777777" w:rsidR="00E74A6D" w:rsidRPr="009662E0"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5AE88960" w14:textId="77777777" w:rsidR="00E74A6D" w:rsidRPr="009662E0"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9662E0">
        <w:rPr>
          <w:rFonts w:ascii="Arial" w:hAnsi="Arial" w:cs="Arial"/>
          <w:b/>
          <w:sz w:val="16"/>
          <w:szCs w:val="16"/>
          <w:lang w:eastAsia="en-US"/>
        </w:rPr>
        <w:t>OBLIKA PREDLOŽITVE:</w:t>
      </w:r>
      <w:r w:rsidRPr="009662E0">
        <w:rPr>
          <w:rFonts w:ascii="Arial" w:hAnsi="Arial" w:cs="Arial"/>
          <w:sz w:val="16"/>
          <w:szCs w:val="16"/>
          <w:lang w:eastAsia="en-US"/>
        </w:rPr>
        <w:t xml:space="preserve"> v papirni obliki s priporočeno pošto ali katerokoli obliko hitre pošte ali v elektronski obliki po SWIFT sistemu na naslov </w:t>
      </w:r>
      <w:r w:rsidRPr="009662E0">
        <w:rPr>
          <w:rFonts w:ascii="Arial" w:hAnsi="Arial" w:cs="Arial"/>
          <w:sz w:val="16"/>
          <w:szCs w:val="16"/>
          <w:lang w:eastAsia="en-US"/>
        </w:rPr>
        <w:fldChar w:fldCharType="begin">
          <w:ffData>
            <w:name w:val="Besedilo2"/>
            <w:enabled/>
            <w:calcOnExit w:val="0"/>
            <w:textInput/>
          </w:ffData>
        </w:fldChar>
      </w:r>
      <w:r w:rsidRPr="009662E0">
        <w:rPr>
          <w:rFonts w:ascii="Arial" w:hAnsi="Arial" w:cs="Arial"/>
          <w:sz w:val="16"/>
          <w:szCs w:val="16"/>
          <w:lang w:eastAsia="en-US"/>
        </w:rPr>
        <w:instrText xml:space="preserve"> FORMTEXT </w:instrText>
      </w:r>
      <w:r w:rsidRPr="009662E0">
        <w:rPr>
          <w:rFonts w:ascii="Arial" w:hAnsi="Arial" w:cs="Arial"/>
          <w:sz w:val="16"/>
          <w:szCs w:val="16"/>
          <w:lang w:eastAsia="en-US"/>
        </w:rPr>
      </w:r>
      <w:r w:rsidRPr="009662E0">
        <w:rPr>
          <w:rFonts w:ascii="Arial" w:hAnsi="Arial" w:cs="Arial"/>
          <w:sz w:val="16"/>
          <w:szCs w:val="16"/>
          <w:lang w:eastAsia="en-US"/>
        </w:rPr>
        <w:fldChar w:fldCharType="separate"/>
      </w:r>
      <w:r w:rsidRPr="009662E0">
        <w:rPr>
          <w:rFonts w:ascii="Arial" w:hAnsi="Arial" w:cs="Arial"/>
          <w:noProof/>
          <w:sz w:val="16"/>
          <w:szCs w:val="16"/>
          <w:lang w:eastAsia="en-US"/>
        </w:rPr>
        <w:t> </w:t>
      </w:r>
      <w:r w:rsidRPr="009662E0">
        <w:rPr>
          <w:rFonts w:ascii="Arial" w:hAnsi="Arial" w:cs="Arial"/>
          <w:noProof/>
          <w:sz w:val="16"/>
          <w:szCs w:val="16"/>
          <w:lang w:eastAsia="en-US"/>
        </w:rPr>
        <w:t> </w:t>
      </w:r>
      <w:r w:rsidRPr="009662E0">
        <w:rPr>
          <w:rFonts w:ascii="Arial" w:hAnsi="Arial" w:cs="Arial"/>
          <w:noProof/>
          <w:sz w:val="16"/>
          <w:szCs w:val="16"/>
          <w:lang w:eastAsia="en-US"/>
        </w:rPr>
        <w:t> </w:t>
      </w:r>
      <w:r w:rsidRPr="009662E0">
        <w:rPr>
          <w:rFonts w:ascii="Arial" w:hAnsi="Arial" w:cs="Arial"/>
          <w:noProof/>
          <w:sz w:val="16"/>
          <w:szCs w:val="16"/>
          <w:lang w:eastAsia="en-US"/>
        </w:rPr>
        <w:t> </w:t>
      </w:r>
      <w:r w:rsidRPr="009662E0">
        <w:rPr>
          <w:rFonts w:ascii="Arial" w:hAnsi="Arial" w:cs="Arial"/>
          <w:noProof/>
          <w:sz w:val="16"/>
          <w:szCs w:val="16"/>
          <w:lang w:eastAsia="en-US"/>
        </w:rPr>
        <w:t> </w:t>
      </w:r>
      <w:r w:rsidRPr="009662E0">
        <w:rPr>
          <w:rFonts w:ascii="Arial" w:hAnsi="Arial" w:cs="Arial"/>
          <w:sz w:val="16"/>
          <w:szCs w:val="16"/>
          <w:lang w:eastAsia="en-US"/>
        </w:rPr>
        <w:fldChar w:fldCharType="end"/>
      </w:r>
      <w:r w:rsidRPr="009662E0">
        <w:rPr>
          <w:rFonts w:ascii="Arial" w:hAnsi="Arial" w:cs="Arial"/>
          <w:sz w:val="16"/>
          <w:szCs w:val="16"/>
          <w:lang w:eastAsia="en-US"/>
        </w:rPr>
        <w:t xml:space="preserve"> </w:t>
      </w:r>
      <w:r w:rsidRPr="009662E0">
        <w:rPr>
          <w:rFonts w:ascii="Arial" w:hAnsi="Arial" w:cs="Arial"/>
          <w:i/>
          <w:sz w:val="16"/>
          <w:szCs w:val="16"/>
          <w:lang w:eastAsia="en-US"/>
        </w:rPr>
        <w:t>(navede se SWIFT naslova garanta)</w:t>
      </w:r>
    </w:p>
    <w:p w14:paraId="25EB0D1B" w14:textId="77777777" w:rsidR="00E74A6D" w:rsidRPr="009662E0"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4562877F" w14:textId="77777777" w:rsidR="00E74A6D" w:rsidRPr="009662E0"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9662E0">
        <w:rPr>
          <w:rFonts w:ascii="Arial" w:hAnsi="Arial" w:cs="Arial"/>
          <w:b/>
          <w:sz w:val="16"/>
          <w:szCs w:val="16"/>
          <w:lang w:eastAsia="en-US"/>
        </w:rPr>
        <w:t>KRAJ PREDLOŽITVE:</w:t>
      </w:r>
      <w:r w:rsidRPr="009662E0">
        <w:rPr>
          <w:rFonts w:ascii="Arial" w:hAnsi="Arial" w:cs="Arial"/>
          <w:sz w:val="16"/>
          <w:szCs w:val="16"/>
          <w:lang w:eastAsia="en-US"/>
        </w:rPr>
        <w:t xml:space="preserve"> </w:t>
      </w:r>
      <w:r w:rsidRPr="009662E0">
        <w:rPr>
          <w:rFonts w:ascii="Arial" w:hAnsi="Arial" w:cs="Arial"/>
          <w:sz w:val="16"/>
          <w:szCs w:val="16"/>
          <w:lang w:eastAsia="en-US"/>
        </w:rPr>
        <w:fldChar w:fldCharType="begin">
          <w:ffData>
            <w:name w:val="Besedilo2"/>
            <w:enabled/>
            <w:calcOnExit w:val="0"/>
            <w:textInput/>
          </w:ffData>
        </w:fldChar>
      </w:r>
      <w:r w:rsidRPr="009662E0">
        <w:rPr>
          <w:rFonts w:ascii="Arial" w:hAnsi="Arial" w:cs="Arial"/>
          <w:sz w:val="16"/>
          <w:szCs w:val="16"/>
          <w:lang w:eastAsia="en-US"/>
        </w:rPr>
        <w:instrText xml:space="preserve"> FORMTEXT </w:instrText>
      </w:r>
      <w:r w:rsidRPr="009662E0">
        <w:rPr>
          <w:rFonts w:ascii="Arial" w:hAnsi="Arial" w:cs="Arial"/>
          <w:sz w:val="16"/>
          <w:szCs w:val="16"/>
          <w:lang w:eastAsia="en-US"/>
        </w:rPr>
      </w:r>
      <w:r w:rsidRPr="009662E0">
        <w:rPr>
          <w:rFonts w:ascii="Arial" w:hAnsi="Arial" w:cs="Arial"/>
          <w:sz w:val="16"/>
          <w:szCs w:val="16"/>
          <w:lang w:eastAsia="en-US"/>
        </w:rPr>
        <w:fldChar w:fldCharType="separate"/>
      </w:r>
      <w:r w:rsidRPr="009662E0">
        <w:rPr>
          <w:rFonts w:ascii="Arial" w:hAnsi="Arial" w:cs="Arial"/>
          <w:noProof/>
          <w:sz w:val="16"/>
          <w:szCs w:val="16"/>
          <w:lang w:eastAsia="en-US"/>
        </w:rPr>
        <w:t> </w:t>
      </w:r>
      <w:r w:rsidRPr="009662E0">
        <w:rPr>
          <w:rFonts w:ascii="Arial" w:hAnsi="Arial" w:cs="Arial"/>
          <w:noProof/>
          <w:sz w:val="16"/>
          <w:szCs w:val="16"/>
          <w:lang w:eastAsia="en-US"/>
        </w:rPr>
        <w:t> </w:t>
      </w:r>
      <w:r w:rsidRPr="009662E0">
        <w:rPr>
          <w:rFonts w:ascii="Arial" w:hAnsi="Arial" w:cs="Arial"/>
          <w:noProof/>
          <w:sz w:val="16"/>
          <w:szCs w:val="16"/>
          <w:lang w:eastAsia="en-US"/>
        </w:rPr>
        <w:t> </w:t>
      </w:r>
      <w:r w:rsidRPr="009662E0">
        <w:rPr>
          <w:rFonts w:ascii="Arial" w:hAnsi="Arial" w:cs="Arial"/>
          <w:noProof/>
          <w:sz w:val="16"/>
          <w:szCs w:val="16"/>
          <w:lang w:eastAsia="en-US"/>
        </w:rPr>
        <w:t> </w:t>
      </w:r>
      <w:r w:rsidRPr="009662E0">
        <w:rPr>
          <w:rFonts w:ascii="Arial" w:hAnsi="Arial" w:cs="Arial"/>
          <w:noProof/>
          <w:sz w:val="16"/>
          <w:szCs w:val="16"/>
          <w:lang w:eastAsia="en-US"/>
        </w:rPr>
        <w:t> </w:t>
      </w:r>
      <w:r w:rsidRPr="009662E0">
        <w:rPr>
          <w:rFonts w:ascii="Arial" w:hAnsi="Arial" w:cs="Arial"/>
          <w:sz w:val="16"/>
          <w:szCs w:val="16"/>
          <w:lang w:eastAsia="en-US"/>
        </w:rPr>
        <w:fldChar w:fldCharType="end"/>
      </w:r>
      <w:r w:rsidRPr="009662E0">
        <w:rPr>
          <w:rFonts w:ascii="Arial" w:hAnsi="Arial" w:cs="Arial"/>
          <w:sz w:val="16"/>
          <w:szCs w:val="16"/>
          <w:lang w:eastAsia="en-US"/>
        </w:rPr>
        <w:t xml:space="preserve"> </w:t>
      </w:r>
      <w:r w:rsidRPr="009662E0">
        <w:rPr>
          <w:rFonts w:ascii="Arial" w:hAnsi="Arial" w:cs="Arial"/>
          <w:i/>
          <w:sz w:val="16"/>
          <w:szCs w:val="16"/>
          <w:lang w:eastAsia="en-US"/>
        </w:rPr>
        <w:t>(garant vpiše naslov podružnice, kjer se opravi predložitev papirnih listin, ali elektronski naslov za predložitev v elektronski obliki, kot na primer garantov SWIFT naslov)</w:t>
      </w:r>
      <w:r w:rsidRPr="009662E0">
        <w:rPr>
          <w:rFonts w:ascii="Arial" w:hAnsi="Arial" w:cs="Arial"/>
          <w:sz w:val="16"/>
          <w:szCs w:val="16"/>
          <w:lang w:eastAsia="en-US"/>
        </w:rPr>
        <w:t xml:space="preserve"> </w:t>
      </w:r>
    </w:p>
    <w:p w14:paraId="6FF4DFF0" w14:textId="77777777" w:rsidR="00E74A6D" w:rsidRPr="009662E0"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9662E0">
        <w:rPr>
          <w:rFonts w:ascii="Arial" w:hAnsi="Arial" w:cs="Arial"/>
          <w:sz w:val="16"/>
          <w:szCs w:val="16"/>
          <w:lang w:eastAsia="en-US"/>
        </w:rPr>
        <w:t>Ne glede na navedeno, se predložitev papirnih listin lahko opravi v katerikoli podružnici garanta na območju Republike Slovenije.</w:t>
      </w:r>
      <w:r w:rsidRPr="009662E0" w:rsidDel="00D4087F">
        <w:rPr>
          <w:rFonts w:ascii="Arial" w:hAnsi="Arial" w:cs="Arial"/>
          <w:sz w:val="16"/>
          <w:szCs w:val="16"/>
          <w:lang w:eastAsia="en-US"/>
        </w:rPr>
        <w:t xml:space="preserve"> </w:t>
      </w:r>
    </w:p>
    <w:p w14:paraId="203FDAFF" w14:textId="77777777" w:rsidR="00E74A6D" w:rsidRPr="009662E0"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9662E0">
        <w:rPr>
          <w:rFonts w:ascii="Arial" w:hAnsi="Arial" w:cs="Arial"/>
          <w:sz w:val="16"/>
          <w:szCs w:val="16"/>
          <w:lang w:eastAsia="en-US"/>
        </w:rPr>
        <w:t xml:space="preserve">  </w:t>
      </w:r>
    </w:p>
    <w:p w14:paraId="4CC13630" w14:textId="77777777" w:rsidR="00E74A6D" w:rsidRPr="009662E0"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9662E0">
        <w:rPr>
          <w:rFonts w:ascii="Arial" w:hAnsi="Arial" w:cs="Arial"/>
          <w:b/>
          <w:sz w:val="16"/>
          <w:szCs w:val="16"/>
          <w:lang w:eastAsia="en-US"/>
        </w:rPr>
        <w:t xml:space="preserve">DATUM VELJAVNOSTI: </w:t>
      </w:r>
      <w:r w:rsidRPr="009662E0">
        <w:rPr>
          <w:rFonts w:ascii="Arial" w:hAnsi="Arial" w:cs="Arial"/>
          <w:sz w:val="16"/>
          <w:szCs w:val="16"/>
          <w:lang w:eastAsia="en-US"/>
        </w:rPr>
        <w:fldChar w:fldCharType="begin">
          <w:ffData>
            <w:name w:val="Besedilo2"/>
            <w:enabled/>
            <w:calcOnExit w:val="0"/>
            <w:textInput>
              <w:default w:val="DD. MM. LLLL"/>
            </w:textInput>
          </w:ffData>
        </w:fldChar>
      </w:r>
      <w:r w:rsidRPr="009662E0">
        <w:rPr>
          <w:rFonts w:ascii="Arial" w:hAnsi="Arial" w:cs="Arial"/>
          <w:sz w:val="16"/>
          <w:szCs w:val="16"/>
          <w:lang w:eastAsia="en-US"/>
        </w:rPr>
        <w:instrText xml:space="preserve"> FORMTEXT </w:instrText>
      </w:r>
      <w:r w:rsidRPr="009662E0">
        <w:rPr>
          <w:rFonts w:ascii="Arial" w:hAnsi="Arial" w:cs="Arial"/>
          <w:sz w:val="16"/>
          <w:szCs w:val="16"/>
          <w:lang w:eastAsia="en-US"/>
        </w:rPr>
      </w:r>
      <w:r w:rsidRPr="009662E0">
        <w:rPr>
          <w:rFonts w:ascii="Arial" w:hAnsi="Arial" w:cs="Arial"/>
          <w:sz w:val="16"/>
          <w:szCs w:val="16"/>
          <w:lang w:eastAsia="en-US"/>
        </w:rPr>
        <w:fldChar w:fldCharType="separate"/>
      </w:r>
      <w:r w:rsidRPr="009662E0">
        <w:rPr>
          <w:rFonts w:ascii="Arial" w:hAnsi="Arial" w:cs="Arial"/>
          <w:noProof/>
          <w:sz w:val="16"/>
          <w:szCs w:val="16"/>
          <w:lang w:eastAsia="en-US"/>
        </w:rPr>
        <w:t>DD. MM. LLLL</w:t>
      </w:r>
      <w:r w:rsidRPr="009662E0">
        <w:rPr>
          <w:rFonts w:ascii="Arial" w:hAnsi="Arial" w:cs="Arial"/>
          <w:sz w:val="16"/>
          <w:szCs w:val="16"/>
          <w:lang w:eastAsia="en-US"/>
        </w:rPr>
        <w:fldChar w:fldCharType="end"/>
      </w:r>
      <w:r w:rsidRPr="009662E0">
        <w:rPr>
          <w:rFonts w:ascii="Arial" w:hAnsi="Arial" w:cs="Arial"/>
          <w:sz w:val="16"/>
          <w:szCs w:val="16"/>
          <w:lang w:eastAsia="en-US"/>
        </w:rPr>
        <w:t xml:space="preserve"> </w:t>
      </w:r>
      <w:r w:rsidRPr="009662E0">
        <w:rPr>
          <w:rFonts w:ascii="Arial" w:hAnsi="Arial" w:cs="Arial"/>
          <w:i/>
          <w:sz w:val="16"/>
          <w:szCs w:val="16"/>
          <w:lang w:eastAsia="en-US"/>
        </w:rPr>
        <w:t>(vpiše se datum zapadlosti zavarovanja)</w:t>
      </w:r>
    </w:p>
    <w:p w14:paraId="2B48A934" w14:textId="77777777" w:rsidR="00E74A6D" w:rsidRPr="009662E0"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1D8FFA99" w14:textId="77777777" w:rsidR="00E74A6D" w:rsidRPr="009662E0"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9662E0">
        <w:rPr>
          <w:rFonts w:ascii="Arial" w:hAnsi="Arial" w:cs="Arial"/>
          <w:b/>
          <w:sz w:val="16"/>
          <w:szCs w:val="16"/>
          <w:lang w:eastAsia="en-US"/>
        </w:rPr>
        <w:t>STRANKA, KI JE DOLŽNA PLAČATI STROŠKE:</w:t>
      </w:r>
      <w:r w:rsidRPr="009662E0">
        <w:rPr>
          <w:rFonts w:ascii="Arial" w:hAnsi="Arial" w:cs="Arial"/>
          <w:sz w:val="16"/>
          <w:szCs w:val="16"/>
          <w:lang w:eastAsia="en-US"/>
        </w:rPr>
        <w:t xml:space="preserve"> </w:t>
      </w:r>
      <w:r w:rsidRPr="009662E0">
        <w:rPr>
          <w:rFonts w:ascii="Arial" w:hAnsi="Arial" w:cs="Arial"/>
          <w:sz w:val="16"/>
          <w:szCs w:val="16"/>
          <w:lang w:eastAsia="en-US"/>
        </w:rPr>
        <w:fldChar w:fldCharType="begin">
          <w:ffData>
            <w:name w:val="Besedilo2"/>
            <w:enabled/>
            <w:calcOnExit w:val="0"/>
            <w:textInput/>
          </w:ffData>
        </w:fldChar>
      </w:r>
      <w:r w:rsidRPr="009662E0">
        <w:rPr>
          <w:rFonts w:ascii="Arial" w:hAnsi="Arial" w:cs="Arial"/>
          <w:sz w:val="16"/>
          <w:szCs w:val="16"/>
          <w:lang w:eastAsia="en-US"/>
        </w:rPr>
        <w:instrText xml:space="preserve"> FORMTEXT </w:instrText>
      </w:r>
      <w:r w:rsidRPr="009662E0">
        <w:rPr>
          <w:rFonts w:ascii="Arial" w:hAnsi="Arial" w:cs="Arial"/>
          <w:sz w:val="16"/>
          <w:szCs w:val="16"/>
          <w:lang w:eastAsia="en-US"/>
        </w:rPr>
      </w:r>
      <w:r w:rsidRPr="009662E0">
        <w:rPr>
          <w:rFonts w:ascii="Arial" w:hAnsi="Arial" w:cs="Arial"/>
          <w:sz w:val="16"/>
          <w:szCs w:val="16"/>
          <w:lang w:eastAsia="en-US"/>
        </w:rPr>
        <w:fldChar w:fldCharType="separate"/>
      </w:r>
      <w:r w:rsidRPr="009662E0">
        <w:rPr>
          <w:rFonts w:ascii="Arial" w:hAnsi="Arial" w:cs="Arial"/>
          <w:noProof/>
          <w:sz w:val="16"/>
          <w:szCs w:val="16"/>
          <w:lang w:eastAsia="en-US"/>
        </w:rPr>
        <w:t> </w:t>
      </w:r>
      <w:r w:rsidRPr="009662E0">
        <w:rPr>
          <w:rFonts w:ascii="Arial" w:hAnsi="Arial" w:cs="Arial"/>
          <w:noProof/>
          <w:sz w:val="16"/>
          <w:szCs w:val="16"/>
          <w:lang w:eastAsia="en-US"/>
        </w:rPr>
        <w:t> </w:t>
      </w:r>
      <w:r w:rsidRPr="009662E0">
        <w:rPr>
          <w:rFonts w:ascii="Arial" w:hAnsi="Arial" w:cs="Arial"/>
          <w:noProof/>
          <w:sz w:val="16"/>
          <w:szCs w:val="16"/>
          <w:lang w:eastAsia="en-US"/>
        </w:rPr>
        <w:t> </w:t>
      </w:r>
      <w:r w:rsidRPr="009662E0">
        <w:rPr>
          <w:rFonts w:ascii="Arial" w:hAnsi="Arial" w:cs="Arial"/>
          <w:noProof/>
          <w:sz w:val="16"/>
          <w:szCs w:val="16"/>
          <w:lang w:eastAsia="en-US"/>
        </w:rPr>
        <w:t> </w:t>
      </w:r>
      <w:r w:rsidRPr="009662E0">
        <w:rPr>
          <w:rFonts w:ascii="Arial" w:hAnsi="Arial" w:cs="Arial"/>
          <w:noProof/>
          <w:sz w:val="16"/>
          <w:szCs w:val="16"/>
          <w:lang w:eastAsia="en-US"/>
        </w:rPr>
        <w:t> </w:t>
      </w:r>
      <w:r w:rsidRPr="009662E0">
        <w:rPr>
          <w:rFonts w:ascii="Arial" w:hAnsi="Arial" w:cs="Arial"/>
          <w:sz w:val="16"/>
          <w:szCs w:val="16"/>
          <w:lang w:eastAsia="en-US"/>
        </w:rPr>
        <w:fldChar w:fldCharType="end"/>
      </w:r>
      <w:r w:rsidRPr="009662E0">
        <w:rPr>
          <w:rFonts w:ascii="Arial" w:hAnsi="Arial" w:cs="Arial"/>
          <w:sz w:val="16"/>
          <w:szCs w:val="16"/>
          <w:lang w:eastAsia="en-US"/>
        </w:rPr>
        <w:t xml:space="preserve"> </w:t>
      </w:r>
      <w:r w:rsidRPr="009662E0">
        <w:rPr>
          <w:rFonts w:ascii="Arial" w:hAnsi="Arial" w:cs="Arial"/>
          <w:i/>
          <w:sz w:val="16"/>
          <w:szCs w:val="16"/>
          <w:lang w:eastAsia="en-US"/>
        </w:rPr>
        <w:t>(vpiše se ime naročnika zavarovanja, tj. v postopku javnega naročanja izbranega ponudnika)</w:t>
      </w:r>
    </w:p>
    <w:p w14:paraId="378D76BB" w14:textId="77777777" w:rsidR="00E74A6D" w:rsidRPr="009662E0"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b/>
          <w:sz w:val="16"/>
          <w:szCs w:val="16"/>
          <w:lang w:eastAsia="en-US"/>
        </w:rPr>
      </w:pPr>
    </w:p>
    <w:p w14:paraId="4910B1C9" w14:textId="77777777" w:rsidR="00E74A6D" w:rsidRPr="009662E0" w:rsidRDefault="00E74A6D" w:rsidP="00E74A6D">
      <w:pPr>
        <w:spacing w:line="260" w:lineRule="atLeast"/>
        <w:jc w:val="both"/>
        <w:rPr>
          <w:rFonts w:ascii="Arial" w:hAnsi="Arial" w:cs="Arial"/>
          <w:sz w:val="16"/>
          <w:szCs w:val="16"/>
          <w:lang w:eastAsia="en-US"/>
        </w:rPr>
      </w:pPr>
      <w:r w:rsidRPr="009662E0">
        <w:rPr>
          <w:rFonts w:ascii="Arial" w:hAnsi="Arial" w:cs="Arial"/>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0813B4C" w14:textId="77777777" w:rsidR="00E74A6D" w:rsidRPr="009662E0" w:rsidRDefault="00E74A6D" w:rsidP="00E74A6D">
      <w:pPr>
        <w:spacing w:line="260" w:lineRule="atLeast"/>
        <w:jc w:val="both"/>
        <w:rPr>
          <w:rFonts w:ascii="Arial" w:hAnsi="Arial" w:cs="Arial"/>
          <w:sz w:val="16"/>
          <w:szCs w:val="16"/>
          <w:lang w:eastAsia="en-US"/>
        </w:rPr>
      </w:pPr>
    </w:p>
    <w:p w14:paraId="18CC8CD5" w14:textId="77777777" w:rsidR="00E74A6D" w:rsidRPr="009662E0" w:rsidRDefault="00E74A6D" w:rsidP="00E74A6D">
      <w:pPr>
        <w:spacing w:line="260" w:lineRule="atLeast"/>
        <w:jc w:val="both"/>
        <w:rPr>
          <w:rFonts w:ascii="Arial" w:hAnsi="Arial" w:cs="Arial"/>
          <w:sz w:val="16"/>
          <w:szCs w:val="16"/>
          <w:lang w:eastAsia="en-US"/>
        </w:rPr>
      </w:pPr>
      <w:r w:rsidRPr="009662E0">
        <w:rPr>
          <w:rFonts w:ascii="Arial" w:hAnsi="Arial" w:cs="Arial"/>
          <w:sz w:val="16"/>
          <w:szCs w:val="16"/>
          <w:lang w:eastAsia="en-US"/>
        </w:rPr>
        <w:t>Katerokoli zahtevo za plačilo po tem zavarovanju moramo prejeti na datum veljavnosti zavarovanja ali pred njim v zgoraj navedenem kraju predložitve.</w:t>
      </w:r>
    </w:p>
    <w:p w14:paraId="7A438005" w14:textId="77777777" w:rsidR="00E74A6D" w:rsidRPr="009662E0" w:rsidRDefault="00E74A6D" w:rsidP="00E74A6D">
      <w:pPr>
        <w:spacing w:line="260" w:lineRule="atLeast"/>
        <w:jc w:val="both"/>
        <w:rPr>
          <w:rFonts w:ascii="Arial" w:hAnsi="Arial" w:cs="Arial"/>
          <w:sz w:val="16"/>
          <w:szCs w:val="16"/>
          <w:lang w:eastAsia="en-US"/>
        </w:rPr>
      </w:pPr>
      <w:r w:rsidRPr="009662E0">
        <w:rPr>
          <w:rFonts w:ascii="Arial" w:hAnsi="Arial" w:cs="Arial"/>
          <w:sz w:val="16"/>
          <w:szCs w:val="16"/>
          <w:lang w:eastAsia="en-US"/>
        </w:rPr>
        <w:t>Morebitne spore v zvezi s tem zavarovanjem rešuje stvarno pristojno sodišče v Ljubljani po slovenskem pravu.</w:t>
      </w:r>
    </w:p>
    <w:p w14:paraId="0A934C4F" w14:textId="77777777" w:rsidR="00E74A6D" w:rsidRPr="009662E0" w:rsidRDefault="00E74A6D" w:rsidP="00E74A6D">
      <w:pPr>
        <w:spacing w:line="260" w:lineRule="atLeast"/>
        <w:jc w:val="both"/>
        <w:rPr>
          <w:rFonts w:ascii="Arial" w:hAnsi="Arial" w:cs="Arial"/>
          <w:sz w:val="16"/>
          <w:szCs w:val="16"/>
          <w:lang w:eastAsia="en-US"/>
        </w:rPr>
      </w:pPr>
    </w:p>
    <w:p w14:paraId="4FE33C5A" w14:textId="77777777" w:rsidR="00E74A6D" w:rsidRPr="009662E0" w:rsidRDefault="00E74A6D" w:rsidP="00E74A6D">
      <w:pPr>
        <w:spacing w:line="260" w:lineRule="atLeast"/>
        <w:jc w:val="both"/>
        <w:rPr>
          <w:rFonts w:ascii="Arial" w:hAnsi="Arial" w:cs="Arial"/>
          <w:sz w:val="16"/>
          <w:szCs w:val="16"/>
          <w:lang w:eastAsia="en-US"/>
        </w:rPr>
      </w:pPr>
      <w:r w:rsidRPr="009662E0">
        <w:rPr>
          <w:rFonts w:ascii="Arial" w:hAnsi="Arial" w:cs="Arial"/>
          <w:sz w:val="16"/>
          <w:szCs w:val="16"/>
          <w:lang w:eastAsia="en-US"/>
        </w:rPr>
        <w:t>Za to zavarovanje veljajo Enotna pravila za garancije na poziv (EPGP) revizija iz leta 2010, izdana pri MTZ pod št. 758.</w:t>
      </w:r>
    </w:p>
    <w:p w14:paraId="5B8F37BD" w14:textId="77777777" w:rsidR="00E74A6D" w:rsidRPr="009662E0" w:rsidRDefault="00E74A6D" w:rsidP="00E74A6D">
      <w:pPr>
        <w:spacing w:line="260" w:lineRule="atLeast"/>
        <w:jc w:val="both"/>
        <w:rPr>
          <w:rFonts w:ascii="Arial" w:hAnsi="Arial" w:cs="Arial"/>
          <w:sz w:val="16"/>
          <w:szCs w:val="16"/>
          <w:lang w:eastAsia="en-US"/>
        </w:rPr>
      </w:pPr>
    </w:p>
    <w:p w14:paraId="205A2ED8" w14:textId="77777777" w:rsidR="00A13840" w:rsidRPr="009662E0" w:rsidRDefault="00E74A6D" w:rsidP="00CE3B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Arial" w:hAnsi="Arial" w:cs="Arial"/>
          <w:sz w:val="16"/>
          <w:szCs w:val="16"/>
          <w:lang w:eastAsia="en-US"/>
        </w:rPr>
      </w:pPr>
      <w:r w:rsidRPr="009662E0">
        <w:rPr>
          <w:rFonts w:ascii="Arial" w:hAnsi="Arial" w:cs="Arial"/>
          <w:sz w:val="16"/>
          <w:szCs w:val="16"/>
          <w:lang w:eastAsia="en-US"/>
        </w:rPr>
        <w:tab/>
      </w:r>
      <w:r w:rsidRPr="009662E0">
        <w:rPr>
          <w:rFonts w:ascii="Arial" w:hAnsi="Arial" w:cs="Arial"/>
          <w:sz w:val="16"/>
          <w:szCs w:val="16"/>
          <w:lang w:eastAsia="en-US"/>
        </w:rPr>
        <w:tab/>
      </w:r>
      <w:r w:rsidRPr="009662E0">
        <w:rPr>
          <w:rFonts w:ascii="Arial" w:hAnsi="Arial" w:cs="Arial"/>
          <w:sz w:val="16"/>
          <w:szCs w:val="16"/>
          <w:lang w:eastAsia="en-US"/>
        </w:rPr>
        <w:tab/>
      </w:r>
      <w:r w:rsidRPr="009662E0">
        <w:rPr>
          <w:rFonts w:ascii="Arial" w:hAnsi="Arial" w:cs="Arial"/>
          <w:sz w:val="16"/>
          <w:szCs w:val="16"/>
          <w:lang w:eastAsia="en-US"/>
        </w:rPr>
        <w:tab/>
      </w:r>
      <w:r w:rsidRPr="009662E0">
        <w:rPr>
          <w:rFonts w:ascii="Arial" w:hAnsi="Arial" w:cs="Arial"/>
          <w:sz w:val="16"/>
          <w:szCs w:val="16"/>
          <w:lang w:eastAsia="en-US"/>
        </w:rPr>
        <w:tab/>
      </w:r>
      <w:r w:rsidRPr="009662E0">
        <w:rPr>
          <w:rFonts w:ascii="Arial" w:hAnsi="Arial" w:cs="Arial"/>
          <w:sz w:val="16"/>
          <w:szCs w:val="16"/>
          <w:lang w:eastAsia="en-US"/>
        </w:rPr>
        <w:tab/>
      </w:r>
      <w:r w:rsidRPr="009662E0">
        <w:rPr>
          <w:rFonts w:ascii="Arial" w:hAnsi="Arial" w:cs="Arial"/>
          <w:sz w:val="16"/>
          <w:szCs w:val="16"/>
          <w:lang w:eastAsia="en-US"/>
        </w:rPr>
        <w:tab/>
      </w:r>
      <w:r w:rsidRPr="009662E0">
        <w:rPr>
          <w:rFonts w:ascii="Arial" w:hAnsi="Arial" w:cs="Arial"/>
          <w:sz w:val="16"/>
          <w:szCs w:val="16"/>
          <w:lang w:eastAsia="en-US"/>
        </w:rPr>
        <w:tab/>
        <w:t xml:space="preserve">     garant</w:t>
      </w:r>
      <w:r w:rsidRPr="009662E0">
        <w:rPr>
          <w:rFonts w:ascii="Arial" w:hAnsi="Arial" w:cs="Arial"/>
          <w:sz w:val="16"/>
          <w:szCs w:val="16"/>
          <w:lang w:eastAsia="en-US"/>
        </w:rPr>
        <w:tab/>
      </w:r>
      <w:r w:rsidRPr="009662E0">
        <w:rPr>
          <w:rFonts w:ascii="Arial" w:hAnsi="Arial" w:cs="Arial"/>
          <w:sz w:val="16"/>
          <w:szCs w:val="16"/>
          <w:lang w:eastAsia="en-US"/>
        </w:rPr>
        <w:tab/>
      </w:r>
      <w:r w:rsidRPr="009662E0">
        <w:rPr>
          <w:rFonts w:ascii="Arial" w:hAnsi="Arial" w:cs="Arial"/>
          <w:sz w:val="16"/>
          <w:szCs w:val="16"/>
          <w:lang w:eastAsia="en-US"/>
        </w:rPr>
        <w:tab/>
      </w:r>
      <w:r w:rsidRPr="009662E0">
        <w:rPr>
          <w:rFonts w:ascii="Arial" w:hAnsi="Arial" w:cs="Arial"/>
          <w:sz w:val="16"/>
          <w:szCs w:val="16"/>
          <w:lang w:eastAsia="en-US"/>
        </w:rPr>
        <w:tab/>
      </w:r>
      <w:r w:rsidRPr="009662E0">
        <w:rPr>
          <w:rFonts w:ascii="Arial" w:hAnsi="Arial" w:cs="Arial"/>
          <w:sz w:val="16"/>
          <w:szCs w:val="16"/>
          <w:lang w:eastAsia="en-US"/>
        </w:rPr>
        <w:tab/>
      </w:r>
      <w:r w:rsidRPr="009662E0">
        <w:rPr>
          <w:rFonts w:ascii="Arial" w:hAnsi="Arial" w:cs="Arial"/>
          <w:sz w:val="16"/>
          <w:szCs w:val="16"/>
          <w:lang w:eastAsia="en-US"/>
        </w:rPr>
        <w:tab/>
      </w:r>
      <w:r w:rsidRPr="009662E0">
        <w:rPr>
          <w:rFonts w:ascii="Arial" w:hAnsi="Arial" w:cs="Arial"/>
          <w:sz w:val="16"/>
          <w:szCs w:val="16"/>
          <w:lang w:eastAsia="en-US"/>
        </w:rPr>
        <w:tab/>
      </w:r>
      <w:r w:rsidRPr="009662E0">
        <w:rPr>
          <w:rFonts w:ascii="Arial" w:hAnsi="Arial" w:cs="Arial"/>
          <w:sz w:val="16"/>
          <w:szCs w:val="16"/>
          <w:lang w:eastAsia="en-US"/>
        </w:rPr>
        <w:tab/>
      </w:r>
      <w:r w:rsidRPr="009662E0">
        <w:rPr>
          <w:rFonts w:ascii="Arial" w:hAnsi="Arial" w:cs="Arial"/>
          <w:sz w:val="16"/>
          <w:szCs w:val="16"/>
          <w:lang w:eastAsia="en-US"/>
        </w:rPr>
        <w:tab/>
        <w:t xml:space="preserve">    (žig in podpis)</w:t>
      </w:r>
    </w:p>
    <w:p w14:paraId="3EC3DE80" w14:textId="77777777" w:rsidR="00A13840" w:rsidRPr="009662E0" w:rsidRDefault="00A13840" w:rsidP="00E74A6D">
      <w:pPr>
        <w:spacing w:line="260" w:lineRule="atLeast"/>
        <w:rPr>
          <w:rFonts w:ascii="Arial" w:hAnsi="Arial" w:cs="Arial"/>
          <w:sz w:val="16"/>
          <w:szCs w:val="16"/>
          <w:lang w:eastAsia="en-US"/>
        </w:rPr>
      </w:pPr>
    </w:p>
    <w:p w14:paraId="7B3B99A8" w14:textId="77777777" w:rsidR="00A13840" w:rsidRPr="009662E0" w:rsidRDefault="00A13840" w:rsidP="00E74A6D">
      <w:pPr>
        <w:spacing w:line="260" w:lineRule="atLeast"/>
        <w:rPr>
          <w:rFonts w:ascii="Arial" w:hAnsi="Arial" w:cs="Arial"/>
          <w:sz w:val="16"/>
          <w:szCs w:val="16"/>
          <w:lang w:eastAsia="en-US"/>
        </w:rPr>
      </w:pPr>
    </w:p>
    <w:p w14:paraId="3882B4F9" w14:textId="77777777" w:rsidR="00A13840" w:rsidRPr="009662E0" w:rsidRDefault="00A13840" w:rsidP="00A13840">
      <w:pPr>
        <w:pBdr>
          <w:top w:val="single" w:sz="4" w:space="1" w:color="auto"/>
          <w:left w:val="single" w:sz="4" w:space="4" w:color="auto"/>
          <w:bottom w:val="single" w:sz="4" w:space="1" w:color="auto"/>
          <w:right w:val="single" w:sz="4" w:space="4" w:color="auto"/>
        </w:pBdr>
        <w:spacing w:line="260" w:lineRule="atLeast"/>
        <w:rPr>
          <w:rFonts w:ascii="Arial" w:hAnsi="Arial" w:cs="Arial"/>
          <w:sz w:val="16"/>
          <w:szCs w:val="16"/>
          <w:lang w:eastAsia="en-US"/>
        </w:rPr>
      </w:pPr>
      <w:r w:rsidRPr="009662E0">
        <w:rPr>
          <w:rFonts w:ascii="Arial" w:hAnsi="Arial" w:cs="Arial"/>
          <w:sz w:val="16"/>
          <w:szCs w:val="16"/>
          <w:lang w:eastAsia="en-US"/>
        </w:rPr>
        <w:t>Opozorilo (ni del vzorca finančnega zavarovanja):</w:t>
      </w:r>
    </w:p>
    <w:p w14:paraId="09658083" w14:textId="77777777" w:rsidR="00A13840" w:rsidRPr="009662E0" w:rsidRDefault="00A13840" w:rsidP="00A13840">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9662E0">
        <w:rPr>
          <w:rFonts w:ascii="Arial" w:hAnsi="Arial" w:cs="Arial"/>
          <w:sz w:val="16"/>
          <w:szCs w:val="16"/>
          <w:lang w:eastAsia="en-US"/>
        </w:rPr>
        <w:t xml:space="preserve">V kolikor bo izdajatelj finančnega zavarovanja zavarovalnica (kavcijsko zavarovanje), ki ne razpolaga s SWIFT naslovom, se naslednja navedba pri »obliki predložitve« na vzorcu briše: »ali v elektronski obliki po SWIFT sistemu na naslov </w:t>
      </w:r>
      <w:r w:rsidRPr="009662E0">
        <w:rPr>
          <w:rFonts w:ascii="Arial" w:hAnsi="Arial" w:cs="Arial"/>
          <w:sz w:val="16"/>
          <w:szCs w:val="16"/>
          <w:lang w:eastAsia="en-US"/>
        </w:rPr>
        <w:fldChar w:fldCharType="begin">
          <w:ffData>
            <w:name w:val="Besedilo2"/>
            <w:enabled/>
            <w:calcOnExit w:val="0"/>
            <w:textInput/>
          </w:ffData>
        </w:fldChar>
      </w:r>
      <w:r w:rsidRPr="009662E0">
        <w:rPr>
          <w:rFonts w:ascii="Arial" w:hAnsi="Arial" w:cs="Arial"/>
          <w:sz w:val="16"/>
          <w:szCs w:val="16"/>
          <w:lang w:eastAsia="en-US"/>
        </w:rPr>
        <w:instrText xml:space="preserve"> FORMTEXT </w:instrText>
      </w:r>
      <w:r w:rsidRPr="009662E0">
        <w:rPr>
          <w:rFonts w:ascii="Arial" w:hAnsi="Arial" w:cs="Arial"/>
          <w:sz w:val="16"/>
          <w:szCs w:val="16"/>
          <w:lang w:eastAsia="en-US"/>
        </w:rPr>
      </w:r>
      <w:r w:rsidRPr="009662E0">
        <w:rPr>
          <w:rFonts w:ascii="Arial" w:hAnsi="Arial" w:cs="Arial"/>
          <w:sz w:val="16"/>
          <w:szCs w:val="16"/>
          <w:lang w:eastAsia="en-US"/>
        </w:rPr>
        <w:fldChar w:fldCharType="separate"/>
      </w:r>
      <w:r w:rsidRPr="009662E0">
        <w:rPr>
          <w:rFonts w:ascii="Arial" w:hAnsi="Arial" w:cs="Arial"/>
          <w:noProof/>
          <w:sz w:val="16"/>
          <w:szCs w:val="16"/>
          <w:lang w:eastAsia="en-US"/>
        </w:rPr>
        <w:t> </w:t>
      </w:r>
      <w:r w:rsidRPr="009662E0">
        <w:rPr>
          <w:rFonts w:ascii="Arial" w:hAnsi="Arial" w:cs="Arial"/>
          <w:noProof/>
          <w:sz w:val="16"/>
          <w:szCs w:val="16"/>
          <w:lang w:eastAsia="en-US"/>
        </w:rPr>
        <w:t> </w:t>
      </w:r>
      <w:r w:rsidRPr="009662E0">
        <w:rPr>
          <w:rFonts w:ascii="Arial" w:hAnsi="Arial" w:cs="Arial"/>
          <w:noProof/>
          <w:sz w:val="16"/>
          <w:szCs w:val="16"/>
          <w:lang w:eastAsia="en-US"/>
        </w:rPr>
        <w:t> </w:t>
      </w:r>
      <w:r w:rsidRPr="009662E0">
        <w:rPr>
          <w:rFonts w:ascii="Arial" w:hAnsi="Arial" w:cs="Arial"/>
          <w:noProof/>
          <w:sz w:val="16"/>
          <w:szCs w:val="16"/>
          <w:lang w:eastAsia="en-US"/>
        </w:rPr>
        <w:t> </w:t>
      </w:r>
      <w:r w:rsidRPr="009662E0">
        <w:rPr>
          <w:rFonts w:ascii="Arial" w:hAnsi="Arial" w:cs="Arial"/>
          <w:noProof/>
          <w:sz w:val="16"/>
          <w:szCs w:val="16"/>
          <w:lang w:eastAsia="en-US"/>
        </w:rPr>
        <w:t> </w:t>
      </w:r>
      <w:r w:rsidRPr="009662E0">
        <w:rPr>
          <w:rFonts w:ascii="Arial" w:hAnsi="Arial" w:cs="Arial"/>
          <w:sz w:val="16"/>
          <w:szCs w:val="16"/>
          <w:lang w:eastAsia="en-US"/>
        </w:rPr>
        <w:fldChar w:fldCharType="end"/>
      </w:r>
      <w:r w:rsidRPr="009662E0">
        <w:rPr>
          <w:rFonts w:ascii="Arial" w:hAnsi="Arial" w:cs="Arial"/>
          <w:sz w:val="16"/>
          <w:szCs w:val="16"/>
          <w:lang w:eastAsia="en-US"/>
        </w:rPr>
        <w:t xml:space="preserve"> </w:t>
      </w:r>
      <w:r w:rsidRPr="009662E0">
        <w:rPr>
          <w:rFonts w:ascii="Arial" w:hAnsi="Arial" w:cs="Arial"/>
          <w:i/>
          <w:sz w:val="16"/>
          <w:szCs w:val="16"/>
          <w:lang w:eastAsia="en-US"/>
        </w:rPr>
        <w:t>(navede se SWIFT naslova garanta)«</w:t>
      </w:r>
    </w:p>
    <w:p w14:paraId="15FFE314" w14:textId="77777777" w:rsidR="00A13840" w:rsidRPr="009662E0" w:rsidRDefault="00A13840" w:rsidP="00E74A6D">
      <w:pPr>
        <w:spacing w:line="260" w:lineRule="atLeast"/>
        <w:rPr>
          <w:rFonts w:ascii="Arial" w:hAnsi="Arial" w:cs="Arial"/>
          <w:sz w:val="16"/>
          <w:szCs w:val="16"/>
          <w:lang w:eastAsia="en-US"/>
        </w:rPr>
      </w:pPr>
    </w:p>
    <w:p w14:paraId="14B746AB" w14:textId="77777777" w:rsidR="009E32C5" w:rsidRPr="009662E0" w:rsidRDefault="009E32C5" w:rsidP="00E74A6D">
      <w:pPr>
        <w:spacing w:line="260" w:lineRule="atLeast"/>
        <w:rPr>
          <w:rFonts w:ascii="Arial" w:hAnsi="Arial" w:cs="Arial"/>
          <w:sz w:val="16"/>
          <w:szCs w:val="16"/>
          <w:lang w:eastAsia="en-US"/>
        </w:rPr>
      </w:pPr>
    </w:p>
    <w:p w14:paraId="561EBDC6" w14:textId="77777777" w:rsidR="00855D1B" w:rsidRPr="009662E0" w:rsidRDefault="00855D1B" w:rsidP="00E74A6D">
      <w:pPr>
        <w:spacing w:line="260" w:lineRule="atLeast"/>
        <w:rPr>
          <w:rFonts w:ascii="Arial" w:hAnsi="Arial" w:cs="Arial"/>
          <w:sz w:val="16"/>
          <w:szCs w:val="16"/>
          <w:lang w:eastAsia="en-US"/>
        </w:rPr>
      </w:pPr>
    </w:p>
    <w:p w14:paraId="746342D9" w14:textId="77777777" w:rsidR="00855D1B" w:rsidRPr="009662E0" w:rsidRDefault="00855D1B" w:rsidP="00E74A6D">
      <w:pPr>
        <w:spacing w:line="260" w:lineRule="atLeast"/>
        <w:rPr>
          <w:rFonts w:ascii="Arial" w:hAnsi="Arial" w:cs="Arial"/>
          <w:sz w:val="16"/>
          <w:szCs w:val="16"/>
          <w:lang w:eastAsia="en-US"/>
        </w:rPr>
      </w:pPr>
    </w:p>
    <w:p w14:paraId="1F086A95" w14:textId="77777777" w:rsidR="00855D1B" w:rsidRPr="009662E0" w:rsidRDefault="00855D1B" w:rsidP="00E74A6D">
      <w:pPr>
        <w:spacing w:line="260" w:lineRule="atLeast"/>
        <w:rPr>
          <w:rFonts w:ascii="Arial" w:hAnsi="Arial" w:cs="Arial"/>
          <w:sz w:val="16"/>
          <w:szCs w:val="16"/>
          <w:lang w:eastAsia="en-US"/>
        </w:rPr>
      </w:pPr>
    </w:p>
    <w:p w14:paraId="20ED9166" w14:textId="77777777" w:rsidR="004D2BC7" w:rsidRPr="009662E0" w:rsidRDefault="004D2BC7" w:rsidP="00E74A6D">
      <w:pPr>
        <w:spacing w:line="260" w:lineRule="atLeast"/>
        <w:rPr>
          <w:rFonts w:ascii="Arial" w:hAnsi="Arial" w:cs="Arial"/>
          <w:sz w:val="16"/>
          <w:szCs w:val="16"/>
          <w:lang w:eastAsia="en-US"/>
        </w:rPr>
      </w:pPr>
    </w:p>
    <w:p w14:paraId="54EFC388" w14:textId="77777777" w:rsidR="004D2BC7" w:rsidRPr="009662E0" w:rsidRDefault="004D2BC7" w:rsidP="00E74A6D">
      <w:pPr>
        <w:spacing w:line="260" w:lineRule="atLeast"/>
        <w:rPr>
          <w:rFonts w:ascii="Arial" w:hAnsi="Arial" w:cs="Arial"/>
          <w:sz w:val="16"/>
          <w:szCs w:val="16"/>
          <w:lang w:eastAsia="en-US"/>
        </w:rPr>
      </w:pPr>
    </w:p>
    <w:p w14:paraId="0D2D0B35" w14:textId="77777777" w:rsidR="004D2BC7" w:rsidRPr="009662E0" w:rsidRDefault="004D2BC7" w:rsidP="00E74A6D">
      <w:pPr>
        <w:spacing w:line="260" w:lineRule="atLeast"/>
        <w:rPr>
          <w:rFonts w:ascii="Arial" w:hAnsi="Arial" w:cs="Arial"/>
          <w:sz w:val="16"/>
          <w:szCs w:val="16"/>
          <w:lang w:eastAsia="en-US"/>
        </w:rPr>
      </w:pPr>
    </w:p>
    <w:p w14:paraId="141398B8" w14:textId="77777777" w:rsidR="004D2BC7" w:rsidRPr="009662E0" w:rsidRDefault="004D2BC7" w:rsidP="00E74A6D">
      <w:pPr>
        <w:spacing w:line="260" w:lineRule="atLeast"/>
        <w:rPr>
          <w:rFonts w:ascii="Arial" w:hAnsi="Arial" w:cs="Arial"/>
          <w:sz w:val="16"/>
          <w:szCs w:val="16"/>
          <w:lang w:eastAsia="en-US"/>
        </w:rPr>
      </w:pPr>
    </w:p>
    <w:p w14:paraId="4ED6819E" w14:textId="77777777" w:rsidR="004D2BC7" w:rsidRPr="009662E0" w:rsidRDefault="004D2BC7" w:rsidP="00E74A6D">
      <w:pPr>
        <w:spacing w:line="260" w:lineRule="atLeast"/>
        <w:rPr>
          <w:rFonts w:ascii="Arial" w:hAnsi="Arial" w:cs="Arial"/>
          <w:sz w:val="16"/>
          <w:szCs w:val="16"/>
          <w:lang w:eastAsia="en-US"/>
        </w:rPr>
      </w:pPr>
    </w:p>
    <w:p w14:paraId="16375BC6" w14:textId="77777777" w:rsidR="004D2BC7" w:rsidRPr="009662E0" w:rsidRDefault="004D2BC7" w:rsidP="00E74A6D">
      <w:pPr>
        <w:spacing w:line="260" w:lineRule="atLeast"/>
        <w:rPr>
          <w:rFonts w:ascii="Arial" w:hAnsi="Arial" w:cs="Arial"/>
          <w:sz w:val="16"/>
          <w:szCs w:val="16"/>
          <w:lang w:eastAsia="en-US"/>
        </w:rPr>
      </w:pPr>
    </w:p>
    <w:p w14:paraId="64C87872" w14:textId="77777777" w:rsidR="004D2BC7" w:rsidRPr="009662E0" w:rsidRDefault="004D2BC7" w:rsidP="00E74A6D">
      <w:pPr>
        <w:spacing w:line="260" w:lineRule="atLeast"/>
        <w:rPr>
          <w:rFonts w:ascii="Arial" w:hAnsi="Arial" w:cs="Arial"/>
          <w:sz w:val="16"/>
          <w:szCs w:val="16"/>
          <w:lang w:eastAsia="en-US"/>
        </w:rPr>
      </w:pPr>
    </w:p>
    <w:p w14:paraId="79C18C1F" w14:textId="77777777" w:rsidR="004D2BC7" w:rsidRPr="009662E0" w:rsidRDefault="004D2BC7" w:rsidP="00E74A6D">
      <w:pPr>
        <w:spacing w:line="260" w:lineRule="atLeast"/>
        <w:rPr>
          <w:rFonts w:ascii="Arial" w:hAnsi="Arial" w:cs="Arial"/>
          <w:sz w:val="16"/>
          <w:szCs w:val="16"/>
          <w:lang w:eastAsia="en-US"/>
        </w:rPr>
      </w:pPr>
    </w:p>
    <w:p w14:paraId="112971E2" w14:textId="77777777" w:rsidR="004D2BC7" w:rsidRPr="009662E0" w:rsidRDefault="004D2BC7" w:rsidP="00E74A6D">
      <w:pPr>
        <w:spacing w:line="260" w:lineRule="atLeast"/>
        <w:rPr>
          <w:rFonts w:ascii="Arial" w:hAnsi="Arial" w:cs="Arial"/>
          <w:sz w:val="16"/>
          <w:szCs w:val="16"/>
          <w:lang w:eastAsia="en-US"/>
        </w:rPr>
      </w:pPr>
    </w:p>
    <w:p w14:paraId="7E029EE0" w14:textId="77777777" w:rsidR="004D2BC7" w:rsidRPr="009662E0" w:rsidRDefault="004D2BC7" w:rsidP="00E74A6D">
      <w:pPr>
        <w:spacing w:line="260" w:lineRule="atLeast"/>
        <w:rPr>
          <w:rFonts w:ascii="Arial" w:hAnsi="Arial" w:cs="Arial"/>
          <w:sz w:val="16"/>
          <w:szCs w:val="16"/>
          <w:lang w:eastAsia="en-US"/>
        </w:rPr>
      </w:pPr>
    </w:p>
    <w:p w14:paraId="4595E4EC" w14:textId="77777777" w:rsidR="004D2BC7" w:rsidRPr="009662E0" w:rsidRDefault="004D2BC7" w:rsidP="00E74A6D">
      <w:pPr>
        <w:spacing w:line="260" w:lineRule="atLeast"/>
        <w:rPr>
          <w:rFonts w:ascii="Arial" w:hAnsi="Arial" w:cs="Arial"/>
          <w:sz w:val="16"/>
          <w:szCs w:val="16"/>
          <w:lang w:eastAsia="en-US"/>
        </w:rPr>
      </w:pPr>
    </w:p>
    <w:p w14:paraId="227BFACB" w14:textId="77777777" w:rsidR="004D2BC7" w:rsidRPr="009662E0" w:rsidRDefault="004D2BC7" w:rsidP="00E74A6D">
      <w:pPr>
        <w:spacing w:line="260" w:lineRule="atLeast"/>
        <w:rPr>
          <w:rFonts w:ascii="Arial" w:hAnsi="Arial" w:cs="Arial"/>
          <w:sz w:val="16"/>
          <w:szCs w:val="16"/>
          <w:lang w:eastAsia="en-US"/>
        </w:rPr>
      </w:pPr>
    </w:p>
    <w:p w14:paraId="0950F50C" w14:textId="77777777" w:rsidR="004D2BC7" w:rsidRPr="009662E0" w:rsidRDefault="004D2BC7" w:rsidP="00E74A6D">
      <w:pPr>
        <w:spacing w:line="260" w:lineRule="atLeast"/>
        <w:rPr>
          <w:rFonts w:ascii="Arial" w:hAnsi="Arial" w:cs="Arial"/>
          <w:sz w:val="16"/>
          <w:szCs w:val="16"/>
          <w:lang w:eastAsia="en-US"/>
        </w:rPr>
      </w:pPr>
    </w:p>
    <w:p w14:paraId="01D582CA" w14:textId="77777777" w:rsidR="004D2BC7" w:rsidRPr="009662E0" w:rsidRDefault="004D2BC7" w:rsidP="00E74A6D">
      <w:pPr>
        <w:spacing w:line="260" w:lineRule="atLeast"/>
        <w:rPr>
          <w:rFonts w:ascii="Arial" w:hAnsi="Arial" w:cs="Arial"/>
          <w:sz w:val="16"/>
          <w:szCs w:val="16"/>
          <w:lang w:eastAsia="en-US"/>
        </w:rPr>
      </w:pPr>
    </w:p>
    <w:p w14:paraId="7707200C" w14:textId="77777777" w:rsidR="004D2BC7" w:rsidRPr="009662E0" w:rsidRDefault="004D2BC7" w:rsidP="00E74A6D">
      <w:pPr>
        <w:spacing w:line="260" w:lineRule="atLeast"/>
        <w:rPr>
          <w:rFonts w:ascii="Arial" w:hAnsi="Arial" w:cs="Arial"/>
          <w:sz w:val="16"/>
          <w:szCs w:val="16"/>
          <w:lang w:eastAsia="en-US"/>
        </w:rPr>
      </w:pPr>
    </w:p>
    <w:p w14:paraId="6765740E" w14:textId="77777777" w:rsidR="004D2BC7" w:rsidRPr="009662E0" w:rsidRDefault="004D2BC7" w:rsidP="00E74A6D">
      <w:pPr>
        <w:spacing w:line="260" w:lineRule="atLeast"/>
        <w:rPr>
          <w:rFonts w:ascii="Arial" w:hAnsi="Arial" w:cs="Arial"/>
          <w:sz w:val="16"/>
          <w:szCs w:val="16"/>
          <w:lang w:eastAsia="en-US"/>
        </w:rPr>
      </w:pPr>
    </w:p>
    <w:p w14:paraId="3A222C0E" w14:textId="77777777" w:rsidR="004D2BC7" w:rsidRPr="009662E0" w:rsidRDefault="004D2BC7" w:rsidP="00E74A6D">
      <w:pPr>
        <w:spacing w:line="260" w:lineRule="atLeast"/>
        <w:rPr>
          <w:rFonts w:ascii="Arial" w:hAnsi="Arial" w:cs="Arial"/>
          <w:sz w:val="16"/>
          <w:szCs w:val="16"/>
          <w:lang w:eastAsia="en-US"/>
        </w:rPr>
      </w:pPr>
    </w:p>
    <w:p w14:paraId="4C00EF4D" w14:textId="77777777" w:rsidR="004D2BC7" w:rsidRPr="009662E0" w:rsidRDefault="004D2BC7" w:rsidP="00E74A6D">
      <w:pPr>
        <w:spacing w:line="260" w:lineRule="atLeast"/>
        <w:rPr>
          <w:rFonts w:ascii="Arial" w:hAnsi="Arial" w:cs="Arial"/>
          <w:sz w:val="16"/>
          <w:szCs w:val="16"/>
          <w:lang w:eastAsia="en-US"/>
        </w:rPr>
      </w:pPr>
    </w:p>
    <w:p w14:paraId="5AE92B1F" w14:textId="77777777" w:rsidR="004D2BC7" w:rsidRPr="009662E0" w:rsidRDefault="004D2BC7" w:rsidP="00E74A6D">
      <w:pPr>
        <w:spacing w:line="260" w:lineRule="atLeast"/>
        <w:rPr>
          <w:rFonts w:ascii="Arial" w:hAnsi="Arial" w:cs="Arial"/>
          <w:sz w:val="16"/>
          <w:szCs w:val="16"/>
          <w:lang w:eastAsia="en-US"/>
        </w:rPr>
      </w:pPr>
    </w:p>
    <w:p w14:paraId="3E282F69" w14:textId="77777777" w:rsidR="004D2BC7" w:rsidRPr="009662E0" w:rsidRDefault="004D2BC7" w:rsidP="00E74A6D">
      <w:pPr>
        <w:spacing w:line="260" w:lineRule="atLeast"/>
        <w:rPr>
          <w:rFonts w:ascii="Arial" w:hAnsi="Arial" w:cs="Arial"/>
          <w:sz w:val="16"/>
          <w:szCs w:val="16"/>
          <w:lang w:eastAsia="en-US"/>
        </w:rPr>
      </w:pPr>
    </w:p>
    <w:p w14:paraId="72EFF96F" w14:textId="77777777" w:rsidR="001470FE" w:rsidRPr="009662E0" w:rsidRDefault="001470FE" w:rsidP="001470FE">
      <w:pPr>
        <w:rPr>
          <w:rFonts w:ascii="Arial" w:hAnsi="Arial" w:cs="Arial"/>
          <w:b/>
          <w:sz w:val="20"/>
          <w:szCs w:val="20"/>
        </w:rPr>
        <w:sectPr w:rsidR="001470FE" w:rsidRPr="009662E0" w:rsidSect="00311DE6">
          <w:headerReference w:type="default" r:id="rId27"/>
          <w:footerReference w:type="default" r:id="rId28"/>
          <w:headerReference w:type="first" r:id="rId29"/>
          <w:footerReference w:type="first" r:id="rId30"/>
          <w:pgSz w:w="11906" w:h="16838"/>
          <w:pgMar w:top="902" w:right="1418" w:bottom="902" w:left="1418" w:header="709" w:footer="709" w:gutter="0"/>
          <w:cols w:space="708"/>
          <w:docGrid w:linePitch="360"/>
        </w:sectPr>
      </w:pPr>
    </w:p>
    <w:p w14:paraId="7B411906" w14:textId="03F5D87F" w:rsidR="002E738B" w:rsidRPr="009662E0" w:rsidRDefault="00127C0E" w:rsidP="00762E6F">
      <w:pPr>
        <w:spacing w:line="260" w:lineRule="atLeast"/>
        <w:jc w:val="both"/>
        <w:rPr>
          <w:rFonts w:ascii="Arial" w:hAnsi="Arial" w:cs="Arial"/>
          <w:b/>
          <w:sz w:val="20"/>
          <w:szCs w:val="20"/>
          <w:lang w:eastAsia="en-US"/>
        </w:rPr>
      </w:pPr>
      <w:r w:rsidRPr="009662E0">
        <w:rPr>
          <w:rFonts w:ascii="Arial" w:hAnsi="Arial" w:cs="Arial"/>
          <w:b/>
          <w:sz w:val="20"/>
          <w:szCs w:val="20"/>
          <w:lang w:eastAsia="en-US"/>
        </w:rPr>
        <w:lastRenderedPageBreak/>
        <w:t xml:space="preserve">POGLAVJE </w:t>
      </w:r>
      <w:r w:rsidR="00F1771F" w:rsidRPr="009662E0">
        <w:rPr>
          <w:rFonts w:ascii="Arial" w:hAnsi="Arial" w:cs="Arial"/>
          <w:b/>
          <w:sz w:val="20"/>
          <w:szCs w:val="20"/>
          <w:lang w:eastAsia="en-US"/>
        </w:rPr>
        <w:t>5</w:t>
      </w:r>
      <w:r w:rsidR="001470FE" w:rsidRPr="009662E0">
        <w:rPr>
          <w:rFonts w:ascii="Arial" w:hAnsi="Arial" w:cs="Arial"/>
          <w:b/>
          <w:sz w:val="20"/>
          <w:szCs w:val="20"/>
          <w:lang w:eastAsia="en-US"/>
        </w:rPr>
        <w:t>: P</w:t>
      </w:r>
      <w:r w:rsidR="00D83F2B" w:rsidRPr="009662E0">
        <w:rPr>
          <w:rFonts w:ascii="Arial" w:hAnsi="Arial" w:cs="Arial"/>
          <w:b/>
          <w:sz w:val="20"/>
          <w:szCs w:val="20"/>
          <w:lang w:eastAsia="en-US"/>
        </w:rPr>
        <w:t>ROJEKTNA NALOGA</w:t>
      </w:r>
    </w:p>
    <w:p w14:paraId="2C46FBC0" w14:textId="77777777" w:rsidR="00EE24A0" w:rsidRPr="009662E0" w:rsidRDefault="00EE24A0" w:rsidP="00762E6F">
      <w:pPr>
        <w:spacing w:line="260" w:lineRule="atLeast"/>
        <w:jc w:val="both"/>
        <w:rPr>
          <w:rFonts w:ascii="Arial" w:hAnsi="Arial" w:cs="Arial"/>
          <w:b/>
          <w:sz w:val="20"/>
          <w:szCs w:val="20"/>
          <w:lang w:eastAsia="en-US"/>
        </w:rPr>
      </w:pPr>
    </w:p>
    <w:p w14:paraId="1625B132" w14:textId="63DE94CB" w:rsidR="00EE24A0" w:rsidRPr="009662E0" w:rsidRDefault="00EE24A0" w:rsidP="00762E6F">
      <w:pPr>
        <w:spacing w:line="260" w:lineRule="atLeast"/>
        <w:jc w:val="both"/>
        <w:rPr>
          <w:rFonts w:ascii="Arial" w:hAnsi="Arial" w:cs="Arial"/>
          <w:bCs/>
          <w:sz w:val="20"/>
          <w:szCs w:val="20"/>
          <w:lang w:eastAsia="en-US"/>
        </w:rPr>
      </w:pPr>
      <w:r w:rsidRPr="009662E0">
        <w:rPr>
          <w:rFonts w:ascii="Arial" w:hAnsi="Arial" w:cs="Arial"/>
          <w:bCs/>
          <w:sz w:val="20"/>
          <w:szCs w:val="20"/>
          <w:lang w:eastAsia="en-US"/>
        </w:rPr>
        <w:t xml:space="preserve">Nahaja se v ločeni datoteki. </w:t>
      </w:r>
    </w:p>
    <w:p w14:paraId="0B69E535" w14:textId="77777777" w:rsidR="001470FE" w:rsidRPr="009662E0" w:rsidRDefault="001470FE" w:rsidP="00762E6F">
      <w:pPr>
        <w:spacing w:line="260" w:lineRule="atLeast"/>
        <w:jc w:val="both"/>
        <w:rPr>
          <w:rFonts w:ascii="Arial" w:hAnsi="Arial" w:cs="Arial"/>
          <w:b/>
          <w:sz w:val="20"/>
          <w:szCs w:val="20"/>
          <w:lang w:eastAsia="en-US"/>
        </w:rPr>
      </w:pPr>
    </w:p>
    <w:p w14:paraId="6A4B1D44" w14:textId="5EB78153" w:rsidR="00241032" w:rsidRPr="009662E0" w:rsidRDefault="00241032" w:rsidP="00124F81">
      <w:pPr>
        <w:ind w:left="426"/>
        <w:jc w:val="both"/>
        <w:rPr>
          <w:rFonts w:ascii="Arial" w:eastAsia="Calibri" w:hAnsi="Arial" w:cs="Arial"/>
          <w:sz w:val="20"/>
          <w:szCs w:val="22"/>
          <w:lang w:eastAsia="en-US"/>
        </w:rPr>
      </w:pPr>
    </w:p>
    <w:p w14:paraId="10561886" w14:textId="51F774C4" w:rsidR="00D83F2B" w:rsidRPr="009662E0" w:rsidRDefault="00D83F2B" w:rsidP="00762E6F">
      <w:pPr>
        <w:spacing w:line="260" w:lineRule="atLeast"/>
        <w:jc w:val="both"/>
        <w:rPr>
          <w:rFonts w:ascii="Arial" w:eastAsia="Calibri" w:hAnsi="Arial" w:cs="Arial"/>
          <w:sz w:val="20"/>
          <w:szCs w:val="22"/>
          <w:lang w:eastAsia="en-US"/>
        </w:rPr>
      </w:pPr>
    </w:p>
    <w:p w14:paraId="04434D64" w14:textId="77777777" w:rsidR="00241032" w:rsidRPr="009662E0" w:rsidRDefault="00241032" w:rsidP="00762E6F">
      <w:pPr>
        <w:spacing w:line="260" w:lineRule="atLeast"/>
        <w:jc w:val="both"/>
        <w:rPr>
          <w:rFonts w:ascii="Arial" w:eastAsia="Calibri" w:hAnsi="Arial" w:cs="Arial"/>
          <w:sz w:val="20"/>
          <w:szCs w:val="22"/>
          <w:lang w:eastAsia="en-US"/>
        </w:rPr>
      </w:pPr>
    </w:p>
    <w:p w14:paraId="5DE9FBBB" w14:textId="77777777" w:rsidR="00241032" w:rsidRPr="009662E0" w:rsidRDefault="00241032" w:rsidP="00762E6F">
      <w:pPr>
        <w:spacing w:line="260" w:lineRule="atLeast"/>
        <w:jc w:val="both"/>
        <w:rPr>
          <w:rFonts w:ascii="Arial" w:hAnsi="Arial" w:cs="Arial"/>
          <w:b/>
          <w:sz w:val="20"/>
          <w:szCs w:val="20"/>
          <w:lang w:eastAsia="en-US"/>
        </w:rPr>
      </w:pPr>
    </w:p>
    <w:p w14:paraId="4DD1692F" w14:textId="77777777" w:rsidR="00241032" w:rsidRPr="009662E0" w:rsidRDefault="00241032" w:rsidP="00762E6F">
      <w:pPr>
        <w:spacing w:line="260" w:lineRule="atLeast"/>
        <w:jc w:val="both"/>
        <w:rPr>
          <w:rFonts w:ascii="Arial" w:hAnsi="Arial" w:cs="Arial"/>
          <w:b/>
          <w:sz w:val="20"/>
          <w:szCs w:val="20"/>
          <w:lang w:eastAsia="en-US"/>
        </w:rPr>
      </w:pPr>
    </w:p>
    <w:p w14:paraId="6ECDB7B7" w14:textId="77777777" w:rsidR="00241032" w:rsidRPr="009662E0" w:rsidRDefault="00241032" w:rsidP="00762E6F">
      <w:pPr>
        <w:spacing w:line="260" w:lineRule="atLeast"/>
        <w:jc w:val="both"/>
        <w:rPr>
          <w:rFonts w:ascii="Arial" w:hAnsi="Arial" w:cs="Arial"/>
          <w:b/>
          <w:sz w:val="20"/>
          <w:szCs w:val="20"/>
          <w:lang w:eastAsia="en-US"/>
        </w:rPr>
      </w:pPr>
    </w:p>
    <w:p w14:paraId="5D8A23D8" w14:textId="77777777" w:rsidR="00241032" w:rsidRPr="009662E0" w:rsidRDefault="00241032" w:rsidP="00762E6F">
      <w:pPr>
        <w:spacing w:line="260" w:lineRule="atLeast"/>
        <w:jc w:val="both"/>
        <w:rPr>
          <w:rFonts w:ascii="Arial" w:hAnsi="Arial" w:cs="Arial"/>
          <w:b/>
          <w:sz w:val="20"/>
          <w:szCs w:val="20"/>
          <w:lang w:eastAsia="en-US"/>
        </w:rPr>
      </w:pPr>
    </w:p>
    <w:p w14:paraId="3B089C89" w14:textId="77777777" w:rsidR="00241032" w:rsidRPr="009662E0" w:rsidRDefault="00241032" w:rsidP="00762E6F">
      <w:pPr>
        <w:spacing w:line="260" w:lineRule="atLeast"/>
        <w:jc w:val="both"/>
        <w:rPr>
          <w:rFonts w:ascii="Arial" w:hAnsi="Arial" w:cs="Arial"/>
          <w:b/>
          <w:sz w:val="20"/>
          <w:szCs w:val="20"/>
          <w:lang w:eastAsia="en-US"/>
        </w:rPr>
      </w:pPr>
    </w:p>
    <w:p w14:paraId="1D4763DD" w14:textId="178DEEA3" w:rsidR="00D83F2B" w:rsidRPr="009662E0" w:rsidRDefault="00D83F2B" w:rsidP="00762E6F">
      <w:pPr>
        <w:spacing w:line="260" w:lineRule="atLeast"/>
        <w:jc w:val="both"/>
        <w:rPr>
          <w:rFonts w:ascii="Arial" w:hAnsi="Arial" w:cs="Arial"/>
          <w:b/>
          <w:sz w:val="20"/>
          <w:szCs w:val="20"/>
          <w:lang w:eastAsia="en-US"/>
        </w:rPr>
      </w:pPr>
      <w:r w:rsidRPr="009662E0">
        <w:rPr>
          <w:rFonts w:ascii="Arial" w:hAnsi="Arial" w:cs="Arial"/>
          <w:b/>
          <w:sz w:val="20"/>
          <w:szCs w:val="20"/>
          <w:lang w:eastAsia="en-US"/>
        </w:rPr>
        <w:t>Priloge</w:t>
      </w:r>
      <w:r w:rsidR="001F11C9" w:rsidRPr="009662E0">
        <w:rPr>
          <w:rFonts w:ascii="Arial" w:hAnsi="Arial" w:cs="Arial"/>
          <w:b/>
          <w:sz w:val="20"/>
          <w:szCs w:val="20"/>
          <w:lang w:eastAsia="en-US"/>
        </w:rPr>
        <w:t>, vezane na ponudbo</w:t>
      </w:r>
      <w:r w:rsidRPr="009662E0">
        <w:rPr>
          <w:rFonts w:ascii="Arial" w:hAnsi="Arial" w:cs="Arial"/>
          <w:b/>
          <w:sz w:val="20"/>
          <w:szCs w:val="20"/>
          <w:lang w:eastAsia="en-US"/>
        </w:rPr>
        <w:t xml:space="preserve">: </w:t>
      </w:r>
    </w:p>
    <w:p w14:paraId="43736289" w14:textId="74548E13" w:rsidR="00D22557" w:rsidRPr="009662E0" w:rsidRDefault="00D22557" w:rsidP="007257C1">
      <w:pPr>
        <w:pStyle w:val="Naslov1"/>
        <w:numPr>
          <w:ilvl w:val="0"/>
          <w:numId w:val="0"/>
        </w:numPr>
      </w:pPr>
      <w:r w:rsidRPr="009662E0">
        <w:t>PRILOGA - ESPD obrazec</w:t>
      </w:r>
    </w:p>
    <w:p w14:paraId="2EA2010A" w14:textId="77777777" w:rsidR="00D22557" w:rsidRPr="009662E0" w:rsidRDefault="00D22557" w:rsidP="00D22557">
      <w:pPr>
        <w:spacing w:line="260" w:lineRule="atLeast"/>
        <w:jc w:val="both"/>
        <w:rPr>
          <w:rFonts w:ascii="Arial" w:hAnsi="Arial" w:cs="Arial"/>
          <w:sz w:val="20"/>
          <w:szCs w:val="20"/>
          <w:lang w:eastAsia="en-US"/>
        </w:rPr>
      </w:pPr>
      <w:r w:rsidRPr="009662E0">
        <w:rPr>
          <w:rFonts w:ascii="Arial" w:hAnsi="Arial" w:cs="Arial"/>
          <w:sz w:val="20"/>
          <w:szCs w:val="20"/>
          <w:lang w:eastAsia="en-US"/>
        </w:rPr>
        <w:t>Nahaja se v ločeni datoteki.</w:t>
      </w:r>
    </w:p>
    <w:p w14:paraId="180EB6A0" w14:textId="77777777" w:rsidR="00D22557" w:rsidRPr="009662E0" w:rsidRDefault="00D22557" w:rsidP="00D22557">
      <w:pPr>
        <w:rPr>
          <w:rFonts w:ascii="Arial" w:hAnsi="Arial" w:cs="Arial"/>
          <w:sz w:val="20"/>
          <w:szCs w:val="20"/>
          <w:lang w:eastAsia="en-US"/>
        </w:rPr>
      </w:pPr>
      <w:bookmarkStart w:id="145" w:name="_Toc534192833"/>
    </w:p>
    <w:p w14:paraId="0780D160" w14:textId="1F0D2023" w:rsidR="00D22557" w:rsidRPr="009662E0" w:rsidRDefault="001B55BD" w:rsidP="00D22557">
      <w:pPr>
        <w:rPr>
          <w:rFonts w:ascii="Arial" w:hAnsi="Arial" w:cs="Arial"/>
          <w:b/>
          <w:sz w:val="20"/>
          <w:szCs w:val="20"/>
          <w:lang w:eastAsia="en-US"/>
        </w:rPr>
      </w:pPr>
      <w:r w:rsidRPr="009662E0">
        <w:rPr>
          <w:rFonts w:ascii="Arial" w:hAnsi="Arial" w:cs="Arial"/>
          <w:b/>
          <w:sz w:val="20"/>
          <w:szCs w:val="20"/>
        </w:rPr>
        <w:t>PRILOGA – OBRAZEC PONUDBA - PONUDBENI</w:t>
      </w:r>
      <w:r w:rsidR="00D22557" w:rsidRPr="009662E0">
        <w:rPr>
          <w:rFonts w:ascii="Arial" w:hAnsi="Arial" w:cs="Arial"/>
          <w:b/>
          <w:sz w:val="20"/>
          <w:szCs w:val="20"/>
        </w:rPr>
        <w:t xml:space="preserve"> PREDRAČUN</w:t>
      </w:r>
      <w:bookmarkEnd w:id="145"/>
    </w:p>
    <w:p w14:paraId="73ECFAA8" w14:textId="77777777" w:rsidR="00D22557" w:rsidRPr="009662E0" w:rsidRDefault="00D22557" w:rsidP="00D22557">
      <w:pPr>
        <w:spacing w:line="260" w:lineRule="atLeast"/>
        <w:jc w:val="both"/>
        <w:rPr>
          <w:rFonts w:ascii="Arial" w:hAnsi="Arial" w:cs="Arial"/>
          <w:b/>
          <w:sz w:val="20"/>
          <w:szCs w:val="20"/>
          <w:lang w:eastAsia="en-US"/>
        </w:rPr>
      </w:pPr>
    </w:p>
    <w:p w14:paraId="6558F45E" w14:textId="01E0CB86" w:rsidR="00D22557" w:rsidRPr="008527B8" w:rsidRDefault="00D22557" w:rsidP="00D22557">
      <w:pPr>
        <w:spacing w:line="260" w:lineRule="atLeast"/>
        <w:jc w:val="both"/>
        <w:rPr>
          <w:rFonts w:ascii="Arial" w:hAnsi="Arial" w:cs="Arial"/>
          <w:sz w:val="20"/>
          <w:szCs w:val="20"/>
          <w:lang w:eastAsia="en-US"/>
        </w:rPr>
      </w:pPr>
      <w:r w:rsidRPr="009662E0">
        <w:rPr>
          <w:rFonts w:ascii="Arial" w:hAnsi="Arial" w:cs="Arial"/>
          <w:sz w:val="20"/>
          <w:szCs w:val="20"/>
          <w:lang w:eastAsia="en-US"/>
        </w:rPr>
        <w:t>Nahaja se v ločeni datoteki.</w:t>
      </w:r>
    </w:p>
    <w:p w14:paraId="27EC7C98" w14:textId="36748D71" w:rsidR="00D83F2B" w:rsidRPr="008527B8" w:rsidRDefault="00D83F2B" w:rsidP="00D22557">
      <w:pPr>
        <w:spacing w:line="260" w:lineRule="atLeast"/>
        <w:jc w:val="both"/>
        <w:rPr>
          <w:rFonts w:ascii="Arial" w:hAnsi="Arial" w:cs="Arial"/>
          <w:sz w:val="20"/>
          <w:szCs w:val="20"/>
          <w:lang w:eastAsia="en-US"/>
        </w:rPr>
      </w:pPr>
    </w:p>
    <w:p w14:paraId="20A3A560" w14:textId="77777777" w:rsidR="00197CE8" w:rsidRPr="008527B8" w:rsidRDefault="00197CE8" w:rsidP="00D22557">
      <w:pPr>
        <w:spacing w:line="260" w:lineRule="atLeast"/>
        <w:jc w:val="both"/>
        <w:rPr>
          <w:rFonts w:ascii="Arial" w:hAnsi="Arial" w:cs="Arial"/>
          <w:sz w:val="20"/>
          <w:szCs w:val="20"/>
          <w:lang w:eastAsia="en-US"/>
        </w:rPr>
      </w:pPr>
    </w:p>
    <w:p w14:paraId="410C0494" w14:textId="77777777" w:rsidR="00197CE8" w:rsidRPr="008527B8" w:rsidRDefault="00197CE8" w:rsidP="00197CE8">
      <w:pPr>
        <w:spacing w:line="260" w:lineRule="atLeast"/>
        <w:jc w:val="both"/>
        <w:rPr>
          <w:rFonts w:ascii="Arial" w:hAnsi="Arial" w:cs="Arial"/>
          <w:sz w:val="20"/>
          <w:szCs w:val="20"/>
          <w:lang w:eastAsia="en-US"/>
        </w:rPr>
      </w:pPr>
    </w:p>
    <w:p w14:paraId="05187E28" w14:textId="77777777" w:rsidR="00FA23D9" w:rsidRPr="008527B8" w:rsidRDefault="00FA23D9" w:rsidP="00D22557">
      <w:pPr>
        <w:spacing w:line="260" w:lineRule="atLeast"/>
        <w:jc w:val="both"/>
        <w:rPr>
          <w:rFonts w:ascii="Arial" w:hAnsi="Arial" w:cs="Arial"/>
          <w:sz w:val="20"/>
          <w:szCs w:val="20"/>
          <w:lang w:eastAsia="en-US"/>
        </w:rPr>
      </w:pPr>
    </w:p>
    <w:sectPr w:rsidR="00FA23D9" w:rsidRPr="008527B8" w:rsidSect="00DE1AA3">
      <w:footerReference w:type="default" r:id="rId31"/>
      <w:headerReference w:type="first" r:id="rId32"/>
      <w:footerReference w:type="first" r:id="rId33"/>
      <w:pgSz w:w="11900" w:h="16840" w:code="9"/>
      <w:pgMar w:top="851" w:right="851" w:bottom="851" w:left="1134" w:header="964" w:footer="79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A55A4B" w14:textId="77777777" w:rsidR="008A3BB3" w:rsidRDefault="008A3BB3">
      <w:r>
        <w:separator/>
      </w:r>
    </w:p>
  </w:endnote>
  <w:endnote w:type="continuationSeparator" w:id="0">
    <w:p w14:paraId="263F3636" w14:textId="77777777" w:rsidR="008A3BB3" w:rsidRDefault="008A3B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Franklin Gothic Medium">
    <w:panose1 w:val="020B06030201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Century Schoolbook">
    <w:charset w:val="00"/>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Republika">
    <w:altName w:val="Franklin Gothic Medium Cond"/>
    <w:panose1 w:val="02000506040000020004"/>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77A73" w14:textId="48AB9A82" w:rsidR="002C25D8" w:rsidRPr="001A5DC6" w:rsidRDefault="002C25D8"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D34CE8">
      <w:rPr>
        <w:rFonts w:ascii="Arial" w:hAnsi="Arial" w:cs="Arial"/>
        <w:noProof/>
        <w:sz w:val="18"/>
        <w:szCs w:val="18"/>
      </w:rPr>
      <w:t>17</w:t>
    </w:r>
    <w:r w:rsidRPr="001A5DC6">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58BAA" w14:textId="2504A2B6" w:rsidR="002C25D8" w:rsidRPr="001A5DC6" w:rsidRDefault="002C25D8"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0F2B9C">
      <w:rPr>
        <w:rFonts w:ascii="Arial" w:hAnsi="Arial" w:cs="Arial"/>
        <w:noProof/>
        <w:sz w:val="18"/>
        <w:szCs w:val="18"/>
      </w:rPr>
      <w:t>1</w:t>
    </w:r>
    <w:r w:rsidRPr="001A5DC6">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941C6A" w14:textId="5901C1EF" w:rsidR="002C25D8" w:rsidRPr="001A5DC6" w:rsidRDefault="002C25D8"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D34CE8">
      <w:rPr>
        <w:rFonts w:ascii="Arial" w:hAnsi="Arial" w:cs="Arial"/>
        <w:noProof/>
        <w:sz w:val="18"/>
        <w:szCs w:val="18"/>
      </w:rPr>
      <w:t>26</w:t>
    </w:r>
    <w:r w:rsidRPr="001A5DC6">
      <w:rPr>
        <w:rFonts w:ascii="Arial" w:hAnsi="Arial" w:cs="Arial"/>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19F7F" w14:textId="0C3B407E" w:rsidR="002C25D8" w:rsidRPr="001A5DC6" w:rsidRDefault="002C25D8"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D34CE8">
      <w:rPr>
        <w:rFonts w:ascii="Arial" w:hAnsi="Arial" w:cs="Arial"/>
        <w:noProof/>
        <w:sz w:val="18"/>
        <w:szCs w:val="18"/>
      </w:rPr>
      <w:t>23</w:t>
    </w:r>
    <w:r w:rsidRPr="001A5DC6">
      <w:rPr>
        <w:rFonts w:ascii="Arial" w:hAnsi="Arial" w:cs="Arial"/>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197312" w14:textId="2F9575A0" w:rsidR="002C25D8" w:rsidRPr="001A5DC6" w:rsidRDefault="002C25D8"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097BEC">
      <w:rPr>
        <w:rFonts w:ascii="Arial" w:hAnsi="Arial" w:cs="Arial"/>
        <w:noProof/>
        <w:sz w:val="18"/>
        <w:szCs w:val="18"/>
      </w:rPr>
      <w:t>36</w:t>
    </w:r>
    <w:r w:rsidRPr="001A5DC6">
      <w:rPr>
        <w:rFonts w:ascii="Arial" w:hAnsi="Arial" w:cs="Arial"/>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63D96" w14:textId="6EC61562" w:rsidR="002C25D8" w:rsidRPr="001A5DC6" w:rsidRDefault="002C25D8"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Pr>
        <w:rFonts w:ascii="Arial" w:hAnsi="Arial" w:cs="Arial"/>
        <w:noProof/>
        <w:sz w:val="18"/>
        <w:szCs w:val="18"/>
      </w:rPr>
      <w:t>20</w:t>
    </w:r>
    <w:r w:rsidRPr="001A5DC6">
      <w:rPr>
        <w:rFonts w:ascii="Arial" w:hAnsi="Arial" w:cs="Arial"/>
        <w:sz w:val="18"/>
        <w:szCs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ED961" w14:textId="76587F21" w:rsidR="002C25D8" w:rsidRPr="001A5DC6" w:rsidRDefault="002C25D8"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Pr>
        <w:rFonts w:ascii="Arial" w:hAnsi="Arial" w:cs="Arial"/>
        <w:noProof/>
        <w:sz w:val="18"/>
        <w:szCs w:val="18"/>
      </w:rPr>
      <w:t>41</w:t>
    </w:r>
    <w:r w:rsidRPr="001A5DC6">
      <w:rPr>
        <w:rFonts w:ascii="Arial" w:hAnsi="Arial" w:cs="Arial"/>
        <w:sz w:val="18"/>
        <w:szCs w:val="18"/>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14130" w14:textId="68FC470E" w:rsidR="002C25D8" w:rsidRPr="001A5DC6" w:rsidRDefault="002C25D8"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097BEC">
      <w:rPr>
        <w:rFonts w:ascii="Arial" w:hAnsi="Arial" w:cs="Arial"/>
        <w:noProof/>
        <w:sz w:val="18"/>
        <w:szCs w:val="18"/>
      </w:rPr>
      <w:t>53</w:t>
    </w:r>
    <w:r w:rsidRPr="001A5DC6">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623928" w14:textId="77777777" w:rsidR="008A3BB3" w:rsidRDefault="008A3BB3">
      <w:r>
        <w:separator/>
      </w:r>
    </w:p>
  </w:footnote>
  <w:footnote w:type="continuationSeparator" w:id="0">
    <w:p w14:paraId="1099DC57" w14:textId="77777777" w:rsidR="008A3BB3" w:rsidRDefault="008A3B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43521" w14:textId="77777777" w:rsidR="002C25D8" w:rsidRPr="00110CBD" w:rsidRDefault="002C25D8" w:rsidP="006174BF">
    <w:pPr>
      <w:pStyle w:val="Glava"/>
      <w:spacing w:line="240" w:lineRule="exact"/>
      <w:rPr>
        <w:rFonts w:ascii="Republika" w:hAnsi="Republika"/>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F4F94" w14:textId="12D74519" w:rsidR="002C25D8" w:rsidRPr="00EF3EAE" w:rsidRDefault="002C25D8" w:rsidP="00E74A6D">
    <w:pPr>
      <w:pStyle w:val="Glava"/>
      <w:tabs>
        <w:tab w:val="left" w:pos="5112"/>
      </w:tabs>
      <w:spacing w:before="120" w:line="240" w:lineRule="exact"/>
      <w:rPr>
        <w:rFonts w:cs="Arial"/>
        <w:sz w:val="16"/>
      </w:rPr>
    </w:pPr>
    <w:r w:rsidRPr="009111D5">
      <w:rPr>
        <w:rFonts w:ascii="Arial" w:hAnsi="Arial" w:cs="Arial"/>
        <w:noProof/>
      </w:rPr>
      <w:drawing>
        <wp:anchor distT="0" distB="0" distL="114300" distR="114300" simplePos="0" relativeHeight="251663360" behindDoc="0" locked="0" layoutInCell="1" allowOverlap="1" wp14:anchorId="09703732" wp14:editId="52A665E3">
          <wp:simplePos x="0" y="0"/>
          <wp:positionH relativeFrom="column">
            <wp:posOffset>4808220</wp:posOffset>
          </wp:positionH>
          <wp:positionV relativeFrom="paragraph">
            <wp:posOffset>-178435</wp:posOffset>
          </wp:positionV>
          <wp:extent cx="1444625" cy="426720"/>
          <wp:effectExtent l="0" t="0" r="3175" b="0"/>
          <wp:wrapThrough wrapText="bothSides">
            <wp:wrapPolygon edited="0">
              <wp:start x="0" y="0"/>
              <wp:lineTo x="0" y="20250"/>
              <wp:lineTo x="21363" y="20250"/>
              <wp:lineTo x="21363" y="0"/>
              <wp:lineTo x="0" y="0"/>
            </wp:wrapPolygon>
          </wp:wrapThrough>
          <wp:docPr id="19" name="Slika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4625" cy="426720"/>
                  </a:xfrm>
                  <a:prstGeom prst="rect">
                    <a:avLst/>
                  </a:prstGeom>
                  <a:noFill/>
                </pic:spPr>
              </pic:pic>
            </a:graphicData>
          </a:graphic>
        </wp:anchor>
      </w:drawing>
    </w:r>
    <w:r w:rsidRPr="009111D5">
      <w:rPr>
        <w:rFonts w:ascii="Arial" w:hAnsi="Arial" w:cs="Arial"/>
        <w:noProof/>
      </w:rPr>
      <w:drawing>
        <wp:anchor distT="0" distB="0" distL="114300" distR="114300" simplePos="0" relativeHeight="251661312" behindDoc="0" locked="0" layoutInCell="1" allowOverlap="1" wp14:anchorId="1AF3B5F3" wp14:editId="143BEBA8">
          <wp:simplePos x="0" y="0"/>
          <wp:positionH relativeFrom="column">
            <wp:posOffset>3315335</wp:posOffset>
          </wp:positionH>
          <wp:positionV relativeFrom="paragraph">
            <wp:posOffset>-58420</wp:posOffset>
          </wp:positionV>
          <wp:extent cx="1493520" cy="286385"/>
          <wp:effectExtent l="0" t="0" r="0" b="0"/>
          <wp:wrapThrough wrapText="bothSides">
            <wp:wrapPolygon edited="0">
              <wp:start x="0" y="0"/>
              <wp:lineTo x="0" y="20115"/>
              <wp:lineTo x="21214" y="20115"/>
              <wp:lineTo x="21214" y="0"/>
              <wp:lineTo x="0" y="0"/>
            </wp:wrapPolygon>
          </wp:wrapThrough>
          <wp:docPr id="20" name="Slika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93520" cy="286385"/>
                  </a:xfrm>
                  <a:prstGeom prst="rect">
                    <a:avLst/>
                  </a:prstGeom>
                  <a:noFill/>
                </pic:spPr>
              </pic:pic>
            </a:graphicData>
          </a:graphic>
        </wp:anchor>
      </w:drawing>
    </w:r>
    <w:r>
      <w:rPr>
        <w:noProof/>
      </w:rPr>
      <w:drawing>
        <wp:anchor distT="0" distB="0" distL="114300" distR="114300" simplePos="0" relativeHeight="251659264" behindDoc="0" locked="0" layoutInCell="1" allowOverlap="1" wp14:anchorId="5B44AE68" wp14:editId="71F9D963">
          <wp:simplePos x="0" y="0"/>
          <wp:positionH relativeFrom="column">
            <wp:posOffset>0</wp:posOffset>
          </wp:positionH>
          <wp:positionV relativeFrom="paragraph">
            <wp:posOffset>-95885</wp:posOffset>
          </wp:positionV>
          <wp:extent cx="3315335" cy="344170"/>
          <wp:effectExtent l="0" t="0" r="0"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
                    <a:extLst>
                      <a:ext uri="{28A0092B-C50C-407E-A947-70E740481C1C}">
                        <a14:useLocalDpi xmlns:a14="http://schemas.microsoft.com/office/drawing/2010/main" val="0"/>
                      </a:ext>
                    </a:extLst>
                  </a:blip>
                  <a:stretch>
                    <a:fillRect/>
                  </a:stretch>
                </pic:blipFill>
                <pic:spPr>
                  <a:xfrm>
                    <a:off x="0" y="0"/>
                    <a:ext cx="3315335" cy="344170"/>
                  </a:xfrm>
                  <a:prstGeom prst="rect">
                    <a:avLst/>
                  </a:prstGeom>
                </pic:spPr>
              </pic:pic>
            </a:graphicData>
          </a:graphic>
          <wp14:sizeRelH relativeFrom="margin">
            <wp14:pctWidth>0</wp14:pctWidth>
          </wp14:sizeRelH>
          <wp14:sizeRelV relativeFrom="margin">
            <wp14:pctHeight>0</wp14:pctHeight>
          </wp14:sizeRelV>
        </wp:anchor>
      </w:drawing>
    </w:r>
    <w:r>
      <w:rPr>
        <w:rFonts w:cs="Arial"/>
        <w:sz w:val="16"/>
      </w:rPr>
      <w:t xml:space="preserve">                                    </w:t>
    </w:r>
    <w:r>
      <w:rPr>
        <w:rFonts w:cs="Arial"/>
        <w:b/>
        <w:noProof/>
        <w:szCs w:val="20"/>
      </w:rPr>
      <w:t xml:space="preserve">  </w:t>
    </w:r>
  </w:p>
  <w:p w14:paraId="37DC99A3" w14:textId="108AF2F1" w:rsidR="002C25D8" w:rsidRDefault="002C25D8" w:rsidP="00E74A6D">
    <w:pPr>
      <w:pStyle w:val="Glava"/>
      <w:tabs>
        <w:tab w:val="left" w:pos="5112"/>
      </w:tabs>
      <w:spacing w:before="120" w:line="240" w:lineRule="exact"/>
      <w:rPr>
        <w:rFonts w:cs="Arial"/>
        <w:sz w:val="16"/>
      </w:rPr>
    </w:pPr>
  </w:p>
  <w:p w14:paraId="40A129C5" w14:textId="77777777" w:rsidR="002C25D8" w:rsidRPr="004B3AF7" w:rsidRDefault="002C25D8" w:rsidP="004B3AF7">
    <w:pPr>
      <w:pStyle w:val="Glava"/>
      <w:tabs>
        <w:tab w:val="left" w:pos="5112"/>
      </w:tabs>
      <w:spacing w:line="240" w:lineRule="exact"/>
      <w:rPr>
        <w:rFonts w:ascii="Arial" w:hAnsi="Arial" w:cs="Arial"/>
        <w:sz w:val="16"/>
      </w:rPr>
    </w:pPr>
    <w:r w:rsidRPr="004B3AF7">
      <w:rPr>
        <w:rFonts w:ascii="Arial" w:hAnsi="Arial" w:cs="Arial"/>
        <w:sz w:val="16"/>
      </w:rPr>
      <w:t>Langusova ulica 4, 1000 Ljubljana</w:t>
    </w:r>
    <w:r w:rsidRPr="004B3AF7">
      <w:rPr>
        <w:rFonts w:ascii="Arial" w:hAnsi="Arial" w:cs="Arial"/>
        <w:sz w:val="16"/>
      </w:rPr>
      <w:tab/>
      <w:t>T: 01 478 82 00</w:t>
    </w:r>
  </w:p>
  <w:p w14:paraId="01CC2E75" w14:textId="435966CD" w:rsidR="002C25D8" w:rsidRPr="004B3AF7" w:rsidRDefault="002C25D8" w:rsidP="004B3AF7">
    <w:pPr>
      <w:pStyle w:val="Glava"/>
      <w:tabs>
        <w:tab w:val="left" w:pos="5112"/>
      </w:tabs>
      <w:spacing w:line="240" w:lineRule="exact"/>
      <w:rPr>
        <w:rFonts w:ascii="Arial" w:hAnsi="Arial" w:cs="Arial"/>
        <w:sz w:val="16"/>
      </w:rPr>
    </w:pPr>
    <w:r w:rsidRPr="004B3AF7">
      <w:rPr>
        <w:rFonts w:ascii="Arial" w:hAnsi="Arial" w:cs="Arial"/>
        <w:sz w:val="16"/>
      </w:rPr>
      <w:tab/>
    </w:r>
    <w:r>
      <w:rPr>
        <w:rFonts w:ascii="Arial" w:hAnsi="Arial" w:cs="Arial"/>
        <w:sz w:val="16"/>
      </w:rPr>
      <w:t xml:space="preserve">      </w:t>
    </w:r>
    <w:r w:rsidRPr="004B3AF7">
      <w:rPr>
        <w:rFonts w:ascii="Arial" w:hAnsi="Arial" w:cs="Arial"/>
        <w:sz w:val="16"/>
      </w:rPr>
      <w:t>E: gp.mope@gov.si</w:t>
    </w:r>
  </w:p>
  <w:p w14:paraId="111EE159" w14:textId="755C5544" w:rsidR="002C25D8" w:rsidRPr="004B3AF7" w:rsidRDefault="002C25D8" w:rsidP="004B3AF7">
    <w:pPr>
      <w:pStyle w:val="Glava"/>
      <w:tabs>
        <w:tab w:val="left" w:pos="5112"/>
      </w:tabs>
      <w:spacing w:line="240" w:lineRule="exact"/>
      <w:rPr>
        <w:rFonts w:ascii="Arial" w:hAnsi="Arial" w:cs="Arial"/>
        <w:sz w:val="16"/>
      </w:rPr>
    </w:pPr>
    <w:r w:rsidRPr="004B3AF7">
      <w:rPr>
        <w:rFonts w:ascii="Arial" w:hAnsi="Arial" w:cs="Arial"/>
        <w:sz w:val="16"/>
      </w:rPr>
      <w:tab/>
    </w:r>
    <w:r>
      <w:rPr>
        <w:rFonts w:ascii="Arial" w:hAnsi="Arial" w:cs="Arial"/>
        <w:sz w:val="16"/>
      </w:rPr>
      <w:t xml:space="preserve">   </w:t>
    </w:r>
    <w:r w:rsidRPr="004B3AF7">
      <w:rPr>
        <w:rFonts w:ascii="Arial" w:hAnsi="Arial" w:cs="Arial"/>
        <w:sz w:val="16"/>
      </w:rPr>
      <w:t>www.mope.gov.si</w:t>
    </w:r>
  </w:p>
  <w:p w14:paraId="24FED6E3" w14:textId="77777777" w:rsidR="002C25D8" w:rsidRDefault="002C25D8" w:rsidP="00E74A6D">
    <w:pPr>
      <w:pStyle w:val="Glava"/>
      <w:tabs>
        <w:tab w:val="left" w:pos="5112"/>
      </w:tabs>
      <w:spacing w:before="120" w:line="240" w:lineRule="exact"/>
      <w:rPr>
        <w:rFonts w:cs="Arial"/>
        <w:sz w:val="16"/>
      </w:rPr>
    </w:pPr>
  </w:p>
  <w:p w14:paraId="5F867FAE" w14:textId="77777777" w:rsidR="002C25D8" w:rsidRPr="008F3500" w:rsidRDefault="002C25D8" w:rsidP="00E74A6D">
    <w:pPr>
      <w:pStyle w:val="Glava"/>
      <w:tabs>
        <w:tab w:val="left" w:pos="5112"/>
      </w:tabs>
      <w:spacing w:line="240" w:lineRule="exact"/>
      <w:rPr>
        <w:rFonts w:cs="Arial"/>
        <w:sz w:val="16"/>
      </w:rPr>
    </w:pPr>
    <w:r>
      <w:rPr>
        <w:rFonts w:cs="Arial"/>
        <w:b/>
        <w:noProof/>
        <w:szCs w:val="20"/>
      </w:rPr>
      <w:t xml:space="preserve">            </w:t>
    </w:r>
    <w:r>
      <w:rPr>
        <w:rFonts w:cs="Arial"/>
        <w:b/>
        <w:noProof/>
        <w:szCs w:val="20"/>
      </w:rPr>
      <w:tab/>
    </w:r>
    <w:r>
      <w:rPr>
        <w:rFonts w:cs="Arial"/>
        <w:b/>
        <w:noProof/>
        <w:szCs w:val="20"/>
      </w:rPr>
      <w:tab/>
      <w:t xml:space="preserve">                                                                                                     </w:t>
    </w:r>
  </w:p>
  <w:p w14:paraId="45DD1F69" w14:textId="77777777" w:rsidR="002C25D8" w:rsidRDefault="002C25D8" w:rsidP="00642A3D">
    <w:pPr>
      <w:pStyle w:val="Glava"/>
      <w:tabs>
        <w:tab w:val="left" w:pos="1440"/>
      </w:tabs>
      <w:spacing w:before="120" w:line="240" w:lineRule="exact"/>
      <w:rPr>
        <w:rFonts w:cs="Arial"/>
        <w:sz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22A48" w14:textId="77777777" w:rsidR="002C25D8" w:rsidRPr="00110CBD" w:rsidRDefault="002C25D8" w:rsidP="006174BF">
    <w:pPr>
      <w:pStyle w:val="Glava"/>
      <w:spacing w:line="240" w:lineRule="exact"/>
      <w:rPr>
        <w:rFonts w:ascii="Republika" w:hAnsi="Republika"/>
        <w:sz w:val="1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688E4" w14:textId="77777777" w:rsidR="002C25D8" w:rsidRDefault="002C25D8" w:rsidP="00683CE7">
    <w:pPr>
      <w:pStyle w:val="Glava"/>
      <w:tabs>
        <w:tab w:val="left" w:pos="5112"/>
      </w:tabs>
      <w:spacing w:line="240" w:lineRule="exact"/>
      <w:rPr>
        <w:rFonts w:cs="Arial"/>
        <w:sz w:val="16"/>
      </w:rPr>
    </w:pPr>
    <w:r>
      <w:rPr>
        <w:rFonts w:cs="Arial"/>
        <w:b/>
        <w:noProof/>
        <w:szCs w:val="20"/>
      </w:rPr>
      <w:t xml:space="preserve">            </w:t>
    </w:r>
    <w:r>
      <w:rPr>
        <w:rFonts w:cs="Arial"/>
        <w:b/>
        <w:noProof/>
        <w:szCs w:val="20"/>
      </w:rPr>
      <w:tab/>
    </w:r>
    <w:r>
      <w:rPr>
        <w:rFonts w:cs="Arial"/>
        <w:b/>
        <w:noProof/>
        <w:szCs w:val="20"/>
      </w:rPr>
      <w:tab/>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301B08" w14:textId="77777777" w:rsidR="002C25D8" w:rsidRPr="00110CBD" w:rsidRDefault="002C25D8" w:rsidP="006174BF">
    <w:pPr>
      <w:pStyle w:val="Glava"/>
      <w:spacing w:line="240" w:lineRule="exact"/>
      <w:rPr>
        <w:rFonts w:ascii="Republika" w:hAnsi="Republika"/>
        <w:sz w:val="16"/>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6B087" w14:textId="77777777" w:rsidR="002C25D8" w:rsidRDefault="002C25D8" w:rsidP="00683CE7">
    <w:pPr>
      <w:pStyle w:val="Glava"/>
      <w:tabs>
        <w:tab w:val="left" w:pos="5112"/>
      </w:tabs>
      <w:spacing w:line="240" w:lineRule="exact"/>
      <w:rPr>
        <w:rFonts w:cs="Arial"/>
        <w:sz w:val="16"/>
      </w:rPr>
    </w:pPr>
    <w:r>
      <w:rPr>
        <w:rFonts w:cs="Arial"/>
        <w:b/>
        <w:noProof/>
        <w:szCs w:val="20"/>
      </w:rPr>
      <w:t xml:space="preserve">            </w:t>
    </w:r>
    <w:r>
      <w:rPr>
        <w:rFonts w:cs="Arial"/>
        <w:b/>
        <w:noProof/>
        <w:szCs w:val="20"/>
      </w:rPr>
      <w:tab/>
    </w:r>
    <w:r>
      <w:rPr>
        <w:rFonts w:cs="Arial"/>
        <w:b/>
        <w:noProof/>
        <w:szCs w:val="20"/>
      </w:rPr>
      <w:tab/>
      <w:t xml:space="preserve">                                                                                               </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269F0D" w14:textId="77777777" w:rsidR="002C25D8" w:rsidRDefault="002C25D8" w:rsidP="00642A3D">
    <w:pPr>
      <w:pStyle w:val="Glava"/>
      <w:tabs>
        <w:tab w:val="left" w:pos="1440"/>
      </w:tabs>
      <w:spacing w:before="120" w:line="240" w:lineRule="exact"/>
      <w:rPr>
        <w:rFonts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Num2"/>
    <w:lvl w:ilvl="0">
      <w:start w:val="1"/>
      <w:numFmt w:val="bullet"/>
      <w:lvlText w:val="-"/>
      <w:lvlJc w:val="left"/>
      <w:pPr>
        <w:tabs>
          <w:tab w:val="num" w:pos="1534"/>
        </w:tabs>
        <w:ind w:left="1534" w:hanging="454"/>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3"/>
    <w:multiLevelType w:val="multilevel"/>
    <w:tmpl w:val="00000003"/>
    <w:name w:val="WWNum3"/>
    <w:lvl w:ilvl="0">
      <w:start w:val="1"/>
      <w:numFmt w:val="bullet"/>
      <w:lvlText w:val="-"/>
      <w:lvlJc w:val="left"/>
      <w:pPr>
        <w:tabs>
          <w:tab w:val="num" w:pos="720"/>
        </w:tabs>
        <w:ind w:left="720" w:hanging="360"/>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7"/>
    <w:multiLevelType w:val="multilevel"/>
    <w:tmpl w:val="00000007"/>
    <w:name w:val="WWNum8"/>
    <w:lvl w:ilvl="0">
      <w:start w:val="1"/>
      <w:numFmt w:val="lowerLetter"/>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000000A"/>
    <w:multiLevelType w:val="multilevel"/>
    <w:tmpl w:val="0000000A"/>
    <w:name w:val="WWNum12"/>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4" w15:restartNumberingAfterBreak="0">
    <w:nsid w:val="0000000B"/>
    <w:multiLevelType w:val="multilevel"/>
    <w:tmpl w:val="0000000B"/>
    <w:name w:val="WWNum13"/>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00000E"/>
    <w:multiLevelType w:val="multilevel"/>
    <w:tmpl w:val="0000000E"/>
    <w:name w:val="WWNum1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6" w15:restartNumberingAfterBreak="0">
    <w:nsid w:val="024119C6"/>
    <w:multiLevelType w:val="hybridMultilevel"/>
    <w:tmpl w:val="CF42BC56"/>
    <w:lvl w:ilvl="0" w:tplc="9166821C">
      <w:numFmt w:val="bullet"/>
      <w:lvlText w:val="-"/>
      <w:lvlJc w:val="left"/>
      <w:pPr>
        <w:ind w:left="780" w:hanging="42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2786824"/>
    <w:multiLevelType w:val="hybridMultilevel"/>
    <w:tmpl w:val="2CBEBD5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2C32787"/>
    <w:multiLevelType w:val="hybridMultilevel"/>
    <w:tmpl w:val="5FF47D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3DD5E4C"/>
    <w:multiLevelType w:val="hybridMultilevel"/>
    <w:tmpl w:val="9B9E8360"/>
    <w:lvl w:ilvl="0" w:tplc="DF520DB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7EB5FFE"/>
    <w:multiLevelType w:val="hybridMultilevel"/>
    <w:tmpl w:val="87AA2AAA"/>
    <w:lvl w:ilvl="0" w:tplc="1A5446F0">
      <w:start w:val="1"/>
      <w:numFmt w:val="decimal"/>
      <w:pStyle w:val="Naslov2"/>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080B2BD1"/>
    <w:multiLevelType w:val="hybridMultilevel"/>
    <w:tmpl w:val="C4825966"/>
    <w:lvl w:ilvl="0" w:tplc="04240003">
      <w:start w:val="1"/>
      <w:numFmt w:val="bullet"/>
      <w:lvlText w:val="o"/>
      <w:lvlJc w:val="left"/>
      <w:pPr>
        <w:ind w:left="1553" w:hanging="360"/>
      </w:pPr>
      <w:rPr>
        <w:rFonts w:ascii="Courier New" w:hAnsi="Courier New" w:cs="Courier New" w:hint="default"/>
      </w:rPr>
    </w:lvl>
    <w:lvl w:ilvl="1" w:tplc="04240003" w:tentative="1">
      <w:start w:val="1"/>
      <w:numFmt w:val="bullet"/>
      <w:lvlText w:val="o"/>
      <w:lvlJc w:val="left"/>
      <w:pPr>
        <w:ind w:left="2273" w:hanging="360"/>
      </w:pPr>
      <w:rPr>
        <w:rFonts w:ascii="Courier New" w:hAnsi="Courier New" w:cs="Courier New" w:hint="default"/>
      </w:rPr>
    </w:lvl>
    <w:lvl w:ilvl="2" w:tplc="04240005" w:tentative="1">
      <w:start w:val="1"/>
      <w:numFmt w:val="bullet"/>
      <w:lvlText w:val=""/>
      <w:lvlJc w:val="left"/>
      <w:pPr>
        <w:ind w:left="2993" w:hanging="360"/>
      </w:pPr>
      <w:rPr>
        <w:rFonts w:ascii="Wingdings" w:hAnsi="Wingdings" w:hint="default"/>
      </w:rPr>
    </w:lvl>
    <w:lvl w:ilvl="3" w:tplc="04240001" w:tentative="1">
      <w:start w:val="1"/>
      <w:numFmt w:val="bullet"/>
      <w:lvlText w:val=""/>
      <w:lvlJc w:val="left"/>
      <w:pPr>
        <w:ind w:left="3713" w:hanging="360"/>
      </w:pPr>
      <w:rPr>
        <w:rFonts w:ascii="Symbol" w:hAnsi="Symbol" w:hint="default"/>
      </w:rPr>
    </w:lvl>
    <w:lvl w:ilvl="4" w:tplc="04240003" w:tentative="1">
      <w:start w:val="1"/>
      <w:numFmt w:val="bullet"/>
      <w:lvlText w:val="o"/>
      <w:lvlJc w:val="left"/>
      <w:pPr>
        <w:ind w:left="4433" w:hanging="360"/>
      </w:pPr>
      <w:rPr>
        <w:rFonts w:ascii="Courier New" w:hAnsi="Courier New" w:cs="Courier New" w:hint="default"/>
      </w:rPr>
    </w:lvl>
    <w:lvl w:ilvl="5" w:tplc="04240005" w:tentative="1">
      <w:start w:val="1"/>
      <w:numFmt w:val="bullet"/>
      <w:lvlText w:val=""/>
      <w:lvlJc w:val="left"/>
      <w:pPr>
        <w:ind w:left="5153" w:hanging="360"/>
      </w:pPr>
      <w:rPr>
        <w:rFonts w:ascii="Wingdings" w:hAnsi="Wingdings" w:hint="default"/>
      </w:rPr>
    </w:lvl>
    <w:lvl w:ilvl="6" w:tplc="04240001" w:tentative="1">
      <w:start w:val="1"/>
      <w:numFmt w:val="bullet"/>
      <w:lvlText w:val=""/>
      <w:lvlJc w:val="left"/>
      <w:pPr>
        <w:ind w:left="5873" w:hanging="360"/>
      </w:pPr>
      <w:rPr>
        <w:rFonts w:ascii="Symbol" w:hAnsi="Symbol" w:hint="default"/>
      </w:rPr>
    </w:lvl>
    <w:lvl w:ilvl="7" w:tplc="04240003" w:tentative="1">
      <w:start w:val="1"/>
      <w:numFmt w:val="bullet"/>
      <w:lvlText w:val="o"/>
      <w:lvlJc w:val="left"/>
      <w:pPr>
        <w:ind w:left="6593" w:hanging="360"/>
      </w:pPr>
      <w:rPr>
        <w:rFonts w:ascii="Courier New" w:hAnsi="Courier New" w:cs="Courier New" w:hint="default"/>
      </w:rPr>
    </w:lvl>
    <w:lvl w:ilvl="8" w:tplc="04240005" w:tentative="1">
      <w:start w:val="1"/>
      <w:numFmt w:val="bullet"/>
      <w:lvlText w:val=""/>
      <w:lvlJc w:val="left"/>
      <w:pPr>
        <w:ind w:left="7313" w:hanging="360"/>
      </w:pPr>
      <w:rPr>
        <w:rFonts w:ascii="Wingdings" w:hAnsi="Wingdings" w:hint="default"/>
      </w:rPr>
    </w:lvl>
  </w:abstractNum>
  <w:abstractNum w:abstractNumId="12" w15:restartNumberingAfterBreak="0">
    <w:nsid w:val="08322282"/>
    <w:multiLevelType w:val="hybridMultilevel"/>
    <w:tmpl w:val="9E8A79CC"/>
    <w:lvl w:ilvl="0" w:tplc="0C3A7144">
      <w:start w:val="1"/>
      <w:numFmt w:val="lowerLetter"/>
      <w:pStyle w:val="Naslov3"/>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0882041F"/>
    <w:multiLevelType w:val="hybridMultilevel"/>
    <w:tmpl w:val="96220E62"/>
    <w:lvl w:ilvl="0" w:tplc="46AA6ABA">
      <w:start w:val="1"/>
      <w:numFmt w:val="decimal"/>
      <w:pStyle w:val="Naslov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09A23F21"/>
    <w:multiLevelType w:val="hybridMultilevel"/>
    <w:tmpl w:val="46F48B80"/>
    <w:lvl w:ilvl="0" w:tplc="04CC882A">
      <w:start w:val="1"/>
      <w:numFmt w:val="lowerLetter"/>
      <w:pStyle w:val="Besedilonastevanje"/>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0B0E52E4"/>
    <w:multiLevelType w:val="hybridMultilevel"/>
    <w:tmpl w:val="49F0DB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0B2E0C46"/>
    <w:multiLevelType w:val="hybridMultilevel"/>
    <w:tmpl w:val="041290EE"/>
    <w:lvl w:ilvl="0" w:tplc="0424000F">
      <w:start w:val="1"/>
      <w:numFmt w:val="decimal"/>
      <w:pStyle w:val="Alinea"/>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23E7EAC"/>
    <w:multiLevelType w:val="hybridMultilevel"/>
    <w:tmpl w:val="5F54731A"/>
    <w:lvl w:ilvl="0" w:tplc="76B2E57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12A86E2C"/>
    <w:multiLevelType w:val="hybridMultilevel"/>
    <w:tmpl w:val="3D36D084"/>
    <w:lvl w:ilvl="0" w:tplc="0D8878EC">
      <w:start w:val="18"/>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lvlText w:val="(%4)"/>
      <w:lvlJc w:val="left"/>
      <w:pPr>
        <w:tabs>
          <w:tab w:val="num" w:pos="1417"/>
        </w:tabs>
        <w:ind w:left="1417" w:hanging="567"/>
      </w:pPr>
    </w:lvl>
    <w:lvl w:ilvl="4">
      <w:start w:val="1"/>
      <w:numFmt w:val="decimal"/>
      <w:pStyle w:val="Point0number"/>
      <w:lvlText w:val="(%5)"/>
      <w:lvlJc w:val="left"/>
      <w:pPr>
        <w:tabs>
          <w:tab w:val="num" w:pos="1984"/>
        </w:tabs>
        <w:ind w:left="1984" w:hanging="567"/>
      </w:pPr>
    </w:lvl>
    <w:lvl w:ilvl="5">
      <w:start w:val="1"/>
      <w:numFmt w:val="lowerLetter"/>
      <w:lvlText w:val="(%6)"/>
      <w:lvlJc w:val="left"/>
      <w:pPr>
        <w:tabs>
          <w:tab w:val="num" w:pos="1984"/>
        </w:tabs>
        <w:ind w:left="1984" w:hanging="567"/>
      </w:pPr>
    </w:lvl>
    <w:lvl w:ilvl="6">
      <w:start w:val="1"/>
      <w:numFmt w:val="decimal"/>
      <w:pStyle w:val="Point1number"/>
      <w:lvlText w:val="(%7)"/>
      <w:lvlJc w:val="left"/>
      <w:pPr>
        <w:tabs>
          <w:tab w:val="num" w:pos="2551"/>
        </w:tabs>
        <w:ind w:left="2551" w:hanging="567"/>
      </w:pPr>
    </w:lvl>
    <w:lvl w:ilvl="7">
      <w:start w:val="1"/>
      <w:numFmt w:val="lowerLetter"/>
      <w:lvlText w:val="(%8)"/>
      <w:lvlJc w:val="left"/>
      <w:pPr>
        <w:tabs>
          <w:tab w:val="num" w:pos="2551"/>
        </w:tabs>
        <w:ind w:left="2551" w:hanging="567"/>
      </w:pPr>
    </w:lvl>
    <w:lvl w:ilvl="8">
      <w:start w:val="1"/>
      <w:numFmt w:val="lowerLetter"/>
      <w:lvlText w:val="(%9)"/>
      <w:lvlJc w:val="left"/>
      <w:pPr>
        <w:tabs>
          <w:tab w:val="num" w:pos="3118"/>
        </w:tabs>
        <w:ind w:left="3118" w:hanging="567"/>
      </w:pPr>
    </w:lvl>
  </w:abstractNum>
  <w:abstractNum w:abstractNumId="20" w15:restartNumberingAfterBreak="1">
    <w:nsid w:val="1CBA4F92"/>
    <w:multiLevelType w:val="hybridMultilevel"/>
    <w:tmpl w:val="26388226"/>
    <w:lvl w:ilvl="0" w:tplc="FD0C4916">
      <w:start w:val="1"/>
      <w:numFmt w:val="bullet"/>
      <w:pStyle w:val="Oznaenseznam"/>
      <w:lvlText w:val="▪"/>
      <w:lvlJc w:val="left"/>
      <w:pPr>
        <w:ind w:left="644" w:hanging="360"/>
      </w:pPr>
      <w:rPr>
        <w:rFonts w:ascii="Trebuchet MS" w:hAnsi="Trebuchet MS" w:hint="default"/>
        <w:color w:val="7F7F7F"/>
        <w:sz w:val="28"/>
      </w:rPr>
    </w:lvl>
    <w:lvl w:ilvl="1" w:tplc="E21AC112">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sz w:val="24"/>
        <w:szCs w:val="24"/>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E793200"/>
    <w:multiLevelType w:val="hybridMultilevel"/>
    <w:tmpl w:val="D30031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8155C92"/>
    <w:multiLevelType w:val="hybridMultilevel"/>
    <w:tmpl w:val="0DFE2B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9421264"/>
    <w:multiLevelType w:val="hybridMultilevel"/>
    <w:tmpl w:val="BE987E62"/>
    <w:lvl w:ilvl="0" w:tplc="290E84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D555AE5"/>
    <w:multiLevelType w:val="hybridMultilevel"/>
    <w:tmpl w:val="AA506A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FC9689F"/>
    <w:multiLevelType w:val="hybridMultilevel"/>
    <w:tmpl w:val="99CCB7CE"/>
    <w:lvl w:ilvl="0" w:tplc="D57A4B58">
      <w:start w:val="1"/>
      <w:numFmt w:val="bullet"/>
      <w:lvlText w:val=""/>
      <w:lvlJc w:val="left"/>
      <w:pPr>
        <w:ind w:left="720" w:hanging="360"/>
      </w:pPr>
      <w:rPr>
        <w:rFonts w:ascii="Symbol" w:hAnsi="Symbo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16944ED"/>
    <w:multiLevelType w:val="hybridMultilevel"/>
    <w:tmpl w:val="ED5810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79F0933"/>
    <w:multiLevelType w:val="hybridMultilevel"/>
    <w:tmpl w:val="2AF2F40A"/>
    <w:lvl w:ilvl="0" w:tplc="DA7C48A0">
      <w:numFmt w:val="bullet"/>
      <w:lvlText w:val="-"/>
      <w:lvlJc w:val="left"/>
      <w:pPr>
        <w:ind w:left="720" w:hanging="360"/>
      </w:pPr>
      <w:rPr>
        <w:rFonts w:ascii="Calibri" w:eastAsia="Calibri" w:hAnsi="Calibr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8497F02"/>
    <w:multiLevelType w:val="multilevel"/>
    <w:tmpl w:val="80B6274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BC07ACC"/>
    <w:multiLevelType w:val="hybridMultilevel"/>
    <w:tmpl w:val="429EFAE8"/>
    <w:lvl w:ilvl="0" w:tplc="20D6267E">
      <w:start w:val="1"/>
      <w:numFmt w:val="bullet"/>
      <w:pStyle w:val="Besedilopika"/>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3BDE7084"/>
    <w:multiLevelType w:val="hybridMultilevel"/>
    <w:tmpl w:val="6E32ED4E"/>
    <w:lvl w:ilvl="0" w:tplc="D006EEE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3D02312E"/>
    <w:multiLevelType w:val="hybridMultilevel"/>
    <w:tmpl w:val="79D68216"/>
    <w:lvl w:ilvl="0" w:tplc="EFB48EE6">
      <w:start w:val="1"/>
      <w:numFmt w:val="bullet"/>
      <w:pStyle w:val="Besedilodash2"/>
      <w:lvlText w:val="–"/>
      <w:lvlJc w:val="left"/>
      <w:pPr>
        <w:ind w:left="757" w:hanging="360"/>
      </w:pPr>
      <w:rPr>
        <w:rFonts w:ascii="Calibri" w:hAnsi="Calibri"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32" w15:restartNumberingAfterBreak="0">
    <w:nsid w:val="3E2728AE"/>
    <w:multiLevelType w:val="hybridMultilevel"/>
    <w:tmpl w:val="88C6B4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E837401"/>
    <w:multiLevelType w:val="hybridMultilevel"/>
    <w:tmpl w:val="552E4670"/>
    <w:lvl w:ilvl="0" w:tplc="C41A9890">
      <w:start w:val="1"/>
      <w:numFmt w:val="bullet"/>
      <w:lvlText w:val="-"/>
      <w:lvlJc w:val="left"/>
      <w:pPr>
        <w:ind w:left="708" w:hanging="360"/>
      </w:pPr>
      <w:rPr>
        <w:rFonts w:ascii="Arial" w:hAnsi="Arial" w:hint="default"/>
        <w:b w:val="0"/>
        <w:i w:val="0"/>
        <w:sz w:val="16"/>
        <w:szCs w:val="16"/>
      </w:rPr>
    </w:lvl>
    <w:lvl w:ilvl="1" w:tplc="04240003" w:tentative="1">
      <w:start w:val="1"/>
      <w:numFmt w:val="bullet"/>
      <w:lvlText w:val="o"/>
      <w:lvlJc w:val="left"/>
      <w:pPr>
        <w:ind w:left="1428" w:hanging="360"/>
      </w:pPr>
      <w:rPr>
        <w:rFonts w:ascii="Courier New" w:hAnsi="Courier New" w:cs="Courier New" w:hint="default"/>
      </w:rPr>
    </w:lvl>
    <w:lvl w:ilvl="2" w:tplc="04240005" w:tentative="1">
      <w:start w:val="1"/>
      <w:numFmt w:val="bullet"/>
      <w:lvlText w:val=""/>
      <w:lvlJc w:val="left"/>
      <w:pPr>
        <w:ind w:left="2148" w:hanging="360"/>
      </w:pPr>
      <w:rPr>
        <w:rFonts w:ascii="Wingdings" w:hAnsi="Wingdings" w:hint="default"/>
      </w:rPr>
    </w:lvl>
    <w:lvl w:ilvl="3" w:tplc="04240001" w:tentative="1">
      <w:start w:val="1"/>
      <w:numFmt w:val="bullet"/>
      <w:lvlText w:val=""/>
      <w:lvlJc w:val="left"/>
      <w:pPr>
        <w:ind w:left="2868" w:hanging="360"/>
      </w:pPr>
      <w:rPr>
        <w:rFonts w:ascii="Symbol" w:hAnsi="Symbol" w:hint="default"/>
      </w:rPr>
    </w:lvl>
    <w:lvl w:ilvl="4" w:tplc="04240003" w:tentative="1">
      <w:start w:val="1"/>
      <w:numFmt w:val="bullet"/>
      <w:lvlText w:val="o"/>
      <w:lvlJc w:val="left"/>
      <w:pPr>
        <w:ind w:left="3588" w:hanging="360"/>
      </w:pPr>
      <w:rPr>
        <w:rFonts w:ascii="Courier New" w:hAnsi="Courier New" w:cs="Courier New" w:hint="default"/>
      </w:rPr>
    </w:lvl>
    <w:lvl w:ilvl="5" w:tplc="04240005" w:tentative="1">
      <w:start w:val="1"/>
      <w:numFmt w:val="bullet"/>
      <w:lvlText w:val=""/>
      <w:lvlJc w:val="left"/>
      <w:pPr>
        <w:ind w:left="4308" w:hanging="360"/>
      </w:pPr>
      <w:rPr>
        <w:rFonts w:ascii="Wingdings" w:hAnsi="Wingdings" w:hint="default"/>
      </w:rPr>
    </w:lvl>
    <w:lvl w:ilvl="6" w:tplc="04240001" w:tentative="1">
      <w:start w:val="1"/>
      <w:numFmt w:val="bullet"/>
      <w:lvlText w:val=""/>
      <w:lvlJc w:val="left"/>
      <w:pPr>
        <w:ind w:left="5028" w:hanging="360"/>
      </w:pPr>
      <w:rPr>
        <w:rFonts w:ascii="Symbol" w:hAnsi="Symbol" w:hint="default"/>
      </w:rPr>
    </w:lvl>
    <w:lvl w:ilvl="7" w:tplc="04240003" w:tentative="1">
      <w:start w:val="1"/>
      <w:numFmt w:val="bullet"/>
      <w:lvlText w:val="o"/>
      <w:lvlJc w:val="left"/>
      <w:pPr>
        <w:ind w:left="5748" w:hanging="360"/>
      </w:pPr>
      <w:rPr>
        <w:rFonts w:ascii="Courier New" w:hAnsi="Courier New" w:cs="Courier New" w:hint="default"/>
      </w:rPr>
    </w:lvl>
    <w:lvl w:ilvl="8" w:tplc="04240005" w:tentative="1">
      <w:start w:val="1"/>
      <w:numFmt w:val="bullet"/>
      <w:lvlText w:val=""/>
      <w:lvlJc w:val="left"/>
      <w:pPr>
        <w:ind w:left="6468" w:hanging="360"/>
      </w:pPr>
      <w:rPr>
        <w:rFonts w:ascii="Wingdings" w:hAnsi="Wingdings" w:hint="default"/>
      </w:rPr>
    </w:lvl>
  </w:abstractNum>
  <w:abstractNum w:abstractNumId="34" w15:restartNumberingAfterBreak="0">
    <w:nsid w:val="3F8F0C91"/>
    <w:multiLevelType w:val="hybridMultilevel"/>
    <w:tmpl w:val="D02E088A"/>
    <w:lvl w:ilvl="0" w:tplc="64BA93D6">
      <w:numFmt w:val="bullet"/>
      <w:lvlText w:val="•"/>
      <w:lvlJc w:val="left"/>
      <w:pPr>
        <w:ind w:left="833" w:hanging="356"/>
      </w:pPr>
      <w:rPr>
        <w:rFonts w:ascii="Arial" w:eastAsia="Arial" w:hAnsi="Arial" w:cs="Arial" w:hint="default"/>
        <w:b w:val="0"/>
        <w:bCs w:val="0"/>
        <w:i w:val="0"/>
        <w:iCs w:val="0"/>
        <w:w w:val="130"/>
        <w:sz w:val="20"/>
        <w:szCs w:val="20"/>
        <w:lang w:val="sl-SI" w:eastAsia="en-US" w:bidi="ar-SA"/>
      </w:rPr>
    </w:lvl>
    <w:lvl w:ilvl="1" w:tplc="E618A58A">
      <w:numFmt w:val="bullet"/>
      <w:lvlText w:val="o"/>
      <w:lvlJc w:val="left"/>
      <w:pPr>
        <w:ind w:left="1560" w:hanging="360"/>
      </w:pPr>
      <w:rPr>
        <w:rFonts w:ascii="Courier New" w:eastAsia="Courier New" w:hAnsi="Courier New" w:cs="Courier New" w:hint="default"/>
        <w:b w:val="0"/>
        <w:bCs w:val="0"/>
        <w:i w:val="0"/>
        <w:iCs w:val="0"/>
        <w:w w:val="99"/>
        <w:sz w:val="20"/>
        <w:szCs w:val="20"/>
        <w:lang w:val="sl-SI" w:eastAsia="en-US" w:bidi="ar-SA"/>
      </w:rPr>
    </w:lvl>
    <w:lvl w:ilvl="2" w:tplc="5328AF4E">
      <w:numFmt w:val="bullet"/>
      <w:lvlText w:val="•"/>
      <w:lvlJc w:val="left"/>
      <w:pPr>
        <w:ind w:left="2416" w:hanging="360"/>
      </w:pPr>
      <w:rPr>
        <w:lang w:val="sl-SI" w:eastAsia="en-US" w:bidi="ar-SA"/>
      </w:rPr>
    </w:lvl>
    <w:lvl w:ilvl="3" w:tplc="D0BE8168">
      <w:numFmt w:val="bullet"/>
      <w:lvlText w:val="•"/>
      <w:lvlJc w:val="left"/>
      <w:pPr>
        <w:ind w:left="3272" w:hanging="360"/>
      </w:pPr>
      <w:rPr>
        <w:lang w:val="sl-SI" w:eastAsia="en-US" w:bidi="ar-SA"/>
      </w:rPr>
    </w:lvl>
    <w:lvl w:ilvl="4" w:tplc="EBF0E35E">
      <w:numFmt w:val="bullet"/>
      <w:lvlText w:val="•"/>
      <w:lvlJc w:val="left"/>
      <w:pPr>
        <w:ind w:left="4128" w:hanging="360"/>
      </w:pPr>
      <w:rPr>
        <w:lang w:val="sl-SI" w:eastAsia="en-US" w:bidi="ar-SA"/>
      </w:rPr>
    </w:lvl>
    <w:lvl w:ilvl="5" w:tplc="0B12F55E">
      <w:numFmt w:val="bullet"/>
      <w:lvlText w:val="•"/>
      <w:lvlJc w:val="left"/>
      <w:pPr>
        <w:ind w:left="4985" w:hanging="360"/>
      </w:pPr>
      <w:rPr>
        <w:lang w:val="sl-SI" w:eastAsia="en-US" w:bidi="ar-SA"/>
      </w:rPr>
    </w:lvl>
    <w:lvl w:ilvl="6" w:tplc="AB8E0970">
      <w:numFmt w:val="bullet"/>
      <w:lvlText w:val="•"/>
      <w:lvlJc w:val="left"/>
      <w:pPr>
        <w:ind w:left="5841" w:hanging="360"/>
      </w:pPr>
      <w:rPr>
        <w:lang w:val="sl-SI" w:eastAsia="en-US" w:bidi="ar-SA"/>
      </w:rPr>
    </w:lvl>
    <w:lvl w:ilvl="7" w:tplc="815AF922">
      <w:numFmt w:val="bullet"/>
      <w:lvlText w:val="•"/>
      <w:lvlJc w:val="left"/>
      <w:pPr>
        <w:ind w:left="6697" w:hanging="360"/>
      </w:pPr>
      <w:rPr>
        <w:lang w:val="sl-SI" w:eastAsia="en-US" w:bidi="ar-SA"/>
      </w:rPr>
    </w:lvl>
    <w:lvl w:ilvl="8" w:tplc="1218A572">
      <w:numFmt w:val="bullet"/>
      <w:lvlText w:val="•"/>
      <w:lvlJc w:val="left"/>
      <w:pPr>
        <w:ind w:left="7553" w:hanging="360"/>
      </w:pPr>
      <w:rPr>
        <w:lang w:val="sl-SI" w:eastAsia="en-US" w:bidi="ar-SA"/>
      </w:rPr>
    </w:lvl>
  </w:abstractNum>
  <w:abstractNum w:abstractNumId="35" w15:restartNumberingAfterBreak="0">
    <w:nsid w:val="413A1418"/>
    <w:multiLevelType w:val="hybridMultilevel"/>
    <w:tmpl w:val="24F67C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1BB63E0"/>
    <w:multiLevelType w:val="hybridMultilevel"/>
    <w:tmpl w:val="A606B290"/>
    <w:lvl w:ilvl="0" w:tplc="F3E65194">
      <w:start w:val="1"/>
      <w:numFmt w:val="bullet"/>
      <w:lvlText w:val="-"/>
      <w:lvlJc w:val="left"/>
      <w:pPr>
        <w:ind w:left="720" w:hanging="360"/>
      </w:pPr>
      <w:rPr>
        <w:rFonts w:ascii="Times New Roman" w:hAnsi="Times New Roman" w:hint="default"/>
      </w:rPr>
    </w:lvl>
    <w:lvl w:ilvl="1" w:tplc="2F4CDCB8">
      <w:start w:val="1"/>
      <w:numFmt w:val="bullet"/>
      <w:lvlText w:val="o"/>
      <w:lvlJc w:val="left"/>
      <w:pPr>
        <w:ind w:left="1440" w:hanging="360"/>
      </w:pPr>
      <w:rPr>
        <w:rFonts w:ascii="Courier New" w:hAnsi="Courier New" w:hint="default"/>
      </w:rPr>
    </w:lvl>
    <w:lvl w:ilvl="2" w:tplc="22741B26">
      <w:start w:val="1"/>
      <w:numFmt w:val="bullet"/>
      <w:lvlText w:val=""/>
      <w:lvlJc w:val="left"/>
      <w:pPr>
        <w:ind w:left="2160" w:hanging="360"/>
      </w:pPr>
      <w:rPr>
        <w:rFonts w:ascii="Wingdings" w:hAnsi="Wingdings" w:hint="default"/>
      </w:rPr>
    </w:lvl>
    <w:lvl w:ilvl="3" w:tplc="C3AE8146">
      <w:start w:val="1"/>
      <w:numFmt w:val="bullet"/>
      <w:lvlText w:val=""/>
      <w:lvlJc w:val="left"/>
      <w:pPr>
        <w:ind w:left="2880" w:hanging="360"/>
      </w:pPr>
      <w:rPr>
        <w:rFonts w:ascii="Symbol" w:hAnsi="Symbol" w:hint="default"/>
      </w:rPr>
    </w:lvl>
    <w:lvl w:ilvl="4" w:tplc="F496A3EC">
      <w:start w:val="1"/>
      <w:numFmt w:val="bullet"/>
      <w:lvlText w:val="o"/>
      <w:lvlJc w:val="left"/>
      <w:pPr>
        <w:ind w:left="3600" w:hanging="360"/>
      </w:pPr>
      <w:rPr>
        <w:rFonts w:ascii="Courier New" w:hAnsi="Courier New" w:hint="default"/>
      </w:rPr>
    </w:lvl>
    <w:lvl w:ilvl="5" w:tplc="47FAB4A4">
      <w:start w:val="1"/>
      <w:numFmt w:val="bullet"/>
      <w:lvlText w:val=""/>
      <w:lvlJc w:val="left"/>
      <w:pPr>
        <w:ind w:left="4320" w:hanging="360"/>
      </w:pPr>
      <w:rPr>
        <w:rFonts w:ascii="Wingdings" w:hAnsi="Wingdings" w:hint="default"/>
      </w:rPr>
    </w:lvl>
    <w:lvl w:ilvl="6" w:tplc="A10CEF3A">
      <w:start w:val="1"/>
      <w:numFmt w:val="bullet"/>
      <w:lvlText w:val=""/>
      <w:lvlJc w:val="left"/>
      <w:pPr>
        <w:ind w:left="5040" w:hanging="360"/>
      </w:pPr>
      <w:rPr>
        <w:rFonts w:ascii="Symbol" w:hAnsi="Symbol" w:hint="default"/>
      </w:rPr>
    </w:lvl>
    <w:lvl w:ilvl="7" w:tplc="1FE04C86">
      <w:start w:val="1"/>
      <w:numFmt w:val="bullet"/>
      <w:lvlText w:val="o"/>
      <w:lvlJc w:val="left"/>
      <w:pPr>
        <w:ind w:left="5760" w:hanging="360"/>
      </w:pPr>
      <w:rPr>
        <w:rFonts w:ascii="Courier New" w:hAnsi="Courier New" w:hint="default"/>
      </w:rPr>
    </w:lvl>
    <w:lvl w:ilvl="8" w:tplc="298C5310">
      <w:start w:val="1"/>
      <w:numFmt w:val="bullet"/>
      <w:lvlText w:val=""/>
      <w:lvlJc w:val="left"/>
      <w:pPr>
        <w:ind w:left="6480" w:hanging="360"/>
      </w:pPr>
      <w:rPr>
        <w:rFonts w:ascii="Wingdings" w:hAnsi="Wingdings" w:hint="default"/>
      </w:rPr>
    </w:lvl>
  </w:abstractNum>
  <w:abstractNum w:abstractNumId="37" w15:restartNumberingAfterBreak="0">
    <w:nsid w:val="42E750AC"/>
    <w:multiLevelType w:val="multilevel"/>
    <w:tmpl w:val="45E02F0A"/>
    <w:lvl w:ilvl="0">
      <w:start w:val="1"/>
      <w:numFmt w:val="decimal"/>
      <w:lvlText w:val="%1. člen"/>
      <w:lvlJc w:val="center"/>
      <w:pPr>
        <w:tabs>
          <w:tab w:val="num" w:pos="1356"/>
        </w:tabs>
        <w:ind w:firstLine="288"/>
      </w:pPr>
      <w:rPr>
        <w:rFonts w:ascii="Arial" w:hAnsi="Arial" w:cs="Arial" w:hint="default"/>
        <w:b w:val="0"/>
        <w:bCs w:val="0"/>
        <w:i w:val="0"/>
        <w:iCs w:val="0"/>
        <w:color w:val="auto"/>
        <w:sz w:val="20"/>
        <w:szCs w:val="20"/>
      </w:rPr>
    </w:lvl>
    <w:lvl w:ilvl="1">
      <w:start w:val="1"/>
      <w:numFmt w:val="decimalZero"/>
      <w:isLgl/>
      <w:lvlText w:val="%1.%2. odsek"/>
      <w:lvlJc w:val="left"/>
      <w:pPr>
        <w:tabs>
          <w:tab w:val="num" w:pos="2148"/>
        </w:tabs>
      </w:pPr>
      <w:rPr>
        <w:rFonts w:cs="Times New Roman"/>
      </w:rPr>
    </w:lvl>
    <w:lvl w:ilvl="2">
      <w:start w:val="1"/>
      <w:numFmt w:val="lowerLetter"/>
      <w:lvlText w:val="(%3)"/>
      <w:lvlJc w:val="left"/>
      <w:pPr>
        <w:tabs>
          <w:tab w:val="num" w:pos="1428"/>
        </w:tabs>
        <w:ind w:left="1428" w:hanging="432"/>
      </w:pPr>
      <w:rPr>
        <w:rFonts w:cs="Times New Roman"/>
      </w:rPr>
    </w:lvl>
    <w:lvl w:ilvl="3">
      <w:start w:val="1"/>
      <w:numFmt w:val="lowerRoman"/>
      <w:lvlText w:val="(%4)"/>
      <w:lvlJc w:val="right"/>
      <w:pPr>
        <w:tabs>
          <w:tab w:val="num" w:pos="1572"/>
        </w:tabs>
        <w:ind w:left="1572" w:hanging="144"/>
      </w:pPr>
      <w:rPr>
        <w:rFonts w:cs="Times New Roman"/>
      </w:rPr>
    </w:lvl>
    <w:lvl w:ilvl="4">
      <w:start w:val="1"/>
      <w:numFmt w:val="decimal"/>
      <w:lvlText w:val="%5)"/>
      <w:lvlJc w:val="left"/>
      <w:pPr>
        <w:tabs>
          <w:tab w:val="num" w:pos="1716"/>
        </w:tabs>
        <w:ind w:left="1716" w:hanging="432"/>
      </w:pPr>
      <w:rPr>
        <w:rFonts w:cs="Times New Roman"/>
      </w:rPr>
    </w:lvl>
    <w:lvl w:ilvl="5">
      <w:start w:val="1"/>
      <w:numFmt w:val="lowerLetter"/>
      <w:lvlText w:val="%6)"/>
      <w:lvlJc w:val="left"/>
      <w:pPr>
        <w:tabs>
          <w:tab w:val="num" w:pos="1860"/>
        </w:tabs>
        <w:ind w:left="1860" w:hanging="432"/>
      </w:pPr>
      <w:rPr>
        <w:rFonts w:cs="Times New Roman"/>
      </w:rPr>
    </w:lvl>
    <w:lvl w:ilvl="6">
      <w:start w:val="1"/>
      <w:numFmt w:val="lowerRoman"/>
      <w:lvlText w:val="%7)"/>
      <w:lvlJc w:val="right"/>
      <w:pPr>
        <w:tabs>
          <w:tab w:val="num" w:pos="2004"/>
        </w:tabs>
        <w:ind w:left="2004" w:hanging="288"/>
      </w:pPr>
      <w:rPr>
        <w:rFonts w:cs="Times New Roman"/>
      </w:rPr>
    </w:lvl>
    <w:lvl w:ilvl="7">
      <w:start w:val="1"/>
      <w:numFmt w:val="lowerLetter"/>
      <w:lvlText w:val="%8."/>
      <w:lvlJc w:val="left"/>
      <w:pPr>
        <w:tabs>
          <w:tab w:val="num" w:pos="2148"/>
        </w:tabs>
        <w:ind w:left="2148" w:hanging="432"/>
      </w:pPr>
      <w:rPr>
        <w:rFonts w:cs="Times New Roman"/>
      </w:rPr>
    </w:lvl>
    <w:lvl w:ilvl="8">
      <w:start w:val="1"/>
      <w:numFmt w:val="lowerRoman"/>
      <w:lvlText w:val="%9."/>
      <w:lvlJc w:val="right"/>
      <w:pPr>
        <w:tabs>
          <w:tab w:val="num" w:pos="2292"/>
        </w:tabs>
        <w:ind w:left="2292" w:hanging="144"/>
      </w:pPr>
      <w:rPr>
        <w:rFonts w:cs="Times New Roman"/>
      </w:rPr>
    </w:lvl>
  </w:abstractNum>
  <w:abstractNum w:abstractNumId="38" w15:restartNumberingAfterBreak="0">
    <w:nsid w:val="441407BA"/>
    <w:multiLevelType w:val="hybridMultilevel"/>
    <w:tmpl w:val="26BC50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78635D6"/>
    <w:multiLevelType w:val="multilevel"/>
    <w:tmpl w:val="4F6A17CA"/>
    <w:lvl w:ilvl="0">
      <w:start w:val="1"/>
      <w:numFmt w:val="decimal"/>
      <w:pStyle w:val="SPK1PODNASLOV"/>
      <w:lvlText w:val="%1."/>
      <w:lvlJc w:val="left"/>
      <w:pPr>
        <w:ind w:left="360" w:hanging="360"/>
      </w:pPr>
    </w:lvl>
    <w:lvl w:ilvl="1">
      <w:start w:val="1"/>
      <w:numFmt w:val="decimal"/>
      <w:pStyle w:val="SPK1PODNASLOV"/>
      <w:lvlText w:val="%1.%2"/>
      <w:lvlJc w:val="left"/>
      <w:pPr>
        <w:ind w:left="567" w:hanging="567"/>
      </w:pPr>
    </w:lvl>
    <w:lvl w:ilvl="2">
      <w:start w:val="1"/>
      <w:numFmt w:val="decimal"/>
      <w:pStyle w:val="SPK2PODNASLOV"/>
      <w:lvlText w:val="%1.%2.%3"/>
      <w:lvlJc w:val="left"/>
      <w:pPr>
        <w:ind w:left="680" w:hanging="680"/>
      </w:pPr>
      <w:rPr>
        <w:sz w:val="20"/>
        <w:szCs w:val="2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color w:val="auto"/>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47B70071"/>
    <w:multiLevelType w:val="hybridMultilevel"/>
    <w:tmpl w:val="219A6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A96274D"/>
    <w:multiLevelType w:val="hybridMultilevel"/>
    <w:tmpl w:val="EF7C0C02"/>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4AB138FA"/>
    <w:multiLevelType w:val="multilevel"/>
    <w:tmpl w:val="4D76234C"/>
    <w:lvl w:ilvl="0">
      <w:start w:val="1"/>
      <w:numFmt w:val="decimal"/>
      <w:lvlText w:val="%1."/>
      <w:lvlJc w:val="left"/>
      <w:pPr>
        <w:ind w:left="720" w:hanging="360"/>
      </w:pPr>
      <w:rPr>
        <w:rFonts w:hint="default"/>
      </w:rPr>
    </w:lvl>
    <w:lvl w:ilvl="1">
      <w:start w:val="2"/>
      <w:numFmt w:val="decimal"/>
      <w:isLgl/>
      <w:lvlText w:val="%1.%2"/>
      <w:lvlJc w:val="left"/>
      <w:pPr>
        <w:ind w:left="795" w:hanging="435"/>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4B996795"/>
    <w:multiLevelType w:val="hybridMultilevel"/>
    <w:tmpl w:val="E3EC710C"/>
    <w:lvl w:ilvl="0" w:tplc="0AC4563E">
      <w:start w:val="10"/>
      <w:numFmt w:val="bullet"/>
      <w:lvlText w:val=""/>
      <w:lvlJc w:val="left"/>
      <w:pPr>
        <w:ind w:left="1162" w:hanging="360"/>
      </w:pPr>
      <w:rPr>
        <w:rFonts w:ascii="Symbol" w:eastAsia="Calibri" w:hAnsi="Symbol" w:cs="Arial" w:hint="default"/>
      </w:rPr>
    </w:lvl>
    <w:lvl w:ilvl="1" w:tplc="04240003" w:tentative="1">
      <w:start w:val="1"/>
      <w:numFmt w:val="bullet"/>
      <w:lvlText w:val="o"/>
      <w:lvlJc w:val="left"/>
      <w:pPr>
        <w:ind w:left="1882" w:hanging="360"/>
      </w:pPr>
      <w:rPr>
        <w:rFonts w:ascii="Courier New" w:hAnsi="Courier New" w:cs="Courier New" w:hint="default"/>
      </w:rPr>
    </w:lvl>
    <w:lvl w:ilvl="2" w:tplc="04240005" w:tentative="1">
      <w:start w:val="1"/>
      <w:numFmt w:val="bullet"/>
      <w:lvlText w:val=""/>
      <w:lvlJc w:val="left"/>
      <w:pPr>
        <w:ind w:left="2602" w:hanging="360"/>
      </w:pPr>
      <w:rPr>
        <w:rFonts w:ascii="Wingdings" w:hAnsi="Wingdings" w:hint="default"/>
      </w:rPr>
    </w:lvl>
    <w:lvl w:ilvl="3" w:tplc="04240001" w:tentative="1">
      <w:start w:val="1"/>
      <w:numFmt w:val="bullet"/>
      <w:lvlText w:val=""/>
      <w:lvlJc w:val="left"/>
      <w:pPr>
        <w:ind w:left="3322" w:hanging="360"/>
      </w:pPr>
      <w:rPr>
        <w:rFonts w:ascii="Symbol" w:hAnsi="Symbol" w:hint="default"/>
      </w:rPr>
    </w:lvl>
    <w:lvl w:ilvl="4" w:tplc="04240003" w:tentative="1">
      <w:start w:val="1"/>
      <w:numFmt w:val="bullet"/>
      <w:lvlText w:val="o"/>
      <w:lvlJc w:val="left"/>
      <w:pPr>
        <w:ind w:left="4042" w:hanging="360"/>
      </w:pPr>
      <w:rPr>
        <w:rFonts w:ascii="Courier New" w:hAnsi="Courier New" w:cs="Courier New" w:hint="default"/>
      </w:rPr>
    </w:lvl>
    <w:lvl w:ilvl="5" w:tplc="04240005" w:tentative="1">
      <w:start w:val="1"/>
      <w:numFmt w:val="bullet"/>
      <w:lvlText w:val=""/>
      <w:lvlJc w:val="left"/>
      <w:pPr>
        <w:ind w:left="4762" w:hanging="360"/>
      </w:pPr>
      <w:rPr>
        <w:rFonts w:ascii="Wingdings" w:hAnsi="Wingdings" w:hint="default"/>
      </w:rPr>
    </w:lvl>
    <w:lvl w:ilvl="6" w:tplc="04240001" w:tentative="1">
      <w:start w:val="1"/>
      <w:numFmt w:val="bullet"/>
      <w:lvlText w:val=""/>
      <w:lvlJc w:val="left"/>
      <w:pPr>
        <w:ind w:left="5482" w:hanging="360"/>
      </w:pPr>
      <w:rPr>
        <w:rFonts w:ascii="Symbol" w:hAnsi="Symbol" w:hint="default"/>
      </w:rPr>
    </w:lvl>
    <w:lvl w:ilvl="7" w:tplc="04240003" w:tentative="1">
      <w:start w:val="1"/>
      <w:numFmt w:val="bullet"/>
      <w:lvlText w:val="o"/>
      <w:lvlJc w:val="left"/>
      <w:pPr>
        <w:ind w:left="6202" w:hanging="360"/>
      </w:pPr>
      <w:rPr>
        <w:rFonts w:ascii="Courier New" w:hAnsi="Courier New" w:cs="Courier New" w:hint="default"/>
      </w:rPr>
    </w:lvl>
    <w:lvl w:ilvl="8" w:tplc="04240005" w:tentative="1">
      <w:start w:val="1"/>
      <w:numFmt w:val="bullet"/>
      <w:lvlText w:val=""/>
      <w:lvlJc w:val="left"/>
      <w:pPr>
        <w:ind w:left="6922" w:hanging="360"/>
      </w:pPr>
      <w:rPr>
        <w:rFonts w:ascii="Wingdings" w:hAnsi="Wingdings" w:hint="default"/>
      </w:rPr>
    </w:lvl>
  </w:abstractNum>
  <w:abstractNum w:abstractNumId="44" w15:restartNumberingAfterBreak="0">
    <w:nsid w:val="4D1C692C"/>
    <w:multiLevelType w:val="hybridMultilevel"/>
    <w:tmpl w:val="B296D4AE"/>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5" w15:restartNumberingAfterBreak="0">
    <w:nsid w:val="4D782A73"/>
    <w:multiLevelType w:val="multilevel"/>
    <w:tmpl w:val="0F84B8BC"/>
    <w:lvl w:ilvl="0">
      <w:start w:val="1"/>
      <w:numFmt w:val="decimal"/>
      <w:pStyle w:val="ListParagraph-numbered"/>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6" w15:restartNumberingAfterBreak="0">
    <w:nsid w:val="520D7751"/>
    <w:multiLevelType w:val="hybridMultilevel"/>
    <w:tmpl w:val="4FDE8C86"/>
    <w:lvl w:ilvl="0" w:tplc="D46A86A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31A4FAE"/>
    <w:multiLevelType w:val="hybridMultilevel"/>
    <w:tmpl w:val="065C55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5A2795E"/>
    <w:multiLevelType w:val="hybridMultilevel"/>
    <w:tmpl w:val="C9AE90D0"/>
    <w:lvl w:ilvl="0" w:tplc="C41A9890">
      <w:start w:val="1"/>
      <w:numFmt w:val="bullet"/>
      <w:lvlText w:val="-"/>
      <w:lvlJc w:val="left"/>
      <w:pPr>
        <w:tabs>
          <w:tab w:val="num" w:pos="1534"/>
        </w:tabs>
        <w:ind w:left="1534" w:hanging="454"/>
      </w:pPr>
      <w:rPr>
        <w:rFonts w:ascii="Arial" w:hAnsi="Arial" w:hint="default"/>
        <w:b w:val="0"/>
        <w:i w:val="0"/>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88C2A7B"/>
    <w:multiLevelType w:val="hybridMultilevel"/>
    <w:tmpl w:val="FEE66D72"/>
    <w:lvl w:ilvl="0" w:tplc="8132E50E">
      <w:start w:val="18"/>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5E5E77E4"/>
    <w:multiLevelType w:val="hybridMultilevel"/>
    <w:tmpl w:val="8982DC4C"/>
    <w:lvl w:ilvl="0" w:tplc="BE96371C">
      <w:start w:val="1"/>
      <w:numFmt w:val="decimal"/>
      <w:pStyle w:val="Besedilostevilcenje"/>
      <w:lvlText w:val="%1."/>
      <w:lvlJc w:val="left"/>
      <w:pPr>
        <w:ind w:left="890" w:hanging="360"/>
      </w:pPr>
    </w:lvl>
    <w:lvl w:ilvl="1" w:tplc="04240019">
      <w:start w:val="1"/>
      <w:numFmt w:val="lowerLetter"/>
      <w:lvlText w:val="%2."/>
      <w:lvlJc w:val="left"/>
      <w:pPr>
        <w:ind w:left="1610" w:hanging="360"/>
      </w:pPr>
    </w:lvl>
    <w:lvl w:ilvl="2" w:tplc="0424001B">
      <w:start w:val="1"/>
      <w:numFmt w:val="lowerRoman"/>
      <w:lvlText w:val="%3."/>
      <w:lvlJc w:val="right"/>
      <w:pPr>
        <w:ind w:left="2330" w:hanging="180"/>
      </w:pPr>
    </w:lvl>
    <w:lvl w:ilvl="3" w:tplc="0424000F">
      <w:start w:val="1"/>
      <w:numFmt w:val="decimal"/>
      <w:lvlText w:val="%4."/>
      <w:lvlJc w:val="left"/>
      <w:pPr>
        <w:ind w:left="3050" w:hanging="360"/>
      </w:pPr>
    </w:lvl>
    <w:lvl w:ilvl="4" w:tplc="04240019">
      <w:start w:val="1"/>
      <w:numFmt w:val="lowerLetter"/>
      <w:lvlText w:val="%5."/>
      <w:lvlJc w:val="left"/>
      <w:pPr>
        <w:ind w:left="3770" w:hanging="360"/>
      </w:pPr>
    </w:lvl>
    <w:lvl w:ilvl="5" w:tplc="0424001B">
      <w:start w:val="1"/>
      <w:numFmt w:val="lowerRoman"/>
      <w:lvlText w:val="%6."/>
      <w:lvlJc w:val="right"/>
      <w:pPr>
        <w:ind w:left="4490" w:hanging="180"/>
      </w:pPr>
    </w:lvl>
    <w:lvl w:ilvl="6" w:tplc="0424000F">
      <w:start w:val="1"/>
      <w:numFmt w:val="decimal"/>
      <w:lvlText w:val="%7."/>
      <w:lvlJc w:val="left"/>
      <w:pPr>
        <w:ind w:left="5210" w:hanging="360"/>
      </w:pPr>
    </w:lvl>
    <w:lvl w:ilvl="7" w:tplc="04240019">
      <w:start w:val="1"/>
      <w:numFmt w:val="lowerLetter"/>
      <w:lvlText w:val="%8."/>
      <w:lvlJc w:val="left"/>
      <w:pPr>
        <w:ind w:left="5930" w:hanging="360"/>
      </w:pPr>
    </w:lvl>
    <w:lvl w:ilvl="8" w:tplc="0424001B">
      <w:start w:val="1"/>
      <w:numFmt w:val="lowerRoman"/>
      <w:lvlText w:val="%9."/>
      <w:lvlJc w:val="right"/>
      <w:pPr>
        <w:ind w:left="6650" w:hanging="180"/>
      </w:pPr>
    </w:lvl>
  </w:abstractNum>
  <w:abstractNum w:abstractNumId="51" w15:restartNumberingAfterBreak="0">
    <w:nsid w:val="5E787AD1"/>
    <w:multiLevelType w:val="hybridMultilevel"/>
    <w:tmpl w:val="CA8295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6205175F"/>
    <w:multiLevelType w:val="hybridMultilevel"/>
    <w:tmpl w:val="B812FC7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3" w15:restartNumberingAfterBreak="0">
    <w:nsid w:val="64FC59D1"/>
    <w:multiLevelType w:val="hybridMultilevel"/>
    <w:tmpl w:val="144C2308"/>
    <w:lvl w:ilvl="0" w:tplc="ACDE2ADE">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67033D55"/>
    <w:multiLevelType w:val="multilevel"/>
    <w:tmpl w:val="3C9A5A2E"/>
    <w:lvl w:ilvl="0">
      <w:start w:val="1"/>
      <w:numFmt w:val="decimal"/>
      <w:lvlText w:val="%1."/>
      <w:lvlJc w:val="left"/>
      <w:pPr>
        <w:tabs>
          <w:tab w:val="num" w:pos="432"/>
        </w:tabs>
        <w:ind w:left="432" w:hanging="432"/>
      </w:pPr>
      <w:rPr>
        <w:rFonts w:ascii="Calibri" w:hAnsi="Calibri" w:cs="Times New Roman" w:hint="default"/>
        <w:b/>
        <w:i w:val="0"/>
        <w:caps w:val="0"/>
        <w:strike w:val="0"/>
        <w:dstrike w:val="0"/>
        <w:vanish w:val="0"/>
        <w:webHidden w:val="0"/>
        <w:color w:val="auto"/>
        <w:sz w:val="24"/>
        <w:u w:val="none"/>
        <w:effect w:val="none"/>
        <w:vertAlign w:val="baseline"/>
        <w:specVanish w:val="0"/>
      </w:rPr>
    </w:lvl>
    <w:lvl w:ilvl="1">
      <w:start w:val="1"/>
      <w:numFmt w:val="decimal"/>
      <w:pStyle w:val="Heading21"/>
      <w:lvlText w:val="%1.%2."/>
      <w:lvlJc w:val="left"/>
      <w:pPr>
        <w:tabs>
          <w:tab w:val="num" w:pos="624"/>
        </w:tabs>
        <w:ind w:left="624" w:hanging="624"/>
      </w:pPr>
      <w:rPr>
        <w:rFonts w:ascii="Calibri" w:hAnsi="Calibri" w:cs="Times New Roman" w:hint="default"/>
        <w:b/>
        <w:i w:val="0"/>
        <w:caps w:val="0"/>
        <w:strike w:val="0"/>
        <w:dstrike w:val="0"/>
        <w:vanish w:val="0"/>
        <w:webHidden w:val="0"/>
        <w:color w:val="auto"/>
        <w:sz w:val="22"/>
        <w:u w:val="none"/>
        <w:effect w:val="none"/>
        <w:vertAlign w:val="baseline"/>
        <w:specVanish w:val="0"/>
      </w:rPr>
    </w:lvl>
    <w:lvl w:ilvl="2">
      <w:start w:val="1"/>
      <w:numFmt w:val="decimal"/>
      <w:pStyle w:val="Heading21"/>
      <w:lvlText w:val="%1.%2.%3."/>
      <w:lvlJc w:val="left"/>
      <w:pPr>
        <w:tabs>
          <w:tab w:val="num" w:pos="851"/>
        </w:tabs>
        <w:ind w:left="851" w:hanging="851"/>
      </w:pPr>
      <w:rPr>
        <w:rFonts w:ascii="Tahoma" w:hAnsi="Tahoma" w:cs="Times New Roman" w:hint="default"/>
        <w:b/>
        <w:i w:val="0"/>
        <w:sz w:val="20"/>
      </w:rPr>
    </w:lvl>
    <w:lvl w:ilvl="3">
      <w:start w:val="1"/>
      <w:numFmt w:val="decimal"/>
      <w:lvlText w:val="%1.%2.%3.%4."/>
      <w:lvlJc w:val="left"/>
      <w:pPr>
        <w:tabs>
          <w:tab w:val="num" w:pos="1080"/>
        </w:tabs>
        <w:ind w:left="864" w:hanging="864"/>
      </w:pPr>
      <w:rPr>
        <w:rFonts w:ascii="Tahoma" w:hAnsi="Tahoma" w:cs="Times New Roman" w:hint="default"/>
        <w:b/>
        <w:i w:val="0"/>
        <w:sz w:val="20"/>
      </w:rPr>
    </w:lvl>
    <w:lvl w:ilvl="4">
      <w:start w:val="1"/>
      <w:numFmt w:val="decimal"/>
      <w:lvlText w:val="%1.%2.%3.%4.%5."/>
      <w:lvlJc w:val="left"/>
      <w:pPr>
        <w:tabs>
          <w:tab w:val="num" w:pos="1440"/>
        </w:tabs>
        <w:ind w:left="1008" w:hanging="1008"/>
      </w:pPr>
      <w:rPr>
        <w:rFonts w:ascii="Tahoma" w:hAnsi="Tahoma" w:cs="Times New Roman" w:hint="default"/>
        <w:b/>
        <w:i w:val="0"/>
        <w:sz w:val="20"/>
      </w:rPr>
    </w:lvl>
    <w:lvl w:ilvl="5">
      <w:start w:val="1"/>
      <w:numFmt w:val="decimal"/>
      <w:lvlText w:val="%1.%2.%3.%4.%5.%6."/>
      <w:lvlJc w:val="left"/>
      <w:pPr>
        <w:tabs>
          <w:tab w:val="num" w:pos="1152"/>
        </w:tabs>
        <w:ind w:left="1152" w:hanging="1152"/>
      </w:pPr>
      <w:rPr>
        <w:rFonts w:ascii="Times New Roman" w:hAnsi="Times New Roman" w:cs="Times New Roman" w:hint="default"/>
        <w:b w:val="0"/>
        <w:i w:val="0"/>
        <w:sz w:val="24"/>
      </w:rPr>
    </w:lvl>
    <w:lvl w:ilvl="6">
      <w:start w:val="1"/>
      <w:numFmt w:val="decimal"/>
      <w:lvlText w:val="%1.%2.%3.%4.%5.%6.%7."/>
      <w:lvlJc w:val="left"/>
      <w:pPr>
        <w:tabs>
          <w:tab w:val="num" w:pos="1296"/>
        </w:tabs>
        <w:ind w:left="1296" w:hanging="1296"/>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7">
      <w:start w:val="1"/>
      <w:numFmt w:val="decimal"/>
      <w:lvlText w:val="%1.%2.%3.%4.%5.%6.%7.%8."/>
      <w:lvlJc w:val="left"/>
      <w:pPr>
        <w:tabs>
          <w:tab w:val="num" w:pos="1440"/>
        </w:tabs>
        <w:ind w:left="1440" w:hanging="1440"/>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8">
      <w:start w:val="1"/>
      <w:numFmt w:val="decimal"/>
      <w:lvlText w:val="%1.%2.%3.%4.%5.%6.%7.%8.%9."/>
      <w:lvlJc w:val="left"/>
      <w:pPr>
        <w:tabs>
          <w:tab w:val="num" w:pos="1800"/>
        </w:tabs>
        <w:ind w:left="1584" w:hanging="1584"/>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abstractNum>
  <w:abstractNum w:abstractNumId="55" w15:restartNumberingAfterBreak="0">
    <w:nsid w:val="6BAC712B"/>
    <w:multiLevelType w:val="hybridMultilevel"/>
    <w:tmpl w:val="83B89C72"/>
    <w:lvl w:ilvl="0" w:tplc="84763F9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6CA37B9B"/>
    <w:multiLevelType w:val="hybridMultilevel"/>
    <w:tmpl w:val="C9347592"/>
    <w:lvl w:ilvl="0" w:tplc="04240003">
      <w:start w:val="1"/>
      <w:numFmt w:val="bullet"/>
      <w:lvlText w:val="o"/>
      <w:lvlJc w:val="left"/>
      <w:pPr>
        <w:ind w:left="1557" w:hanging="360"/>
      </w:pPr>
      <w:rPr>
        <w:rFonts w:ascii="Courier New" w:hAnsi="Courier New" w:cs="Courier New" w:hint="default"/>
      </w:rPr>
    </w:lvl>
    <w:lvl w:ilvl="1" w:tplc="04240003" w:tentative="1">
      <w:start w:val="1"/>
      <w:numFmt w:val="bullet"/>
      <w:lvlText w:val="o"/>
      <w:lvlJc w:val="left"/>
      <w:pPr>
        <w:ind w:left="2277" w:hanging="360"/>
      </w:pPr>
      <w:rPr>
        <w:rFonts w:ascii="Courier New" w:hAnsi="Courier New" w:cs="Courier New" w:hint="default"/>
      </w:rPr>
    </w:lvl>
    <w:lvl w:ilvl="2" w:tplc="04240005" w:tentative="1">
      <w:start w:val="1"/>
      <w:numFmt w:val="bullet"/>
      <w:lvlText w:val=""/>
      <w:lvlJc w:val="left"/>
      <w:pPr>
        <w:ind w:left="2997" w:hanging="360"/>
      </w:pPr>
      <w:rPr>
        <w:rFonts w:ascii="Wingdings" w:hAnsi="Wingdings" w:hint="default"/>
      </w:rPr>
    </w:lvl>
    <w:lvl w:ilvl="3" w:tplc="04240001" w:tentative="1">
      <w:start w:val="1"/>
      <w:numFmt w:val="bullet"/>
      <w:lvlText w:val=""/>
      <w:lvlJc w:val="left"/>
      <w:pPr>
        <w:ind w:left="3717" w:hanging="360"/>
      </w:pPr>
      <w:rPr>
        <w:rFonts w:ascii="Symbol" w:hAnsi="Symbol" w:hint="default"/>
      </w:rPr>
    </w:lvl>
    <w:lvl w:ilvl="4" w:tplc="04240003" w:tentative="1">
      <w:start w:val="1"/>
      <w:numFmt w:val="bullet"/>
      <w:lvlText w:val="o"/>
      <w:lvlJc w:val="left"/>
      <w:pPr>
        <w:ind w:left="4437" w:hanging="360"/>
      </w:pPr>
      <w:rPr>
        <w:rFonts w:ascii="Courier New" w:hAnsi="Courier New" w:cs="Courier New" w:hint="default"/>
      </w:rPr>
    </w:lvl>
    <w:lvl w:ilvl="5" w:tplc="04240005" w:tentative="1">
      <w:start w:val="1"/>
      <w:numFmt w:val="bullet"/>
      <w:lvlText w:val=""/>
      <w:lvlJc w:val="left"/>
      <w:pPr>
        <w:ind w:left="5157" w:hanging="360"/>
      </w:pPr>
      <w:rPr>
        <w:rFonts w:ascii="Wingdings" w:hAnsi="Wingdings" w:hint="default"/>
      </w:rPr>
    </w:lvl>
    <w:lvl w:ilvl="6" w:tplc="04240001" w:tentative="1">
      <w:start w:val="1"/>
      <w:numFmt w:val="bullet"/>
      <w:lvlText w:val=""/>
      <w:lvlJc w:val="left"/>
      <w:pPr>
        <w:ind w:left="5877" w:hanging="360"/>
      </w:pPr>
      <w:rPr>
        <w:rFonts w:ascii="Symbol" w:hAnsi="Symbol" w:hint="default"/>
      </w:rPr>
    </w:lvl>
    <w:lvl w:ilvl="7" w:tplc="04240003" w:tentative="1">
      <w:start w:val="1"/>
      <w:numFmt w:val="bullet"/>
      <w:lvlText w:val="o"/>
      <w:lvlJc w:val="left"/>
      <w:pPr>
        <w:ind w:left="6597" w:hanging="360"/>
      </w:pPr>
      <w:rPr>
        <w:rFonts w:ascii="Courier New" w:hAnsi="Courier New" w:cs="Courier New" w:hint="default"/>
      </w:rPr>
    </w:lvl>
    <w:lvl w:ilvl="8" w:tplc="04240005" w:tentative="1">
      <w:start w:val="1"/>
      <w:numFmt w:val="bullet"/>
      <w:lvlText w:val=""/>
      <w:lvlJc w:val="left"/>
      <w:pPr>
        <w:ind w:left="7317" w:hanging="360"/>
      </w:pPr>
      <w:rPr>
        <w:rFonts w:ascii="Wingdings" w:hAnsi="Wingdings" w:hint="default"/>
      </w:rPr>
    </w:lvl>
  </w:abstractNum>
  <w:abstractNum w:abstractNumId="57" w15:restartNumberingAfterBreak="0">
    <w:nsid w:val="6CBF383B"/>
    <w:multiLevelType w:val="hybridMultilevel"/>
    <w:tmpl w:val="48402D3C"/>
    <w:lvl w:ilvl="0" w:tplc="C41A9890">
      <w:start w:val="1"/>
      <w:numFmt w:val="bullet"/>
      <w:lvlText w:val="-"/>
      <w:lvlJc w:val="left"/>
      <w:pPr>
        <w:ind w:left="720" w:hanging="360"/>
      </w:pPr>
      <w:rPr>
        <w:rFonts w:ascii="Arial" w:hAnsi="Arial" w:cs="Times New Roman" w:hint="default"/>
        <w:b w:val="0"/>
        <w:i w:val="0"/>
        <w:sz w:val="16"/>
        <w:szCs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8" w15:restartNumberingAfterBreak="0">
    <w:nsid w:val="6EC55BEA"/>
    <w:multiLevelType w:val="hybridMultilevel"/>
    <w:tmpl w:val="6226EAA0"/>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72446E0E"/>
    <w:multiLevelType w:val="hybridMultilevel"/>
    <w:tmpl w:val="AD96C5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767247F9"/>
    <w:multiLevelType w:val="hybridMultilevel"/>
    <w:tmpl w:val="595EF53E"/>
    <w:lvl w:ilvl="0" w:tplc="9E5A532C">
      <w:start w:val="3"/>
      <w:numFmt w:val="bullet"/>
      <w:lvlText w:val="-"/>
      <w:lvlJc w:val="left"/>
      <w:pPr>
        <w:ind w:left="720" w:hanging="360"/>
      </w:pPr>
      <w:rPr>
        <w:rFonts w:ascii="Arial" w:eastAsia="Times New Roman"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76D63938"/>
    <w:multiLevelType w:val="hybridMultilevel"/>
    <w:tmpl w:val="D764BA6A"/>
    <w:lvl w:ilvl="0" w:tplc="04240003">
      <w:start w:val="1"/>
      <w:numFmt w:val="bullet"/>
      <w:lvlText w:val="o"/>
      <w:lvlJc w:val="left"/>
      <w:pPr>
        <w:ind w:left="1553" w:hanging="360"/>
      </w:pPr>
      <w:rPr>
        <w:rFonts w:ascii="Courier New" w:hAnsi="Courier New" w:cs="Courier New" w:hint="default"/>
      </w:rPr>
    </w:lvl>
    <w:lvl w:ilvl="1" w:tplc="04240003">
      <w:start w:val="1"/>
      <w:numFmt w:val="bullet"/>
      <w:lvlText w:val="o"/>
      <w:lvlJc w:val="left"/>
      <w:pPr>
        <w:ind w:left="2273" w:hanging="360"/>
      </w:pPr>
      <w:rPr>
        <w:rFonts w:ascii="Courier New" w:hAnsi="Courier New" w:cs="Courier New" w:hint="default"/>
      </w:rPr>
    </w:lvl>
    <w:lvl w:ilvl="2" w:tplc="04240005" w:tentative="1">
      <w:start w:val="1"/>
      <w:numFmt w:val="bullet"/>
      <w:lvlText w:val=""/>
      <w:lvlJc w:val="left"/>
      <w:pPr>
        <w:ind w:left="2993" w:hanging="360"/>
      </w:pPr>
      <w:rPr>
        <w:rFonts w:ascii="Wingdings" w:hAnsi="Wingdings" w:hint="default"/>
      </w:rPr>
    </w:lvl>
    <w:lvl w:ilvl="3" w:tplc="04240001" w:tentative="1">
      <w:start w:val="1"/>
      <w:numFmt w:val="bullet"/>
      <w:lvlText w:val=""/>
      <w:lvlJc w:val="left"/>
      <w:pPr>
        <w:ind w:left="3713" w:hanging="360"/>
      </w:pPr>
      <w:rPr>
        <w:rFonts w:ascii="Symbol" w:hAnsi="Symbol" w:hint="default"/>
      </w:rPr>
    </w:lvl>
    <w:lvl w:ilvl="4" w:tplc="04240003" w:tentative="1">
      <w:start w:val="1"/>
      <w:numFmt w:val="bullet"/>
      <w:lvlText w:val="o"/>
      <w:lvlJc w:val="left"/>
      <w:pPr>
        <w:ind w:left="4433" w:hanging="360"/>
      </w:pPr>
      <w:rPr>
        <w:rFonts w:ascii="Courier New" w:hAnsi="Courier New" w:cs="Courier New" w:hint="default"/>
      </w:rPr>
    </w:lvl>
    <w:lvl w:ilvl="5" w:tplc="04240005" w:tentative="1">
      <w:start w:val="1"/>
      <w:numFmt w:val="bullet"/>
      <w:lvlText w:val=""/>
      <w:lvlJc w:val="left"/>
      <w:pPr>
        <w:ind w:left="5153" w:hanging="360"/>
      </w:pPr>
      <w:rPr>
        <w:rFonts w:ascii="Wingdings" w:hAnsi="Wingdings" w:hint="default"/>
      </w:rPr>
    </w:lvl>
    <w:lvl w:ilvl="6" w:tplc="04240001" w:tentative="1">
      <w:start w:val="1"/>
      <w:numFmt w:val="bullet"/>
      <w:lvlText w:val=""/>
      <w:lvlJc w:val="left"/>
      <w:pPr>
        <w:ind w:left="5873" w:hanging="360"/>
      </w:pPr>
      <w:rPr>
        <w:rFonts w:ascii="Symbol" w:hAnsi="Symbol" w:hint="default"/>
      </w:rPr>
    </w:lvl>
    <w:lvl w:ilvl="7" w:tplc="04240003" w:tentative="1">
      <w:start w:val="1"/>
      <w:numFmt w:val="bullet"/>
      <w:lvlText w:val="o"/>
      <w:lvlJc w:val="left"/>
      <w:pPr>
        <w:ind w:left="6593" w:hanging="360"/>
      </w:pPr>
      <w:rPr>
        <w:rFonts w:ascii="Courier New" w:hAnsi="Courier New" w:cs="Courier New" w:hint="default"/>
      </w:rPr>
    </w:lvl>
    <w:lvl w:ilvl="8" w:tplc="04240005" w:tentative="1">
      <w:start w:val="1"/>
      <w:numFmt w:val="bullet"/>
      <w:lvlText w:val=""/>
      <w:lvlJc w:val="left"/>
      <w:pPr>
        <w:ind w:left="7313" w:hanging="360"/>
      </w:pPr>
      <w:rPr>
        <w:rFonts w:ascii="Wingdings" w:hAnsi="Wingdings" w:hint="default"/>
      </w:rPr>
    </w:lvl>
  </w:abstractNum>
  <w:abstractNum w:abstractNumId="62" w15:restartNumberingAfterBreak="0">
    <w:nsid w:val="7CC013B9"/>
    <w:multiLevelType w:val="hybridMultilevel"/>
    <w:tmpl w:val="DFAE9846"/>
    <w:lvl w:ilvl="0" w:tplc="04240003">
      <w:start w:val="1"/>
      <w:numFmt w:val="bullet"/>
      <w:lvlText w:val="o"/>
      <w:lvlJc w:val="left"/>
      <w:pPr>
        <w:ind w:left="1193" w:hanging="360"/>
      </w:pPr>
      <w:rPr>
        <w:rFonts w:ascii="Courier New" w:hAnsi="Courier New" w:cs="Courier New" w:hint="default"/>
      </w:rPr>
    </w:lvl>
    <w:lvl w:ilvl="1" w:tplc="FFFFFFFF" w:tentative="1">
      <w:start w:val="1"/>
      <w:numFmt w:val="bullet"/>
      <w:lvlText w:val="o"/>
      <w:lvlJc w:val="left"/>
      <w:pPr>
        <w:ind w:left="1913" w:hanging="360"/>
      </w:pPr>
      <w:rPr>
        <w:rFonts w:ascii="Courier New" w:hAnsi="Courier New" w:cs="Courier New" w:hint="default"/>
      </w:rPr>
    </w:lvl>
    <w:lvl w:ilvl="2" w:tplc="FFFFFFFF" w:tentative="1">
      <w:start w:val="1"/>
      <w:numFmt w:val="bullet"/>
      <w:lvlText w:val=""/>
      <w:lvlJc w:val="left"/>
      <w:pPr>
        <w:ind w:left="2633" w:hanging="360"/>
      </w:pPr>
      <w:rPr>
        <w:rFonts w:ascii="Wingdings" w:hAnsi="Wingdings" w:hint="default"/>
      </w:rPr>
    </w:lvl>
    <w:lvl w:ilvl="3" w:tplc="FFFFFFFF" w:tentative="1">
      <w:start w:val="1"/>
      <w:numFmt w:val="bullet"/>
      <w:lvlText w:val=""/>
      <w:lvlJc w:val="left"/>
      <w:pPr>
        <w:ind w:left="3353" w:hanging="360"/>
      </w:pPr>
      <w:rPr>
        <w:rFonts w:ascii="Symbol" w:hAnsi="Symbol" w:hint="default"/>
      </w:rPr>
    </w:lvl>
    <w:lvl w:ilvl="4" w:tplc="FFFFFFFF" w:tentative="1">
      <w:start w:val="1"/>
      <w:numFmt w:val="bullet"/>
      <w:lvlText w:val="o"/>
      <w:lvlJc w:val="left"/>
      <w:pPr>
        <w:ind w:left="4073" w:hanging="360"/>
      </w:pPr>
      <w:rPr>
        <w:rFonts w:ascii="Courier New" w:hAnsi="Courier New" w:cs="Courier New" w:hint="default"/>
      </w:rPr>
    </w:lvl>
    <w:lvl w:ilvl="5" w:tplc="FFFFFFFF" w:tentative="1">
      <w:start w:val="1"/>
      <w:numFmt w:val="bullet"/>
      <w:lvlText w:val=""/>
      <w:lvlJc w:val="left"/>
      <w:pPr>
        <w:ind w:left="4793" w:hanging="360"/>
      </w:pPr>
      <w:rPr>
        <w:rFonts w:ascii="Wingdings" w:hAnsi="Wingdings" w:hint="default"/>
      </w:rPr>
    </w:lvl>
    <w:lvl w:ilvl="6" w:tplc="FFFFFFFF" w:tentative="1">
      <w:start w:val="1"/>
      <w:numFmt w:val="bullet"/>
      <w:lvlText w:val=""/>
      <w:lvlJc w:val="left"/>
      <w:pPr>
        <w:ind w:left="5513" w:hanging="360"/>
      </w:pPr>
      <w:rPr>
        <w:rFonts w:ascii="Symbol" w:hAnsi="Symbol" w:hint="default"/>
      </w:rPr>
    </w:lvl>
    <w:lvl w:ilvl="7" w:tplc="FFFFFFFF" w:tentative="1">
      <w:start w:val="1"/>
      <w:numFmt w:val="bullet"/>
      <w:lvlText w:val="o"/>
      <w:lvlJc w:val="left"/>
      <w:pPr>
        <w:ind w:left="6233" w:hanging="360"/>
      </w:pPr>
      <w:rPr>
        <w:rFonts w:ascii="Courier New" w:hAnsi="Courier New" w:cs="Courier New" w:hint="default"/>
      </w:rPr>
    </w:lvl>
    <w:lvl w:ilvl="8" w:tplc="FFFFFFFF" w:tentative="1">
      <w:start w:val="1"/>
      <w:numFmt w:val="bullet"/>
      <w:lvlText w:val=""/>
      <w:lvlJc w:val="left"/>
      <w:pPr>
        <w:ind w:left="6953" w:hanging="360"/>
      </w:pPr>
      <w:rPr>
        <w:rFonts w:ascii="Wingdings" w:hAnsi="Wingdings" w:hint="default"/>
      </w:rPr>
    </w:lvl>
  </w:abstractNum>
  <w:abstractNum w:abstractNumId="63" w15:restartNumberingAfterBreak="0">
    <w:nsid w:val="7E652A2F"/>
    <w:multiLevelType w:val="hybridMultilevel"/>
    <w:tmpl w:val="BF723362"/>
    <w:lvl w:ilvl="0" w:tplc="A1FA6FE4">
      <w:start w:val="1"/>
      <w:numFmt w:val="decimal"/>
      <w:lvlText w:val="%1."/>
      <w:lvlJc w:val="left"/>
      <w:pPr>
        <w:ind w:left="720" w:hanging="360"/>
      </w:pPr>
      <w:rPr>
        <w:rFonts w:ascii="Arial" w:eastAsia="Times New Roman" w:hAnsi="Arial" w:cs="Arial"/>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8433040">
    <w:abstractNumId w:val="16"/>
  </w:num>
  <w:num w:numId="2" w16cid:durableId="1365247935">
    <w:abstractNumId w:val="48"/>
  </w:num>
  <w:num w:numId="3" w16cid:durableId="1417940819">
    <w:abstractNumId w:val="42"/>
  </w:num>
  <w:num w:numId="4" w16cid:durableId="1672103543">
    <w:abstractNumId w:val="45"/>
  </w:num>
  <w:num w:numId="5" w16cid:durableId="114662628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31919566">
    <w:abstractNumId w:val="6"/>
  </w:num>
  <w:num w:numId="7" w16cid:durableId="906954960">
    <w:abstractNumId w:val="63"/>
  </w:num>
  <w:num w:numId="8" w16cid:durableId="605314463">
    <w:abstractNumId w:val="28"/>
  </w:num>
  <w:num w:numId="9" w16cid:durableId="1790127973">
    <w:abstractNumId w:val="54"/>
  </w:num>
  <w:num w:numId="10" w16cid:durableId="1449471416">
    <w:abstractNumId w:val="25"/>
  </w:num>
  <w:num w:numId="11" w16cid:durableId="191310742">
    <w:abstractNumId w:val="47"/>
  </w:num>
  <w:num w:numId="12" w16cid:durableId="162209401">
    <w:abstractNumId w:val="15"/>
  </w:num>
  <w:num w:numId="13" w16cid:durableId="2102480773">
    <w:abstractNumId w:val="7"/>
  </w:num>
  <w:num w:numId="14" w16cid:durableId="1212578541">
    <w:abstractNumId w:val="29"/>
  </w:num>
  <w:num w:numId="15" w16cid:durableId="122718414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419941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22611994">
    <w:abstractNumId w:val="31"/>
  </w:num>
  <w:num w:numId="18" w16cid:durableId="128060213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5869612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55663072">
    <w:abstractNumId w:val="20"/>
  </w:num>
  <w:num w:numId="21" w16cid:durableId="182708757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4189955">
    <w:abstractNumId w:val="5"/>
  </w:num>
  <w:num w:numId="23" w16cid:durableId="850874028">
    <w:abstractNumId w:val="1"/>
  </w:num>
  <w:num w:numId="24" w16cid:durableId="506942732">
    <w:abstractNumId w:val="19"/>
  </w:num>
  <w:num w:numId="25" w16cid:durableId="931859963">
    <w:abstractNumId w:val="36"/>
  </w:num>
  <w:num w:numId="26" w16cid:durableId="570847738">
    <w:abstractNumId w:val="60"/>
  </w:num>
  <w:num w:numId="27" w16cid:durableId="945884747">
    <w:abstractNumId w:val="9"/>
  </w:num>
  <w:num w:numId="28" w16cid:durableId="769160395">
    <w:abstractNumId w:val="37"/>
  </w:num>
  <w:num w:numId="29" w16cid:durableId="51732195">
    <w:abstractNumId w:val="27"/>
  </w:num>
  <w:num w:numId="30" w16cid:durableId="2006738947">
    <w:abstractNumId w:val="13"/>
  </w:num>
  <w:num w:numId="31" w16cid:durableId="504708032">
    <w:abstractNumId w:val="23"/>
  </w:num>
  <w:num w:numId="32" w16cid:durableId="341203681">
    <w:abstractNumId w:val="57"/>
  </w:num>
  <w:num w:numId="33" w16cid:durableId="1223519575">
    <w:abstractNumId w:val="55"/>
  </w:num>
  <w:num w:numId="34" w16cid:durableId="16543114">
    <w:abstractNumId w:val="58"/>
  </w:num>
  <w:num w:numId="35" w16cid:durableId="1043018087">
    <w:abstractNumId w:val="41"/>
  </w:num>
  <w:num w:numId="36" w16cid:durableId="595556195">
    <w:abstractNumId w:val="53"/>
  </w:num>
  <w:num w:numId="37" w16cid:durableId="515773500">
    <w:abstractNumId w:val="33"/>
  </w:num>
  <w:num w:numId="38" w16cid:durableId="1697078106">
    <w:abstractNumId w:val="34"/>
  </w:num>
  <w:num w:numId="39" w16cid:durableId="339967939">
    <w:abstractNumId w:val="11"/>
  </w:num>
  <w:num w:numId="40" w16cid:durableId="756754658">
    <w:abstractNumId w:val="44"/>
  </w:num>
  <w:num w:numId="41" w16cid:durableId="1163396109">
    <w:abstractNumId w:val="56"/>
  </w:num>
  <w:num w:numId="42" w16cid:durableId="1633368125">
    <w:abstractNumId w:val="61"/>
  </w:num>
  <w:num w:numId="43" w16cid:durableId="1220288967">
    <w:abstractNumId w:val="62"/>
  </w:num>
  <w:num w:numId="44" w16cid:durableId="1305698011">
    <w:abstractNumId w:val="26"/>
  </w:num>
  <w:num w:numId="45" w16cid:durableId="867989068">
    <w:abstractNumId w:val="35"/>
  </w:num>
  <w:num w:numId="46" w16cid:durableId="1698501566">
    <w:abstractNumId w:val="24"/>
  </w:num>
  <w:num w:numId="47" w16cid:durableId="887768587">
    <w:abstractNumId w:val="52"/>
  </w:num>
  <w:num w:numId="48" w16cid:durableId="1450540436">
    <w:abstractNumId w:val="21"/>
  </w:num>
  <w:num w:numId="49" w16cid:durableId="686759422">
    <w:abstractNumId w:val="59"/>
  </w:num>
  <w:num w:numId="50" w16cid:durableId="2047606804">
    <w:abstractNumId w:val="38"/>
  </w:num>
  <w:num w:numId="51" w16cid:durableId="1208713132">
    <w:abstractNumId w:val="8"/>
  </w:num>
  <w:num w:numId="52" w16cid:durableId="1227913041">
    <w:abstractNumId w:val="22"/>
  </w:num>
  <w:num w:numId="53" w16cid:durableId="1183082447">
    <w:abstractNumId w:val="32"/>
  </w:num>
  <w:num w:numId="54" w16cid:durableId="243338058">
    <w:abstractNumId w:val="51"/>
  </w:num>
  <w:num w:numId="55" w16cid:durableId="1645353656">
    <w:abstractNumId w:val="40"/>
  </w:num>
  <w:num w:numId="56" w16cid:durableId="1222398612">
    <w:abstractNumId w:val="49"/>
  </w:num>
  <w:num w:numId="57" w16cid:durableId="2139571510">
    <w:abstractNumId w:val="18"/>
  </w:num>
  <w:num w:numId="58" w16cid:durableId="1987198722">
    <w:abstractNumId w:val="46"/>
  </w:num>
  <w:num w:numId="59" w16cid:durableId="41224186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581477153">
    <w:abstractNumId w:val="30"/>
  </w:num>
  <w:num w:numId="61" w16cid:durableId="12074684">
    <w:abstractNumId w:val="17"/>
  </w:num>
  <w:num w:numId="62" w16cid:durableId="30112702">
    <w:abstractNumId w:val="43"/>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627D"/>
    <w:rsid w:val="00000216"/>
    <w:rsid w:val="00000827"/>
    <w:rsid w:val="00000CAC"/>
    <w:rsid w:val="00000CFC"/>
    <w:rsid w:val="00001C09"/>
    <w:rsid w:val="000029A5"/>
    <w:rsid w:val="00002CBD"/>
    <w:rsid w:val="000034AA"/>
    <w:rsid w:val="00003617"/>
    <w:rsid w:val="00004613"/>
    <w:rsid w:val="00004682"/>
    <w:rsid w:val="0000489C"/>
    <w:rsid w:val="00006002"/>
    <w:rsid w:val="0000617E"/>
    <w:rsid w:val="000064F9"/>
    <w:rsid w:val="00010991"/>
    <w:rsid w:val="00011623"/>
    <w:rsid w:val="00014188"/>
    <w:rsid w:val="0001591A"/>
    <w:rsid w:val="000159A1"/>
    <w:rsid w:val="0001646A"/>
    <w:rsid w:val="00023875"/>
    <w:rsid w:val="00023CB3"/>
    <w:rsid w:val="000264A6"/>
    <w:rsid w:val="00027546"/>
    <w:rsid w:val="000276B8"/>
    <w:rsid w:val="00030F5C"/>
    <w:rsid w:val="000313D5"/>
    <w:rsid w:val="00031F4A"/>
    <w:rsid w:val="0003225D"/>
    <w:rsid w:val="000323D8"/>
    <w:rsid w:val="0003336B"/>
    <w:rsid w:val="00034641"/>
    <w:rsid w:val="00037598"/>
    <w:rsid w:val="00040E02"/>
    <w:rsid w:val="00042290"/>
    <w:rsid w:val="000432B1"/>
    <w:rsid w:val="000442D2"/>
    <w:rsid w:val="000470EA"/>
    <w:rsid w:val="00050403"/>
    <w:rsid w:val="00050816"/>
    <w:rsid w:val="000513CC"/>
    <w:rsid w:val="00051D21"/>
    <w:rsid w:val="00052456"/>
    <w:rsid w:val="0005325C"/>
    <w:rsid w:val="000538B3"/>
    <w:rsid w:val="00053B8C"/>
    <w:rsid w:val="00055C74"/>
    <w:rsid w:val="0005654D"/>
    <w:rsid w:val="00056A59"/>
    <w:rsid w:val="0006014C"/>
    <w:rsid w:val="0006026D"/>
    <w:rsid w:val="00060705"/>
    <w:rsid w:val="000626A8"/>
    <w:rsid w:val="0006330F"/>
    <w:rsid w:val="00064C2A"/>
    <w:rsid w:val="0006544B"/>
    <w:rsid w:val="000678CF"/>
    <w:rsid w:val="00067F59"/>
    <w:rsid w:val="0007078C"/>
    <w:rsid w:val="00072340"/>
    <w:rsid w:val="00072899"/>
    <w:rsid w:val="000730A9"/>
    <w:rsid w:val="00074A79"/>
    <w:rsid w:val="000778D5"/>
    <w:rsid w:val="00080001"/>
    <w:rsid w:val="00080025"/>
    <w:rsid w:val="000805AE"/>
    <w:rsid w:val="00080878"/>
    <w:rsid w:val="00080D62"/>
    <w:rsid w:val="0008356D"/>
    <w:rsid w:val="00083C74"/>
    <w:rsid w:val="000844FD"/>
    <w:rsid w:val="0008509B"/>
    <w:rsid w:val="0008655D"/>
    <w:rsid w:val="0008710B"/>
    <w:rsid w:val="000878D7"/>
    <w:rsid w:val="00091AA7"/>
    <w:rsid w:val="00092702"/>
    <w:rsid w:val="00093388"/>
    <w:rsid w:val="000940D7"/>
    <w:rsid w:val="00095528"/>
    <w:rsid w:val="000964DD"/>
    <w:rsid w:val="00096F68"/>
    <w:rsid w:val="00097795"/>
    <w:rsid w:val="00097BEC"/>
    <w:rsid w:val="000A04EE"/>
    <w:rsid w:val="000A16A1"/>
    <w:rsid w:val="000A2902"/>
    <w:rsid w:val="000A2D7A"/>
    <w:rsid w:val="000A4363"/>
    <w:rsid w:val="000A4884"/>
    <w:rsid w:val="000A5878"/>
    <w:rsid w:val="000A5DA3"/>
    <w:rsid w:val="000A625E"/>
    <w:rsid w:val="000A6691"/>
    <w:rsid w:val="000B04C2"/>
    <w:rsid w:val="000B0DD5"/>
    <w:rsid w:val="000B21E8"/>
    <w:rsid w:val="000B26CE"/>
    <w:rsid w:val="000B3B21"/>
    <w:rsid w:val="000B3DF6"/>
    <w:rsid w:val="000B5417"/>
    <w:rsid w:val="000B5B0C"/>
    <w:rsid w:val="000B5CF1"/>
    <w:rsid w:val="000B6852"/>
    <w:rsid w:val="000B6EB3"/>
    <w:rsid w:val="000B7330"/>
    <w:rsid w:val="000B7961"/>
    <w:rsid w:val="000C024A"/>
    <w:rsid w:val="000C0E9D"/>
    <w:rsid w:val="000C1DE3"/>
    <w:rsid w:val="000C201D"/>
    <w:rsid w:val="000C2DF1"/>
    <w:rsid w:val="000C3F1F"/>
    <w:rsid w:val="000C443E"/>
    <w:rsid w:val="000C4B25"/>
    <w:rsid w:val="000C5EC9"/>
    <w:rsid w:val="000C627E"/>
    <w:rsid w:val="000C726C"/>
    <w:rsid w:val="000C7D2C"/>
    <w:rsid w:val="000D0383"/>
    <w:rsid w:val="000D1229"/>
    <w:rsid w:val="000D1F30"/>
    <w:rsid w:val="000D2D3B"/>
    <w:rsid w:val="000D302E"/>
    <w:rsid w:val="000D384F"/>
    <w:rsid w:val="000D38E0"/>
    <w:rsid w:val="000D4809"/>
    <w:rsid w:val="000D53C4"/>
    <w:rsid w:val="000D57BA"/>
    <w:rsid w:val="000D5854"/>
    <w:rsid w:val="000E001C"/>
    <w:rsid w:val="000E049E"/>
    <w:rsid w:val="000E087D"/>
    <w:rsid w:val="000E0B66"/>
    <w:rsid w:val="000E24D6"/>
    <w:rsid w:val="000E2D0B"/>
    <w:rsid w:val="000E3B88"/>
    <w:rsid w:val="000E3C04"/>
    <w:rsid w:val="000E4162"/>
    <w:rsid w:val="000E58F9"/>
    <w:rsid w:val="000E5EC7"/>
    <w:rsid w:val="000E655D"/>
    <w:rsid w:val="000E7563"/>
    <w:rsid w:val="000F133B"/>
    <w:rsid w:val="000F1E6B"/>
    <w:rsid w:val="000F2B9C"/>
    <w:rsid w:val="000F2BF0"/>
    <w:rsid w:val="000F3654"/>
    <w:rsid w:val="000F3D07"/>
    <w:rsid w:val="000F4B25"/>
    <w:rsid w:val="000F533C"/>
    <w:rsid w:val="000F5714"/>
    <w:rsid w:val="000F5CC6"/>
    <w:rsid w:val="000F6927"/>
    <w:rsid w:val="000F70C4"/>
    <w:rsid w:val="000F7778"/>
    <w:rsid w:val="000F7E9A"/>
    <w:rsid w:val="000F7EF2"/>
    <w:rsid w:val="0010035E"/>
    <w:rsid w:val="00100773"/>
    <w:rsid w:val="0010240C"/>
    <w:rsid w:val="001027B5"/>
    <w:rsid w:val="0010391E"/>
    <w:rsid w:val="0010460A"/>
    <w:rsid w:val="0010583E"/>
    <w:rsid w:val="001069E0"/>
    <w:rsid w:val="00110078"/>
    <w:rsid w:val="0011433B"/>
    <w:rsid w:val="001161A6"/>
    <w:rsid w:val="001179BE"/>
    <w:rsid w:val="00121972"/>
    <w:rsid w:val="00121D00"/>
    <w:rsid w:val="0012344A"/>
    <w:rsid w:val="0012404E"/>
    <w:rsid w:val="0012459E"/>
    <w:rsid w:val="00124F81"/>
    <w:rsid w:val="00127B4A"/>
    <w:rsid w:val="00127C0E"/>
    <w:rsid w:val="00131734"/>
    <w:rsid w:val="00134176"/>
    <w:rsid w:val="0013458B"/>
    <w:rsid w:val="0013467C"/>
    <w:rsid w:val="00137259"/>
    <w:rsid w:val="00137550"/>
    <w:rsid w:val="0013788A"/>
    <w:rsid w:val="00137D00"/>
    <w:rsid w:val="00137E4C"/>
    <w:rsid w:val="0014039A"/>
    <w:rsid w:val="00141A24"/>
    <w:rsid w:val="00141B54"/>
    <w:rsid w:val="001440A1"/>
    <w:rsid w:val="001443A5"/>
    <w:rsid w:val="0014498D"/>
    <w:rsid w:val="00144ED4"/>
    <w:rsid w:val="00145629"/>
    <w:rsid w:val="001462E5"/>
    <w:rsid w:val="0014640D"/>
    <w:rsid w:val="00146DCD"/>
    <w:rsid w:val="00147075"/>
    <w:rsid w:val="001470FE"/>
    <w:rsid w:val="0014727C"/>
    <w:rsid w:val="0015131E"/>
    <w:rsid w:val="0015360F"/>
    <w:rsid w:val="00153B11"/>
    <w:rsid w:val="00154507"/>
    <w:rsid w:val="001547B0"/>
    <w:rsid w:val="001554ED"/>
    <w:rsid w:val="00155CF6"/>
    <w:rsid w:val="00156C48"/>
    <w:rsid w:val="00157B1C"/>
    <w:rsid w:val="001607FC"/>
    <w:rsid w:val="00162339"/>
    <w:rsid w:val="0016314C"/>
    <w:rsid w:val="0016328E"/>
    <w:rsid w:val="00163C82"/>
    <w:rsid w:val="00163F16"/>
    <w:rsid w:val="0016446B"/>
    <w:rsid w:val="00164A39"/>
    <w:rsid w:val="001656B9"/>
    <w:rsid w:val="001657C2"/>
    <w:rsid w:val="0016599E"/>
    <w:rsid w:val="00166F0D"/>
    <w:rsid w:val="00167323"/>
    <w:rsid w:val="00171667"/>
    <w:rsid w:val="00171728"/>
    <w:rsid w:val="00171FE3"/>
    <w:rsid w:val="0017305F"/>
    <w:rsid w:val="0017314D"/>
    <w:rsid w:val="001735AE"/>
    <w:rsid w:val="00173701"/>
    <w:rsid w:val="00174629"/>
    <w:rsid w:val="00174A8B"/>
    <w:rsid w:val="00175412"/>
    <w:rsid w:val="00177EF2"/>
    <w:rsid w:val="00180AF1"/>
    <w:rsid w:val="00180E90"/>
    <w:rsid w:val="00181639"/>
    <w:rsid w:val="00181C61"/>
    <w:rsid w:val="001835EB"/>
    <w:rsid w:val="00184367"/>
    <w:rsid w:val="001844BC"/>
    <w:rsid w:val="00184E48"/>
    <w:rsid w:val="00185300"/>
    <w:rsid w:val="00186076"/>
    <w:rsid w:val="00186E48"/>
    <w:rsid w:val="001875C4"/>
    <w:rsid w:val="001900A7"/>
    <w:rsid w:val="00190777"/>
    <w:rsid w:val="00191D21"/>
    <w:rsid w:val="00195245"/>
    <w:rsid w:val="0019561C"/>
    <w:rsid w:val="001957F9"/>
    <w:rsid w:val="0019607C"/>
    <w:rsid w:val="001968BD"/>
    <w:rsid w:val="001970E1"/>
    <w:rsid w:val="00197431"/>
    <w:rsid w:val="00197CE8"/>
    <w:rsid w:val="001A2E09"/>
    <w:rsid w:val="001A380A"/>
    <w:rsid w:val="001A42F9"/>
    <w:rsid w:val="001A4C64"/>
    <w:rsid w:val="001A4D7E"/>
    <w:rsid w:val="001A54F8"/>
    <w:rsid w:val="001A5DC6"/>
    <w:rsid w:val="001A6C3B"/>
    <w:rsid w:val="001A6F7F"/>
    <w:rsid w:val="001A731A"/>
    <w:rsid w:val="001A74E7"/>
    <w:rsid w:val="001B0042"/>
    <w:rsid w:val="001B0BFA"/>
    <w:rsid w:val="001B18DE"/>
    <w:rsid w:val="001B1E03"/>
    <w:rsid w:val="001B33FF"/>
    <w:rsid w:val="001B3989"/>
    <w:rsid w:val="001B3BA1"/>
    <w:rsid w:val="001B3D07"/>
    <w:rsid w:val="001B43DF"/>
    <w:rsid w:val="001B459D"/>
    <w:rsid w:val="001B4B8D"/>
    <w:rsid w:val="001B4D4C"/>
    <w:rsid w:val="001B4F9D"/>
    <w:rsid w:val="001B5411"/>
    <w:rsid w:val="001B55BD"/>
    <w:rsid w:val="001B5D11"/>
    <w:rsid w:val="001B61AD"/>
    <w:rsid w:val="001C0906"/>
    <w:rsid w:val="001C0A2D"/>
    <w:rsid w:val="001C1181"/>
    <w:rsid w:val="001C11BE"/>
    <w:rsid w:val="001C4981"/>
    <w:rsid w:val="001C5393"/>
    <w:rsid w:val="001C589B"/>
    <w:rsid w:val="001C5C66"/>
    <w:rsid w:val="001C67F9"/>
    <w:rsid w:val="001C7EB8"/>
    <w:rsid w:val="001D0923"/>
    <w:rsid w:val="001D0F6E"/>
    <w:rsid w:val="001D20EB"/>
    <w:rsid w:val="001D2BC4"/>
    <w:rsid w:val="001D31CB"/>
    <w:rsid w:val="001D414F"/>
    <w:rsid w:val="001D59B0"/>
    <w:rsid w:val="001D5D52"/>
    <w:rsid w:val="001D6CE0"/>
    <w:rsid w:val="001D7A4C"/>
    <w:rsid w:val="001E0384"/>
    <w:rsid w:val="001E0591"/>
    <w:rsid w:val="001E111D"/>
    <w:rsid w:val="001E3F38"/>
    <w:rsid w:val="001E4196"/>
    <w:rsid w:val="001E6108"/>
    <w:rsid w:val="001F11C9"/>
    <w:rsid w:val="001F1221"/>
    <w:rsid w:val="001F1A9A"/>
    <w:rsid w:val="001F1DCA"/>
    <w:rsid w:val="001F22C4"/>
    <w:rsid w:val="001F336F"/>
    <w:rsid w:val="001F475A"/>
    <w:rsid w:val="001F4B92"/>
    <w:rsid w:val="001F6EE7"/>
    <w:rsid w:val="001F6F97"/>
    <w:rsid w:val="00200A79"/>
    <w:rsid w:val="00200C1F"/>
    <w:rsid w:val="002016E5"/>
    <w:rsid w:val="0020218B"/>
    <w:rsid w:val="00204C6E"/>
    <w:rsid w:val="00205CF9"/>
    <w:rsid w:val="00206C30"/>
    <w:rsid w:val="00207414"/>
    <w:rsid w:val="00207671"/>
    <w:rsid w:val="00210C8F"/>
    <w:rsid w:val="002119DC"/>
    <w:rsid w:val="00211CA0"/>
    <w:rsid w:val="00211DA0"/>
    <w:rsid w:val="00212003"/>
    <w:rsid w:val="00212783"/>
    <w:rsid w:val="00213315"/>
    <w:rsid w:val="002134BA"/>
    <w:rsid w:val="00213B60"/>
    <w:rsid w:val="002144A9"/>
    <w:rsid w:val="00214A24"/>
    <w:rsid w:val="00214CAB"/>
    <w:rsid w:val="0021655A"/>
    <w:rsid w:val="00217977"/>
    <w:rsid w:val="00220386"/>
    <w:rsid w:val="00221056"/>
    <w:rsid w:val="002231EB"/>
    <w:rsid w:val="002237DD"/>
    <w:rsid w:val="00223868"/>
    <w:rsid w:val="00224397"/>
    <w:rsid w:val="002250A2"/>
    <w:rsid w:val="002257E8"/>
    <w:rsid w:val="00225935"/>
    <w:rsid w:val="00227825"/>
    <w:rsid w:val="00227D0A"/>
    <w:rsid w:val="0023105A"/>
    <w:rsid w:val="00231236"/>
    <w:rsid w:val="002312D1"/>
    <w:rsid w:val="00231640"/>
    <w:rsid w:val="002316B1"/>
    <w:rsid w:val="00236B27"/>
    <w:rsid w:val="0023750E"/>
    <w:rsid w:val="00237744"/>
    <w:rsid w:val="0024010E"/>
    <w:rsid w:val="0024028B"/>
    <w:rsid w:val="00241032"/>
    <w:rsid w:val="00241158"/>
    <w:rsid w:val="00241DAC"/>
    <w:rsid w:val="00242A79"/>
    <w:rsid w:val="00242EF7"/>
    <w:rsid w:val="00243D3B"/>
    <w:rsid w:val="00250FCF"/>
    <w:rsid w:val="00252349"/>
    <w:rsid w:val="0025295A"/>
    <w:rsid w:val="002533F2"/>
    <w:rsid w:val="0025371E"/>
    <w:rsid w:val="0025638B"/>
    <w:rsid w:val="00257F68"/>
    <w:rsid w:val="00260B4E"/>
    <w:rsid w:val="002610B7"/>
    <w:rsid w:val="002650E2"/>
    <w:rsid w:val="00265E49"/>
    <w:rsid w:val="00265F28"/>
    <w:rsid w:val="00266044"/>
    <w:rsid w:val="002702A7"/>
    <w:rsid w:val="00271E6A"/>
    <w:rsid w:val="00273DA8"/>
    <w:rsid w:val="0027537A"/>
    <w:rsid w:val="002761F7"/>
    <w:rsid w:val="0027718B"/>
    <w:rsid w:val="00277783"/>
    <w:rsid w:val="00277D66"/>
    <w:rsid w:val="00280290"/>
    <w:rsid w:val="00280B02"/>
    <w:rsid w:val="00281B84"/>
    <w:rsid w:val="0028221C"/>
    <w:rsid w:val="00283FEE"/>
    <w:rsid w:val="0028524D"/>
    <w:rsid w:val="00287AFF"/>
    <w:rsid w:val="00287CEA"/>
    <w:rsid w:val="0029222D"/>
    <w:rsid w:val="00293717"/>
    <w:rsid w:val="00293783"/>
    <w:rsid w:val="00293CCB"/>
    <w:rsid w:val="00294A8B"/>
    <w:rsid w:val="00296FE8"/>
    <w:rsid w:val="00297786"/>
    <w:rsid w:val="002A0346"/>
    <w:rsid w:val="002A0EEB"/>
    <w:rsid w:val="002A14F8"/>
    <w:rsid w:val="002A184F"/>
    <w:rsid w:val="002A3563"/>
    <w:rsid w:val="002A46DE"/>
    <w:rsid w:val="002A4C8F"/>
    <w:rsid w:val="002A5131"/>
    <w:rsid w:val="002A51B3"/>
    <w:rsid w:val="002A7C6E"/>
    <w:rsid w:val="002B092F"/>
    <w:rsid w:val="002B31A1"/>
    <w:rsid w:val="002B434C"/>
    <w:rsid w:val="002B4EE1"/>
    <w:rsid w:val="002B56CD"/>
    <w:rsid w:val="002C0009"/>
    <w:rsid w:val="002C0970"/>
    <w:rsid w:val="002C12E8"/>
    <w:rsid w:val="002C1532"/>
    <w:rsid w:val="002C25D8"/>
    <w:rsid w:val="002C39DC"/>
    <w:rsid w:val="002C3DF4"/>
    <w:rsid w:val="002C4719"/>
    <w:rsid w:val="002C55EE"/>
    <w:rsid w:val="002C6FF2"/>
    <w:rsid w:val="002C799B"/>
    <w:rsid w:val="002D2640"/>
    <w:rsid w:val="002D31EE"/>
    <w:rsid w:val="002D48C5"/>
    <w:rsid w:val="002D5AF1"/>
    <w:rsid w:val="002D5E70"/>
    <w:rsid w:val="002D5FA9"/>
    <w:rsid w:val="002D66AD"/>
    <w:rsid w:val="002D72AE"/>
    <w:rsid w:val="002D7704"/>
    <w:rsid w:val="002D7A79"/>
    <w:rsid w:val="002D7E05"/>
    <w:rsid w:val="002E2C5E"/>
    <w:rsid w:val="002E584F"/>
    <w:rsid w:val="002E6F01"/>
    <w:rsid w:val="002E738B"/>
    <w:rsid w:val="002F1818"/>
    <w:rsid w:val="002F1BC8"/>
    <w:rsid w:val="002F24F0"/>
    <w:rsid w:val="002F2B5E"/>
    <w:rsid w:val="002F3243"/>
    <w:rsid w:val="002F339C"/>
    <w:rsid w:val="002F4014"/>
    <w:rsid w:val="002F4441"/>
    <w:rsid w:val="002F5213"/>
    <w:rsid w:val="002F632C"/>
    <w:rsid w:val="002F6A7A"/>
    <w:rsid w:val="002F75CB"/>
    <w:rsid w:val="002F7CC7"/>
    <w:rsid w:val="002F7F92"/>
    <w:rsid w:val="00300748"/>
    <w:rsid w:val="003018C1"/>
    <w:rsid w:val="00302254"/>
    <w:rsid w:val="00303BF0"/>
    <w:rsid w:val="00305E2D"/>
    <w:rsid w:val="0030602F"/>
    <w:rsid w:val="00306D6A"/>
    <w:rsid w:val="00307CB6"/>
    <w:rsid w:val="003104CD"/>
    <w:rsid w:val="00311DE6"/>
    <w:rsid w:val="00311F7D"/>
    <w:rsid w:val="00314722"/>
    <w:rsid w:val="00316783"/>
    <w:rsid w:val="00316990"/>
    <w:rsid w:val="003217F8"/>
    <w:rsid w:val="0032184D"/>
    <w:rsid w:val="00321D91"/>
    <w:rsid w:val="003234EB"/>
    <w:rsid w:val="00324EDD"/>
    <w:rsid w:val="0032552F"/>
    <w:rsid w:val="00325CD4"/>
    <w:rsid w:val="00325D3D"/>
    <w:rsid w:val="003266A3"/>
    <w:rsid w:val="00331250"/>
    <w:rsid w:val="00331BFA"/>
    <w:rsid w:val="00332218"/>
    <w:rsid w:val="003330C4"/>
    <w:rsid w:val="0033366C"/>
    <w:rsid w:val="00333BE0"/>
    <w:rsid w:val="00334751"/>
    <w:rsid w:val="00334896"/>
    <w:rsid w:val="003349E1"/>
    <w:rsid w:val="0033505A"/>
    <w:rsid w:val="0033677E"/>
    <w:rsid w:val="00336CCB"/>
    <w:rsid w:val="003402EE"/>
    <w:rsid w:val="003404CD"/>
    <w:rsid w:val="00340AA2"/>
    <w:rsid w:val="00341ACF"/>
    <w:rsid w:val="0034203E"/>
    <w:rsid w:val="00343C9F"/>
    <w:rsid w:val="00344501"/>
    <w:rsid w:val="00344B6C"/>
    <w:rsid w:val="00344F2B"/>
    <w:rsid w:val="00345712"/>
    <w:rsid w:val="003459AE"/>
    <w:rsid w:val="003461F7"/>
    <w:rsid w:val="00346CBF"/>
    <w:rsid w:val="00347494"/>
    <w:rsid w:val="00347AAC"/>
    <w:rsid w:val="00350195"/>
    <w:rsid w:val="00350449"/>
    <w:rsid w:val="003505C4"/>
    <w:rsid w:val="0035153A"/>
    <w:rsid w:val="00352245"/>
    <w:rsid w:val="0035251E"/>
    <w:rsid w:val="0035467A"/>
    <w:rsid w:val="00354D1F"/>
    <w:rsid w:val="00354E13"/>
    <w:rsid w:val="003553C6"/>
    <w:rsid w:val="00357882"/>
    <w:rsid w:val="00360CF1"/>
    <w:rsid w:val="00362598"/>
    <w:rsid w:val="00364120"/>
    <w:rsid w:val="0036507C"/>
    <w:rsid w:val="003662EE"/>
    <w:rsid w:val="0036671C"/>
    <w:rsid w:val="003678C4"/>
    <w:rsid w:val="00370AA1"/>
    <w:rsid w:val="0037287F"/>
    <w:rsid w:val="00373E80"/>
    <w:rsid w:val="00374493"/>
    <w:rsid w:val="00376170"/>
    <w:rsid w:val="00377293"/>
    <w:rsid w:val="003775FB"/>
    <w:rsid w:val="0037769C"/>
    <w:rsid w:val="0038287C"/>
    <w:rsid w:val="00382AA8"/>
    <w:rsid w:val="003830B6"/>
    <w:rsid w:val="003835B1"/>
    <w:rsid w:val="00385034"/>
    <w:rsid w:val="003852DA"/>
    <w:rsid w:val="003859BC"/>
    <w:rsid w:val="00386A30"/>
    <w:rsid w:val="00387AC1"/>
    <w:rsid w:val="00392942"/>
    <w:rsid w:val="00393520"/>
    <w:rsid w:val="0039374D"/>
    <w:rsid w:val="00394AE7"/>
    <w:rsid w:val="003965BF"/>
    <w:rsid w:val="00397539"/>
    <w:rsid w:val="003A07A7"/>
    <w:rsid w:val="003A0BCB"/>
    <w:rsid w:val="003A16CD"/>
    <w:rsid w:val="003A1A58"/>
    <w:rsid w:val="003A1AD1"/>
    <w:rsid w:val="003A2FC2"/>
    <w:rsid w:val="003A30E7"/>
    <w:rsid w:val="003A3E6B"/>
    <w:rsid w:val="003A4179"/>
    <w:rsid w:val="003A45D0"/>
    <w:rsid w:val="003A6E52"/>
    <w:rsid w:val="003B0730"/>
    <w:rsid w:val="003B1710"/>
    <w:rsid w:val="003B1CA9"/>
    <w:rsid w:val="003B29C6"/>
    <w:rsid w:val="003B3378"/>
    <w:rsid w:val="003B35C3"/>
    <w:rsid w:val="003B3EDD"/>
    <w:rsid w:val="003B468D"/>
    <w:rsid w:val="003B56D6"/>
    <w:rsid w:val="003B7207"/>
    <w:rsid w:val="003C0405"/>
    <w:rsid w:val="003C0AE0"/>
    <w:rsid w:val="003C0BDF"/>
    <w:rsid w:val="003C180E"/>
    <w:rsid w:val="003C18AC"/>
    <w:rsid w:val="003C1F97"/>
    <w:rsid w:val="003C3102"/>
    <w:rsid w:val="003C366D"/>
    <w:rsid w:val="003C3C28"/>
    <w:rsid w:val="003C3FE7"/>
    <w:rsid w:val="003C3FFA"/>
    <w:rsid w:val="003C754D"/>
    <w:rsid w:val="003D02F8"/>
    <w:rsid w:val="003D07B7"/>
    <w:rsid w:val="003D1D25"/>
    <w:rsid w:val="003D1E04"/>
    <w:rsid w:val="003D1EA6"/>
    <w:rsid w:val="003D2DCA"/>
    <w:rsid w:val="003D32C1"/>
    <w:rsid w:val="003D3E70"/>
    <w:rsid w:val="003D4579"/>
    <w:rsid w:val="003D4649"/>
    <w:rsid w:val="003D4858"/>
    <w:rsid w:val="003D4DA3"/>
    <w:rsid w:val="003D686F"/>
    <w:rsid w:val="003D7403"/>
    <w:rsid w:val="003D77B4"/>
    <w:rsid w:val="003E00C0"/>
    <w:rsid w:val="003E0213"/>
    <w:rsid w:val="003E1242"/>
    <w:rsid w:val="003E176C"/>
    <w:rsid w:val="003E1E72"/>
    <w:rsid w:val="003E45F7"/>
    <w:rsid w:val="003E559D"/>
    <w:rsid w:val="003E63AD"/>
    <w:rsid w:val="003E7151"/>
    <w:rsid w:val="003E73B2"/>
    <w:rsid w:val="003E75BA"/>
    <w:rsid w:val="003F0457"/>
    <w:rsid w:val="003F1CB5"/>
    <w:rsid w:val="003F1D6A"/>
    <w:rsid w:val="003F2D8B"/>
    <w:rsid w:val="003F323B"/>
    <w:rsid w:val="003F40D3"/>
    <w:rsid w:val="003F42C7"/>
    <w:rsid w:val="003F50C8"/>
    <w:rsid w:val="003F5C3D"/>
    <w:rsid w:val="003F6239"/>
    <w:rsid w:val="003F6588"/>
    <w:rsid w:val="003F733F"/>
    <w:rsid w:val="003F73EB"/>
    <w:rsid w:val="003F7BB6"/>
    <w:rsid w:val="00400770"/>
    <w:rsid w:val="00402030"/>
    <w:rsid w:val="004037D7"/>
    <w:rsid w:val="00403FBD"/>
    <w:rsid w:val="00404119"/>
    <w:rsid w:val="0040453C"/>
    <w:rsid w:val="004048EA"/>
    <w:rsid w:val="00404C45"/>
    <w:rsid w:val="0040518D"/>
    <w:rsid w:val="00405AFF"/>
    <w:rsid w:val="004072E8"/>
    <w:rsid w:val="00410271"/>
    <w:rsid w:val="004102AF"/>
    <w:rsid w:val="004103B6"/>
    <w:rsid w:val="00412409"/>
    <w:rsid w:val="00412AE0"/>
    <w:rsid w:val="00412DA8"/>
    <w:rsid w:val="004130DD"/>
    <w:rsid w:val="0041341A"/>
    <w:rsid w:val="00414C28"/>
    <w:rsid w:val="00415560"/>
    <w:rsid w:val="00415C51"/>
    <w:rsid w:val="00421046"/>
    <w:rsid w:val="00423BAD"/>
    <w:rsid w:val="004258C4"/>
    <w:rsid w:val="0042639C"/>
    <w:rsid w:val="004270E1"/>
    <w:rsid w:val="00427542"/>
    <w:rsid w:val="004275AF"/>
    <w:rsid w:val="004301CB"/>
    <w:rsid w:val="004312B4"/>
    <w:rsid w:val="004325C4"/>
    <w:rsid w:val="00432B22"/>
    <w:rsid w:val="00434935"/>
    <w:rsid w:val="00435B78"/>
    <w:rsid w:val="00435C41"/>
    <w:rsid w:val="00435D92"/>
    <w:rsid w:val="00435EB8"/>
    <w:rsid w:val="00435F14"/>
    <w:rsid w:val="0043644B"/>
    <w:rsid w:val="0043699A"/>
    <w:rsid w:val="00437533"/>
    <w:rsid w:val="00437815"/>
    <w:rsid w:val="00437EDB"/>
    <w:rsid w:val="00441E67"/>
    <w:rsid w:val="004423BC"/>
    <w:rsid w:val="00443023"/>
    <w:rsid w:val="0044308B"/>
    <w:rsid w:val="00443464"/>
    <w:rsid w:val="00445ED6"/>
    <w:rsid w:val="004463F1"/>
    <w:rsid w:val="004469C0"/>
    <w:rsid w:val="0045008C"/>
    <w:rsid w:val="00454215"/>
    <w:rsid w:val="0045490C"/>
    <w:rsid w:val="00454E04"/>
    <w:rsid w:val="00460084"/>
    <w:rsid w:val="004601E3"/>
    <w:rsid w:val="00461391"/>
    <w:rsid w:val="0046218C"/>
    <w:rsid w:val="00462E54"/>
    <w:rsid w:val="004631D8"/>
    <w:rsid w:val="0046362E"/>
    <w:rsid w:val="00463C3E"/>
    <w:rsid w:val="004640F1"/>
    <w:rsid w:val="00464279"/>
    <w:rsid w:val="00465677"/>
    <w:rsid w:val="004657F1"/>
    <w:rsid w:val="00472AF3"/>
    <w:rsid w:val="00473F79"/>
    <w:rsid w:val="00474217"/>
    <w:rsid w:val="00475F7F"/>
    <w:rsid w:val="004771AA"/>
    <w:rsid w:val="00481145"/>
    <w:rsid w:val="00481652"/>
    <w:rsid w:val="00483704"/>
    <w:rsid w:val="00486A8B"/>
    <w:rsid w:val="00486B07"/>
    <w:rsid w:val="00490066"/>
    <w:rsid w:val="004908CF"/>
    <w:rsid w:val="004913F4"/>
    <w:rsid w:val="00492E9A"/>
    <w:rsid w:val="00494665"/>
    <w:rsid w:val="004956B0"/>
    <w:rsid w:val="00495FC2"/>
    <w:rsid w:val="004966FE"/>
    <w:rsid w:val="00496FF2"/>
    <w:rsid w:val="004A14A7"/>
    <w:rsid w:val="004A1F29"/>
    <w:rsid w:val="004A25D5"/>
    <w:rsid w:val="004A2653"/>
    <w:rsid w:val="004A3B8C"/>
    <w:rsid w:val="004A3F62"/>
    <w:rsid w:val="004A467F"/>
    <w:rsid w:val="004A7282"/>
    <w:rsid w:val="004B06EF"/>
    <w:rsid w:val="004B121A"/>
    <w:rsid w:val="004B285C"/>
    <w:rsid w:val="004B3AF7"/>
    <w:rsid w:val="004B3B1E"/>
    <w:rsid w:val="004B4438"/>
    <w:rsid w:val="004B695D"/>
    <w:rsid w:val="004B7C56"/>
    <w:rsid w:val="004C05DE"/>
    <w:rsid w:val="004C12CE"/>
    <w:rsid w:val="004C2FB1"/>
    <w:rsid w:val="004C327F"/>
    <w:rsid w:val="004C35DA"/>
    <w:rsid w:val="004C3C95"/>
    <w:rsid w:val="004C542C"/>
    <w:rsid w:val="004C5E75"/>
    <w:rsid w:val="004C6C8D"/>
    <w:rsid w:val="004C76DC"/>
    <w:rsid w:val="004C7DFD"/>
    <w:rsid w:val="004D0E56"/>
    <w:rsid w:val="004D1175"/>
    <w:rsid w:val="004D131F"/>
    <w:rsid w:val="004D14BE"/>
    <w:rsid w:val="004D1E03"/>
    <w:rsid w:val="004D1E91"/>
    <w:rsid w:val="004D2ACB"/>
    <w:rsid w:val="004D2BC7"/>
    <w:rsid w:val="004D4AB8"/>
    <w:rsid w:val="004D7489"/>
    <w:rsid w:val="004D74FA"/>
    <w:rsid w:val="004D7C28"/>
    <w:rsid w:val="004E099E"/>
    <w:rsid w:val="004E13EA"/>
    <w:rsid w:val="004E1E00"/>
    <w:rsid w:val="004E22B6"/>
    <w:rsid w:val="004E2B3C"/>
    <w:rsid w:val="004E352A"/>
    <w:rsid w:val="004E3C6B"/>
    <w:rsid w:val="004E7738"/>
    <w:rsid w:val="004F0281"/>
    <w:rsid w:val="004F2B62"/>
    <w:rsid w:val="004F367F"/>
    <w:rsid w:val="004F373D"/>
    <w:rsid w:val="004F4AFA"/>
    <w:rsid w:val="004F525F"/>
    <w:rsid w:val="004F58CE"/>
    <w:rsid w:val="004F6E03"/>
    <w:rsid w:val="004F6F6D"/>
    <w:rsid w:val="004F73B5"/>
    <w:rsid w:val="004F77A3"/>
    <w:rsid w:val="00500C03"/>
    <w:rsid w:val="00501BE5"/>
    <w:rsid w:val="005024C5"/>
    <w:rsid w:val="00502722"/>
    <w:rsid w:val="005037EF"/>
    <w:rsid w:val="00504627"/>
    <w:rsid w:val="0050477E"/>
    <w:rsid w:val="00504A55"/>
    <w:rsid w:val="0050526C"/>
    <w:rsid w:val="00505BA7"/>
    <w:rsid w:val="00505D97"/>
    <w:rsid w:val="00505E68"/>
    <w:rsid w:val="00511EF4"/>
    <w:rsid w:val="00511FA2"/>
    <w:rsid w:val="00512DF6"/>
    <w:rsid w:val="00513771"/>
    <w:rsid w:val="00513B1A"/>
    <w:rsid w:val="005154D1"/>
    <w:rsid w:val="0051730C"/>
    <w:rsid w:val="00520498"/>
    <w:rsid w:val="0052058C"/>
    <w:rsid w:val="00523A53"/>
    <w:rsid w:val="00523E57"/>
    <w:rsid w:val="005253DC"/>
    <w:rsid w:val="00525AF3"/>
    <w:rsid w:val="00525C14"/>
    <w:rsid w:val="0052725E"/>
    <w:rsid w:val="005279DF"/>
    <w:rsid w:val="00527A50"/>
    <w:rsid w:val="005300E7"/>
    <w:rsid w:val="00530530"/>
    <w:rsid w:val="00531015"/>
    <w:rsid w:val="0053108C"/>
    <w:rsid w:val="00532640"/>
    <w:rsid w:val="00532F16"/>
    <w:rsid w:val="005337E5"/>
    <w:rsid w:val="005342F2"/>
    <w:rsid w:val="00534C8F"/>
    <w:rsid w:val="0053576A"/>
    <w:rsid w:val="005377BC"/>
    <w:rsid w:val="00537878"/>
    <w:rsid w:val="00541835"/>
    <w:rsid w:val="005419EC"/>
    <w:rsid w:val="00542602"/>
    <w:rsid w:val="00542F36"/>
    <w:rsid w:val="0054343B"/>
    <w:rsid w:val="0054530C"/>
    <w:rsid w:val="00545B2B"/>
    <w:rsid w:val="005460AE"/>
    <w:rsid w:val="00546764"/>
    <w:rsid w:val="005477D8"/>
    <w:rsid w:val="0054788B"/>
    <w:rsid w:val="005504DE"/>
    <w:rsid w:val="00551319"/>
    <w:rsid w:val="0055167B"/>
    <w:rsid w:val="00551C0A"/>
    <w:rsid w:val="00552CA8"/>
    <w:rsid w:val="00553BB8"/>
    <w:rsid w:val="00553E46"/>
    <w:rsid w:val="00554131"/>
    <w:rsid w:val="0055434E"/>
    <w:rsid w:val="00554E1A"/>
    <w:rsid w:val="0055598E"/>
    <w:rsid w:val="0055677C"/>
    <w:rsid w:val="00560311"/>
    <w:rsid w:val="00560C1E"/>
    <w:rsid w:val="0056172E"/>
    <w:rsid w:val="0056208F"/>
    <w:rsid w:val="0057001E"/>
    <w:rsid w:val="0057153E"/>
    <w:rsid w:val="005721F3"/>
    <w:rsid w:val="005722D3"/>
    <w:rsid w:val="00572A55"/>
    <w:rsid w:val="005737C3"/>
    <w:rsid w:val="00573868"/>
    <w:rsid w:val="005745A5"/>
    <w:rsid w:val="0057554B"/>
    <w:rsid w:val="005760A3"/>
    <w:rsid w:val="00576242"/>
    <w:rsid w:val="00576FED"/>
    <w:rsid w:val="00580870"/>
    <w:rsid w:val="00581EE7"/>
    <w:rsid w:val="005820B9"/>
    <w:rsid w:val="0058299C"/>
    <w:rsid w:val="005839BF"/>
    <w:rsid w:val="00587110"/>
    <w:rsid w:val="00587590"/>
    <w:rsid w:val="00590F92"/>
    <w:rsid w:val="00592901"/>
    <w:rsid w:val="00593317"/>
    <w:rsid w:val="00594303"/>
    <w:rsid w:val="0059438A"/>
    <w:rsid w:val="0059483D"/>
    <w:rsid w:val="0059530A"/>
    <w:rsid w:val="0059571A"/>
    <w:rsid w:val="0059603D"/>
    <w:rsid w:val="0059666B"/>
    <w:rsid w:val="005970D1"/>
    <w:rsid w:val="005A2487"/>
    <w:rsid w:val="005A38BA"/>
    <w:rsid w:val="005A3D88"/>
    <w:rsid w:val="005A5119"/>
    <w:rsid w:val="005A521D"/>
    <w:rsid w:val="005A67F1"/>
    <w:rsid w:val="005A6E30"/>
    <w:rsid w:val="005A78BA"/>
    <w:rsid w:val="005B0D85"/>
    <w:rsid w:val="005B20CA"/>
    <w:rsid w:val="005B35CE"/>
    <w:rsid w:val="005B3DC7"/>
    <w:rsid w:val="005B4D2E"/>
    <w:rsid w:val="005B5342"/>
    <w:rsid w:val="005B73AA"/>
    <w:rsid w:val="005C1A5B"/>
    <w:rsid w:val="005C1F96"/>
    <w:rsid w:val="005C2170"/>
    <w:rsid w:val="005C272D"/>
    <w:rsid w:val="005C4837"/>
    <w:rsid w:val="005C5B12"/>
    <w:rsid w:val="005C7CFA"/>
    <w:rsid w:val="005C7FA8"/>
    <w:rsid w:val="005D0369"/>
    <w:rsid w:val="005D04FD"/>
    <w:rsid w:val="005D08F1"/>
    <w:rsid w:val="005D100E"/>
    <w:rsid w:val="005D29D6"/>
    <w:rsid w:val="005D4A23"/>
    <w:rsid w:val="005D50AD"/>
    <w:rsid w:val="005D6141"/>
    <w:rsid w:val="005D68A4"/>
    <w:rsid w:val="005D6BDB"/>
    <w:rsid w:val="005D77CA"/>
    <w:rsid w:val="005D7E59"/>
    <w:rsid w:val="005E014E"/>
    <w:rsid w:val="005E01B5"/>
    <w:rsid w:val="005E027D"/>
    <w:rsid w:val="005E0E3D"/>
    <w:rsid w:val="005E19C4"/>
    <w:rsid w:val="005E3361"/>
    <w:rsid w:val="005E33D9"/>
    <w:rsid w:val="005E52A9"/>
    <w:rsid w:val="005E54D3"/>
    <w:rsid w:val="005E66C1"/>
    <w:rsid w:val="005E7BED"/>
    <w:rsid w:val="005E7FCE"/>
    <w:rsid w:val="005F050F"/>
    <w:rsid w:val="005F2ADE"/>
    <w:rsid w:val="005F2DA6"/>
    <w:rsid w:val="005F3474"/>
    <w:rsid w:val="005F3526"/>
    <w:rsid w:val="005F375E"/>
    <w:rsid w:val="005F3FA5"/>
    <w:rsid w:val="005F4F69"/>
    <w:rsid w:val="005F55B8"/>
    <w:rsid w:val="005F6935"/>
    <w:rsid w:val="0060352E"/>
    <w:rsid w:val="00604163"/>
    <w:rsid w:val="00604264"/>
    <w:rsid w:val="006044A3"/>
    <w:rsid w:val="00605118"/>
    <w:rsid w:val="006060E4"/>
    <w:rsid w:val="006066D2"/>
    <w:rsid w:val="00606C20"/>
    <w:rsid w:val="0061037F"/>
    <w:rsid w:val="00613462"/>
    <w:rsid w:val="00613BCB"/>
    <w:rsid w:val="0061484C"/>
    <w:rsid w:val="00615217"/>
    <w:rsid w:val="006165EB"/>
    <w:rsid w:val="006174BF"/>
    <w:rsid w:val="00617538"/>
    <w:rsid w:val="00617DF5"/>
    <w:rsid w:val="00617E27"/>
    <w:rsid w:val="0062175A"/>
    <w:rsid w:val="00621A71"/>
    <w:rsid w:val="00621DE5"/>
    <w:rsid w:val="00622413"/>
    <w:rsid w:val="00622C64"/>
    <w:rsid w:val="006235E4"/>
    <w:rsid w:val="00624DA2"/>
    <w:rsid w:val="00626F1F"/>
    <w:rsid w:val="006270CC"/>
    <w:rsid w:val="00630089"/>
    <w:rsid w:val="006312D9"/>
    <w:rsid w:val="00632527"/>
    <w:rsid w:val="00632A76"/>
    <w:rsid w:val="00632A8A"/>
    <w:rsid w:val="00633086"/>
    <w:rsid w:val="006330E6"/>
    <w:rsid w:val="0063338C"/>
    <w:rsid w:val="00633E8C"/>
    <w:rsid w:val="00633FEE"/>
    <w:rsid w:val="00635A91"/>
    <w:rsid w:val="00637AB9"/>
    <w:rsid w:val="00640A4E"/>
    <w:rsid w:val="00641E85"/>
    <w:rsid w:val="00642A3D"/>
    <w:rsid w:val="00642A4C"/>
    <w:rsid w:val="00642C66"/>
    <w:rsid w:val="00643413"/>
    <w:rsid w:val="006437D4"/>
    <w:rsid w:val="00643E58"/>
    <w:rsid w:val="0064446E"/>
    <w:rsid w:val="00645DED"/>
    <w:rsid w:val="006462E6"/>
    <w:rsid w:val="00646654"/>
    <w:rsid w:val="00647EFB"/>
    <w:rsid w:val="006509D3"/>
    <w:rsid w:val="00650B32"/>
    <w:rsid w:val="00650C28"/>
    <w:rsid w:val="00650C5A"/>
    <w:rsid w:val="00651262"/>
    <w:rsid w:val="006514F4"/>
    <w:rsid w:val="00651879"/>
    <w:rsid w:val="0065335B"/>
    <w:rsid w:val="0065414C"/>
    <w:rsid w:val="006552AA"/>
    <w:rsid w:val="0065554A"/>
    <w:rsid w:val="00655617"/>
    <w:rsid w:val="00655B58"/>
    <w:rsid w:val="006565DA"/>
    <w:rsid w:val="0066083A"/>
    <w:rsid w:val="00661E88"/>
    <w:rsid w:val="0066402D"/>
    <w:rsid w:val="0066558A"/>
    <w:rsid w:val="006673FC"/>
    <w:rsid w:val="00667A40"/>
    <w:rsid w:val="00667E4B"/>
    <w:rsid w:val="00670997"/>
    <w:rsid w:val="00670B58"/>
    <w:rsid w:val="006718EE"/>
    <w:rsid w:val="00671CCA"/>
    <w:rsid w:val="00672696"/>
    <w:rsid w:val="00672A32"/>
    <w:rsid w:val="00674EF1"/>
    <w:rsid w:val="006769C7"/>
    <w:rsid w:val="00677BE1"/>
    <w:rsid w:val="006813A5"/>
    <w:rsid w:val="006830C4"/>
    <w:rsid w:val="00683CE7"/>
    <w:rsid w:val="00683F3D"/>
    <w:rsid w:val="006840A1"/>
    <w:rsid w:val="00684184"/>
    <w:rsid w:val="00684518"/>
    <w:rsid w:val="00685EDA"/>
    <w:rsid w:val="0068715E"/>
    <w:rsid w:val="0069127A"/>
    <w:rsid w:val="00691666"/>
    <w:rsid w:val="006926AA"/>
    <w:rsid w:val="0069317C"/>
    <w:rsid w:val="00694BAC"/>
    <w:rsid w:val="00694FF9"/>
    <w:rsid w:val="00695C7D"/>
    <w:rsid w:val="00696202"/>
    <w:rsid w:val="00696666"/>
    <w:rsid w:val="00696808"/>
    <w:rsid w:val="006A0090"/>
    <w:rsid w:val="006A03ED"/>
    <w:rsid w:val="006A076E"/>
    <w:rsid w:val="006A1558"/>
    <w:rsid w:val="006A17E6"/>
    <w:rsid w:val="006A1BD3"/>
    <w:rsid w:val="006A1F9A"/>
    <w:rsid w:val="006A2D1E"/>
    <w:rsid w:val="006A472F"/>
    <w:rsid w:val="006A5407"/>
    <w:rsid w:val="006A6F28"/>
    <w:rsid w:val="006B016A"/>
    <w:rsid w:val="006B07BC"/>
    <w:rsid w:val="006B3B1E"/>
    <w:rsid w:val="006B3B48"/>
    <w:rsid w:val="006B43C6"/>
    <w:rsid w:val="006B4EAC"/>
    <w:rsid w:val="006B534A"/>
    <w:rsid w:val="006B54F6"/>
    <w:rsid w:val="006B5988"/>
    <w:rsid w:val="006B6656"/>
    <w:rsid w:val="006B70B2"/>
    <w:rsid w:val="006B7D1A"/>
    <w:rsid w:val="006C010E"/>
    <w:rsid w:val="006C0AE0"/>
    <w:rsid w:val="006C160C"/>
    <w:rsid w:val="006C1A4A"/>
    <w:rsid w:val="006C2666"/>
    <w:rsid w:val="006C31B4"/>
    <w:rsid w:val="006C43A7"/>
    <w:rsid w:val="006C55CE"/>
    <w:rsid w:val="006C5DAD"/>
    <w:rsid w:val="006C6EC9"/>
    <w:rsid w:val="006C7377"/>
    <w:rsid w:val="006D0A17"/>
    <w:rsid w:val="006D29D3"/>
    <w:rsid w:val="006D40EE"/>
    <w:rsid w:val="006D50FE"/>
    <w:rsid w:val="006D51B6"/>
    <w:rsid w:val="006D66AD"/>
    <w:rsid w:val="006D72F1"/>
    <w:rsid w:val="006D7A55"/>
    <w:rsid w:val="006E1182"/>
    <w:rsid w:val="006E16F0"/>
    <w:rsid w:val="006E1B35"/>
    <w:rsid w:val="006E20F9"/>
    <w:rsid w:val="006E2A7E"/>
    <w:rsid w:val="006E3119"/>
    <w:rsid w:val="006E3197"/>
    <w:rsid w:val="006E3B40"/>
    <w:rsid w:val="006E4B16"/>
    <w:rsid w:val="006E7CC7"/>
    <w:rsid w:val="006F0247"/>
    <w:rsid w:val="006F120D"/>
    <w:rsid w:val="006F1CA1"/>
    <w:rsid w:val="006F28DF"/>
    <w:rsid w:val="006F48AE"/>
    <w:rsid w:val="006F7F1D"/>
    <w:rsid w:val="0070083C"/>
    <w:rsid w:val="00701196"/>
    <w:rsid w:val="0070139D"/>
    <w:rsid w:val="00701408"/>
    <w:rsid w:val="0070226F"/>
    <w:rsid w:val="007026F5"/>
    <w:rsid w:val="0070288F"/>
    <w:rsid w:val="00703509"/>
    <w:rsid w:val="0070474A"/>
    <w:rsid w:val="0070494B"/>
    <w:rsid w:val="00705ED8"/>
    <w:rsid w:val="0070606A"/>
    <w:rsid w:val="00707014"/>
    <w:rsid w:val="00707C0D"/>
    <w:rsid w:val="00711474"/>
    <w:rsid w:val="00711AF2"/>
    <w:rsid w:val="00714C0F"/>
    <w:rsid w:val="00715A75"/>
    <w:rsid w:val="00717A9B"/>
    <w:rsid w:val="00720730"/>
    <w:rsid w:val="00720B17"/>
    <w:rsid w:val="00721B2C"/>
    <w:rsid w:val="00722370"/>
    <w:rsid w:val="00722F19"/>
    <w:rsid w:val="00724522"/>
    <w:rsid w:val="007246CE"/>
    <w:rsid w:val="007257C1"/>
    <w:rsid w:val="007262AC"/>
    <w:rsid w:val="00727491"/>
    <w:rsid w:val="0072750D"/>
    <w:rsid w:val="00731A77"/>
    <w:rsid w:val="0073772D"/>
    <w:rsid w:val="007407C9"/>
    <w:rsid w:val="00741442"/>
    <w:rsid w:val="00741525"/>
    <w:rsid w:val="00741821"/>
    <w:rsid w:val="007438FA"/>
    <w:rsid w:val="007441C6"/>
    <w:rsid w:val="0074422B"/>
    <w:rsid w:val="00744858"/>
    <w:rsid w:val="00744D7D"/>
    <w:rsid w:val="00746010"/>
    <w:rsid w:val="00747738"/>
    <w:rsid w:val="00747D94"/>
    <w:rsid w:val="00747ED6"/>
    <w:rsid w:val="007501A0"/>
    <w:rsid w:val="0075039D"/>
    <w:rsid w:val="00750938"/>
    <w:rsid w:val="00751283"/>
    <w:rsid w:val="00751AA6"/>
    <w:rsid w:val="00751B2B"/>
    <w:rsid w:val="007534E7"/>
    <w:rsid w:val="00755223"/>
    <w:rsid w:val="0076063A"/>
    <w:rsid w:val="00761D97"/>
    <w:rsid w:val="00762308"/>
    <w:rsid w:val="00762E6F"/>
    <w:rsid w:val="00762FA3"/>
    <w:rsid w:val="00763609"/>
    <w:rsid w:val="00763F1B"/>
    <w:rsid w:val="00764727"/>
    <w:rsid w:val="007704CF"/>
    <w:rsid w:val="00770B88"/>
    <w:rsid w:val="00771015"/>
    <w:rsid w:val="00771A89"/>
    <w:rsid w:val="00773E21"/>
    <w:rsid w:val="007741B3"/>
    <w:rsid w:val="0077463A"/>
    <w:rsid w:val="00774A0E"/>
    <w:rsid w:val="00774D5B"/>
    <w:rsid w:val="0077504A"/>
    <w:rsid w:val="00775107"/>
    <w:rsid w:val="00776012"/>
    <w:rsid w:val="00776A37"/>
    <w:rsid w:val="0078062D"/>
    <w:rsid w:val="007809A0"/>
    <w:rsid w:val="00780B44"/>
    <w:rsid w:val="0078152C"/>
    <w:rsid w:val="00781951"/>
    <w:rsid w:val="00781C61"/>
    <w:rsid w:val="00783281"/>
    <w:rsid w:val="00783451"/>
    <w:rsid w:val="0078393E"/>
    <w:rsid w:val="00784449"/>
    <w:rsid w:val="0078485C"/>
    <w:rsid w:val="00784D59"/>
    <w:rsid w:val="007858B7"/>
    <w:rsid w:val="007861AC"/>
    <w:rsid w:val="007868BB"/>
    <w:rsid w:val="00786BF1"/>
    <w:rsid w:val="00786DA5"/>
    <w:rsid w:val="007871FB"/>
    <w:rsid w:val="00787DB6"/>
    <w:rsid w:val="00787F40"/>
    <w:rsid w:val="00790468"/>
    <w:rsid w:val="007915FD"/>
    <w:rsid w:val="007924DB"/>
    <w:rsid w:val="007929E5"/>
    <w:rsid w:val="007956FB"/>
    <w:rsid w:val="00797CB8"/>
    <w:rsid w:val="00797EE8"/>
    <w:rsid w:val="007A02F2"/>
    <w:rsid w:val="007A034B"/>
    <w:rsid w:val="007A1C02"/>
    <w:rsid w:val="007A2093"/>
    <w:rsid w:val="007A21BA"/>
    <w:rsid w:val="007A560E"/>
    <w:rsid w:val="007A596B"/>
    <w:rsid w:val="007A5B4B"/>
    <w:rsid w:val="007A683B"/>
    <w:rsid w:val="007B0A16"/>
    <w:rsid w:val="007B0DB8"/>
    <w:rsid w:val="007B1451"/>
    <w:rsid w:val="007B1521"/>
    <w:rsid w:val="007B21C3"/>
    <w:rsid w:val="007B236E"/>
    <w:rsid w:val="007B25B4"/>
    <w:rsid w:val="007B5E10"/>
    <w:rsid w:val="007B5EBA"/>
    <w:rsid w:val="007B71ED"/>
    <w:rsid w:val="007B7D31"/>
    <w:rsid w:val="007B7E71"/>
    <w:rsid w:val="007C16B4"/>
    <w:rsid w:val="007C2AB6"/>
    <w:rsid w:val="007C4F8B"/>
    <w:rsid w:val="007C6FFD"/>
    <w:rsid w:val="007D0DF8"/>
    <w:rsid w:val="007D0FC4"/>
    <w:rsid w:val="007D1087"/>
    <w:rsid w:val="007D2B40"/>
    <w:rsid w:val="007D572C"/>
    <w:rsid w:val="007D58E6"/>
    <w:rsid w:val="007E0AA6"/>
    <w:rsid w:val="007E52AE"/>
    <w:rsid w:val="007E53DC"/>
    <w:rsid w:val="007E5E27"/>
    <w:rsid w:val="007E5EDE"/>
    <w:rsid w:val="007E64A7"/>
    <w:rsid w:val="007E788D"/>
    <w:rsid w:val="007F0280"/>
    <w:rsid w:val="007F08E1"/>
    <w:rsid w:val="007F17EB"/>
    <w:rsid w:val="007F1A00"/>
    <w:rsid w:val="007F1D39"/>
    <w:rsid w:val="007F2CEC"/>
    <w:rsid w:val="007F57FA"/>
    <w:rsid w:val="007F79E4"/>
    <w:rsid w:val="007F7FA8"/>
    <w:rsid w:val="00800865"/>
    <w:rsid w:val="00801520"/>
    <w:rsid w:val="008018CF"/>
    <w:rsid w:val="0080481F"/>
    <w:rsid w:val="00804AE8"/>
    <w:rsid w:val="008050C5"/>
    <w:rsid w:val="00805BA0"/>
    <w:rsid w:val="0080648E"/>
    <w:rsid w:val="008105A6"/>
    <w:rsid w:val="00810A3B"/>
    <w:rsid w:val="00811035"/>
    <w:rsid w:val="0081202B"/>
    <w:rsid w:val="008128D3"/>
    <w:rsid w:val="00813EFE"/>
    <w:rsid w:val="008145C7"/>
    <w:rsid w:val="0081496E"/>
    <w:rsid w:val="0081659D"/>
    <w:rsid w:val="0082255A"/>
    <w:rsid w:val="0082364C"/>
    <w:rsid w:val="008238A3"/>
    <w:rsid w:val="008242B3"/>
    <w:rsid w:val="008250EE"/>
    <w:rsid w:val="0082607E"/>
    <w:rsid w:val="008269FE"/>
    <w:rsid w:val="00831048"/>
    <w:rsid w:val="0083471F"/>
    <w:rsid w:val="008349B1"/>
    <w:rsid w:val="00834A9F"/>
    <w:rsid w:val="0083533E"/>
    <w:rsid w:val="008366CE"/>
    <w:rsid w:val="00837717"/>
    <w:rsid w:val="00837BD0"/>
    <w:rsid w:val="00841163"/>
    <w:rsid w:val="0084213A"/>
    <w:rsid w:val="008427D5"/>
    <w:rsid w:val="00843310"/>
    <w:rsid w:val="0084437A"/>
    <w:rsid w:val="0084482D"/>
    <w:rsid w:val="00845481"/>
    <w:rsid w:val="00846A47"/>
    <w:rsid w:val="00846ED1"/>
    <w:rsid w:val="008500C3"/>
    <w:rsid w:val="00851B05"/>
    <w:rsid w:val="008527B8"/>
    <w:rsid w:val="00853032"/>
    <w:rsid w:val="008534C9"/>
    <w:rsid w:val="008537F6"/>
    <w:rsid w:val="00854A62"/>
    <w:rsid w:val="008553FF"/>
    <w:rsid w:val="00855AFE"/>
    <w:rsid w:val="00855D1B"/>
    <w:rsid w:val="00856CF9"/>
    <w:rsid w:val="00856E33"/>
    <w:rsid w:val="00856E4D"/>
    <w:rsid w:val="00857693"/>
    <w:rsid w:val="008614B1"/>
    <w:rsid w:val="00862366"/>
    <w:rsid w:val="008635BA"/>
    <w:rsid w:val="00865D83"/>
    <w:rsid w:val="008664A2"/>
    <w:rsid w:val="00867BED"/>
    <w:rsid w:val="00867F9C"/>
    <w:rsid w:val="008702CE"/>
    <w:rsid w:val="008707C9"/>
    <w:rsid w:val="00870923"/>
    <w:rsid w:val="00872145"/>
    <w:rsid w:val="008736EF"/>
    <w:rsid w:val="0087450E"/>
    <w:rsid w:val="0087455B"/>
    <w:rsid w:val="008745EA"/>
    <w:rsid w:val="00874E15"/>
    <w:rsid w:val="008755EF"/>
    <w:rsid w:val="00876933"/>
    <w:rsid w:val="00877C8B"/>
    <w:rsid w:val="008803A7"/>
    <w:rsid w:val="00880BCF"/>
    <w:rsid w:val="0088331C"/>
    <w:rsid w:val="00883A2B"/>
    <w:rsid w:val="00883D72"/>
    <w:rsid w:val="008857CB"/>
    <w:rsid w:val="00890C64"/>
    <w:rsid w:val="00890F6C"/>
    <w:rsid w:val="00891948"/>
    <w:rsid w:val="00891EC2"/>
    <w:rsid w:val="00893FD4"/>
    <w:rsid w:val="00895A2A"/>
    <w:rsid w:val="00897AA6"/>
    <w:rsid w:val="00897D2B"/>
    <w:rsid w:val="008A0916"/>
    <w:rsid w:val="008A10EA"/>
    <w:rsid w:val="008A127A"/>
    <w:rsid w:val="008A16AE"/>
    <w:rsid w:val="008A18F0"/>
    <w:rsid w:val="008A21E8"/>
    <w:rsid w:val="008A2ADC"/>
    <w:rsid w:val="008A3420"/>
    <w:rsid w:val="008A350C"/>
    <w:rsid w:val="008A3B32"/>
    <w:rsid w:val="008A3BB3"/>
    <w:rsid w:val="008A45E4"/>
    <w:rsid w:val="008A547B"/>
    <w:rsid w:val="008A611E"/>
    <w:rsid w:val="008A6120"/>
    <w:rsid w:val="008A6D4C"/>
    <w:rsid w:val="008B0355"/>
    <w:rsid w:val="008B096D"/>
    <w:rsid w:val="008B1D4A"/>
    <w:rsid w:val="008B1D98"/>
    <w:rsid w:val="008B2700"/>
    <w:rsid w:val="008B5BB0"/>
    <w:rsid w:val="008B63E7"/>
    <w:rsid w:val="008B79B5"/>
    <w:rsid w:val="008C0344"/>
    <w:rsid w:val="008C0939"/>
    <w:rsid w:val="008C108D"/>
    <w:rsid w:val="008C149C"/>
    <w:rsid w:val="008C453B"/>
    <w:rsid w:val="008C4586"/>
    <w:rsid w:val="008C4E92"/>
    <w:rsid w:val="008C6029"/>
    <w:rsid w:val="008C669D"/>
    <w:rsid w:val="008C7225"/>
    <w:rsid w:val="008C7951"/>
    <w:rsid w:val="008C795F"/>
    <w:rsid w:val="008D0F0E"/>
    <w:rsid w:val="008D15D3"/>
    <w:rsid w:val="008D2AE2"/>
    <w:rsid w:val="008D3A39"/>
    <w:rsid w:val="008D3FA9"/>
    <w:rsid w:val="008D4B95"/>
    <w:rsid w:val="008D5319"/>
    <w:rsid w:val="008D70AF"/>
    <w:rsid w:val="008D7787"/>
    <w:rsid w:val="008D7B3E"/>
    <w:rsid w:val="008E0220"/>
    <w:rsid w:val="008E038A"/>
    <w:rsid w:val="008E062F"/>
    <w:rsid w:val="008E0DEE"/>
    <w:rsid w:val="008E0E47"/>
    <w:rsid w:val="008E119A"/>
    <w:rsid w:val="008E2FD0"/>
    <w:rsid w:val="008E3F01"/>
    <w:rsid w:val="008E47CA"/>
    <w:rsid w:val="008E5452"/>
    <w:rsid w:val="008E6358"/>
    <w:rsid w:val="008E6D25"/>
    <w:rsid w:val="008E76B7"/>
    <w:rsid w:val="008F0C5F"/>
    <w:rsid w:val="008F1429"/>
    <w:rsid w:val="008F15A0"/>
    <w:rsid w:val="008F2353"/>
    <w:rsid w:val="008F403F"/>
    <w:rsid w:val="008F4C29"/>
    <w:rsid w:val="008F55D3"/>
    <w:rsid w:val="008F5BD3"/>
    <w:rsid w:val="008F6254"/>
    <w:rsid w:val="008F6B4B"/>
    <w:rsid w:val="008F6C43"/>
    <w:rsid w:val="008F7194"/>
    <w:rsid w:val="008F7A4A"/>
    <w:rsid w:val="009019D2"/>
    <w:rsid w:val="00901A41"/>
    <w:rsid w:val="00903350"/>
    <w:rsid w:val="009056BC"/>
    <w:rsid w:val="0090592A"/>
    <w:rsid w:val="0090640E"/>
    <w:rsid w:val="00910A60"/>
    <w:rsid w:val="00911095"/>
    <w:rsid w:val="00911162"/>
    <w:rsid w:val="009111D5"/>
    <w:rsid w:val="009129B3"/>
    <w:rsid w:val="00913807"/>
    <w:rsid w:val="00916503"/>
    <w:rsid w:val="00917149"/>
    <w:rsid w:val="00920BAB"/>
    <w:rsid w:val="009213C1"/>
    <w:rsid w:val="00921E3D"/>
    <w:rsid w:val="00922B3F"/>
    <w:rsid w:val="00923097"/>
    <w:rsid w:val="0092454C"/>
    <w:rsid w:val="00926654"/>
    <w:rsid w:val="0093099C"/>
    <w:rsid w:val="00930D92"/>
    <w:rsid w:val="00930E4E"/>
    <w:rsid w:val="00931001"/>
    <w:rsid w:val="00931DFD"/>
    <w:rsid w:val="009340C6"/>
    <w:rsid w:val="009369D6"/>
    <w:rsid w:val="00937367"/>
    <w:rsid w:val="009373AC"/>
    <w:rsid w:val="00937764"/>
    <w:rsid w:val="009408A9"/>
    <w:rsid w:val="00941064"/>
    <w:rsid w:val="0094167D"/>
    <w:rsid w:val="00942176"/>
    <w:rsid w:val="00942E5D"/>
    <w:rsid w:val="00943CF2"/>
    <w:rsid w:val="00944B7D"/>
    <w:rsid w:val="009455B4"/>
    <w:rsid w:val="00947D09"/>
    <w:rsid w:val="009526C7"/>
    <w:rsid w:val="009527F9"/>
    <w:rsid w:val="009536ED"/>
    <w:rsid w:val="00953C0D"/>
    <w:rsid w:val="00954274"/>
    <w:rsid w:val="009546A3"/>
    <w:rsid w:val="00954DE7"/>
    <w:rsid w:val="0095507C"/>
    <w:rsid w:val="00955803"/>
    <w:rsid w:val="00955942"/>
    <w:rsid w:val="00956C40"/>
    <w:rsid w:val="00956D08"/>
    <w:rsid w:val="00956EC0"/>
    <w:rsid w:val="00957241"/>
    <w:rsid w:val="009578C3"/>
    <w:rsid w:val="00957BAF"/>
    <w:rsid w:val="00960173"/>
    <w:rsid w:val="009620B5"/>
    <w:rsid w:val="00963875"/>
    <w:rsid w:val="00965137"/>
    <w:rsid w:val="0096597F"/>
    <w:rsid w:val="00965D29"/>
    <w:rsid w:val="009662E0"/>
    <w:rsid w:val="00967665"/>
    <w:rsid w:val="00967724"/>
    <w:rsid w:val="00967E7E"/>
    <w:rsid w:val="009701A0"/>
    <w:rsid w:val="0097030A"/>
    <w:rsid w:val="00970378"/>
    <w:rsid w:val="00970AA9"/>
    <w:rsid w:val="00970D8D"/>
    <w:rsid w:val="009721D2"/>
    <w:rsid w:val="00972764"/>
    <w:rsid w:val="00972A18"/>
    <w:rsid w:val="009736A1"/>
    <w:rsid w:val="00974F4C"/>
    <w:rsid w:val="00974FE2"/>
    <w:rsid w:val="00975BF4"/>
    <w:rsid w:val="00975DF9"/>
    <w:rsid w:val="00975EAA"/>
    <w:rsid w:val="009762D7"/>
    <w:rsid w:val="009769FA"/>
    <w:rsid w:val="009777D4"/>
    <w:rsid w:val="0097799A"/>
    <w:rsid w:val="009804BB"/>
    <w:rsid w:val="009805BF"/>
    <w:rsid w:val="009811E9"/>
    <w:rsid w:val="0098342C"/>
    <w:rsid w:val="00983441"/>
    <w:rsid w:val="0098349E"/>
    <w:rsid w:val="00983AF8"/>
    <w:rsid w:val="00984553"/>
    <w:rsid w:val="00984D69"/>
    <w:rsid w:val="00984EF4"/>
    <w:rsid w:val="009858CB"/>
    <w:rsid w:val="00987D83"/>
    <w:rsid w:val="00990C47"/>
    <w:rsid w:val="00991AFF"/>
    <w:rsid w:val="009920F5"/>
    <w:rsid w:val="009923CB"/>
    <w:rsid w:val="009943A6"/>
    <w:rsid w:val="0099475D"/>
    <w:rsid w:val="00994C18"/>
    <w:rsid w:val="00994D25"/>
    <w:rsid w:val="00996F25"/>
    <w:rsid w:val="009971E1"/>
    <w:rsid w:val="009A0073"/>
    <w:rsid w:val="009A02C1"/>
    <w:rsid w:val="009A0C89"/>
    <w:rsid w:val="009A0DBE"/>
    <w:rsid w:val="009A1DEC"/>
    <w:rsid w:val="009A34AE"/>
    <w:rsid w:val="009A3746"/>
    <w:rsid w:val="009A3C64"/>
    <w:rsid w:val="009A465B"/>
    <w:rsid w:val="009A4806"/>
    <w:rsid w:val="009A5BA7"/>
    <w:rsid w:val="009A7B19"/>
    <w:rsid w:val="009B03AC"/>
    <w:rsid w:val="009B0AE0"/>
    <w:rsid w:val="009B1D7A"/>
    <w:rsid w:val="009B42A7"/>
    <w:rsid w:val="009B5713"/>
    <w:rsid w:val="009B5FC7"/>
    <w:rsid w:val="009B67AF"/>
    <w:rsid w:val="009B7FF4"/>
    <w:rsid w:val="009C02F6"/>
    <w:rsid w:val="009C1731"/>
    <w:rsid w:val="009C17AA"/>
    <w:rsid w:val="009C3052"/>
    <w:rsid w:val="009C3565"/>
    <w:rsid w:val="009C36F0"/>
    <w:rsid w:val="009C7104"/>
    <w:rsid w:val="009C78DF"/>
    <w:rsid w:val="009C7AC0"/>
    <w:rsid w:val="009D0A7C"/>
    <w:rsid w:val="009D0C52"/>
    <w:rsid w:val="009D163D"/>
    <w:rsid w:val="009D1B0E"/>
    <w:rsid w:val="009D25BB"/>
    <w:rsid w:val="009D2DC8"/>
    <w:rsid w:val="009D3A15"/>
    <w:rsid w:val="009D664F"/>
    <w:rsid w:val="009D7F37"/>
    <w:rsid w:val="009E12BF"/>
    <w:rsid w:val="009E2303"/>
    <w:rsid w:val="009E2D38"/>
    <w:rsid w:val="009E32C5"/>
    <w:rsid w:val="009E354A"/>
    <w:rsid w:val="009E3FAB"/>
    <w:rsid w:val="009E5645"/>
    <w:rsid w:val="009E66FE"/>
    <w:rsid w:val="009E76E6"/>
    <w:rsid w:val="009F08BA"/>
    <w:rsid w:val="009F1329"/>
    <w:rsid w:val="009F1909"/>
    <w:rsid w:val="009F3E5E"/>
    <w:rsid w:val="009F3F26"/>
    <w:rsid w:val="009F46D3"/>
    <w:rsid w:val="009F5282"/>
    <w:rsid w:val="009F65CB"/>
    <w:rsid w:val="009F7EC1"/>
    <w:rsid w:val="00A019AB"/>
    <w:rsid w:val="00A01B2A"/>
    <w:rsid w:val="00A03EE0"/>
    <w:rsid w:val="00A055A6"/>
    <w:rsid w:val="00A05C11"/>
    <w:rsid w:val="00A06320"/>
    <w:rsid w:val="00A06828"/>
    <w:rsid w:val="00A06D35"/>
    <w:rsid w:val="00A07126"/>
    <w:rsid w:val="00A07A69"/>
    <w:rsid w:val="00A10012"/>
    <w:rsid w:val="00A10074"/>
    <w:rsid w:val="00A11707"/>
    <w:rsid w:val="00A118CB"/>
    <w:rsid w:val="00A1241D"/>
    <w:rsid w:val="00A12ABA"/>
    <w:rsid w:val="00A12E1B"/>
    <w:rsid w:val="00A137F5"/>
    <w:rsid w:val="00A13840"/>
    <w:rsid w:val="00A15399"/>
    <w:rsid w:val="00A159BF"/>
    <w:rsid w:val="00A15A18"/>
    <w:rsid w:val="00A164DF"/>
    <w:rsid w:val="00A207E3"/>
    <w:rsid w:val="00A21038"/>
    <w:rsid w:val="00A2128F"/>
    <w:rsid w:val="00A21ABC"/>
    <w:rsid w:val="00A23652"/>
    <w:rsid w:val="00A23BB2"/>
    <w:rsid w:val="00A24B00"/>
    <w:rsid w:val="00A24CE5"/>
    <w:rsid w:val="00A25914"/>
    <w:rsid w:val="00A26F7D"/>
    <w:rsid w:val="00A274D2"/>
    <w:rsid w:val="00A301EC"/>
    <w:rsid w:val="00A3053E"/>
    <w:rsid w:val="00A309E0"/>
    <w:rsid w:val="00A3147D"/>
    <w:rsid w:val="00A31523"/>
    <w:rsid w:val="00A31A5D"/>
    <w:rsid w:val="00A3580B"/>
    <w:rsid w:val="00A35C08"/>
    <w:rsid w:val="00A41DF6"/>
    <w:rsid w:val="00A4343A"/>
    <w:rsid w:val="00A43AE2"/>
    <w:rsid w:val="00A44338"/>
    <w:rsid w:val="00A44413"/>
    <w:rsid w:val="00A4445B"/>
    <w:rsid w:val="00A44524"/>
    <w:rsid w:val="00A44CBB"/>
    <w:rsid w:val="00A4586C"/>
    <w:rsid w:val="00A46D54"/>
    <w:rsid w:val="00A50C59"/>
    <w:rsid w:val="00A50D2B"/>
    <w:rsid w:val="00A5163B"/>
    <w:rsid w:val="00A527F4"/>
    <w:rsid w:val="00A529B7"/>
    <w:rsid w:val="00A52C17"/>
    <w:rsid w:val="00A534F1"/>
    <w:rsid w:val="00A5362F"/>
    <w:rsid w:val="00A54C59"/>
    <w:rsid w:val="00A55066"/>
    <w:rsid w:val="00A5567E"/>
    <w:rsid w:val="00A56107"/>
    <w:rsid w:val="00A56446"/>
    <w:rsid w:val="00A565ED"/>
    <w:rsid w:val="00A56894"/>
    <w:rsid w:val="00A56EA6"/>
    <w:rsid w:val="00A576F7"/>
    <w:rsid w:val="00A57E72"/>
    <w:rsid w:val="00A57EA3"/>
    <w:rsid w:val="00A57EFC"/>
    <w:rsid w:val="00A61915"/>
    <w:rsid w:val="00A62376"/>
    <w:rsid w:val="00A65612"/>
    <w:rsid w:val="00A66365"/>
    <w:rsid w:val="00A67731"/>
    <w:rsid w:val="00A6781B"/>
    <w:rsid w:val="00A67B5B"/>
    <w:rsid w:val="00A701BC"/>
    <w:rsid w:val="00A70208"/>
    <w:rsid w:val="00A70321"/>
    <w:rsid w:val="00A70DE1"/>
    <w:rsid w:val="00A71920"/>
    <w:rsid w:val="00A724A3"/>
    <w:rsid w:val="00A726D5"/>
    <w:rsid w:val="00A740FB"/>
    <w:rsid w:val="00A7432A"/>
    <w:rsid w:val="00A745B2"/>
    <w:rsid w:val="00A74B5C"/>
    <w:rsid w:val="00A750DA"/>
    <w:rsid w:val="00A766CE"/>
    <w:rsid w:val="00A770E3"/>
    <w:rsid w:val="00A770F4"/>
    <w:rsid w:val="00A81642"/>
    <w:rsid w:val="00A82232"/>
    <w:rsid w:val="00A8350B"/>
    <w:rsid w:val="00A83523"/>
    <w:rsid w:val="00A8576C"/>
    <w:rsid w:val="00A859D6"/>
    <w:rsid w:val="00A86953"/>
    <w:rsid w:val="00A86D41"/>
    <w:rsid w:val="00A87EFA"/>
    <w:rsid w:val="00A903E9"/>
    <w:rsid w:val="00A92CDC"/>
    <w:rsid w:val="00A93209"/>
    <w:rsid w:val="00A93371"/>
    <w:rsid w:val="00A93C7A"/>
    <w:rsid w:val="00A93D9D"/>
    <w:rsid w:val="00A94C46"/>
    <w:rsid w:val="00A94C9A"/>
    <w:rsid w:val="00A95755"/>
    <w:rsid w:val="00A96161"/>
    <w:rsid w:val="00A968E4"/>
    <w:rsid w:val="00A973FA"/>
    <w:rsid w:val="00AA064F"/>
    <w:rsid w:val="00AA0CD0"/>
    <w:rsid w:val="00AA2072"/>
    <w:rsid w:val="00AA2506"/>
    <w:rsid w:val="00AA2A15"/>
    <w:rsid w:val="00AA379D"/>
    <w:rsid w:val="00AA7E72"/>
    <w:rsid w:val="00AB0024"/>
    <w:rsid w:val="00AB010A"/>
    <w:rsid w:val="00AB0CF2"/>
    <w:rsid w:val="00AB152A"/>
    <w:rsid w:val="00AB1AC4"/>
    <w:rsid w:val="00AB1E6C"/>
    <w:rsid w:val="00AB31F9"/>
    <w:rsid w:val="00AB383C"/>
    <w:rsid w:val="00AB3B54"/>
    <w:rsid w:val="00AB49CD"/>
    <w:rsid w:val="00AB53D0"/>
    <w:rsid w:val="00AC0B35"/>
    <w:rsid w:val="00AC15E4"/>
    <w:rsid w:val="00AC1797"/>
    <w:rsid w:val="00AC1E8E"/>
    <w:rsid w:val="00AC34FB"/>
    <w:rsid w:val="00AC3AFE"/>
    <w:rsid w:val="00AC3CC5"/>
    <w:rsid w:val="00AC3E30"/>
    <w:rsid w:val="00AC443C"/>
    <w:rsid w:val="00AC54B9"/>
    <w:rsid w:val="00AD122D"/>
    <w:rsid w:val="00AD1E5E"/>
    <w:rsid w:val="00AD28E8"/>
    <w:rsid w:val="00AD33F1"/>
    <w:rsid w:val="00AD3807"/>
    <w:rsid w:val="00AD3902"/>
    <w:rsid w:val="00AD444D"/>
    <w:rsid w:val="00AD4C04"/>
    <w:rsid w:val="00AD4F5F"/>
    <w:rsid w:val="00AD573B"/>
    <w:rsid w:val="00AD5DE0"/>
    <w:rsid w:val="00AD632C"/>
    <w:rsid w:val="00AD652A"/>
    <w:rsid w:val="00AD6812"/>
    <w:rsid w:val="00AD6B31"/>
    <w:rsid w:val="00AD723E"/>
    <w:rsid w:val="00AD7375"/>
    <w:rsid w:val="00AD7B1B"/>
    <w:rsid w:val="00AE08E3"/>
    <w:rsid w:val="00AE16CD"/>
    <w:rsid w:val="00AE25E5"/>
    <w:rsid w:val="00AE393D"/>
    <w:rsid w:val="00AE3D0D"/>
    <w:rsid w:val="00AE4216"/>
    <w:rsid w:val="00AE57C1"/>
    <w:rsid w:val="00AE589C"/>
    <w:rsid w:val="00AE5F89"/>
    <w:rsid w:val="00AE74AC"/>
    <w:rsid w:val="00AE79BB"/>
    <w:rsid w:val="00AF0C95"/>
    <w:rsid w:val="00AF3348"/>
    <w:rsid w:val="00AF3AC6"/>
    <w:rsid w:val="00AF3B9A"/>
    <w:rsid w:val="00AF4D82"/>
    <w:rsid w:val="00AF5178"/>
    <w:rsid w:val="00AF580E"/>
    <w:rsid w:val="00AF6176"/>
    <w:rsid w:val="00AF7209"/>
    <w:rsid w:val="00B00022"/>
    <w:rsid w:val="00B016A4"/>
    <w:rsid w:val="00B01B12"/>
    <w:rsid w:val="00B01FDC"/>
    <w:rsid w:val="00B0211B"/>
    <w:rsid w:val="00B03587"/>
    <w:rsid w:val="00B035D1"/>
    <w:rsid w:val="00B04038"/>
    <w:rsid w:val="00B04490"/>
    <w:rsid w:val="00B0567B"/>
    <w:rsid w:val="00B0686E"/>
    <w:rsid w:val="00B06C2F"/>
    <w:rsid w:val="00B108F1"/>
    <w:rsid w:val="00B12239"/>
    <w:rsid w:val="00B1276A"/>
    <w:rsid w:val="00B12DC7"/>
    <w:rsid w:val="00B139C1"/>
    <w:rsid w:val="00B142E1"/>
    <w:rsid w:val="00B142E2"/>
    <w:rsid w:val="00B14EEF"/>
    <w:rsid w:val="00B160F6"/>
    <w:rsid w:val="00B17315"/>
    <w:rsid w:val="00B17E66"/>
    <w:rsid w:val="00B21535"/>
    <w:rsid w:val="00B22F2F"/>
    <w:rsid w:val="00B231CC"/>
    <w:rsid w:val="00B24A9B"/>
    <w:rsid w:val="00B251FB"/>
    <w:rsid w:val="00B3095B"/>
    <w:rsid w:val="00B318E5"/>
    <w:rsid w:val="00B31A4D"/>
    <w:rsid w:val="00B31A65"/>
    <w:rsid w:val="00B330B3"/>
    <w:rsid w:val="00B332E0"/>
    <w:rsid w:val="00B3430B"/>
    <w:rsid w:val="00B34CE5"/>
    <w:rsid w:val="00B35AA6"/>
    <w:rsid w:val="00B35AC0"/>
    <w:rsid w:val="00B35B59"/>
    <w:rsid w:val="00B36593"/>
    <w:rsid w:val="00B365EC"/>
    <w:rsid w:val="00B4133C"/>
    <w:rsid w:val="00B416AE"/>
    <w:rsid w:val="00B428A6"/>
    <w:rsid w:val="00B4397B"/>
    <w:rsid w:val="00B44024"/>
    <w:rsid w:val="00B44367"/>
    <w:rsid w:val="00B44483"/>
    <w:rsid w:val="00B4453F"/>
    <w:rsid w:val="00B45379"/>
    <w:rsid w:val="00B46484"/>
    <w:rsid w:val="00B47D0E"/>
    <w:rsid w:val="00B5064A"/>
    <w:rsid w:val="00B50971"/>
    <w:rsid w:val="00B51A1D"/>
    <w:rsid w:val="00B51BB7"/>
    <w:rsid w:val="00B52906"/>
    <w:rsid w:val="00B54309"/>
    <w:rsid w:val="00B54693"/>
    <w:rsid w:val="00B554C9"/>
    <w:rsid w:val="00B5627D"/>
    <w:rsid w:val="00B56780"/>
    <w:rsid w:val="00B56822"/>
    <w:rsid w:val="00B572C0"/>
    <w:rsid w:val="00B6467A"/>
    <w:rsid w:val="00B64866"/>
    <w:rsid w:val="00B658B5"/>
    <w:rsid w:val="00B65D4F"/>
    <w:rsid w:val="00B65D72"/>
    <w:rsid w:val="00B66795"/>
    <w:rsid w:val="00B67AA6"/>
    <w:rsid w:val="00B70A30"/>
    <w:rsid w:val="00B7306B"/>
    <w:rsid w:val="00B73BF4"/>
    <w:rsid w:val="00B73C2F"/>
    <w:rsid w:val="00B76392"/>
    <w:rsid w:val="00B77FD4"/>
    <w:rsid w:val="00B808C0"/>
    <w:rsid w:val="00B80CA3"/>
    <w:rsid w:val="00B81B62"/>
    <w:rsid w:val="00B81D2F"/>
    <w:rsid w:val="00B8261C"/>
    <w:rsid w:val="00B8269C"/>
    <w:rsid w:val="00B827EB"/>
    <w:rsid w:val="00B82C70"/>
    <w:rsid w:val="00B82F54"/>
    <w:rsid w:val="00B83B61"/>
    <w:rsid w:val="00B87756"/>
    <w:rsid w:val="00B9123F"/>
    <w:rsid w:val="00B91591"/>
    <w:rsid w:val="00B9198B"/>
    <w:rsid w:val="00B91D0A"/>
    <w:rsid w:val="00B9288A"/>
    <w:rsid w:val="00B929D6"/>
    <w:rsid w:val="00B937DF"/>
    <w:rsid w:val="00B93B6A"/>
    <w:rsid w:val="00B94478"/>
    <w:rsid w:val="00B94937"/>
    <w:rsid w:val="00B94E5E"/>
    <w:rsid w:val="00B952D8"/>
    <w:rsid w:val="00BA1095"/>
    <w:rsid w:val="00BA1D17"/>
    <w:rsid w:val="00BA331D"/>
    <w:rsid w:val="00BA3DDF"/>
    <w:rsid w:val="00BA3DE5"/>
    <w:rsid w:val="00BA5972"/>
    <w:rsid w:val="00BA711B"/>
    <w:rsid w:val="00BB00F2"/>
    <w:rsid w:val="00BB11E2"/>
    <w:rsid w:val="00BB19C3"/>
    <w:rsid w:val="00BB1FC7"/>
    <w:rsid w:val="00BB2B00"/>
    <w:rsid w:val="00BB6159"/>
    <w:rsid w:val="00BB6E14"/>
    <w:rsid w:val="00BB728D"/>
    <w:rsid w:val="00BB76B2"/>
    <w:rsid w:val="00BB7AE2"/>
    <w:rsid w:val="00BC1916"/>
    <w:rsid w:val="00BC1ABB"/>
    <w:rsid w:val="00BC1EE9"/>
    <w:rsid w:val="00BC484D"/>
    <w:rsid w:val="00BC4C61"/>
    <w:rsid w:val="00BC5406"/>
    <w:rsid w:val="00BC6199"/>
    <w:rsid w:val="00BC7F1C"/>
    <w:rsid w:val="00BD0582"/>
    <w:rsid w:val="00BD1B81"/>
    <w:rsid w:val="00BD24B0"/>
    <w:rsid w:val="00BD2FC8"/>
    <w:rsid w:val="00BD3D0D"/>
    <w:rsid w:val="00BD4F89"/>
    <w:rsid w:val="00BD776F"/>
    <w:rsid w:val="00BE03A6"/>
    <w:rsid w:val="00BE0857"/>
    <w:rsid w:val="00BE1A50"/>
    <w:rsid w:val="00BE2928"/>
    <w:rsid w:val="00BE377B"/>
    <w:rsid w:val="00BE535F"/>
    <w:rsid w:val="00BE7349"/>
    <w:rsid w:val="00BE7971"/>
    <w:rsid w:val="00BF1B4E"/>
    <w:rsid w:val="00BF2B5B"/>
    <w:rsid w:val="00BF37AF"/>
    <w:rsid w:val="00BF5852"/>
    <w:rsid w:val="00BF6CA6"/>
    <w:rsid w:val="00BF71A8"/>
    <w:rsid w:val="00BF7811"/>
    <w:rsid w:val="00C01E7C"/>
    <w:rsid w:val="00C01E84"/>
    <w:rsid w:val="00C03E9E"/>
    <w:rsid w:val="00C03F37"/>
    <w:rsid w:val="00C04158"/>
    <w:rsid w:val="00C044DF"/>
    <w:rsid w:val="00C04F80"/>
    <w:rsid w:val="00C05A05"/>
    <w:rsid w:val="00C0613F"/>
    <w:rsid w:val="00C06192"/>
    <w:rsid w:val="00C06C7C"/>
    <w:rsid w:val="00C10E01"/>
    <w:rsid w:val="00C119EB"/>
    <w:rsid w:val="00C13444"/>
    <w:rsid w:val="00C13A5D"/>
    <w:rsid w:val="00C141F7"/>
    <w:rsid w:val="00C14F3D"/>
    <w:rsid w:val="00C16016"/>
    <w:rsid w:val="00C16211"/>
    <w:rsid w:val="00C16A1F"/>
    <w:rsid w:val="00C16FC4"/>
    <w:rsid w:val="00C16FF2"/>
    <w:rsid w:val="00C17068"/>
    <w:rsid w:val="00C178FD"/>
    <w:rsid w:val="00C205C2"/>
    <w:rsid w:val="00C20913"/>
    <w:rsid w:val="00C2201E"/>
    <w:rsid w:val="00C220D6"/>
    <w:rsid w:val="00C22B82"/>
    <w:rsid w:val="00C244DB"/>
    <w:rsid w:val="00C24A51"/>
    <w:rsid w:val="00C25CCA"/>
    <w:rsid w:val="00C31B33"/>
    <w:rsid w:val="00C328A1"/>
    <w:rsid w:val="00C33D6A"/>
    <w:rsid w:val="00C350FB"/>
    <w:rsid w:val="00C353F3"/>
    <w:rsid w:val="00C366BA"/>
    <w:rsid w:val="00C41243"/>
    <w:rsid w:val="00C41264"/>
    <w:rsid w:val="00C4140D"/>
    <w:rsid w:val="00C418DF"/>
    <w:rsid w:val="00C42D66"/>
    <w:rsid w:val="00C42E30"/>
    <w:rsid w:val="00C4473C"/>
    <w:rsid w:val="00C45264"/>
    <w:rsid w:val="00C4554E"/>
    <w:rsid w:val="00C45D0A"/>
    <w:rsid w:val="00C50741"/>
    <w:rsid w:val="00C50867"/>
    <w:rsid w:val="00C51298"/>
    <w:rsid w:val="00C51346"/>
    <w:rsid w:val="00C514E5"/>
    <w:rsid w:val="00C519C7"/>
    <w:rsid w:val="00C51D37"/>
    <w:rsid w:val="00C53D3D"/>
    <w:rsid w:val="00C54D8A"/>
    <w:rsid w:val="00C56610"/>
    <w:rsid w:val="00C65E3F"/>
    <w:rsid w:val="00C66F51"/>
    <w:rsid w:val="00C67892"/>
    <w:rsid w:val="00C71566"/>
    <w:rsid w:val="00C72087"/>
    <w:rsid w:val="00C728A3"/>
    <w:rsid w:val="00C7345F"/>
    <w:rsid w:val="00C7392A"/>
    <w:rsid w:val="00C745F1"/>
    <w:rsid w:val="00C74898"/>
    <w:rsid w:val="00C74D16"/>
    <w:rsid w:val="00C756DB"/>
    <w:rsid w:val="00C76405"/>
    <w:rsid w:val="00C7647F"/>
    <w:rsid w:val="00C7789F"/>
    <w:rsid w:val="00C8139B"/>
    <w:rsid w:val="00C819B3"/>
    <w:rsid w:val="00C86C41"/>
    <w:rsid w:val="00C87EBB"/>
    <w:rsid w:val="00C9091B"/>
    <w:rsid w:val="00C92C7D"/>
    <w:rsid w:val="00C941AD"/>
    <w:rsid w:val="00C943D3"/>
    <w:rsid w:val="00C95C27"/>
    <w:rsid w:val="00C95EB9"/>
    <w:rsid w:val="00C96F9E"/>
    <w:rsid w:val="00C9792A"/>
    <w:rsid w:val="00C97AE6"/>
    <w:rsid w:val="00CA0203"/>
    <w:rsid w:val="00CA077E"/>
    <w:rsid w:val="00CA29A6"/>
    <w:rsid w:val="00CA31D4"/>
    <w:rsid w:val="00CA3A0B"/>
    <w:rsid w:val="00CA4CE0"/>
    <w:rsid w:val="00CA5A9F"/>
    <w:rsid w:val="00CA6900"/>
    <w:rsid w:val="00CA79BC"/>
    <w:rsid w:val="00CA7D97"/>
    <w:rsid w:val="00CB0A86"/>
    <w:rsid w:val="00CB20FA"/>
    <w:rsid w:val="00CB2675"/>
    <w:rsid w:val="00CB4217"/>
    <w:rsid w:val="00CB553C"/>
    <w:rsid w:val="00CB589D"/>
    <w:rsid w:val="00CB74F2"/>
    <w:rsid w:val="00CB78D0"/>
    <w:rsid w:val="00CC0474"/>
    <w:rsid w:val="00CC140E"/>
    <w:rsid w:val="00CC1E29"/>
    <w:rsid w:val="00CC23FB"/>
    <w:rsid w:val="00CC24FA"/>
    <w:rsid w:val="00CC28F6"/>
    <w:rsid w:val="00CC2DF6"/>
    <w:rsid w:val="00CC3675"/>
    <w:rsid w:val="00CC5760"/>
    <w:rsid w:val="00CC618B"/>
    <w:rsid w:val="00CC62DA"/>
    <w:rsid w:val="00CC67EF"/>
    <w:rsid w:val="00CC688C"/>
    <w:rsid w:val="00CC6A72"/>
    <w:rsid w:val="00CC709F"/>
    <w:rsid w:val="00CC732E"/>
    <w:rsid w:val="00CC7B33"/>
    <w:rsid w:val="00CD26A8"/>
    <w:rsid w:val="00CD271A"/>
    <w:rsid w:val="00CD5032"/>
    <w:rsid w:val="00CD5AEA"/>
    <w:rsid w:val="00CD77DE"/>
    <w:rsid w:val="00CE1E34"/>
    <w:rsid w:val="00CE1EE2"/>
    <w:rsid w:val="00CE1F87"/>
    <w:rsid w:val="00CE25E5"/>
    <w:rsid w:val="00CE2CDA"/>
    <w:rsid w:val="00CE30C2"/>
    <w:rsid w:val="00CE3994"/>
    <w:rsid w:val="00CE3BD6"/>
    <w:rsid w:val="00CE3BE9"/>
    <w:rsid w:val="00CE506E"/>
    <w:rsid w:val="00CE53B4"/>
    <w:rsid w:val="00CE57F2"/>
    <w:rsid w:val="00CE6536"/>
    <w:rsid w:val="00CF0D3B"/>
    <w:rsid w:val="00CF1CD2"/>
    <w:rsid w:val="00CF2B53"/>
    <w:rsid w:val="00CF63FE"/>
    <w:rsid w:val="00CF73A6"/>
    <w:rsid w:val="00CF75E1"/>
    <w:rsid w:val="00D009A1"/>
    <w:rsid w:val="00D00E42"/>
    <w:rsid w:val="00D02F29"/>
    <w:rsid w:val="00D038A4"/>
    <w:rsid w:val="00D0409F"/>
    <w:rsid w:val="00D0488B"/>
    <w:rsid w:val="00D04BE8"/>
    <w:rsid w:val="00D050C1"/>
    <w:rsid w:val="00D069E2"/>
    <w:rsid w:val="00D132E0"/>
    <w:rsid w:val="00D149C2"/>
    <w:rsid w:val="00D177CD"/>
    <w:rsid w:val="00D20796"/>
    <w:rsid w:val="00D20C11"/>
    <w:rsid w:val="00D21E11"/>
    <w:rsid w:val="00D223AD"/>
    <w:rsid w:val="00D22557"/>
    <w:rsid w:val="00D23428"/>
    <w:rsid w:val="00D252F4"/>
    <w:rsid w:val="00D316B5"/>
    <w:rsid w:val="00D34CE8"/>
    <w:rsid w:val="00D36B9C"/>
    <w:rsid w:val="00D37D3C"/>
    <w:rsid w:val="00D37FAD"/>
    <w:rsid w:val="00D406D9"/>
    <w:rsid w:val="00D40C97"/>
    <w:rsid w:val="00D4122E"/>
    <w:rsid w:val="00D4147D"/>
    <w:rsid w:val="00D41681"/>
    <w:rsid w:val="00D41C17"/>
    <w:rsid w:val="00D4253B"/>
    <w:rsid w:val="00D4347E"/>
    <w:rsid w:val="00D43C2F"/>
    <w:rsid w:val="00D43D94"/>
    <w:rsid w:val="00D440BE"/>
    <w:rsid w:val="00D4496E"/>
    <w:rsid w:val="00D44ED6"/>
    <w:rsid w:val="00D46C4B"/>
    <w:rsid w:val="00D47816"/>
    <w:rsid w:val="00D47F3D"/>
    <w:rsid w:val="00D50BEC"/>
    <w:rsid w:val="00D50CF3"/>
    <w:rsid w:val="00D50D9B"/>
    <w:rsid w:val="00D54053"/>
    <w:rsid w:val="00D544AD"/>
    <w:rsid w:val="00D5484A"/>
    <w:rsid w:val="00D55D78"/>
    <w:rsid w:val="00D560D3"/>
    <w:rsid w:val="00D56C5D"/>
    <w:rsid w:val="00D6020B"/>
    <w:rsid w:val="00D60868"/>
    <w:rsid w:val="00D616A3"/>
    <w:rsid w:val="00D6178F"/>
    <w:rsid w:val="00D623AC"/>
    <w:rsid w:val="00D62886"/>
    <w:rsid w:val="00D6369B"/>
    <w:rsid w:val="00D63AE7"/>
    <w:rsid w:val="00D6408C"/>
    <w:rsid w:val="00D656DC"/>
    <w:rsid w:val="00D65ACA"/>
    <w:rsid w:val="00D65B3F"/>
    <w:rsid w:val="00D66C35"/>
    <w:rsid w:val="00D66D78"/>
    <w:rsid w:val="00D70D3B"/>
    <w:rsid w:val="00D710C1"/>
    <w:rsid w:val="00D712E7"/>
    <w:rsid w:val="00D7288E"/>
    <w:rsid w:val="00D73978"/>
    <w:rsid w:val="00D75955"/>
    <w:rsid w:val="00D76099"/>
    <w:rsid w:val="00D76655"/>
    <w:rsid w:val="00D7787C"/>
    <w:rsid w:val="00D80562"/>
    <w:rsid w:val="00D80660"/>
    <w:rsid w:val="00D83F2B"/>
    <w:rsid w:val="00D912E3"/>
    <w:rsid w:val="00D923DA"/>
    <w:rsid w:val="00D92A2B"/>
    <w:rsid w:val="00D92AE9"/>
    <w:rsid w:val="00D95C2B"/>
    <w:rsid w:val="00D95ED7"/>
    <w:rsid w:val="00D964E5"/>
    <w:rsid w:val="00D9665F"/>
    <w:rsid w:val="00D967A9"/>
    <w:rsid w:val="00D97AC2"/>
    <w:rsid w:val="00D97E3C"/>
    <w:rsid w:val="00DA0181"/>
    <w:rsid w:val="00DA15D8"/>
    <w:rsid w:val="00DA26BE"/>
    <w:rsid w:val="00DA41D5"/>
    <w:rsid w:val="00DA4624"/>
    <w:rsid w:val="00DA46F1"/>
    <w:rsid w:val="00DA5AC9"/>
    <w:rsid w:val="00DA5DF9"/>
    <w:rsid w:val="00DA602F"/>
    <w:rsid w:val="00DA7332"/>
    <w:rsid w:val="00DA77BF"/>
    <w:rsid w:val="00DA7941"/>
    <w:rsid w:val="00DB3971"/>
    <w:rsid w:val="00DB3CC0"/>
    <w:rsid w:val="00DB45E4"/>
    <w:rsid w:val="00DB5ADD"/>
    <w:rsid w:val="00DB60F6"/>
    <w:rsid w:val="00DB6385"/>
    <w:rsid w:val="00DB668A"/>
    <w:rsid w:val="00DC020E"/>
    <w:rsid w:val="00DC1A56"/>
    <w:rsid w:val="00DC2CA1"/>
    <w:rsid w:val="00DC3308"/>
    <w:rsid w:val="00DC3B38"/>
    <w:rsid w:val="00DC3B4F"/>
    <w:rsid w:val="00DC3FCE"/>
    <w:rsid w:val="00DC4AA0"/>
    <w:rsid w:val="00DC54EC"/>
    <w:rsid w:val="00DC5B60"/>
    <w:rsid w:val="00DC7AEE"/>
    <w:rsid w:val="00DD1382"/>
    <w:rsid w:val="00DD3AAB"/>
    <w:rsid w:val="00DD4F98"/>
    <w:rsid w:val="00DD6376"/>
    <w:rsid w:val="00DD64A1"/>
    <w:rsid w:val="00DD6ECB"/>
    <w:rsid w:val="00DD74A7"/>
    <w:rsid w:val="00DE0C9C"/>
    <w:rsid w:val="00DE1AA3"/>
    <w:rsid w:val="00DE2F2E"/>
    <w:rsid w:val="00DE3517"/>
    <w:rsid w:val="00DE4DCF"/>
    <w:rsid w:val="00DE4DD5"/>
    <w:rsid w:val="00DE4E86"/>
    <w:rsid w:val="00DE6F9E"/>
    <w:rsid w:val="00DF0343"/>
    <w:rsid w:val="00DF05DB"/>
    <w:rsid w:val="00DF0D94"/>
    <w:rsid w:val="00DF0ED4"/>
    <w:rsid w:val="00DF1279"/>
    <w:rsid w:val="00DF2722"/>
    <w:rsid w:val="00DF27EC"/>
    <w:rsid w:val="00DF2DF0"/>
    <w:rsid w:val="00DF37A9"/>
    <w:rsid w:val="00DF443B"/>
    <w:rsid w:val="00DF4C0F"/>
    <w:rsid w:val="00DF6018"/>
    <w:rsid w:val="00DF71FD"/>
    <w:rsid w:val="00DF7C40"/>
    <w:rsid w:val="00DF7F8C"/>
    <w:rsid w:val="00E0082E"/>
    <w:rsid w:val="00E00F93"/>
    <w:rsid w:val="00E0155C"/>
    <w:rsid w:val="00E01ADD"/>
    <w:rsid w:val="00E02B4B"/>
    <w:rsid w:val="00E037C5"/>
    <w:rsid w:val="00E04142"/>
    <w:rsid w:val="00E048A7"/>
    <w:rsid w:val="00E0521C"/>
    <w:rsid w:val="00E06AB7"/>
    <w:rsid w:val="00E07316"/>
    <w:rsid w:val="00E078A3"/>
    <w:rsid w:val="00E07927"/>
    <w:rsid w:val="00E07A9C"/>
    <w:rsid w:val="00E1126E"/>
    <w:rsid w:val="00E12363"/>
    <w:rsid w:val="00E132D3"/>
    <w:rsid w:val="00E134F9"/>
    <w:rsid w:val="00E13C2E"/>
    <w:rsid w:val="00E1437F"/>
    <w:rsid w:val="00E15E75"/>
    <w:rsid w:val="00E16497"/>
    <w:rsid w:val="00E16909"/>
    <w:rsid w:val="00E17C53"/>
    <w:rsid w:val="00E201E4"/>
    <w:rsid w:val="00E20B0E"/>
    <w:rsid w:val="00E216FD"/>
    <w:rsid w:val="00E22163"/>
    <w:rsid w:val="00E222F3"/>
    <w:rsid w:val="00E2239D"/>
    <w:rsid w:val="00E22B2C"/>
    <w:rsid w:val="00E23552"/>
    <w:rsid w:val="00E239D6"/>
    <w:rsid w:val="00E23C11"/>
    <w:rsid w:val="00E2492E"/>
    <w:rsid w:val="00E249DD"/>
    <w:rsid w:val="00E24E43"/>
    <w:rsid w:val="00E253CB"/>
    <w:rsid w:val="00E27652"/>
    <w:rsid w:val="00E27F7B"/>
    <w:rsid w:val="00E30D29"/>
    <w:rsid w:val="00E30EFD"/>
    <w:rsid w:val="00E31597"/>
    <w:rsid w:val="00E33022"/>
    <w:rsid w:val="00E34A97"/>
    <w:rsid w:val="00E358ED"/>
    <w:rsid w:val="00E360C2"/>
    <w:rsid w:val="00E3610E"/>
    <w:rsid w:val="00E36788"/>
    <w:rsid w:val="00E36A56"/>
    <w:rsid w:val="00E37B2C"/>
    <w:rsid w:val="00E404CB"/>
    <w:rsid w:val="00E40BE0"/>
    <w:rsid w:val="00E410BE"/>
    <w:rsid w:val="00E43382"/>
    <w:rsid w:val="00E44A1E"/>
    <w:rsid w:val="00E451E0"/>
    <w:rsid w:val="00E45B64"/>
    <w:rsid w:val="00E46696"/>
    <w:rsid w:val="00E46A72"/>
    <w:rsid w:val="00E46EB3"/>
    <w:rsid w:val="00E537DF"/>
    <w:rsid w:val="00E53982"/>
    <w:rsid w:val="00E53A6D"/>
    <w:rsid w:val="00E5438D"/>
    <w:rsid w:val="00E5485A"/>
    <w:rsid w:val="00E54C22"/>
    <w:rsid w:val="00E55FA4"/>
    <w:rsid w:val="00E56E64"/>
    <w:rsid w:val="00E570D5"/>
    <w:rsid w:val="00E57BD7"/>
    <w:rsid w:val="00E57DD0"/>
    <w:rsid w:val="00E6172A"/>
    <w:rsid w:val="00E618CD"/>
    <w:rsid w:val="00E62E1B"/>
    <w:rsid w:val="00E6305C"/>
    <w:rsid w:val="00E633FE"/>
    <w:rsid w:val="00E65861"/>
    <w:rsid w:val="00E6612D"/>
    <w:rsid w:val="00E700A7"/>
    <w:rsid w:val="00E704A0"/>
    <w:rsid w:val="00E71D9F"/>
    <w:rsid w:val="00E7332D"/>
    <w:rsid w:val="00E7386C"/>
    <w:rsid w:val="00E74A6D"/>
    <w:rsid w:val="00E74EB2"/>
    <w:rsid w:val="00E75984"/>
    <w:rsid w:val="00E814AA"/>
    <w:rsid w:val="00E81D44"/>
    <w:rsid w:val="00E8337B"/>
    <w:rsid w:val="00E839C9"/>
    <w:rsid w:val="00E839EC"/>
    <w:rsid w:val="00E86454"/>
    <w:rsid w:val="00E86D30"/>
    <w:rsid w:val="00E905D5"/>
    <w:rsid w:val="00E9112A"/>
    <w:rsid w:val="00E92B0A"/>
    <w:rsid w:val="00E93C93"/>
    <w:rsid w:val="00E93DEB"/>
    <w:rsid w:val="00E9431F"/>
    <w:rsid w:val="00E948D7"/>
    <w:rsid w:val="00E94BB3"/>
    <w:rsid w:val="00E95798"/>
    <w:rsid w:val="00E959B4"/>
    <w:rsid w:val="00E97487"/>
    <w:rsid w:val="00E979EE"/>
    <w:rsid w:val="00E97C06"/>
    <w:rsid w:val="00E97FE1"/>
    <w:rsid w:val="00EA13B1"/>
    <w:rsid w:val="00EA1908"/>
    <w:rsid w:val="00EA3804"/>
    <w:rsid w:val="00EA47E6"/>
    <w:rsid w:val="00EA62A4"/>
    <w:rsid w:val="00EA74D5"/>
    <w:rsid w:val="00EA7D9B"/>
    <w:rsid w:val="00EB167A"/>
    <w:rsid w:val="00EB298B"/>
    <w:rsid w:val="00EB3645"/>
    <w:rsid w:val="00EB364C"/>
    <w:rsid w:val="00EB537C"/>
    <w:rsid w:val="00EB6577"/>
    <w:rsid w:val="00EC1A48"/>
    <w:rsid w:val="00EC373F"/>
    <w:rsid w:val="00EC6004"/>
    <w:rsid w:val="00EC7212"/>
    <w:rsid w:val="00EC7597"/>
    <w:rsid w:val="00EC76B9"/>
    <w:rsid w:val="00ED0646"/>
    <w:rsid w:val="00ED087C"/>
    <w:rsid w:val="00ED0B0A"/>
    <w:rsid w:val="00ED2456"/>
    <w:rsid w:val="00ED300F"/>
    <w:rsid w:val="00ED3392"/>
    <w:rsid w:val="00ED3A9C"/>
    <w:rsid w:val="00ED5459"/>
    <w:rsid w:val="00ED630F"/>
    <w:rsid w:val="00ED6BA0"/>
    <w:rsid w:val="00EE006E"/>
    <w:rsid w:val="00EE0AA3"/>
    <w:rsid w:val="00EE0C40"/>
    <w:rsid w:val="00EE155E"/>
    <w:rsid w:val="00EE24A0"/>
    <w:rsid w:val="00EE3101"/>
    <w:rsid w:val="00EE4011"/>
    <w:rsid w:val="00EE4109"/>
    <w:rsid w:val="00EE5205"/>
    <w:rsid w:val="00EE75CA"/>
    <w:rsid w:val="00EE7EE3"/>
    <w:rsid w:val="00EF09F2"/>
    <w:rsid w:val="00EF239D"/>
    <w:rsid w:val="00EF29DF"/>
    <w:rsid w:val="00EF30CB"/>
    <w:rsid w:val="00EF3614"/>
    <w:rsid w:val="00EF3639"/>
    <w:rsid w:val="00EF3B6D"/>
    <w:rsid w:val="00EF3EAE"/>
    <w:rsid w:val="00EF41B3"/>
    <w:rsid w:val="00EF4CC2"/>
    <w:rsid w:val="00EF55A3"/>
    <w:rsid w:val="00EF5E60"/>
    <w:rsid w:val="00EF63BC"/>
    <w:rsid w:val="00EF728F"/>
    <w:rsid w:val="00F03353"/>
    <w:rsid w:val="00F03433"/>
    <w:rsid w:val="00F0355E"/>
    <w:rsid w:val="00F044C2"/>
    <w:rsid w:val="00F04A43"/>
    <w:rsid w:val="00F05594"/>
    <w:rsid w:val="00F060F2"/>
    <w:rsid w:val="00F076F4"/>
    <w:rsid w:val="00F13404"/>
    <w:rsid w:val="00F13571"/>
    <w:rsid w:val="00F139A4"/>
    <w:rsid w:val="00F13CD5"/>
    <w:rsid w:val="00F13E70"/>
    <w:rsid w:val="00F14E81"/>
    <w:rsid w:val="00F15E08"/>
    <w:rsid w:val="00F15E9D"/>
    <w:rsid w:val="00F1771F"/>
    <w:rsid w:val="00F17E5F"/>
    <w:rsid w:val="00F17F44"/>
    <w:rsid w:val="00F2066E"/>
    <w:rsid w:val="00F20A0A"/>
    <w:rsid w:val="00F2126D"/>
    <w:rsid w:val="00F21322"/>
    <w:rsid w:val="00F23141"/>
    <w:rsid w:val="00F2318C"/>
    <w:rsid w:val="00F24AB2"/>
    <w:rsid w:val="00F2595A"/>
    <w:rsid w:val="00F26542"/>
    <w:rsid w:val="00F268DE"/>
    <w:rsid w:val="00F27874"/>
    <w:rsid w:val="00F27AF8"/>
    <w:rsid w:val="00F3014D"/>
    <w:rsid w:val="00F31020"/>
    <w:rsid w:val="00F3215E"/>
    <w:rsid w:val="00F35A84"/>
    <w:rsid w:val="00F364E5"/>
    <w:rsid w:val="00F36885"/>
    <w:rsid w:val="00F36E4F"/>
    <w:rsid w:val="00F37D80"/>
    <w:rsid w:val="00F40199"/>
    <w:rsid w:val="00F40AEA"/>
    <w:rsid w:val="00F44520"/>
    <w:rsid w:val="00F45174"/>
    <w:rsid w:val="00F45A67"/>
    <w:rsid w:val="00F47008"/>
    <w:rsid w:val="00F47246"/>
    <w:rsid w:val="00F474B6"/>
    <w:rsid w:val="00F47A51"/>
    <w:rsid w:val="00F51595"/>
    <w:rsid w:val="00F51B59"/>
    <w:rsid w:val="00F51E6F"/>
    <w:rsid w:val="00F52140"/>
    <w:rsid w:val="00F52951"/>
    <w:rsid w:val="00F52B40"/>
    <w:rsid w:val="00F52C4A"/>
    <w:rsid w:val="00F54002"/>
    <w:rsid w:val="00F54AA8"/>
    <w:rsid w:val="00F54D34"/>
    <w:rsid w:val="00F550A4"/>
    <w:rsid w:val="00F55EEB"/>
    <w:rsid w:val="00F56046"/>
    <w:rsid w:val="00F56B47"/>
    <w:rsid w:val="00F56BBA"/>
    <w:rsid w:val="00F56C7F"/>
    <w:rsid w:val="00F6126D"/>
    <w:rsid w:val="00F62987"/>
    <w:rsid w:val="00F63905"/>
    <w:rsid w:val="00F64B6F"/>
    <w:rsid w:val="00F64ECD"/>
    <w:rsid w:val="00F660EA"/>
    <w:rsid w:val="00F663C6"/>
    <w:rsid w:val="00F6658D"/>
    <w:rsid w:val="00F70090"/>
    <w:rsid w:val="00F703F2"/>
    <w:rsid w:val="00F71132"/>
    <w:rsid w:val="00F7142A"/>
    <w:rsid w:val="00F71CE3"/>
    <w:rsid w:val="00F72B3E"/>
    <w:rsid w:val="00F72C24"/>
    <w:rsid w:val="00F742F4"/>
    <w:rsid w:val="00F74F1B"/>
    <w:rsid w:val="00F751ED"/>
    <w:rsid w:val="00F7569A"/>
    <w:rsid w:val="00F761EA"/>
    <w:rsid w:val="00F766F8"/>
    <w:rsid w:val="00F76E7B"/>
    <w:rsid w:val="00F7775C"/>
    <w:rsid w:val="00F77A74"/>
    <w:rsid w:val="00F804C9"/>
    <w:rsid w:val="00F80A0E"/>
    <w:rsid w:val="00F80ED5"/>
    <w:rsid w:val="00F817DC"/>
    <w:rsid w:val="00F81F85"/>
    <w:rsid w:val="00F82372"/>
    <w:rsid w:val="00F845C8"/>
    <w:rsid w:val="00F848F7"/>
    <w:rsid w:val="00F84B7A"/>
    <w:rsid w:val="00F90309"/>
    <w:rsid w:val="00F9169E"/>
    <w:rsid w:val="00F9178C"/>
    <w:rsid w:val="00F927EF"/>
    <w:rsid w:val="00F929C1"/>
    <w:rsid w:val="00F932BE"/>
    <w:rsid w:val="00F94A1D"/>
    <w:rsid w:val="00F95827"/>
    <w:rsid w:val="00F95FDE"/>
    <w:rsid w:val="00F96C7A"/>
    <w:rsid w:val="00F97F6A"/>
    <w:rsid w:val="00FA0A06"/>
    <w:rsid w:val="00FA11DD"/>
    <w:rsid w:val="00FA1B1E"/>
    <w:rsid w:val="00FA1F0B"/>
    <w:rsid w:val="00FA23D9"/>
    <w:rsid w:val="00FA370D"/>
    <w:rsid w:val="00FA3E9C"/>
    <w:rsid w:val="00FA3FBE"/>
    <w:rsid w:val="00FA42EB"/>
    <w:rsid w:val="00FA44C9"/>
    <w:rsid w:val="00FA5426"/>
    <w:rsid w:val="00FA5478"/>
    <w:rsid w:val="00FA580D"/>
    <w:rsid w:val="00FA588D"/>
    <w:rsid w:val="00FA5F10"/>
    <w:rsid w:val="00FA610E"/>
    <w:rsid w:val="00FA6AB7"/>
    <w:rsid w:val="00FA7D72"/>
    <w:rsid w:val="00FB1020"/>
    <w:rsid w:val="00FB191E"/>
    <w:rsid w:val="00FB381B"/>
    <w:rsid w:val="00FB49E8"/>
    <w:rsid w:val="00FB73C2"/>
    <w:rsid w:val="00FB7DD3"/>
    <w:rsid w:val="00FC017E"/>
    <w:rsid w:val="00FC01A1"/>
    <w:rsid w:val="00FC074D"/>
    <w:rsid w:val="00FC1B3D"/>
    <w:rsid w:val="00FC21CB"/>
    <w:rsid w:val="00FC23A8"/>
    <w:rsid w:val="00FC28B1"/>
    <w:rsid w:val="00FC4F7C"/>
    <w:rsid w:val="00FD0C9C"/>
    <w:rsid w:val="00FD1AF4"/>
    <w:rsid w:val="00FD4560"/>
    <w:rsid w:val="00FD4E7D"/>
    <w:rsid w:val="00FD5559"/>
    <w:rsid w:val="00FD56AA"/>
    <w:rsid w:val="00FD58D4"/>
    <w:rsid w:val="00FD5EBD"/>
    <w:rsid w:val="00FD6664"/>
    <w:rsid w:val="00FE126E"/>
    <w:rsid w:val="00FE2463"/>
    <w:rsid w:val="00FE4E1F"/>
    <w:rsid w:val="00FE4FC1"/>
    <w:rsid w:val="00FE72DC"/>
    <w:rsid w:val="00FE7F18"/>
    <w:rsid w:val="00FF0BF2"/>
    <w:rsid w:val="00FF134A"/>
    <w:rsid w:val="00FF242F"/>
    <w:rsid w:val="00FF2B53"/>
    <w:rsid w:val="00FF2D56"/>
    <w:rsid w:val="00FF3384"/>
    <w:rsid w:val="00FF3ACB"/>
    <w:rsid w:val="00FF410A"/>
    <w:rsid w:val="00FF683C"/>
    <w:rsid w:val="00FF7B7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40BB8CA"/>
  <w15:chartTrackingRefBased/>
  <w15:docId w15:val="{7934D396-41A4-42D8-8145-22AC6F197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qFormat="1"/>
    <w:lsdException w:name="annotation text" w:uiPriority="99"/>
    <w:lsdException w:name="footer" w:uiPriority="99"/>
    <w:lsdException w:name="caption" w:semiHidden="1" w:unhideWhenUsed="1" w:qFormat="1"/>
    <w:lsdException w:name="table of figures" w:uiPriority="99"/>
    <w:lsdException w:name="footnote reference" w:uiPriority="99"/>
    <w:lsdException w:name="Title" w:qFormat="1"/>
    <w:lsdException w:name="Subtitle" w:uiPriority="11" w:qFormat="1"/>
    <w:lsdException w:name="Hyperlink" w:uiPriority="99"/>
    <w:lsdException w:name="FollowedHyperlink" w:uiPriority="99"/>
    <w:lsdException w:name="Strong" w:qFormat="1"/>
    <w:lsdException w:name="Emphasis" w:uiPriority="20"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F13404"/>
    <w:rPr>
      <w:sz w:val="24"/>
      <w:szCs w:val="24"/>
    </w:rPr>
  </w:style>
  <w:style w:type="paragraph" w:styleId="Naslov1">
    <w:name w:val="heading 1"/>
    <w:aliases w:val="NASLOV"/>
    <w:basedOn w:val="Navaden"/>
    <w:next w:val="Navaden"/>
    <w:link w:val="Naslov1Znak"/>
    <w:autoRedefine/>
    <w:qFormat/>
    <w:rsid w:val="00641E85"/>
    <w:pPr>
      <w:keepNext/>
      <w:keepLines/>
      <w:numPr>
        <w:numId w:val="30"/>
      </w:numPr>
      <w:tabs>
        <w:tab w:val="left" w:pos="426"/>
      </w:tabs>
      <w:spacing w:before="240" w:after="360" w:line="260" w:lineRule="atLeast"/>
      <w:jc w:val="both"/>
      <w:outlineLvl w:val="0"/>
    </w:pPr>
    <w:rPr>
      <w:rFonts w:ascii="Arial" w:hAnsi="Arial" w:cs="Arial"/>
      <w:b/>
      <w:caps/>
      <w:kern w:val="32"/>
      <w:sz w:val="20"/>
      <w:szCs w:val="20"/>
      <w:lang w:eastAsia="en-US"/>
    </w:rPr>
  </w:style>
  <w:style w:type="paragraph" w:styleId="Naslov20">
    <w:name w:val="heading 2"/>
    <w:basedOn w:val="Navaden"/>
    <w:next w:val="Navaden"/>
    <w:link w:val="Naslov2Znak"/>
    <w:qFormat/>
    <w:rsid w:val="0075039D"/>
    <w:pPr>
      <w:keepNext/>
      <w:spacing w:before="240" w:after="60"/>
      <w:jc w:val="both"/>
      <w:outlineLvl w:val="1"/>
    </w:pPr>
    <w:rPr>
      <w:rFonts w:ascii="Arial" w:hAnsi="Arial" w:cs="Arial"/>
      <w:b/>
      <w:bCs/>
      <w:i/>
      <w:iCs/>
      <w:sz w:val="28"/>
      <w:szCs w:val="28"/>
    </w:rPr>
  </w:style>
  <w:style w:type="paragraph" w:styleId="Naslov30">
    <w:name w:val="heading 3"/>
    <w:basedOn w:val="Navaden"/>
    <w:next w:val="Navaden"/>
    <w:link w:val="Naslov3Znak"/>
    <w:qFormat/>
    <w:rsid w:val="0075039D"/>
    <w:pPr>
      <w:keepNext/>
      <w:spacing w:before="240" w:after="60" w:line="260" w:lineRule="atLeast"/>
      <w:outlineLvl w:val="2"/>
    </w:pPr>
    <w:rPr>
      <w:rFonts w:ascii="Arial" w:hAnsi="Arial" w:cs="Arial"/>
      <w:b/>
      <w:bCs/>
      <w:sz w:val="26"/>
      <w:szCs w:val="26"/>
      <w:lang w:val="en-US" w:eastAsia="en-US"/>
    </w:rPr>
  </w:style>
  <w:style w:type="paragraph" w:styleId="Naslov4">
    <w:name w:val="heading 4"/>
    <w:basedOn w:val="Navaden"/>
    <w:next w:val="Navaden"/>
    <w:link w:val="Naslov4Znak"/>
    <w:qFormat/>
    <w:rsid w:val="0075039D"/>
    <w:pPr>
      <w:keepNext/>
      <w:ind w:left="4248"/>
      <w:jc w:val="center"/>
      <w:outlineLvl w:val="3"/>
    </w:pPr>
    <w:rPr>
      <w:rFonts w:ascii="Arial" w:hAnsi="Arial"/>
      <w:i/>
      <w:sz w:val="22"/>
      <w:szCs w:val="20"/>
    </w:rPr>
  </w:style>
  <w:style w:type="paragraph" w:styleId="Naslov5">
    <w:name w:val="heading 5"/>
    <w:basedOn w:val="Navaden"/>
    <w:next w:val="Navaden"/>
    <w:link w:val="Naslov5Znak"/>
    <w:qFormat/>
    <w:rsid w:val="0075039D"/>
    <w:pPr>
      <w:spacing w:before="240" w:after="60"/>
      <w:jc w:val="both"/>
      <w:outlineLvl w:val="4"/>
    </w:pPr>
    <w:rPr>
      <w:b/>
      <w:bCs/>
      <w:i/>
      <w:iCs/>
      <w:sz w:val="26"/>
      <w:szCs w:val="26"/>
    </w:rPr>
  </w:style>
  <w:style w:type="paragraph" w:styleId="Naslov6">
    <w:name w:val="heading 6"/>
    <w:basedOn w:val="Navaden"/>
    <w:next w:val="Navaden"/>
    <w:link w:val="Naslov6Znak"/>
    <w:qFormat/>
    <w:rsid w:val="0075039D"/>
    <w:pPr>
      <w:spacing w:before="240" w:after="60"/>
      <w:jc w:val="both"/>
      <w:outlineLvl w:val="5"/>
    </w:pPr>
    <w:rPr>
      <w:b/>
      <w:bCs/>
      <w:sz w:val="22"/>
      <w:szCs w:val="22"/>
    </w:rPr>
  </w:style>
  <w:style w:type="paragraph" w:styleId="Naslov7">
    <w:name w:val="heading 7"/>
    <w:basedOn w:val="Navaden"/>
    <w:next w:val="Navaden"/>
    <w:link w:val="Naslov7Znak"/>
    <w:qFormat/>
    <w:rsid w:val="0075039D"/>
    <w:pPr>
      <w:spacing w:before="240" w:after="60"/>
      <w:ind w:left="1003" w:hanging="283"/>
      <w:outlineLvl w:val="6"/>
    </w:pPr>
    <w:rPr>
      <w:rFonts w:ascii="Arial" w:hAnsi="Arial"/>
      <w:sz w:val="20"/>
      <w:szCs w:val="20"/>
    </w:rPr>
  </w:style>
  <w:style w:type="paragraph" w:styleId="Naslov8">
    <w:name w:val="heading 8"/>
    <w:basedOn w:val="Navaden"/>
    <w:next w:val="Navaden"/>
    <w:link w:val="Naslov8Znak"/>
    <w:qFormat/>
    <w:rsid w:val="0075039D"/>
    <w:pPr>
      <w:spacing w:before="240" w:after="60"/>
      <w:ind w:left="1003" w:hanging="283"/>
      <w:outlineLvl w:val="7"/>
    </w:pPr>
    <w:rPr>
      <w:rFonts w:ascii="Arial" w:hAnsi="Arial"/>
      <w:i/>
      <w:sz w:val="20"/>
      <w:szCs w:val="20"/>
    </w:rPr>
  </w:style>
  <w:style w:type="paragraph" w:styleId="Naslov9">
    <w:name w:val="heading 9"/>
    <w:basedOn w:val="Navaden"/>
    <w:next w:val="Navaden"/>
    <w:link w:val="Naslov9Znak"/>
    <w:qFormat/>
    <w:rsid w:val="0075039D"/>
    <w:pPr>
      <w:spacing w:before="240" w:after="60"/>
      <w:jc w:val="both"/>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PR,Znak"/>
    <w:basedOn w:val="Navaden"/>
    <w:link w:val="GlavaZnak"/>
    <w:rsid w:val="00B5627D"/>
    <w:pPr>
      <w:tabs>
        <w:tab w:val="center" w:pos="4536"/>
        <w:tab w:val="right" w:pos="9072"/>
      </w:tabs>
    </w:pPr>
  </w:style>
  <w:style w:type="character" w:customStyle="1" w:styleId="GlavaZnak">
    <w:name w:val="Glava Znak"/>
    <w:aliases w:val="Header-PR Znak,Znak Znak"/>
    <w:link w:val="Glava"/>
    <w:rsid w:val="00B5627D"/>
    <w:rPr>
      <w:sz w:val="24"/>
      <w:szCs w:val="24"/>
    </w:rPr>
  </w:style>
  <w:style w:type="character" w:styleId="Hiperpovezava">
    <w:name w:val="Hyperlink"/>
    <w:uiPriority w:val="99"/>
    <w:rsid w:val="00B5627D"/>
    <w:rPr>
      <w:color w:val="0000FF"/>
      <w:u w:val="single"/>
    </w:rPr>
  </w:style>
  <w:style w:type="paragraph" w:styleId="Besedilooblaka">
    <w:name w:val="Balloon Text"/>
    <w:basedOn w:val="Navaden"/>
    <w:link w:val="BesedilooblakaZnak"/>
    <w:rsid w:val="00373E80"/>
    <w:rPr>
      <w:rFonts w:ascii="Tahoma" w:hAnsi="Tahoma" w:cs="Tahoma"/>
      <w:sz w:val="16"/>
      <w:szCs w:val="16"/>
    </w:rPr>
  </w:style>
  <w:style w:type="character" w:customStyle="1" w:styleId="BesedilooblakaZnak">
    <w:name w:val="Besedilo oblačka Znak"/>
    <w:link w:val="Besedilooblaka"/>
    <w:rsid w:val="00373E80"/>
    <w:rPr>
      <w:rFonts w:ascii="Tahoma" w:hAnsi="Tahoma" w:cs="Tahoma"/>
      <w:sz w:val="16"/>
      <w:szCs w:val="16"/>
    </w:rPr>
  </w:style>
  <w:style w:type="paragraph" w:styleId="Noga">
    <w:name w:val="footer"/>
    <w:basedOn w:val="Navaden"/>
    <w:link w:val="NogaZnak"/>
    <w:uiPriority w:val="99"/>
    <w:rsid w:val="00051D21"/>
    <w:pPr>
      <w:tabs>
        <w:tab w:val="center" w:pos="4536"/>
        <w:tab w:val="right" w:pos="9072"/>
      </w:tabs>
    </w:pPr>
  </w:style>
  <w:style w:type="character" w:customStyle="1" w:styleId="NogaZnak">
    <w:name w:val="Noga Znak"/>
    <w:link w:val="Noga"/>
    <w:uiPriority w:val="99"/>
    <w:rsid w:val="00051D21"/>
    <w:rPr>
      <w:sz w:val="24"/>
      <w:szCs w:val="24"/>
    </w:rPr>
  </w:style>
  <w:style w:type="paragraph" w:styleId="Odstavekseznama">
    <w:name w:val="List Paragraph"/>
    <w:aliases w:val="Odstavek -,Odstavek seznama_IP,Seznam_IP_1,Heading 2_sj,Lijstalinea,Bullet List Paragraph,Numbered paragraph 1,Lettre d'introduction,1st level - Bullet List Paragraph,Numbered Para 1,Dot pt,No Spacing1,List Paragraph Char Char Char"/>
    <w:basedOn w:val="Navaden"/>
    <w:link w:val="OdstavekseznamaZnak"/>
    <w:uiPriority w:val="34"/>
    <w:qFormat/>
    <w:rsid w:val="006813A5"/>
    <w:pPr>
      <w:ind w:left="708"/>
    </w:pPr>
  </w:style>
  <w:style w:type="table" w:styleId="Tabelamrea">
    <w:name w:val="Table Grid"/>
    <w:basedOn w:val="Navadnatabela"/>
    <w:uiPriority w:val="39"/>
    <w:rsid w:val="00704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aliases w:val="NASLOV Znak"/>
    <w:link w:val="Naslov1"/>
    <w:rsid w:val="00641E85"/>
    <w:rPr>
      <w:rFonts w:ascii="Arial" w:hAnsi="Arial" w:cs="Arial"/>
      <w:b/>
      <w:caps/>
      <w:kern w:val="32"/>
      <w:lang w:eastAsia="en-US"/>
    </w:rPr>
  </w:style>
  <w:style w:type="character" w:customStyle="1" w:styleId="Naslov2Znak">
    <w:name w:val="Naslov 2 Znak"/>
    <w:link w:val="Naslov20"/>
    <w:rsid w:val="0075039D"/>
    <w:rPr>
      <w:rFonts w:ascii="Arial" w:hAnsi="Arial" w:cs="Arial"/>
      <w:b/>
      <w:bCs/>
      <w:i/>
      <w:iCs/>
      <w:sz w:val="28"/>
      <w:szCs w:val="28"/>
    </w:rPr>
  </w:style>
  <w:style w:type="character" w:customStyle="1" w:styleId="Naslov3Znak">
    <w:name w:val="Naslov 3 Znak"/>
    <w:link w:val="Naslov30"/>
    <w:rsid w:val="0075039D"/>
    <w:rPr>
      <w:rFonts w:ascii="Arial" w:hAnsi="Arial" w:cs="Arial"/>
      <w:b/>
      <w:bCs/>
      <w:sz w:val="26"/>
      <w:szCs w:val="26"/>
      <w:lang w:val="en-US" w:eastAsia="en-US"/>
    </w:rPr>
  </w:style>
  <w:style w:type="character" w:customStyle="1" w:styleId="Naslov4Znak">
    <w:name w:val="Naslov 4 Znak"/>
    <w:link w:val="Naslov4"/>
    <w:rsid w:val="0075039D"/>
    <w:rPr>
      <w:rFonts w:ascii="Arial" w:hAnsi="Arial"/>
      <w:i/>
      <w:sz w:val="22"/>
    </w:rPr>
  </w:style>
  <w:style w:type="character" w:customStyle="1" w:styleId="Naslov5Znak">
    <w:name w:val="Naslov 5 Znak"/>
    <w:link w:val="Naslov5"/>
    <w:rsid w:val="0075039D"/>
    <w:rPr>
      <w:b/>
      <w:bCs/>
      <w:i/>
      <w:iCs/>
      <w:sz w:val="26"/>
      <w:szCs w:val="26"/>
    </w:rPr>
  </w:style>
  <w:style w:type="character" w:customStyle="1" w:styleId="Naslov6Znak">
    <w:name w:val="Naslov 6 Znak"/>
    <w:link w:val="Naslov6"/>
    <w:rsid w:val="0075039D"/>
    <w:rPr>
      <w:b/>
      <w:bCs/>
      <w:sz w:val="22"/>
      <w:szCs w:val="22"/>
    </w:rPr>
  </w:style>
  <w:style w:type="character" w:customStyle="1" w:styleId="Naslov7Znak">
    <w:name w:val="Naslov 7 Znak"/>
    <w:link w:val="Naslov7"/>
    <w:rsid w:val="0075039D"/>
    <w:rPr>
      <w:rFonts w:ascii="Arial" w:hAnsi="Arial"/>
    </w:rPr>
  </w:style>
  <w:style w:type="character" w:customStyle="1" w:styleId="Naslov8Znak">
    <w:name w:val="Naslov 8 Znak"/>
    <w:link w:val="Naslov8"/>
    <w:rsid w:val="0075039D"/>
    <w:rPr>
      <w:rFonts w:ascii="Arial" w:hAnsi="Arial"/>
      <w:i/>
    </w:rPr>
  </w:style>
  <w:style w:type="character" w:customStyle="1" w:styleId="Naslov9Znak">
    <w:name w:val="Naslov 9 Znak"/>
    <w:link w:val="Naslov9"/>
    <w:rsid w:val="0075039D"/>
    <w:rPr>
      <w:rFonts w:ascii="Arial" w:hAnsi="Arial" w:cs="Arial"/>
      <w:sz w:val="22"/>
      <w:szCs w:val="22"/>
    </w:rPr>
  </w:style>
  <w:style w:type="paragraph" w:styleId="Zgradbadokumenta">
    <w:name w:val="Document Map"/>
    <w:basedOn w:val="Navaden"/>
    <w:link w:val="ZgradbadokumentaZnak"/>
    <w:rsid w:val="0075039D"/>
    <w:pPr>
      <w:spacing w:line="260" w:lineRule="atLeast"/>
    </w:pPr>
    <w:rPr>
      <w:rFonts w:ascii="Tahoma" w:hAnsi="Tahoma" w:cs="Tahoma"/>
      <w:sz w:val="16"/>
      <w:szCs w:val="16"/>
      <w:lang w:val="en-US" w:eastAsia="en-US"/>
    </w:rPr>
  </w:style>
  <w:style w:type="character" w:customStyle="1" w:styleId="ZgradbadokumentaZnak">
    <w:name w:val="Zgradba dokumenta Znak"/>
    <w:link w:val="Zgradbadokumenta"/>
    <w:rsid w:val="0075039D"/>
    <w:rPr>
      <w:rFonts w:ascii="Tahoma" w:hAnsi="Tahoma" w:cs="Tahoma"/>
      <w:sz w:val="16"/>
      <w:szCs w:val="16"/>
      <w:lang w:val="en-US" w:eastAsia="en-US"/>
    </w:rPr>
  </w:style>
  <w:style w:type="table" w:customStyle="1" w:styleId="Tabelamrea1">
    <w:name w:val="Tabela – mreža1"/>
    <w:basedOn w:val="Navadnatabela"/>
    <w:next w:val="Tabelamrea"/>
    <w:rsid w:val="0075039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75039D"/>
    <w:pPr>
      <w:tabs>
        <w:tab w:val="left" w:pos="1701"/>
      </w:tabs>
      <w:spacing w:line="260" w:lineRule="atLeast"/>
    </w:pPr>
    <w:rPr>
      <w:rFonts w:ascii="Arial" w:hAnsi="Arial"/>
      <w:sz w:val="20"/>
      <w:szCs w:val="20"/>
    </w:rPr>
  </w:style>
  <w:style w:type="paragraph" w:customStyle="1" w:styleId="ZADEVA">
    <w:name w:val="ZADEVA"/>
    <w:basedOn w:val="Navaden"/>
    <w:qFormat/>
    <w:rsid w:val="0075039D"/>
    <w:pPr>
      <w:tabs>
        <w:tab w:val="left" w:pos="1701"/>
      </w:tabs>
      <w:spacing w:line="260" w:lineRule="atLeast"/>
      <w:ind w:left="1701" w:hanging="1701"/>
    </w:pPr>
    <w:rPr>
      <w:rFonts w:ascii="Arial" w:hAnsi="Arial"/>
      <w:b/>
      <w:sz w:val="20"/>
      <w:lang w:val="it-IT" w:eastAsia="en-US"/>
    </w:rPr>
  </w:style>
  <w:style w:type="paragraph" w:customStyle="1" w:styleId="podpisi">
    <w:name w:val="podpisi"/>
    <w:basedOn w:val="Navaden"/>
    <w:qFormat/>
    <w:rsid w:val="0075039D"/>
    <w:pPr>
      <w:tabs>
        <w:tab w:val="left" w:pos="3402"/>
      </w:tabs>
      <w:spacing w:line="260" w:lineRule="atLeast"/>
    </w:pPr>
    <w:rPr>
      <w:rFonts w:ascii="Arial" w:hAnsi="Arial"/>
      <w:sz w:val="20"/>
      <w:lang w:val="it-IT" w:eastAsia="en-US"/>
    </w:rPr>
  </w:style>
  <w:style w:type="paragraph" w:styleId="Konnaopomba-besedilo">
    <w:name w:val="endnote text"/>
    <w:basedOn w:val="Navaden"/>
    <w:link w:val="Konnaopomba-besediloZnak"/>
    <w:rsid w:val="0075039D"/>
    <w:pPr>
      <w:jc w:val="both"/>
    </w:pPr>
    <w:rPr>
      <w:sz w:val="20"/>
      <w:szCs w:val="20"/>
    </w:rPr>
  </w:style>
  <w:style w:type="character" w:customStyle="1" w:styleId="Konnaopomba-besediloZnak">
    <w:name w:val="Končna opomba - besedilo Znak"/>
    <w:basedOn w:val="Privzetapisavaodstavka"/>
    <w:link w:val="Konnaopomba-besedilo"/>
    <w:rsid w:val="0075039D"/>
  </w:style>
  <w:style w:type="paragraph" w:styleId="Telobesedila-zamik2">
    <w:name w:val="Body Text Indent 2"/>
    <w:basedOn w:val="Navaden"/>
    <w:link w:val="Telobesedila-zamik2Znak"/>
    <w:rsid w:val="0075039D"/>
    <w:pPr>
      <w:spacing w:after="120" w:line="480" w:lineRule="auto"/>
      <w:ind w:left="283"/>
      <w:jc w:val="both"/>
    </w:pPr>
    <w:rPr>
      <w:sz w:val="22"/>
      <w:szCs w:val="20"/>
    </w:rPr>
  </w:style>
  <w:style w:type="character" w:customStyle="1" w:styleId="Telobesedila-zamik2Znak">
    <w:name w:val="Telo besedila - zamik 2 Znak"/>
    <w:link w:val="Telobesedila-zamik2"/>
    <w:rsid w:val="0075039D"/>
    <w:rPr>
      <w:sz w:val="22"/>
    </w:rPr>
  </w:style>
  <w:style w:type="paragraph" w:styleId="Telobesedila3">
    <w:name w:val="Body Text 3"/>
    <w:basedOn w:val="Navaden"/>
    <w:link w:val="Telobesedila3Znak"/>
    <w:rsid w:val="0075039D"/>
    <w:pPr>
      <w:spacing w:after="120"/>
      <w:jc w:val="both"/>
    </w:pPr>
    <w:rPr>
      <w:sz w:val="16"/>
      <w:szCs w:val="16"/>
    </w:rPr>
  </w:style>
  <w:style w:type="character" w:customStyle="1" w:styleId="Telobesedila3Znak">
    <w:name w:val="Telo besedila 3 Znak"/>
    <w:link w:val="Telobesedila3"/>
    <w:rsid w:val="0075039D"/>
    <w:rPr>
      <w:sz w:val="16"/>
      <w:szCs w:val="16"/>
    </w:rPr>
  </w:style>
  <w:style w:type="paragraph" w:styleId="Telobesedila">
    <w:name w:val="Body Text"/>
    <w:basedOn w:val="Navaden"/>
    <w:link w:val="TelobesedilaZnak"/>
    <w:rsid w:val="0075039D"/>
    <w:pPr>
      <w:spacing w:after="120"/>
      <w:jc w:val="both"/>
    </w:pPr>
    <w:rPr>
      <w:sz w:val="22"/>
      <w:szCs w:val="20"/>
    </w:rPr>
  </w:style>
  <w:style w:type="character" w:customStyle="1" w:styleId="TelobesedilaZnak">
    <w:name w:val="Telo besedila Znak"/>
    <w:link w:val="Telobesedila"/>
    <w:rsid w:val="0075039D"/>
    <w:rPr>
      <w:sz w:val="22"/>
    </w:rPr>
  </w:style>
  <w:style w:type="paragraph" w:styleId="Telobesedila2">
    <w:name w:val="Body Text 2"/>
    <w:basedOn w:val="Navaden"/>
    <w:link w:val="Telobesedila2Znak"/>
    <w:rsid w:val="0075039D"/>
    <w:pPr>
      <w:spacing w:after="120" w:line="480" w:lineRule="auto"/>
      <w:jc w:val="both"/>
    </w:pPr>
    <w:rPr>
      <w:sz w:val="22"/>
      <w:szCs w:val="20"/>
    </w:rPr>
  </w:style>
  <w:style w:type="character" w:customStyle="1" w:styleId="Telobesedila2Znak">
    <w:name w:val="Telo besedila 2 Znak"/>
    <w:link w:val="Telobesedila2"/>
    <w:rsid w:val="0075039D"/>
    <w:rPr>
      <w:sz w:val="22"/>
    </w:rPr>
  </w:style>
  <w:style w:type="paragraph" w:customStyle="1" w:styleId="BodySingle">
    <w:name w:val="Body Single"/>
    <w:next w:val="Navaden"/>
    <w:rsid w:val="0075039D"/>
    <w:rPr>
      <w:rFonts w:ascii="Arial" w:hAnsi="Arial"/>
      <w:sz w:val="24"/>
    </w:rPr>
  </w:style>
  <w:style w:type="paragraph" w:customStyle="1" w:styleId="NavadenTimesNewRoman">
    <w:name w:val="Navaden Times New Roman"/>
    <w:basedOn w:val="Navaden"/>
    <w:rsid w:val="0075039D"/>
    <w:rPr>
      <w:sz w:val="20"/>
      <w:szCs w:val="20"/>
    </w:rPr>
  </w:style>
  <w:style w:type="paragraph" w:customStyle="1" w:styleId="Sloglen1">
    <w:name w:val="Slogčlen1"/>
    <w:basedOn w:val="Navaden"/>
    <w:rsid w:val="0075039D"/>
    <w:pPr>
      <w:keepNext/>
      <w:spacing w:before="240" w:after="240"/>
      <w:jc w:val="center"/>
    </w:pPr>
    <w:rPr>
      <w:color w:val="000000"/>
      <w:szCs w:val="20"/>
    </w:rPr>
  </w:style>
  <w:style w:type="paragraph" w:customStyle="1" w:styleId="Slognavaden1">
    <w:name w:val="Slognavaden1"/>
    <w:basedOn w:val="Navaden"/>
    <w:rsid w:val="0075039D"/>
    <w:pPr>
      <w:keepNext/>
      <w:spacing w:before="480"/>
      <w:jc w:val="both"/>
    </w:pPr>
    <w:rPr>
      <w:b/>
      <w:color w:val="000000"/>
      <w:szCs w:val="20"/>
    </w:rPr>
  </w:style>
  <w:style w:type="paragraph" w:customStyle="1" w:styleId="navadenbrezodstavka">
    <w:name w:val="navaden brez odstavka"/>
    <w:basedOn w:val="Navaden"/>
    <w:rsid w:val="0075039D"/>
    <w:pPr>
      <w:widowControl w:val="0"/>
      <w:jc w:val="both"/>
    </w:pPr>
    <w:rPr>
      <w:sz w:val="22"/>
      <w:szCs w:val="20"/>
    </w:rPr>
  </w:style>
  <w:style w:type="paragraph" w:styleId="Telobesedila-zamik">
    <w:name w:val="Body Text Indent"/>
    <w:basedOn w:val="Navaden"/>
    <w:link w:val="Telobesedila-zamikZnak"/>
    <w:rsid w:val="0075039D"/>
    <w:pPr>
      <w:ind w:left="708"/>
      <w:jc w:val="both"/>
    </w:pPr>
    <w:rPr>
      <w:i/>
      <w:sz w:val="22"/>
      <w:szCs w:val="20"/>
    </w:rPr>
  </w:style>
  <w:style w:type="character" w:customStyle="1" w:styleId="Telobesedila-zamikZnak">
    <w:name w:val="Telo besedila - zamik Znak"/>
    <w:link w:val="Telobesedila-zamik"/>
    <w:rsid w:val="0075039D"/>
    <w:rPr>
      <w:i/>
      <w:sz w:val="22"/>
    </w:rPr>
  </w:style>
  <w:style w:type="paragraph" w:customStyle="1" w:styleId="Telobesedila21">
    <w:name w:val="Telo besedila 21"/>
    <w:basedOn w:val="Navaden"/>
    <w:rsid w:val="0075039D"/>
    <w:pPr>
      <w:jc w:val="both"/>
    </w:pPr>
    <w:rPr>
      <w:b/>
      <w:sz w:val="22"/>
      <w:lang w:eastAsia="en-US"/>
    </w:rPr>
  </w:style>
  <w:style w:type="paragraph" w:styleId="Seznam">
    <w:name w:val="List"/>
    <w:basedOn w:val="Navaden"/>
    <w:rsid w:val="0075039D"/>
    <w:pPr>
      <w:ind w:left="283" w:hanging="283"/>
      <w:jc w:val="both"/>
    </w:pPr>
    <w:rPr>
      <w:sz w:val="22"/>
      <w:szCs w:val="20"/>
      <w:lang w:val="en-US"/>
    </w:rPr>
  </w:style>
  <w:style w:type="paragraph" w:styleId="Navadensplet">
    <w:name w:val="Normal (Web)"/>
    <w:basedOn w:val="Navaden"/>
    <w:uiPriority w:val="99"/>
    <w:rsid w:val="0075039D"/>
    <w:pPr>
      <w:spacing w:after="75"/>
    </w:pPr>
    <w:rPr>
      <w:rFonts w:ascii="Verdana" w:hAnsi="Verdana"/>
      <w:sz w:val="17"/>
      <w:szCs w:val="17"/>
    </w:rPr>
  </w:style>
  <w:style w:type="paragraph" w:customStyle="1" w:styleId="head3title1">
    <w:name w:val="head3_title1"/>
    <w:basedOn w:val="Navaden"/>
    <w:rsid w:val="0075039D"/>
    <w:pPr>
      <w:spacing w:after="75"/>
    </w:pPr>
    <w:rPr>
      <w:rFonts w:ascii="Verdana" w:hAnsi="Verdana"/>
      <w:b/>
      <w:bCs/>
      <w:color w:val="496DAD"/>
      <w:sz w:val="17"/>
      <w:szCs w:val="17"/>
    </w:rPr>
  </w:style>
  <w:style w:type="paragraph" w:customStyle="1" w:styleId="BodyText21">
    <w:name w:val="Body Text 21"/>
    <w:basedOn w:val="Navaden"/>
    <w:rsid w:val="0075039D"/>
    <w:pPr>
      <w:jc w:val="both"/>
    </w:pPr>
    <w:rPr>
      <w:b/>
      <w:sz w:val="22"/>
      <w:lang w:eastAsia="en-US"/>
    </w:rPr>
  </w:style>
  <w:style w:type="paragraph" w:customStyle="1" w:styleId="Bullet">
    <w:name w:val="Bullet"/>
    <w:basedOn w:val="Navaden"/>
    <w:autoRedefine/>
    <w:rsid w:val="0075039D"/>
    <w:pPr>
      <w:tabs>
        <w:tab w:val="num" w:pos="426"/>
      </w:tabs>
      <w:spacing w:after="120"/>
      <w:ind w:left="426" w:hanging="360"/>
      <w:jc w:val="both"/>
    </w:pPr>
    <w:rPr>
      <w:rFonts w:ascii="Verdana" w:hAnsi="Verdana"/>
      <w:color w:val="000000"/>
      <w:sz w:val="20"/>
      <w:szCs w:val="20"/>
    </w:rPr>
  </w:style>
  <w:style w:type="paragraph" w:customStyle="1" w:styleId="PrivzetapisavaodstavkaOdstavekZnakZnakZnakZnakZnakZnakZnak">
    <w:name w:val="Privzeta pisava odstavka Odstavek Znak Znak Znak Znak Znak Znak Znak"/>
    <w:basedOn w:val="Navaden"/>
    <w:rsid w:val="0075039D"/>
    <w:rPr>
      <w:rFonts w:ascii="Garamond" w:hAnsi="Garamond"/>
      <w:sz w:val="22"/>
      <w:szCs w:val="20"/>
    </w:rPr>
  </w:style>
  <w:style w:type="paragraph" w:customStyle="1" w:styleId="Alinea">
    <w:name w:val="Alinea"/>
    <w:basedOn w:val="Navaden"/>
    <w:link w:val="AlineaZnakZnak"/>
    <w:rsid w:val="0075039D"/>
    <w:pPr>
      <w:numPr>
        <w:numId w:val="1"/>
      </w:numPr>
      <w:spacing w:after="60"/>
      <w:ind w:left="714" w:hanging="357"/>
      <w:jc w:val="both"/>
    </w:pPr>
    <w:rPr>
      <w:rFonts w:ascii="InterstateCE-Light" w:hAnsi="InterstateCE-Light"/>
      <w:sz w:val="20"/>
    </w:rPr>
  </w:style>
  <w:style w:type="paragraph" w:customStyle="1" w:styleId="p">
    <w:name w:val="p"/>
    <w:basedOn w:val="Navaden"/>
    <w:rsid w:val="0075039D"/>
    <w:pPr>
      <w:spacing w:before="60" w:after="15"/>
      <w:ind w:left="15" w:right="15" w:firstLine="240"/>
      <w:jc w:val="both"/>
    </w:pPr>
    <w:rPr>
      <w:rFonts w:ascii="Arial" w:hAnsi="Arial" w:cs="Arial"/>
      <w:color w:val="222222"/>
      <w:sz w:val="22"/>
      <w:szCs w:val="22"/>
    </w:rPr>
  </w:style>
  <w:style w:type="paragraph" w:customStyle="1" w:styleId="len">
    <w:name w:val="člen"/>
    <w:basedOn w:val="Naslov5"/>
    <w:rsid w:val="0075039D"/>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character" w:styleId="Pripombasklic">
    <w:name w:val="annotation reference"/>
    <w:rsid w:val="0075039D"/>
    <w:rPr>
      <w:sz w:val="16"/>
      <w:szCs w:val="16"/>
    </w:rPr>
  </w:style>
  <w:style w:type="paragraph" w:styleId="Pripombabesedilo">
    <w:name w:val="annotation text"/>
    <w:basedOn w:val="Navaden"/>
    <w:link w:val="PripombabesediloZnak"/>
    <w:uiPriority w:val="99"/>
    <w:rsid w:val="0075039D"/>
    <w:pPr>
      <w:jc w:val="both"/>
    </w:pPr>
    <w:rPr>
      <w:sz w:val="20"/>
      <w:szCs w:val="20"/>
    </w:rPr>
  </w:style>
  <w:style w:type="character" w:customStyle="1" w:styleId="PripombabesediloZnak">
    <w:name w:val="Pripomba – besedilo Znak"/>
    <w:basedOn w:val="Privzetapisavaodstavka"/>
    <w:link w:val="Pripombabesedilo"/>
    <w:uiPriority w:val="99"/>
    <w:rsid w:val="0075039D"/>
  </w:style>
  <w:style w:type="paragraph" w:styleId="Zadevapripombe">
    <w:name w:val="annotation subject"/>
    <w:basedOn w:val="Pripombabesedilo"/>
    <w:next w:val="Pripombabesedilo"/>
    <w:link w:val="ZadevapripombeZnak"/>
    <w:rsid w:val="0075039D"/>
    <w:rPr>
      <w:b/>
      <w:bCs/>
    </w:rPr>
  </w:style>
  <w:style w:type="character" w:customStyle="1" w:styleId="ZadevapripombeZnak">
    <w:name w:val="Zadeva pripombe Znak"/>
    <w:link w:val="Zadevapripombe"/>
    <w:rsid w:val="0075039D"/>
    <w:rPr>
      <w:b/>
      <w:bCs/>
    </w:rPr>
  </w:style>
  <w:style w:type="character" w:styleId="tevilkastrani">
    <w:name w:val="page number"/>
    <w:rsid w:val="0075039D"/>
  </w:style>
  <w:style w:type="paragraph" w:customStyle="1" w:styleId="ListParagraph1">
    <w:name w:val="List Paragraph1"/>
    <w:basedOn w:val="Navaden"/>
    <w:uiPriority w:val="99"/>
    <w:rsid w:val="0075039D"/>
    <w:pPr>
      <w:ind w:left="720"/>
    </w:pPr>
  </w:style>
  <w:style w:type="character" w:customStyle="1" w:styleId="AlineaZnakZnak">
    <w:name w:val="Alinea Znak Znak"/>
    <w:link w:val="Alinea"/>
    <w:locked/>
    <w:rsid w:val="0075039D"/>
    <w:rPr>
      <w:rFonts w:ascii="InterstateCE-Light" w:hAnsi="InterstateCE-Light"/>
      <w:szCs w:val="24"/>
    </w:rPr>
  </w:style>
  <w:style w:type="paragraph" w:customStyle="1" w:styleId="Alinea4">
    <w:name w:val="Alinea 4"/>
    <w:basedOn w:val="Alinea"/>
    <w:rsid w:val="0075039D"/>
    <w:pPr>
      <w:numPr>
        <w:numId w:val="0"/>
      </w:numPr>
      <w:tabs>
        <w:tab w:val="num" w:pos="360"/>
      </w:tabs>
      <w:spacing w:after="0"/>
      <w:ind w:left="360" w:hanging="360"/>
    </w:pPr>
    <w:rPr>
      <w:rFonts w:ascii="Arial" w:eastAsia="Calibri" w:hAnsi="Arial" w:cs="Arial"/>
      <w:sz w:val="24"/>
      <w:szCs w:val="20"/>
      <w:lang w:eastAsia="en-US"/>
    </w:rPr>
  </w:style>
  <w:style w:type="paragraph" w:customStyle="1" w:styleId="Style3">
    <w:name w:val="Style3"/>
    <w:basedOn w:val="Navaden"/>
    <w:rsid w:val="0075039D"/>
    <w:pPr>
      <w:widowControl w:val="0"/>
      <w:autoSpaceDE w:val="0"/>
      <w:autoSpaceDN w:val="0"/>
      <w:adjustRightInd w:val="0"/>
      <w:spacing w:line="418" w:lineRule="exact"/>
      <w:jc w:val="both"/>
    </w:pPr>
    <w:rPr>
      <w:rFonts w:ascii="Franklin Gothic Medium" w:hAnsi="Franklin Gothic Medium"/>
    </w:rPr>
  </w:style>
  <w:style w:type="character" w:customStyle="1" w:styleId="FontStyle27">
    <w:name w:val="Font Style27"/>
    <w:rsid w:val="0075039D"/>
    <w:rPr>
      <w:rFonts w:ascii="Times New Roman" w:hAnsi="Times New Roman" w:cs="Times New Roman"/>
      <w:sz w:val="22"/>
      <w:szCs w:val="22"/>
    </w:rPr>
  </w:style>
  <w:style w:type="paragraph" w:customStyle="1" w:styleId="Style10">
    <w:name w:val="Style10"/>
    <w:basedOn w:val="Navaden"/>
    <w:rsid w:val="0075039D"/>
    <w:pPr>
      <w:widowControl w:val="0"/>
      <w:autoSpaceDE w:val="0"/>
      <w:autoSpaceDN w:val="0"/>
      <w:adjustRightInd w:val="0"/>
      <w:spacing w:line="277" w:lineRule="exact"/>
      <w:jc w:val="both"/>
    </w:pPr>
  </w:style>
  <w:style w:type="character" w:customStyle="1" w:styleId="FontStyle24">
    <w:name w:val="Font Style24"/>
    <w:rsid w:val="0075039D"/>
    <w:rPr>
      <w:rFonts w:ascii="Times New Roman" w:hAnsi="Times New Roman" w:cs="Times New Roman"/>
      <w:sz w:val="22"/>
      <w:szCs w:val="22"/>
    </w:rPr>
  </w:style>
  <w:style w:type="paragraph" w:styleId="Revizija">
    <w:name w:val="Revision"/>
    <w:hidden/>
    <w:uiPriority w:val="99"/>
    <w:semiHidden/>
    <w:rsid w:val="0075039D"/>
    <w:rPr>
      <w:rFonts w:ascii="Arial" w:hAnsi="Arial"/>
      <w:szCs w:val="24"/>
      <w:lang w:val="en-US" w:eastAsia="en-US"/>
    </w:rPr>
  </w:style>
  <w:style w:type="paragraph" w:customStyle="1" w:styleId="Telobesedila31">
    <w:name w:val="Telo besedila 31"/>
    <w:basedOn w:val="Navaden"/>
    <w:rsid w:val="007503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odstavek1">
    <w:name w:val="odstavek1"/>
    <w:basedOn w:val="Navaden"/>
    <w:rsid w:val="0075039D"/>
    <w:pPr>
      <w:spacing w:before="240"/>
      <w:ind w:firstLine="1021"/>
      <w:jc w:val="both"/>
    </w:pPr>
    <w:rPr>
      <w:rFonts w:ascii="Arial" w:hAnsi="Arial" w:cs="Arial"/>
      <w:sz w:val="22"/>
      <w:szCs w:val="22"/>
    </w:rPr>
  </w:style>
  <w:style w:type="paragraph" w:customStyle="1" w:styleId="rkovnatokazaodstavkom1">
    <w:name w:val="rkovnatokazaodstavkom1"/>
    <w:basedOn w:val="Navaden"/>
    <w:rsid w:val="0075039D"/>
    <w:pPr>
      <w:ind w:left="425" w:hanging="425"/>
      <w:jc w:val="both"/>
    </w:pPr>
    <w:rPr>
      <w:rFonts w:ascii="Arial" w:hAnsi="Arial" w:cs="Arial"/>
      <w:sz w:val="22"/>
      <w:szCs w:val="22"/>
    </w:rPr>
  </w:style>
  <w:style w:type="paragraph" w:customStyle="1" w:styleId="alineazaodstavkom1">
    <w:name w:val="alineazaodstavkom1"/>
    <w:basedOn w:val="Navaden"/>
    <w:rsid w:val="0075039D"/>
    <w:pPr>
      <w:ind w:left="425" w:hanging="425"/>
      <w:jc w:val="both"/>
    </w:pPr>
    <w:rPr>
      <w:rFonts w:ascii="Arial" w:hAnsi="Arial" w:cs="Arial"/>
      <w:sz w:val="22"/>
      <w:szCs w:val="22"/>
    </w:rPr>
  </w:style>
  <w:style w:type="table" w:customStyle="1" w:styleId="Tabelamrea11">
    <w:name w:val="Tabela – mreža11"/>
    <w:basedOn w:val="Navadnatabela"/>
    <w:next w:val="Tabelamrea"/>
    <w:uiPriority w:val="59"/>
    <w:rsid w:val="0075039D"/>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Odstavek - Znak,Odstavek seznama_IP Znak,Seznam_IP_1 Znak,Heading 2_sj Znak,Lijstalinea Znak,Bullet List Paragraph Znak,Numbered paragraph 1 Znak,Lettre d'introduction Znak,1st level - Bullet List Paragraph Znak,Dot pt Znak"/>
    <w:link w:val="Odstavekseznama"/>
    <w:uiPriority w:val="34"/>
    <w:qFormat/>
    <w:locked/>
    <w:rsid w:val="0075039D"/>
    <w:rPr>
      <w:sz w:val="24"/>
      <w:szCs w:val="24"/>
    </w:rPr>
  </w:style>
  <w:style w:type="paragraph" w:customStyle="1" w:styleId="Default">
    <w:name w:val="Default"/>
    <w:rsid w:val="00EB298B"/>
    <w:pPr>
      <w:autoSpaceDE w:val="0"/>
      <w:autoSpaceDN w:val="0"/>
      <w:adjustRightInd w:val="0"/>
    </w:pPr>
    <w:rPr>
      <w:rFonts w:ascii="Arial" w:eastAsia="Calibri" w:hAnsi="Arial" w:cs="Arial"/>
      <w:color w:val="000000"/>
      <w:sz w:val="24"/>
      <w:szCs w:val="24"/>
      <w:lang w:eastAsia="en-US"/>
    </w:rPr>
  </w:style>
  <w:style w:type="paragraph" w:styleId="Naslov">
    <w:name w:val="Title"/>
    <w:basedOn w:val="Navaden"/>
    <w:next w:val="Navaden"/>
    <w:link w:val="NaslovZnak"/>
    <w:qFormat/>
    <w:rsid w:val="00F9178C"/>
    <w:pPr>
      <w:spacing w:after="200" w:line="264" w:lineRule="auto"/>
      <w:contextualSpacing/>
      <w:jc w:val="both"/>
    </w:pPr>
    <w:rPr>
      <w:rFonts w:ascii="Calibri Light" w:hAnsi="Calibri Light"/>
      <w:spacing w:val="-10"/>
      <w:kern w:val="28"/>
      <w:sz w:val="56"/>
      <w:szCs w:val="56"/>
      <w:lang w:val="sv-SE" w:eastAsia="en-US"/>
    </w:rPr>
  </w:style>
  <w:style w:type="character" w:customStyle="1" w:styleId="NaslovZnak">
    <w:name w:val="Naslov Znak"/>
    <w:link w:val="Naslov"/>
    <w:rsid w:val="00F9178C"/>
    <w:rPr>
      <w:rFonts w:ascii="Calibri Light" w:hAnsi="Calibri Light"/>
      <w:spacing w:val="-10"/>
      <w:kern w:val="28"/>
      <w:sz w:val="56"/>
      <w:szCs w:val="56"/>
      <w:lang w:val="sv-SE" w:eastAsia="en-US"/>
    </w:rPr>
  </w:style>
  <w:style w:type="paragraph" w:styleId="Podnaslov">
    <w:name w:val="Subtitle"/>
    <w:basedOn w:val="Navaden"/>
    <w:next w:val="Navaden"/>
    <w:link w:val="PodnaslovZnak"/>
    <w:uiPriority w:val="11"/>
    <w:qFormat/>
    <w:rsid w:val="00F9178C"/>
    <w:pPr>
      <w:numPr>
        <w:ilvl w:val="1"/>
      </w:numPr>
      <w:spacing w:after="160" w:line="264" w:lineRule="auto"/>
      <w:jc w:val="both"/>
    </w:pPr>
    <w:rPr>
      <w:rFonts w:ascii="Calibri" w:hAnsi="Calibri"/>
      <w:color w:val="5A5A5A"/>
      <w:spacing w:val="15"/>
      <w:sz w:val="22"/>
      <w:szCs w:val="22"/>
      <w:lang w:val="sv-SE" w:eastAsia="en-US"/>
    </w:rPr>
  </w:style>
  <w:style w:type="character" w:customStyle="1" w:styleId="PodnaslovZnak">
    <w:name w:val="Podnaslov Znak"/>
    <w:link w:val="Podnaslov"/>
    <w:uiPriority w:val="11"/>
    <w:rsid w:val="00F9178C"/>
    <w:rPr>
      <w:rFonts w:ascii="Calibri" w:hAnsi="Calibri"/>
      <w:color w:val="5A5A5A"/>
      <w:spacing w:val="15"/>
      <w:sz w:val="22"/>
      <w:szCs w:val="22"/>
      <w:lang w:val="sv-SE" w:eastAsia="en-US"/>
    </w:rPr>
  </w:style>
  <w:style w:type="paragraph" w:customStyle="1" w:styleId="Heading1-nonumbering">
    <w:name w:val="Heading 1 - no numbering"/>
    <w:basedOn w:val="Naslov1"/>
    <w:link w:val="Heading1-nonumberingChar"/>
    <w:qFormat/>
    <w:rsid w:val="00F9178C"/>
    <w:rPr>
      <w:rFonts w:ascii="Calibri Light" w:hAnsi="Calibri Light"/>
      <w:b w:val="0"/>
      <w:color w:val="2E74B5"/>
      <w:kern w:val="0"/>
      <w:sz w:val="36"/>
      <w:lang w:val="sv-SE"/>
    </w:rPr>
  </w:style>
  <w:style w:type="character" w:customStyle="1" w:styleId="Heading1-nonumberingChar">
    <w:name w:val="Heading 1 - no numbering Char"/>
    <w:link w:val="Heading1-nonumbering"/>
    <w:rsid w:val="00F9178C"/>
    <w:rPr>
      <w:rFonts w:ascii="Calibri Light" w:hAnsi="Calibri Light" w:cs="Arial"/>
      <w:caps/>
      <w:color w:val="2E74B5"/>
      <w:sz w:val="36"/>
      <w:lang w:val="sv-SE" w:eastAsia="en-US"/>
    </w:rPr>
  </w:style>
  <w:style w:type="paragraph" w:customStyle="1" w:styleId="ListParagraph-numbered">
    <w:name w:val="List Paragraph - numbered"/>
    <w:basedOn w:val="Odstavekseznama"/>
    <w:qFormat/>
    <w:rsid w:val="00F9178C"/>
    <w:pPr>
      <w:numPr>
        <w:numId w:val="4"/>
      </w:numPr>
      <w:tabs>
        <w:tab w:val="num" w:pos="1534"/>
      </w:tabs>
      <w:spacing w:after="200" w:line="264" w:lineRule="auto"/>
      <w:ind w:left="850" w:hanging="493"/>
      <w:contextualSpacing/>
    </w:pPr>
    <w:rPr>
      <w:rFonts w:ascii="Tahoma" w:eastAsia="Calibri" w:hAnsi="Tahoma" w:cs="Tahoma"/>
      <w:lang w:val="sv-SE" w:eastAsia="en-US"/>
    </w:rPr>
  </w:style>
  <w:style w:type="paragraph" w:styleId="Napis">
    <w:name w:val="caption"/>
    <w:basedOn w:val="Navaden"/>
    <w:next w:val="Navaden"/>
    <w:unhideWhenUsed/>
    <w:qFormat/>
    <w:rsid w:val="00F9178C"/>
    <w:pPr>
      <w:spacing w:after="200"/>
      <w:jc w:val="both"/>
    </w:pPr>
    <w:rPr>
      <w:rFonts w:ascii="Calibri" w:eastAsia="Calibri" w:hAnsi="Calibri"/>
      <w:i/>
      <w:iCs/>
      <w:color w:val="44546A"/>
      <w:sz w:val="18"/>
      <w:szCs w:val="18"/>
      <w:lang w:val="sv-SE" w:eastAsia="en-US"/>
    </w:rPr>
  </w:style>
  <w:style w:type="paragraph" w:styleId="NaslovTOC">
    <w:name w:val="TOC Heading"/>
    <w:basedOn w:val="Naslov1"/>
    <w:next w:val="Navaden"/>
    <w:uiPriority w:val="39"/>
    <w:unhideWhenUsed/>
    <w:qFormat/>
    <w:rsid w:val="00F9178C"/>
    <w:pPr>
      <w:spacing w:before="480" w:after="0" w:line="276" w:lineRule="auto"/>
      <w:outlineLvl w:val="9"/>
    </w:pPr>
    <w:rPr>
      <w:rFonts w:ascii="Calibri Light" w:hAnsi="Calibri Light" w:cs="Times New Roman"/>
      <w:bCs/>
      <w:color w:val="2E74B5"/>
      <w:kern w:val="0"/>
      <w:szCs w:val="28"/>
      <w:lang w:val="en-US"/>
    </w:rPr>
  </w:style>
  <w:style w:type="paragraph" w:customStyle="1" w:styleId="Tabletext">
    <w:name w:val="Table text"/>
    <w:basedOn w:val="Navaden"/>
    <w:qFormat/>
    <w:rsid w:val="00F9178C"/>
    <w:pPr>
      <w:spacing w:before="40" w:after="40"/>
      <w:jc w:val="both"/>
    </w:pPr>
    <w:rPr>
      <w:rFonts w:ascii="Calibri" w:eastAsia="Calibri" w:hAnsi="Calibri"/>
      <w:sz w:val="20"/>
      <w:lang w:val="sv-SE"/>
    </w:rPr>
  </w:style>
  <w:style w:type="paragraph" w:styleId="Kazalovsebine1">
    <w:name w:val="toc 1"/>
    <w:basedOn w:val="Navaden"/>
    <w:next w:val="Navaden"/>
    <w:autoRedefine/>
    <w:unhideWhenUsed/>
    <w:rsid w:val="00F9178C"/>
    <w:pPr>
      <w:tabs>
        <w:tab w:val="left" w:pos="567"/>
        <w:tab w:val="right" w:leader="dot" w:pos="9010"/>
      </w:tabs>
      <w:spacing w:before="120" w:line="264" w:lineRule="auto"/>
    </w:pPr>
    <w:rPr>
      <w:rFonts w:ascii="Calibri" w:eastAsia="Calibri" w:hAnsi="Calibri"/>
      <w:b/>
      <w:noProof/>
      <w:lang w:val="sv-SE" w:eastAsia="en-US"/>
    </w:rPr>
  </w:style>
  <w:style w:type="paragraph" w:styleId="Kazalovsebine2">
    <w:name w:val="toc 2"/>
    <w:basedOn w:val="Navaden"/>
    <w:next w:val="Navaden"/>
    <w:autoRedefine/>
    <w:unhideWhenUsed/>
    <w:rsid w:val="00F9178C"/>
    <w:pPr>
      <w:tabs>
        <w:tab w:val="left" w:pos="567"/>
        <w:tab w:val="right" w:leader="dot" w:pos="9010"/>
      </w:tabs>
      <w:spacing w:line="264" w:lineRule="auto"/>
    </w:pPr>
    <w:rPr>
      <w:rFonts w:ascii="Calibri" w:eastAsia="Calibri" w:hAnsi="Calibri"/>
      <w:b/>
      <w:noProof/>
      <w:sz w:val="22"/>
      <w:szCs w:val="22"/>
      <w:lang w:val="sv-SE" w:eastAsia="en-US"/>
    </w:rPr>
  </w:style>
  <w:style w:type="paragraph" w:styleId="Kazalovsebine3">
    <w:name w:val="toc 3"/>
    <w:basedOn w:val="Navaden"/>
    <w:next w:val="Navaden"/>
    <w:autoRedefine/>
    <w:unhideWhenUsed/>
    <w:rsid w:val="00F9178C"/>
    <w:pPr>
      <w:tabs>
        <w:tab w:val="left" w:pos="567"/>
        <w:tab w:val="right" w:leader="dot" w:pos="9010"/>
      </w:tabs>
      <w:spacing w:line="264" w:lineRule="auto"/>
    </w:pPr>
    <w:rPr>
      <w:rFonts w:ascii="Calibri" w:eastAsia="Calibri" w:hAnsi="Calibri"/>
      <w:noProof/>
      <w:sz w:val="22"/>
      <w:szCs w:val="22"/>
      <w:lang w:val="sv-SE" w:eastAsia="en-US"/>
    </w:rPr>
  </w:style>
  <w:style w:type="paragraph" w:styleId="Kazalovsebine4">
    <w:name w:val="toc 4"/>
    <w:basedOn w:val="Navaden"/>
    <w:next w:val="Navaden"/>
    <w:autoRedefine/>
    <w:uiPriority w:val="39"/>
    <w:unhideWhenUsed/>
    <w:rsid w:val="00F9178C"/>
    <w:pPr>
      <w:spacing w:line="264" w:lineRule="auto"/>
      <w:ind w:left="720"/>
    </w:pPr>
    <w:rPr>
      <w:rFonts w:ascii="Calibri" w:eastAsia="Calibri" w:hAnsi="Calibri"/>
      <w:sz w:val="20"/>
      <w:szCs w:val="20"/>
      <w:lang w:val="sv-SE" w:eastAsia="en-US"/>
    </w:rPr>
  </w:style>
  <w:style w:type="paragraph" w:styleId="Kazalovsebine5">
    <w:name w:val="toc 5"/>
    <w:basedOn w:val="Navaden"/>
    <w:next w:val="Navaden"/>
    <w:autoRedefine/>
    <w:uiPriority w:val="39"/>
    <w:unhideWhenUsed/>
    <w:rsid w:val="00F9178C"/>
    <w:pPr>
      <w:spacing w:line="264" w:lineRule="auto"/>
      <w:ind w:left="960"/>
    </w:pPr>
    <w:rPr>
      <w:rFonts w:ascii="Calibri" w:eastAsia="Calibri" w:hAnsi="Calibri"/>
      <w:sz w:val="20"/>
      <w:szCs w:val="20"/>
      <w:lang w:val="sv-SE" w:eastAsia="en-US"/>
    </w:rPr>
  </w:style>
  <w:style w:type="paragraph" w:styleId="Kazalovsebine6">
    <w:name w:val="toc 6"/>
    <w:basedOn w:val="Navaden"/>
    <w:next w:val="Navaden"/>
    <w:autoRedefine/>
    <w:uiPriority w:val="39"/>
    <w:unhideWhenUsed/>
    <w:rsid w:val="00F9178C"/>
    <w:pPr>
      <w:spacing w:line="264" w:lineRule="auto"/>
      <w:ind w:left="1200"/>
    </w:pPr>
    <w:rPr>
      <w:rFonts w:ascii="Calibri" w:eastAsia="Calibri" w:hAnsi="Calibri"/>
      <w:sz w:val="20"/>
      <w:szCs w:val="20"/>
      <w:lang w:val="sv-SE" w:eastAsia="en-US"/>
    </w:rPr>
  </w:style>
  <w:style w:type="paragraph" w:styleId="Kazalovsebine7">
    <w:name w:val="toc 7"/>
    <w:basedOn w:val="Navaden"/>
    <w:next w:val="Navaden"/>
    <w:autoRedefine/>
    <w:uiPriority w:val="39"/>
    <w:unhideWhenUsed/>
    <w:rsid w:val="00F9178C"/>
    <w:pPr>
      <w:spacing w:line="264" w:lineRule="auto"/>
      <w:ind w:left="1440"/>
    </w:pPr>
    <w:rPr>
      <w:rFonts w:ascii="Calibri" w:eastAsia="Calibri" w:hAnsi="Calibri"/>
      <w:sz w:val="20"/>
      <w:szCs w:val="20"/>
      <w:lang w:val="sv-SE" w:eastAsia="en-US"/>
    </w:rPr>
  </w:style>
  <w:style w:type="paragraph" w:styleId="Kazalovsebine8">
    <w:name w:val="toc 8"/>
    <w:basedOn w:val="Navaden"/>
    <w:next w:val="Navaden"/>
    <w:autoRedefine/>
    <w:uiPriority w:val="39"/>
    <w:unhideWhenUsed/>
    <w:rsid w:val="00F9178C"/>
    <w:pPr>
      <w:spacing w:line="264" w:lineRule="auto"/>
      <w:ind w:left="1680"/>
    </w:pPr>
    <w:rPr>
      <w:rFonts w:ascii="Calibri" w:eastAsia="Calibri" w:hAnsi="Calibri"/>
      <w:sz w:val="20"/>
      <w:szCs w:val="20"/>
      <w:lang w:val="sv-SE" w:eastAsia="en-US"/>
    </w:rPr>
  </w:style>
  <w:style w:type="paragraph" w:styleId="Kazalovsebine9">
    <w:name w:val="toc 9"/>
    <w:basedOn w:val="Navaden"/>
    <w:next w:val="Navaden"/>
    <w:autoRedefine/>
    <w:uiPriority w:val="39"/>
    <w:unhideWhenUsed/>
    <w:rsid w:val="00F9178C"/>
    <w:pPr>
      <w:spacing w:line="264" w:lineRule="auto"/>
      <w:ind w:left="1920"/>
    </w:pPr>
    <w:rPr>
      <w:rFonts w:ascii="Calibri" w:eastAsia="Calibri" w:hAnsi="Calibri"/>
      <w:sz w:val="20"/>
      <w:szCs w:val="20"/>
      <w:lang w:val="sv-SE" w:eastAsia="en-US"/>
    </w:rPr>
  </w:style>
  <w:style w:type="paragraph" w:styleId="Kazaloslik">
    <w:name w:val="table of figures"/>
    <w:basedOn w:val="Navaden"/>
    <w:next w:val="Navaden"/>
    <w:uiPriority w:val="99"/>
    <w:unhideWhenUsed/>
    <w:rsid w:val="00F9178C"/>
    <w:pPr>
      <w:spacing w:after="200" w:line="264" w:lineRule="auto"/>
      <w:ind w:left="480" w:hanging="480"/>
      <w:jc w:val="both"/>
    </w:pPr>
    <w:rPr>
      <w:rFonts w:ascii="Calibri" w:eastAsia="Calibri" w:hAnsi="Calibri"/>
      <w:lang w:val="sv-SE" w:eastAsia="en-US"/>
    </w:rPr>
  </w:style>
  <w:style w:type="paragraph" w:customStyle="1" w:styleId="Opomba">
    <w:name w:val="Opomba"/>
    <w:basedOn w:val="Navaden"/>
    <w:qFormat/>
    <w:rsid w:val="00F9178C"/>
    <w:pPr>
      <w:pBdr>
        <w:top w:val="single" w:sz="12" w:space="1" w:color="000000"/>
        <w:left w:val="single" w:sz="12" w:space="4" w:color="000000"/>
        <w:bottom w:val="single" w:sz="12" w:space="1" w:color="000000"/>
        <w:right w:val="single" w:sz="12" w:space="4" w:color="000000"/>
      </w:pBdr>
      <w:shd w:val="clear" w:color="auto" w:fill="FBE4D5"/>
      <w:spacing w:after="200" w:line="264" w:lineRule="auto"/>
      <w:jc w:val="both"/>
    </w:pPr>
    <w:rPr>
      <w:rFonts w:ascii="Calibri" w:eastAsia="Calibri" w:hAnsi="Calibri"/>
      <w:color w:val="C00000"/>
      <w:lang w:val="sv-SE" w:eastAsia="en-US"/>
    </w:rPr>
  </w:style>
  <w:style w:type="paragraph" w:styleId="Sprotnaopomba-besedilo">
    <w:name w:val="footnote text"/>
    <w:aliases w:val="IFZ f,Footnote,Fußnote,-E Fußnotentext,Fußnotentext Ursprung,Footnote Text Char3,Footnote Text Char1 Char1,Footnote Text Char2 Char Char,Footnote Text Char1 Char1 Char Char,Footnote Text Char2 Char Char Char Char"/>
    <w:basedOn w:val="Navaden"/>
    <w:link w:val="Sprotnaopomba-besediloZnak"/>
    <w:uiPriority w:val="99"/>
    <w:unhideWhenUsed/>
    <w:qFormat/>
    <w:rsid w:val="00F9178C"/>
    <w:pPr>
      <w:jc w:val="both"/>
    </w:pPr>
    <w:rPr>
      <w:rFonts w:ascii="Calibri" w:eastAsia="Calibri" w:hAnsi="Calibri"/>
      <w:sz w:val="21"/>
      <w:lang w:eastAsia="en-US"/>
    </w:rPr>
  </w:style>
  <w:style w:type="character" w:customStyle="1" w:styleId="Sprotnaopomba-besediloZnak">
    <w:name w:val="Sprotna opomba - besedilo Znak"/>
    <w:aliases w:val="IFZ f Znak,Footnote Znak,Fußnote Znak,-E Fußnotentext Znak,Fußnotentext Ursprung Znak,Footnote Text Char3 Znak,Footnote Text Char1 Char1 Znak,Footnote Text Char2 Char Char Znak,Footnote Text Char1 Char1 Char Char Znak"/>
    <w:link w:val="Sprotnaopomba-besedilo"/>
    <w:uiPriority w:val="99"/>
    <w:qFormat/>
    <w:rsid w:val="00F9178C"/>
    <w:rPr>
      <w:rFonts w:ascii="Calibri" w:eastAsia="Calibri" w:hAnsi="Calibri"/>
      <w:sz w:val="21"/>
      <w:szCs w:val="24"/>
      <w:lang w:eastAsia="en-US"/>
    </w:rPr>
  </w:style>
  <w:style w:type="character" w:styleId="Sprotnaopomba-sklic">
    <w:name w:val="footnote reference"/>
    <w:uiPriority w:val="99"/>
    <w:unhideWhenUsed/>
    <w:rsid w:val="00F9178C"/>
    <w:rPr>
      <w:vertAlign w:val="superscript"/>
    </w:rPr>
  </w:style>
  <w:style w:type="character" w:styleId="Poudarek">
    <w:name w:val="Emphasis"/>
    <w:uiPriority w:val="20"/>
    <w:qFormat/>
    <w:rsid w:val="00F9178C"/>
    <w:rPr>
      <w:b/>
      <w:bCs/>
      <w:i w:val="0"/>
      <w:iCs w:val="0"/>
    </w:rPr>
  </w:style>
  <w:style w:type="paragraph" w:styleId="Golobesedilo">
    <w:name w:val="Plain Text"/>
    <w:basedOn w:val="Navaden"/>
    <w:link w:val="GolobesediloZnak"/>
    <w:uiPriority w:val="99"/>
    <w:unhideWhenUsed/>
    <w:rsid w:val="00F9178C"/>
    <w:rPr>
      <w:rFonts w:ascii="Calibri" w:eastAsia="Calibri" w:hAnsi="Calibri"/>
      <w:sz w:val="22"/>
      <w:szCs w:val="21"/>
      <w:lang w:eastAsia="en-US"/>
    </w:rPr>
  </w:style>
  <w:style w:type="character" w:customStyle="1" w:styleId="GolobesediloZnak">
    <w:name w:val="Golo besedilo Znak"/>
    <w:link w:val="Golobesedilo"/>
    <w:uiPriority w:val="99"/>
    <w:rsid w:val="00F9178C"/>
    <w:rPr>
      <w:rFonts w:ascii="Calibri" w:eastAsia="Calibri" w:hAnsi="Calibri"/>
      <w:sz w:val="22"/>
      <w:szCs w:val="21"/>
      <w:lang w:eastAsia="en-US"/>
    </w:rPr>
  </w:style>
  <w:style w:type="character" w:customStyle="1" w:styleId="TelobesedilaZnak1">
    <w:name w:val="Telo besedila Znak1"/>
    <w:uiPriority w:val="99"/>
    <w:semiHidden/>
    <w:rsid w:val="005A38BA"/>
    <w:rPr>
      <w:lang w:val="sv-SE"/>
    </w:rPr>
  </w:style>
  <w:style w:type="table" w:customStyle="1" w:styleId="Tabelamrea2">
    <w:name w:val="Tabela – mreža2"/>
    <w:basedOn w:val="Navadnatabela"/>
    <w:next w:val="Tabelamrea"/>
    <w:rsid w:val="0078485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KTEKST">
    <w:name w:val="SPK_TEKST"/>
    <w:basedOn w:val="Navaden"/>
    <w:qFormat/>
    <w:rsid w:val="00FA5F10"/>
    <w:pPr>
      <w:tabs>
        <w:tab w:val="left" w:pos="567"/>
        <w:tab w:val="left" w:pos="964"/>
      </w:tabs>
      <w:spacing w:before="120" w:line="300" w:lineRule="exact"/>
      <w:jc w:val="both"/>
    </w:pPr>
    <w:rPr>
      <w:rFonts w:ascii="Arial" w:eastAsia="Calibri" w:hAnsi="Arial"/>
      <w:sz w:val="20"/>
      <w:szCs w:val="22"/>
      <w:lang w:eastAsia="en-US"/>
    </w:rPr>
  </w:style>
  <w:style w:type="paragraph" w:customStyle="1" w:styleId="SPK1PODNASLOV">
    <w:name w:val="SPK_1.PODNASLOV"/>
    <w:basedOn w:val="Navaden"/>
    <w:next w:val="Navaden"/>
    <w:qFormat/>
    <w:rsid w:val="00FA5F10"/>
    <w:pPr>
      <w:numPr>
        <w:numId w:val="5"/>
      </w:numPr>
      <w:tabs>
        <w:tab w:val="left" w:pos="567"/>
        <w:tab w:val="left" w:pos="964"/>
      </w:tabs>
      <w:spacing w:before="480" w:after="120" w:line="280" w:lineRule="exact"/>
    </w:pPr>
    <w:rPr>
      <w:rFonts w:ascii="Arial" w:eastAsia="Calibri" w:hAnsi="Arial"/>
      <w:b/>
      <w:caps/>
      <w:szCs w:val="22"/>
      <w:lang w:eastAsia="en-US"/>
    </w:rPr>
  </w:style>
  <w:style w:type="paragraph" w:customStyle="1" w:styleId="SPK2PODNASLOV">
    <w:name w:val="SPK_2.PODNASLOV"/>
    <w:basedOn w:val="SPK1PODNASLOV"/>
    <w:next w:val="Navaden"/>
    <w:qFormat/>
    <w:rsid w:val="00FA5F10"/>
    <w:pPr>
      <w:numPr>
        <w:ilvl w:val="1"/>
      </w:numPr>
      <w:spacing w:before="240" w:after="0" w:line="240" w:lineRule="auto"/>
    </w:pPr>
    <w:rPr>
      <w:sz w:val="22"/>
    </w:rPr>
  </w:style>
  <w:style w:type="paragraph" w:customStyle="1" w:styleId="SPK3PODNASLOV">
    <w:name w:val="SPK_3.PODNASLOV"/>
    <w:basedOn w:val="SPK2PODNASLOV"/>
    <w:next w:val="Navaden"/>
    <w:qFormat/>
    <w:rsid w:val="00FA5F10"/>
    <w:pPr>
      <w:numPr>
        <w:ilvl w:val="2"/>
      </w:numPr>
      <w:ind w:left="2160" w:hanging="180"/>
    </w:pPr>
    <w:rPr>
      <w:sz w:val="20"/>
    </w:rPr>
  </w:style>
  <w:style w:type="paragraph" w:customStyle="1" w:styleId="BodyText22">
    <w:name w:val="Body Text 22"/>
    <w:basedOn w:val="Navaden"/>
    <w:rsid w:val="00E74A6D"/>
    <w:pPr>
      <w:jc w:val="both"/>
    </w:pPr>
    <w:rPr>
      <w:b/>
      <w:sz w:val="22"/>
      <w:lang w:eastAsia="en-US"/>
    </w:rPr>
  </w:style>
  <w:style w:type="paragraph" w:customStyle="1" w:styleId="BodyText31">
    <w:name w:val="Body Text 31"/>
    <w:basedOn w:val="Navaden"/>
    <w:rsid w:val="00E74A6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UnresolvedMention1">
    <w:name w:val="Unresolved Mention1"/>
    <w:uiPriority w:val="99"/>
    <w:semiHidden/>
    <w:unhideWhenUsed/>
    <w:rsid w:val="00E74A6D"/>
    <w:rPr>
      <w:color w:val="808080"/>
      <w:shd w:val="clear" w:color="auto" w:fill="E6E6E6"/>
    </w:rPr>
  </w:style>
  <w:style w:type="paragraph" w:customStyle="1" w:styleId="Heading21">
    <w:name w:val="Heading 21"/>
    <w:basedOn w:val="Navaden"/>
    <w:uiPriority w:val="9"/>
    <w:rsid w:val="00E74A6D"/>
    <w:pPr>
      <w:numPr>
        <w:ilvl w:val="1"/>
        <w:numId w:val="9"/>
      </w:numPr>
      <w:tabs>
        <w:tab w:val="clear" w:pos="624"/>
        <w:tab w:val="num" w:pos="390"/>
      </w:tabs>
      <w:spacing w:after="200" w:line="276" w:lineRule="auto"/>
      <w:ind w:left="0" w:firstLine="0"/>
    </w:pPr>
    <w:rPr>
      <w:rFonts w:ascii="Calibri Light" w:hAnsi="Calibri Light"/>
      <w:color w:val="2F5496"/>
      <w:sz w:val="26"/>
      <w:szCs w:val="26"/>
      <w:lang w:eastAsia="en-US"/>
    </w:rPr>
  </w:style>
  <w:style w:type="paragraph" w:customStyle="1" w:styleId="Heading31">
    <w:name w:val="Heading 31"/>
    <w:basedOn w:val="Navaden"/>
    <w:rsid w:val="00E74A6D"/>
    <w:pPr>
      <w:tabs>
        <w:tab w:val="num" w:pos="720"/>
      </w:tabs>
      <w:spacing w:after="200" w:line="276" w:lineRule="auto"/>
    </w:pPr>
    <w:rPr>
      <w:rFonts w:ascii="Calibri" w:eastAsia="Calibri" w:hAnsi="Calibri"/>
      <w:sz w:val="22"/>
      <w:szCs w:val="22"/>
    </w:rPr>
  </w:style>
  <w:style w:type="paragraph" w:customStyle="1" w:styleId="Heading41">
    <w:name w:val="Heading 41"/>
    <w:basedOn w:val="Navaden"/>
    <w:rsid w:val="00E74A6D"/>
    <w:pPr>
      <w:tabs>
        <w:tab w:val="num" w:pos="720"/>
      </w:tabs>
      <w:spacing w:after="200" w:line="276" w:lineRule="auto"/>
    </w:pPr>
    <w:rPr>
      <w:rFonts w:ascii="Calibri" w:eastAsia="Calibri" w:hAnsi="Calibri"/>
      <w:sz w:val="22"/>
      <w:szCs w:val="22"/>
    </w:rPr>
  </w:style>
  <w:style w:type="paragraph" w:customStyle="1" w:styleId="Heading51">
    <w:name w:val="Heading 51"/>
    <w:basedOn w:val="Navaden"/>
    <w:rsid w:val="00E74A6D"/>
    <w:pPr>
      <w:tabs>
        <w:tab w:val="num" w:pos="1080"/>
      </w:tabs>
      <w:spacing w:after="200" w:line="276" w:lineRule="auto"/>
    </w:pPr>
    <w:rPr>
      <w:rFonts w:ascii="Calibri" w:eastAsia="Calibri" w:hAnsi="Calibri"/>
      <w:sz w:val="22"/>
      <w:szCs w:val="22"/>
    </w:rPr>
  </w:style>
  <w:style w:type="paragraph" w:customStyle="1" w:styleId="Heading61">
    <w:name w:val="Heading 61"/>
    <w:basedOn w:val="Navaden"/>
    <w:rsid w:val="00E74A6D"/>
    <w:pPr>
      <w:tabs>
        <w:tab w:val="num" w:pos="1080"/>
      </w:tabs>
      <w:spacing w:after="200" w:line="276" w:lineRule="auto"/>
    </w:pPr>
    <w:rPr>
      <w:rFonts w:ascii="Calibri" w:eastAsia="Calibri" w:hAnsi="Calibri"/>
      <w:sz w:val="22"/>
      <w:szCs w:val="22"/>
    </w:rPr>
  </w:style>
  <w:style w:type="paragraph" w:customStyle="1" w:styleId="Heading71">
    <w:name w:val="Heading 71"/>
    <w:basedOn w:val="Navaden"/>
    <w:rsid w:val="00E74A6D"/>
    <w:pPr>
      <w:tabs>
        <w:tab w:val="num" w:pos="1440"/>
      </w:tabs>
      <w:spacing w:after="200" w:line="276" w:lineRule="auto"/>
    </w:pPr>
    <w:rPr>
      <w:rFonts w:ascii="Calibri" w:eastAsia="Calibri" w:hAnsi="Calibri"/>
      <w:sz w:val="22"/>
      <w:szCs w:val="22"/>
    </w:rPr>
  </w:style>
  <w:style w:type="paragraph" w:customStyle="1" w:styleId="Heading81">
    <w:name w:val="Heading 81"/>
    <w:basedOn w:val="Navaden"/>
    <w:rsid w:val="00E74A6D"/>
    <w:pPr>
      <w:spacing w:after="200" w:line="276" w:lineRule="auto"/>
    </w:pPr>
    <w:rPr>
      <w:rFonts w:ascii="Calibri" w:eastAsia="Calibri" w:hAnsi="Calibri"/>
      <w:sz w:val="22"/>
      <w:szCs w:val="22"/>
    </w:rPr>
  </w:style>
  <w:style w:type="paragraph" w:customStyle="1" w:styleId="Heading91">
    <w:name w:val="Heading 91"/>
    <w:basedOn w:val="Navaden"/>
    <w:rsid w:val="00E74A6D"/>
    <w:pPr>
      <w:tabs>
        <w:tab w:val="num" w:pos="1440"/>
      </w:tabs>
      <w:spacing w:after="200" w:line="276" w:lineRule="auto"/>
    </w:pPr>
    <w:rPr>
      <w:rFonts w:ascii="Calibri" w:eastAsia="Calibri" w:hAnsi="Calibri"/>
      <w:sz w:val="22"/>
      <w:szCs w:val="22"/>
    </w:rPr>
  </w:style>
  <w:style w:type="paragraph" w:customStyle="1" w:styleId="Heading11">
    <w:name w:val="Heading 11"/>
    <w:basedOn w:val="Navaden"/>
    <w:rsid w:val="00E74A6D"/>
    <w:pPr>
      <w:tabs>
        <w:tab w:val="num" w:pos="390"/>
      </w:tabs>
      <w:spacing w:after="200" w:line="276" w:lineRule="auto"/>
    </w:pPr>
    <w:rPr>
      <w:rFonts w:ascii="Calibri" w:eastAsia="Calibri" w:hAnsi="Calibri"/>
      <w:sz w:val="22"/>
      <w:szCs w:val="22"/>
    </w:rPr>
  </w:style>
  <w:style w:type="paragraph" w:styleId="Brezrazmikov">
    <w:name w:val="No Spacing"/>
    <w:uiPriority w:val="1"/>
    <w:qFormat/>
    <w:rsid w:val="00E74A6D"/>
    <w:rPr>
      <w:rFonts w:ascii="Calibri" w:eastAsia="Calibri" w:hAnsi="Calibri"/>
      <w:sz w:val="24"/>
      <w:szCs w:val="24"/>
      <w:lang w:val="en-US" w:eastAsia="en-US"/>
    </w:rPr>
  </w:style>
  <w:style w:type="paragraph" w:customStyle="1" w:styleId="ecxmsonormal">
    <w:name w:val="ecxmsonormal"/>
    <w:basedOn w:val="Navaden"/>
    <w:rsid w:val="00E74A6D"/>
    <w:pPr>
      <w:spacing w:before="100" w:beforeAutospacing="1" w:after="100" w:afterAutospacing="1"/>
    </w:pPr>
  </w:style>
  <w:style w:type="paragraph" w:customStyle="1" w:styleId="Besedilo">
    <w:name w:val="Besedilo"/>
    <w:basedOn w:val="Navaden"/>
    <w:rsid w:val="00E74A6D"/>
    <w:pPr>
      <w:spacing w:line="360" w:lineRule="auto"/>
      <w:ind w:firstLine="170"/>
      <w:jc w:val="both"/>
    </w:pPr>
    <w:rPr>
      <w:rFonts w:ascii="Arial" w:hAnsi="Arial"/>
      <w:sz w:val="20"/>
      <w:szCs w:val="20"/>
    </w:rPr>
  </w:style>
  <w:style w:type="paragraph" w:customStyle="1" w:styleId="Naslov10">
    <w:name w:val="Naslov_1"/>
    <w:basedOn w:val="Navaden"/>
    <w:qFormat/>
    <w:rsid w:val="00E74A6D"/>
    <w:pPr>
      <w:spacing w:before="480" w:after="240" w:line="360" w:lineRule="auto"/>
      <w:ind w:left="284" w:hanging="284"/>
      <w:jc w:val="both"/>
    </w:pPr>
    <w:rPr>
      <w:rFonts w:ascii="Arial" w:hAnsi="Arial" w:cs="Arial"/>
      <w:i/>
      <w:sz w:val="20"/>
      <w:szCs w:val="20"/>
      <w:lang w:eastAsia="en-US"/>
    </w:rPr>
  </w:style>
  <w:style w:type="paragraph" w:customStyle="1" w:styleId="Besedilopika">
    <w:name w:val="Besedilo_pika"/>
    <w:basedOn w:val="Navaden"/>
    <w:qFormat/>
    <w:rsid w:val="00E74A6D"/>
    <w:pPr>
      <w:numPr>
        <w:numId w:val="14"/>
      </w:numPr>
      <w:spacing w:line="360" w:lineRule="auto"/>
      <w:ind w:left="397" w:hanging="227"/>
      <w:jc w:val="both"/>
    </w:pPr>
    <w:rPr>
      <w:rFonts w:ascii="Arial" w:hAnsi="Arial" w:cs="Arial"/>
      <w:sz w:val="20"/>
      <w:szCs w:val="20"/>
      <w:lang w:eastAsia="en-US"/>
    </w:rPr>
  </w:style>
  <w:style w:type="paragraph" w:customStyle="1" w:styleId="Naslov2">
    <w:name w:val="Naslov_2"/>
    <w:basedOn w:val="Navaden"/>
    <w:qFormat/>
    <w:rsid w:val="00E74A6D"/>
    <w:pPr>
      <w:numPr>
        <w:numId w:val="15"/>
      </w:numPr>
      <w:spacing w:before="240" w:after="120" w:line="360" w:lineRule="auto"/>
      <w:ind w:left="227" w:hanging="227"/>
    </w:pPr>
    <w:rPr>
      <w:rFonts w:ascii="Arial" w:eastAsia="Calibri" w:hAnsi="Arial" w:cs="Arial"/>
      <w:b/>
      <w:sz w:val="20"/>
      <w:szCs w:val="20"/>
      <w:lang w:eastAsia="en-US"/>
    </w:rPr>
  </w:style>
  <w:style w:type="paragraph" w:customStyle="1" w:styleId="Naslov3">
    <w:name w:val="Naslov_3"/>
    <w:basedOn w:val="Navaden"/>
    <w:qFormat/>
    <w:rsid w:val="00E74A6D"/>
    <w:pPr>
      <w:numPr>
        <w:numId w:val="16"/>
      </w:numPr>
      <w:spacing w:before="120" w:line="360" w:lineRule="auto"/>
      <w:ind w:left="227" w:hanging="227"/>
      <w:jc w:val="both"/>
    </w:pPr>
    <w:rPr>
      <w:rFonts w:ascii="Arial" w:eastAsia="Calibri" w:hAnsi="Arial" w:cs="Arial"/>
      <w:sz w:val="20"/>
      <w:szCs w:val="20"/>
      <w:lang w:eastAsia="en-US"/>
    </w:rPr>
  </w:style>
  <w:style w:type="paragraph" w:customStyle="1" w:styleId="Besedilodash2">
    <w:name w:val="Besedilo_dash_2"/>
    <w:basedOn w:val="Navaden"/>
    <w:qFormat/>
    <w:rsid w:val="00E74A6D"/>
    <w:pPr>
      <w:numPr>
        <w:numId w:val="17"/>
      </w:numPr>
      <w:spacing w:line="360" w:lineRule="auto"/>
      <w:ind w:left="567" w:hanging="170"/>
      <w:jc w:val="both"/>
    </w:pPr>
    <w:rPr>
      <w:rFonts w:ascii="Arial" w:eastAsia="Calibri" w:hAnsi="Arial" w:cs="Arial"/>
      <w:sz w:val="20"/>
      <w:szCs w:val="20"/>
      <w:lang w:eastAsia="en-US"/>
    </w:rPr>
  </w:style>
  <w:style w:type="paragraph" w:customStyle="1" w:styleId="Besedilonastevanje">
    <w:name w:val="Besedilo_nastevanje"/>
    <w:basedOn w:val="Navaden"/>
    <w:qFormat/>
    <w:rsid w:val="00E74A6D"/>
    <w:pPr>
      <w:numPr>
        <w:numId w:val="18"/>
      </w:numPr>
      <w:spacing w:line="360" w:lineRule="auto"/>
      <w:jc w:val="both"/>
    </w:pPr>
    <w:rPr>
      <w:rFonts w:ascii="Arial" w:eastAsia="Calibri" w:hAnsi="Arial" w:cs="Arial"/>
      <w:sz w:val="20"/>
      <w:szCs w:val="20"/>
      <w:lang w:eastAsia="en-US"/>
    </w:rPr>
  </w:style>
  <w:style w:type="paragraph" w:customStyle="1" w:styleId="Besedilodash1">
    <w:name w:val="Besedilo_dash_1"/>
    <w:basedOn w:val="Besedilodash2"/>
    <w:qFormat/>
    <w:rsid w:val="00E74A6D"/>
    <w:pPr>
      <w:ind w:left="397" w:hanging="227"/>
    </w:pPr>
  </w:style>
  <w:style w:type="paragraph" w:customStyle="1" w:styleId="Besedilostevilcenje">
    <w:name w:val="Besedilo_stevilcenje"/>
    <w:basedOn w:val="Besedilodash1"/>
    <w:qFormat/>
    <w:rsid w:val="00E74A6D"/>
    <w:pPr>
      <w:numPr>
        <w:numId w:val="19"/>
      </w:numPr>
      <w:ind w:left="397" w:hanging="227"/>
    </w:pPr>
  </w:style>
  <w:style w:type="character" w:customStyle="1" w:styleId="highlight1">
    <w:name w:val="highlight1"/>
    <w:rsid w:val="00E74A6D"/>
    <w:rPr>
      <w:color w:val="FF0000"/>
      <w:shd w:val="clear" w:color="auto" w:fill="FFFFFF"/>
    </w:rPr>
  </w:style>
  <w:style w:type="paragraph" w:styleId="Oznaenseznam">
    <w:name w:val="List Bullet"/>
    <w:basedOn w:val="Navaden"/>
    <w:link w:val="OznaenseznamZnak"/>
    <w:rsid w:val="00207671"/>
    <w:pPr>
      <w:numPr>
        <w:numId w:val="20"/>
      </w:numPr>
      <w:tabs>
        <w:tab w:val="left" w:pos="284"/>
      </w:tabs>
      <w:spacing w:line="280" w:lineRule="atLeast"/>
      <w:jc w:val="both"/>
    </w:pPr>
    <w:rPr>
      <w:rFonts w:ascii="Trebuchet MS" w:hAnsi="Trebuchet MS"/>
      <w:sz w:val="20"/>
      <w:szCs w:val="20"/>
      <w:lang w:val="x-none" w:eastAsia="en-US"/>
    </w:rPr>
  </w:style>
  <w:style w:type="character" w:customStyle="1" w:styleId="OznaenseznamZnak">
    <w:name w:val="Označen seznam Znak"/>
    <w:link w:val="Oznaenseznam"/>
    <w:rsid w:val="00207671"/>
    <w:rPr>
      <w:rFonts w:ascii="Trebuchet MS" w:hAnsi="Trebuchet MS"/>
      <w:lang w:val="x-none" w:eastAsia="en-US"/>
    </w:rPr>
  </w:style>
  <w:style w:type="paragraph" w:customStyle="1" w:styleId="Tocka2">
    <w:name w:val="Tocka2"/>
    <w:rsid w:val="00207671"/>
    <w:pPr>
      <w:tabs>
        <w:tab w:val="left" w:pos="567"/>
      </w:tabs>
      <w:ind w:left="568" w:hanging="284"/>
      <w:jc w:val="both"/>
    </w:pPr>
    <w:rPr>
      <w:b/>
      <w:sz w:val="22"/>
      <w:lang w:eastAsia="en-US"/>
    </w:rPr>
  </w:style>
  <w:style w:type="paragraph" w:customStyle="1" w:styleId="Navaden2">
    <w:name w:val="Navaden2"/>
    <w:basedOn w:val="Navaden"/>
    <w:rsid w:val="00207671"/>
    <w:pPr>
      <w:spacing w:before="60" w:after="60"/>
      <w:ind w:left="567"/>
      <w:jc w:val="both"/>
    </w:pPr>
    <w:rPr>
      <w:rFonts w:ascii="Trebuchet MS" w:hAnsi="Trebuchet MS"/>
      <w:sz w:val="22"/>
      <w:szCs w:val="20"/>
      <w:lang w:eastAsia="en-US"/>
    </w:rPr>
  </w:style>
  <w:style w:type="paragraph" w:customStyle="1" w:styleId="tocka1">
    <w:name w:val="tocka1"/>
    <w:basedOn w:val="Navaden"/>
    <w:rsid w:val="00207671"/>
    <w:pPr>
      <w:tabs>
        <w:tab w:val="left" w:pos="284"/>
      </w:tabs>
      <w:spacing w:before="120" w:after="120"/>
      <w:ind w:left="284" w:hanging="284"/>
      <w:jc w:val="both"/>
    </w:pPr>
    <w:rPr>
      <w:rFonts w:ascii="Trebuchet MS" w:hAnsi="Trebuchet MS"/>
      <w:b/>
      <w:szCs w:val="20"/>
      <w:lang w:eastAsia="en-US"/>
    </w:rPr>
  </w:style>
  <w:style w:type="table" w:customStyle="1" w:styleId="Tabelamrea3">
    <w:name w:val="Tabela – mreža3"/>
    <w:basedOn w:val="Navadnatabela"/>
    <w:next w:val="Tabelamrea"/>
    <w:rsid w:val="0020767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tvarnokazalo1">
    <w:name w:val="index 1"/>
    <w:basedOn w:val="Navaden"/>
    <w:next w:val="Navaden"/>
    <w:autoRedefine/>
    <w:rsid w:val="00207671"/>
    <w:pPr>
      <w:ind w:left="200" w:hanging="200"/>
      <w:jc w:val="both"/>
    </w:pPr>
    <w:rPr>
      <w:rFonts w:ascii="Calibri" w:hAnsi="Calibri"/>
      <w:sz w:val="20"/>
      <w:szCs w:val="20"/>
      <w:lang w:eastAsia="en-US"/>
    </w:rPr>
  </w:style>
  <w:style w:type="paragraph" w:styleId="Stvarnokazalo2">
    <w:name w:val="index 2"/>
    <w:basedOn w:val="Navaden"/>
    <w:next w:val="Navaden"/>
    <w:autoRedefine/>
    <w:rsid w:val="00207671"/>
    <w:pPr>
      <w:ind w:left="400" w:hanging="200"/>
      <w:jc w:val="both"/>
    </w:pPr>
    <w:rPr>
      <w:rFonts w:ascii="Calibri" w:hAnsi="Calibri"/>
      <w:sz w:val="20"/>
      <w:szCs w:val="20"/>
      <w:lang w:eastAsia="en-US"/>
    </w:rPr>
  </w:style>
  <w:style w:type="paragraph" w:styleId="Stvarnokazalo3">
    <w:name w:val="index 3"/>
    <w:basedOn w:val="Navaden"/>
    <w:next w:val="Navaden"/>
    <w:autoRedefine/>
    <w:rsid w:val="00207671"/>
    <w:pPr>
      <w:ind w:left="600" w:hanging="200"/>
      <w:jc w:val="both"/>
    </w:pPr>
    <w:rPr>
      <w:rFonts w:ascii="Calibri" w:hAnsi="Calibri"/>
      <w:sz w:val="20"/>
      <w:szCs w:val="20"/>
      <w:lang w:eastAsia="en-US"/>
    </w:rPr>
  </w:style>
  <w:style w:type="paragraph" w:styleId="Stvarnokazalo4">
    <w:name w:val="index 4"/>
    <w:basedOn w:val="Navaden"/>
    <w:next w:val="Navaden"/>
    <w:autoRedefine/>
    <w:rsid w:val="00207671"/>
    <w:pPr>
      <w:ind w:left="800" w:hanging="200"/>
      <w:jc w:val="both"/>
    </w:pPr>
    <w:rPr>
      <w:rFonts w:ascii="Calibri" w:hAnsi="Calibri"/>
      <w:sz w:val="20"/>
      <w:szCs w:val="20"/>
      <w:lang w:eastAsia="en-US"/>
    </w:rPr>
  </w:style>
  <w:style w:type="paragraph" w:styleId="Stvarnokazalo5">
    <w:name w:val="index 5"/>
    <w:basedOn w:val="Navaden"/>
    <w:next w:val="Navaden"/>
    <w:autoRedefine/>
    <w:rsid w:val="00207671"/>
    <w:pPr>
      <w:ind w:left="1000" w:hanging="200"/>
      <w:jc w:val="both"/>
    </w:pPr>
    <w:rPr>
      <w:rFonts w:ascii="Calibri" w:hAnsi="Calibri"/>
      <w:sz w:val="20"/>
      <w:szCs w:val="20"/>
      <w:lang w:eastAsia="en-US"/>
    </w:rPr>
  </w:style>
  <w:style w:type="paragraph" w:styleId="Stvarnokazalo6">
    <w:name w:val="index 6"/>
    <w:basedOn w:val="Navaden"/>
    <w:next w:val="Navaden"/>
    <w:autoRedefine/>
    <w:rsid w:val="00207671"/>
    <w:pPr>
      <w:ind w:left="1200" w:hanging="200"/>
      <w:jc w:val="both"/>
    </w:pPr>
    <w:rPr>
      <w:rFonts w:ascii="Calibri" w:hAnsi="Calibri"/>
      <w:sz w:val="20"/>
      <w:szCs w:val="20"/>
      <w:lang w:eastAsia="en-US"/>
    </w:rPr>
  </w:style>
  <w:style w:type="paragraph" w:styleId="Stvarnokazalo7">
    <w:name w:val="index 7"/>
    <w:basedOn w:val="Navaden"/>
    <w:next w:val="Navaden"/>
    <w:autoRedefine/>
    <w:rsid w:val="00207671"/>
    <w:pPr>
      <w:ind w:left="1400" w:hanging="200"/>
      <w:jc w:val="both"/>
    </w:pPr>
    <w:rPr>
      <w:rFonts w:ascii="Calibri" w:hAnsi="Calibri"/>
      <w:sz w:val="20"/>
      <w:szCs w:val="20"/>
      <w:lang w:eastAsia="en-US"/>
    </w:rPr>
  </w:style>
  <w:style w:type="paragraph" w:styleId="Stvarnokazalo8">
    <w:name w:val="index 8"/>
    <w:basedOn w:val="Navaden"/>
    <w:next w:val="Navaden"/>
    <w:autoRedefine/>
    <w:rsid w:val="00207671"/>
    <w:pPr>
      <w:ind w:left="1600" w:hanging="200"/>
      <w:jc w:val="both"/>
    </w:pPr>
    <w:rPr>
      <w:rFonts w:ascii="Calibri" w:hAnsi="Calibri"/>
      <w:sz w:val="20"/>
      <w:szCs w:val="20"/>
      <w:lang w:eastAsia="en-US"/>
    </w:rPr>
  </w:style>
  <w:style w:type="paragraph" w:styleId="Stvarnokazalo9">
    <w:name w:val="index 9"/>
    <w:basedOn w:val="Navaden"/>
    <w:next w:val="Navaden"/>
    <w:autoRedefine/>
    <w:rsid w:val="00207671"/>
    <w:pPr>
      <w:ind w:left="1800" w:hanging="200"/>
      <w:jc w:val="both"/>
    </w:pPr>
    <w:rPr>
      <w:rFonts w:ascii="Calibri" w:hAnsi="Calibri"/>
      <w:sz w:val="20"/>
      <w:szCs w:val="20"/>
      <w:lang w:eastAsia="en-US"/>
    </w:rPr>
  </w:style>
  <w:style w:type="paragraph" w:styleId="Stvarnokazalo-naslov">
    <w:name w:val="index heading"/>
    <w:basedOn w:val="Navaden"/>
    <w:next w:val="Stvarnokazalo1"/>
    <w:rsid w:val="00207671"/>
    <w:pPr>
      <w:spacing w:before="120" w:after="120"/>
      <w:jc w:val="both"/>
    </w:pPr>
    <w:rPr>
      <w:rFonts w:ascii="Calibri" w:hAnsi="Calibri"/>
      <w:b/>
      <w:bCs/>
      <w:i/>
      <w:iCs/>
      <w:sz w:val="20"/>
      <w:szCs w:val="20"/>
      <w:lang w:eastAsia="en-US"/>
    </w:rPr>
  </w:style>
  <w:style w:type="character" w:styleId="Konnaopomba-sklic">
    <w:name w:val="endnote reference"/>
    <w:rsid w:val="00207671"/>
    <w:rPr>
      <w:vertAlign w:val="superscript"/>
    </w:rPr>
  </w:style>
  <w:style w:type="character" w:styleId="SledenaHiperpovezava">
    <w:name w:val="FollowedHyperlink"/>
    <w:uiPriority w:val="99"/>
    <w:rsid w:val="00207671"/>
    <w:rPr>
      <w:color w:val="800080"/>
      <w:u w:val="single"/>
    </w:rPr>
  </w:style>
  <w:style w:type="paragraph" w:customStyle="1" w:styleId="Pa6">
    <w:name w:val="Pa6"/>
    <w:basedOn w:val="Navaden"/>
    <w:next w:val="Navaden"/>
    <w:uiPriority w:val="99"/>
    <w:rsid w:val="00207671"/>
    <w:pPr>
      <w:autoSpaceDE w:val="0"/>
      <w:autoSpaceDN w:val="0"/>
      <w:adjustRightInd w:val="0"/>
      <w:spacing w:line="201" w:lineRule="atLeast"/>
    </w:pPr>
    <w:rPr>
      <w:rFonts w:ascii="Arial" w:hAnsi="Arial" w:cs="Arial"/>
    </w:rPr>
  </w:style>
  <w:style w:type="character" w:styleId="Krepko">
    <w:name w:val="Strong"/>
    <w:qFormat/>
    <w:rsid w:val="00715A75"/>
    <w:rPr>
      <w:b/>
    </w:rPr>
  </w:style>
  <w:style w:type="paragraph" w:customStyle="1" w:styleId="tevilnatoka">
    <w:name w:val="tevilnatoka"/>
    <w:basedOn w:val="Navaden"/>
    <w:rsid w:val="00715A75"/>
    <w:pPr>
      <w:spacing w:before="100" w:beforeAutospacing="1" w:after="100" w:afterAutospacing="1"/>
    </w:pPr>
  </w:style>
  <w:style w:type="paragraph" w:customStyle="1" w:styleId="Odstavekseznama1">
    <w:name w:val="Odstavek seznama1"/>
    <w:basedOn w:val="Navaden"/>
    <w:uiPriority w:val="34"/>
    <w:qFormat/>
    <w:rsid w:val="00DE6F9E"/>
    <w:pPr>
      <w:suppressAutoHyphens/>
      <w:ind w:left="708"/>
    </w:pPr>
    <w:rPr>
      <w:lang w:eastAsia="ar-SA"/>
    </w:rPr>
  </w:style>
  <w:style w:type="paragraph" w:customStyle="1" w:styleId="Point0number">
    <w:name w:val="Point 0 (number)"/>
    <w:basedOn w:val="Navaden"/>
    <w:rsid w:val="008A0916"/>
    <w:pPr>
      <w:numPr>
        <w:numId w:val="24"/>
      </w:numPr>
      <w:tabs>
        <w:tab w:val="clear" w:pos="850"/>
        <w:tab w:val="num" w:pos="360"/>
      </w:tabs>
      <w:spacing w:before="120" w:after="120"/>
      <w:ind w:left="0" w:firstLine="0"/>
      <w:jc w:val="both"/>
    </w:pPr>
    <w:rPr>
      <w:rFonts w:eastAsia="Calibri"/>
      <w:szCs w:val="22"/>
      <w:lang w:bidi="sl-SI"/>
    </w:rPr>
  </w:style>
  <w:style w:type="paragraph" w:customStyle="1" w:styleId="Point1number">
    <w:name w:val="Point 1 (number)"/>
    <w:basedOn w:val="Navaden"/>
    <w:rsid w:val="008A0916"/>
    <w:pPr>
      <w:numPr>
        <w:ilvl w:val="2"/>
        <w:numId w:val="24"/>
      </w:numPr>
      <w:tabs>
        <w:tab w:val="clear" w:pos="1417"/>
        <w:tab w:val="num" w:pos="360"/>
      </w:tabs>
      <w:spacing w:before="120" w:after="120"/>
      <w:ind w:left="0" w:firstLine="0"/>
      <w:jc w:val="both"/>
    </w:pPr>
    <w:rPr>
      <w:rFonts w:eastAsia="Calibri"/>
      <w:szCs w:val="22"/>
      <w:lang w:bidi="sl-SI"/>
    </w:rPr>
  </w:style>
  <w:style w:type="paragraph" w:customStyle="1" w:styleId="Point2number">
    <w:name w:val="Point 2 (number)"/>
    <w:basedOn w:val="Navaden"/>
    <w:rsid w:val="008A0916"/>
    <w:pPr>
      <w:tabs>
        <w:tab w:val="num" w:pos="360"/>
      </w:tabs>
      <w:spacing w:before="120" w:after="120"/>
      <w:jc w:val="both"/>
    </w:pPr>
    <w:rPr>
      <w:rFonts w:eastAsia="Calibri"/>
      <w:szCs w:val="22"/>
      <w:lang w:bidi="sl-SI"/>
    </w:rPr>
  </w:style>
  <w:style w:type="paragraph" w:customStyle="1" w:styleId="Point3number">
    <w:name w:val="Point 3 (number)"/>
    <w:basedOn w:val="Navaden"/>
    <w:rsid w:val="008A0916"/>
    <w:pPr>
      <w:tabs>
        <w:tab w:val="num" w:pos="360"/>
      </w:tabs>
      <w:spacing w:before="120" w:after="120"/>
      <w:jc w:val="both"/>
    </w:pPr>
    <w:rPr>
      <w:rFonts w:eastAsia="Calibri"/>
      <w:szCs w:val="22"/>
      <w:lang w:bidi="sl-SI"/>
    </w:rPr>
  </w:style>
  <w:style w:type="paragraph" w:customStyle="1" w:styleId="Point0letter">
    <w:name w:val="Point 0 (letter)"/>
    <w:basedOn w:val="Navaden"/>
    <w:rsid w:val="008A0916"/>
    <w:pPr>
      <w:tabs>
        <w:tab w:val="num" w:pos="360"/>
      </w:tabs>
      <w:spacing w:before="120" w:after="120"/>
      <w:jc w:val="both"/>
    </w:pPr>
    <w:rPr>
      <w:rFonts w:eastAsia="Calibri"/>
      <w:szCs w:val="22"/>
      <w:lang w:bidi="sl-SI"/>
    </w:rPr>
  </w:style>
  <w:style w:type="paragraph" w:customStyle="1" w:styleId="Point1letter">
    <w:name w:val="Point 1 (letter)"/>
    <w:basedOn w:val="Navaden"/>
    <w:rsid w:val="008A0916"/>
    <w:pPr>
      <w:tabs>
        <w:tab w:val="num" w:pos="360"/>
      </w:tabs>
      <w:spacing w:before="120" w:after="120"/>
      <w:jc w:val="both"/>
    </w:pPr>
    <w:rPr>
      <w:rFonts w:eastAsia="Calibri"/>
      <w:szCs w:val="22"/>
      <w:lang w:bidi="sl-SI"/>
    </w:rPr>
  </w:style>
  <w:style w:type="paragraph" w:customStyle="1" w:styleId="Point2letter">
    <w:name w:val="Point 2 (letter)"/>
    <w:basedOn w:val="Navaden"/>
    <w:rsid w:val="008A0916"/>
    <w:pPr>
      <w:tabs>
        <w:tab w:val="num" w:pos="360"/>
      </w:tabs>
      <w:spacing w:before="120" w:after="120"/>
      <w:jc w:val="both"/>
    </w:pPr>
    <w:rPr>
      <w:rFonts w:eastAsia="Calibri"/>
      <w:szCs w:val="22"/>
      <w:lang w:bidi="sl-SI"/>
    </w:rPr>
  </w:style>
  <w:style w:type="paragraph" w:customStyle="1" w:styleId="Point3letter">
    <w:name w:val="Point 3 (letter)"/>
    <w:basedOn w:val="Navaden"/>
    <w:rsid w:val="008A0916"/>
    <w:pPr>
      <w:tabs>
        <w:tab w:val="num" w:pos="360"/>
      </w:tabs>
      <w:spacing w:before="120" w:after="120"/>
      <w:jc w:val="both"/>
    </w:pPr>
    <w:rPr>
      <w:rFonts w:eastAsia="Calibri"/>
      <w:szCs w:val="22"/>
      <w:lang w:bidi="sl-SI"/>
    </w:rPr>
  </w:style>
  <w:style w:type="paragraph" w:customStyle="1" w:styleId="Point4letter">
    <w:name w:val="Point 4 (letter)"/>
    <w:basedOn w:val="Navaden"/>
    <w:rsid w:val="008A0916"/>
    <w:pPr>
      <w:tabs>
        <w:tab w:val="num" w:pos="360"/>
      </w:tabs>
      <w:spacing w:before="120" w:after="120"/>
      <w:jc w:val="both"/>
    </w:pPr>
    <w:rPr>
      <w:rFonts w:eastAsia="Calibri"/>
      <w:szCs w:val="22"/>
      <w:lang w:bidi="sl-SI"/>
    </w:rPr>
  </w:style>
  <w:style w:type="paragraph" w:customStyle="1" w:styleId="Telobesedila22">
    <w:name w:val="Telo besedila 22"/>
    <w:basedOn w:val="Navaden"/>
    <w:rsid w:val="00415C51"/>
    <w:pPr>
      <w:jc w:val="both"/>
    </w:pPr>
    <w:rPr>
      <w:b/>
      <w:sz w:val="22"/>
      <w:lang w:eastAsia="en-US"/>
    </w:rPr>
  </w:style>
  <w:style w:type="paragraph" w:customStyle="1" w:styleId="Telobesedila32">
    <w:name w:val="Telo besedila 32"/>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Indent21">
    <w:name w:val="Body Text Indent 21"/>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pPr>
    <w:rPr>
      <w:rFonts w:ascii="Century Schoolbook" w:hAnsi="Century Schoolbook"/>
      <w:szCs w:val="20"/>
    </w:rPr>
  </w:style>
  <w:style w:type="paragraph" w:customStyle="1" w:styleId="xl24">
    <w:name w:val="xl24"/>
    <w:basedOn w:val="Navaden"/>
    <w:rsid w:val="00415C51"/>
    <w:pPr>
      <w:spacing w:before="100" w:after="100"/>
      <w:textAlignment w:val="center"/>
    </w:pPr>
    <w:rPr>
      <w:rFonts w:ascii="Arial" w:hAnsi="Arial"/>
      <w:szCs w:val="20"/>
    </w:rPr>
  </w:style>
  <w:style w:type="paragraph" w:styleId="Navaden-zamik">
    <w:name w:val="Normal Indent"/>
    <w:basedOn w:val="Navaden"/>
    <w:rsid w:val="00415C51"/>
    <w:pPr>
      <w:tabs>
        <w:tab w:val="num" w:pos="360"/>
      </w:tabs>
      <w:ind w:left="340" w:hanging="340"/>
    </w:pPr>
    <w:rPr>
      <w:sz w:val="22"/>
      <w:szCs w:val="20"/>
    </w:rPr>
  </w:style>
  <w:style w:type="paragraph" w:styleId="Telobesedila-zamik3">
    <w:name w:val="Body Text Indent 3"/>
    <w:basedOn w:val="Navaden"/>
    <w:link w:val="Telobesedila-zamik3Znak"/>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hanging="207"/>
      <w:jc w:val="both"/>
    </w:pPr>
    <w:rPr>
      <w:szCs w:val="20"/>
    </w:rPr>
  </w:style>
  <w:style w:type="character" w:customStyle="1" w:styleId="Telobesedila-zamik3Znak">
    <w:name w:val="Telo besedila - zamik 3 Znak"/>
    <w:basedOn w:val="Privzetapisavaodstavka"/>
    <w:link w:val="Telobesedila-zamik3"/>
    <w:rsid w:val="00415C51"/>
    <w:rPr>
      <w:sz w:val="24"/>
    </w:rPr>
  </w:style>
  <w:style w:type="paragraph" w:customStyle="1" w:styleId="1tekstjn">
    <w:name w:val="1tekst_jn"/>
    <w:basedOn w:val="Navaden"/>
    <w:rsid w:val="00415C51"/>
    <w:pPr>
      <w:tabs>
        <w:tab w:val="left" w:pos="567"/>
      </w:tabs>
      <w:spacing w:before="120"/>
      <w:ind w:left="567" w:hanging="567"/>
      <w:jc w:val="both"/>
    </w:pPr>
    <w:rPr>
      <w:rFonts w:ascii="Arial" w:hAnsi="Arial"/>
      <w:kern w:val="18"/>
      <w:sz w:val="20"/>
      <w:szCs w:val="20"/>
    </w:rPr>
  </w:style>
  <w:style w:type="paragraph" w:customStyle="1" w:styleId="kriterij">
    <w:name w:val="kriterij"/>
    <w:basedOn w:val="Navaden"/>
    <w:rsid w:val="00415C51"/>
    <w:pPr>
      <w:keepNext/>
      <w:tabs>
        <w:tab w:val="num" w:pos="360"/>
        <w:tab w:val="left" w:pos="720"/>
        <w:tab w:val="left" w:pos="1440"/>
        <w:tab w:val="left" w:pos="2160"/>
        <w:tab w:val="left" w:pos="2880"/>
        <w:tab w:val="left" w:pos="3600"/>
        <w:tab w:val="left" w:pos="4320"/>
        <w:tab w:val="left" w:pos="5040"/>
        <w:tab w:val="left" w:pos="5760"/>
        <w:tab w:val="left" w:pos="6480"/>
        <w:tab w:val="left" w:pos="7200"/>
        <w:tab w:val="left" w:pos="7920"/>
      </w:tabs>
      <w:spacing w:after="240"/>
      <w:ind w:left="360" w:hanging="360"/>
      <w:jc w:val="both"/>
    </w:pPr>
    <w:rPr>
      <w:b/>
      <w:szCs w:val="20"/>
    </w:rPr>
  </w:style>
  <w:style w:type="paragraph" w:customStyle="1" w:styleId="alineje">
    <w:name w:val="alineje"/>
    <w:basedOn w:val="Navaden"/>
    <w:rsid w:val="00415C51"/>
    <w:pPr>
      <w:tabs>
        <w:tab w:val="num" w:pos="360"/>
      </w:tabs>
      <w:ind w:left="284" w:hanging="284"/>
    </w:pPr>
    <w:rPr>
      <w:szCs w:val="20"/>
    </w:rPr>
  </w:style>
  <w:style w:type="paragraph" w:customStyle="1" w:styleId="PlainText1">
    <w:name w:val="Plain Text1"/>
    <w:basedOn w:val="Navaden"/>
    <w:rsid w:val="00415C51"/>
    <w:pPr>
      <w:widowControl w:val="0"/>
    </w:pPr>
    <w:rPr>
      <w:sz w:val="20"/>
      <w:szCs w:val="20"/>
    </w:rPr>
  </w:style>
  <w:style w:type="paragraph" w:customStyle="1" w:styleId="Standardtho">
    <w:name w:val="Standardtho"/>
    <w:basedOn w:val="Navaden"/>
    <w:rsid w:val="00415C51"/>
    <w:rPr>
      <w:sz w:val="20"/>
      <w:szCs w:val="20"/>
      <w:lang w:val="en-GB" w:eastAsia="en-US"/>
    </w:rPr>
  </w:style>
  <w:style w:type="paragraph" w:customStyle="1" w:styleId="NavadenF">
    <w:name w:val="Navaden¬.F"/>
    <w:rsid w:val="00415C51"/>
    <w:pPr>
      <w:autoSpaceDE w:val="0"/>
      <w:autoSpaceDN w:val="0"/>
      <w:adjustRightInd w:val="0"/>
    </w:pPr>
    <w:rPr>
      <w:sz w:val="24"/>
      <w:szCs w:val="24"/>
    </w:rPr>
  </w:style>
  <w:style w:type="character" w:customStyle="1" w:styleId="cataloguedetail-doctitle">
    <w:name w:val="cataloguedetail-doctitle"/>
    <w:rsid w:val="00415C51"/>
  </w:style>
  <w:style w:type="paragraph" w:customStyle="1" w:styleId="BodyText33">
    <w:name w:val="Body Text 33"/>
    <w:basedOn w:val="Navaden"/>
    <w:link w:val="BodyText3Znak"/>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BodyText3Znak">
    <w:name w:val="Body Text 3 Znak"/>
    <w:link w:val="BodyText33"/>
    <w:rsid w:val="00415C51"/>
    <w:rPr>
      <w:sz w:val="24"/>
    </w:rPr>
  </w:style>
  <w:style w:type="paragraph" w:customStyle="1" w:styleId="BodyText32">
    <w:name w:val="Body Text 32"/>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Cs w:val="20"/>
    </w:rPr>
  </w:style>
  <w:style w:type="paragraph" w:customStyle="1" w:styleId="BodyText24">
    <w:name w:val="Body Text 24"/>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HTML-oblikovano">
    <w:name w:val="HTML Preformatted"/>
    <w:basedOn w:val="Navaden"/>
    <w:link w:val="HTML-oblikovanoZnak"/>
    <w:rsid w:val="00415C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415C51"/>
    <w:rPr>
      <w:rFonts w:ascii="Courier New" w:hAnsi="Courier New" w:cs="Courier New"/>
      <w:color w:val="000000"/>
      <w:sz w:val="18"/>
      <w:szCs w:val="18"/>
    </w:rPr>
  </w:style>
  <w:style w:type="paragraph" w:customStyle="1" w:styleId="Znak1">
    <w:name w:val="Znak1"/>
    <w:basedOn w:val="Navaden"/>
    <w:rsid w:val="00415C51"/>
    <w:pPr>
      <w:spacing w:after="160" w:line="240" w:lineRule="exact"/>
    </w:pPr>
    <w:rPr>
      <w:rFonts w:ascii="Tahoma" w:hAnsi="Tahoma"/>
      <w:sz w:val="20"/>
      <w:szCs w:val="20"/>
    </w:rPr>
  </w:style>
  <w:style w:type="character" w:styleId="tevilkavrstice">
    <w:name w:val="line number"/>
    <w:rsid w:val="00415C51"/>
  </w:style>
  <w:style w:type="paragraph" w:customStyle="1" w:styleId="xl65">
    <w:name w:val="xl65"/>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66">
    <w:name w:val="xl66"/>
    <w:basedOn w:val="Navaden"/>
    <w:rsid w:val="00415C51"/>
    <w:pPr>
      <w:pBdr>
        <w:top w:val="single" w:sz="4" w:space="0" w:color="auto"/>
        <w:left w:val="single" w:sz="4" w:space="0" w:color="auto"/>
        <w:right w:val="single" w:sz="4" w:space="0" w:color="auto"/>
      </w:pBdr>
      <w:shd w:val="clear" w:color="000000" w:fill="C0C0C0"/>
      <w:spacing w:before="100" w:beforeAutospacing="1" w:after="100" w:afterAutospacing="1"/>
      <w:jc w:val="center"/>
      <w:textAlignment w:val="top"/>
    </w:pPr>
    <w:rPr>
      <w:color w:val="000000"/>
    </w:rPr>
  </w:style>
  <w:style w:type="paragraph" w:customStyle="1" w:styleId="xl67">
    <w:name w:val="xl67"/>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avaden"/>
    <w:rsid w:val="00415C51"/>
    <w:pPr>
      <w:pBdr>
        <w:top w:val="single" w:sz="4" w:space="0" w:color="auto"/>
        <w:left w:val="single" w:sz="4" w:space="0" w:color="auto"/>
        <w:right w:val="single" w:sz="4" w:space="0" w:color="auto"/>
      </w:pBdr>
      <w:shd w:val="clear" w:color="000000" w:fill="C0C0C0"/>
      <w:spacing w:before="100" w:beforeAutospacing="1" w:after="100" w:afterAutospacing="1"/>
      <w:jc w:val="center"/>
      <w:textAlignment w:val="top"/>
    </w:pPr>
    <w:rPr>
      <w:color w:val="000000"/>
    </w:rPr>
  </w:style>
  <w:style w:type="paragraph" w:customStyle="1" w:styleId="xl69">
    <w:name w:val="xl69"/>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70">
    <w:name w:val="xl70"/>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2">
    <w:name w:val="xl72"/>
    <w:basedOn w:val="Navaden"/>
    <w:rsid w:val="00415C51"/>
    <w:pPr>
      <w:spacing w:before="100" w:beforeAutospacing="1" w:after="100" w:afterAutospacing="1"/>
    </w:pPr>
  </w:style>
  <w:style w:type="table" w:customStyle="1" w:styleId="Tabelamrea4">
    <w:name w:val="Tabela – mreža4"/>
    <w:basedOn w:val="Navadnatabela"/>
    <w:next w:val="Tabelamrea"/>
    <w:rsid w:val="001470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12">
    <w:name w:val="Tabela – mreža12"/>
    <w:basedOn w:val="Navadnatabela"/>
    <w:next w:val="Tabelamrea"/>
    <w:rsid w:val="001470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rsid w:val="001470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uiPriority w:val="39"/>
    <w:rsid w:val="00A770E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1">
    <w:name w:val="Tabela – mreža131"/>
    <w:basedOn w:val="Navadnatabela"/>
    <w:next w:val="Tabelamrea"/>
    <w:uiPriority w:val="39"/>
    <w:rsid w:val="00CE3BE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avaden"/>
    <w:rsid w:val="00D36B9C"/>
    <w:rPr>
      <w:rFonts w:ascii="Calibri" w:eastAsiaTheme="minorHAnsi" w:hAnsi="Calibri" w:cs="Calibri"/>
      <w:sz w:val="22"/>
      <w:szCs w:val="22"/>
    </w:rPr>
  </w:style>
  <w:style w:type="paragraph" w:customStyle="1" w:styleId="odstavek">
    <w:name w:val="odstavek"/>
    <w:basedOn w:val="Navaden"/>
    <w:rsid w:val="00956D08"/>
    <w:pPr>
      <w:spacing w:before="100" w:beforeAutospacing="1" w:after="100" w:afterAutospacing="1"/>
    </w:pPr>
  </w:style>
  <w:style w:type="paragraph" w:customStyle="1" w:styleId="alineazaodstavkom">
    <w:name w:val="alineazaodstavkom"/>
    <w:basedOn w:val="Navaden"/>
    <w:rsid w:val="00956D08"/>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020963">
      <w:bodyDiv w:val="1"/>
      <w:marLeft w:val="0"/>
      <w:marRight w:val="0"/>
      <w:marTop w:val="0"/>
      <w:marBottom w:val="0"/>
      <w:divBdr>
        <w:top w:val="none" w:sz="0" w:space="0" w:color="auto"/>
        <w:left w:val="none" w:sz="0" w:space="0" w:color="auto"/>
        <w:bottom w:val="none" w:sz="0" w:space="0" w:color="auto"/>
        <w:right w:val="none" w:sz="0" w:space="0" w:color="auto"/>
      </w:divBdr>
    </w:div>
    <w:div w:id="363209709">
      <w:bodyDiv w:val="1"/>
      <w:marLeft w:val="0"/>
      <w:marRight w:val="0"/>
      <w:marTop w:val="0"/>
      <w:marBottom w:val="0"/>
      <w:divBdr>
        <w:top w:val="none" w:sz="0" w:space="0" w:color="auto"/>
        <w:left w:val="none" w:sz="0" w:space="0" w:color="auto"/>
        <w:bottom w:val="none" w:sz="0" w:space="0" w:color="auto"/>
        <w:right w:val="none" w:sz="0" w:space="0" w:color="auto"/>
      </w:divBdr>
    </w:div>
    <w:div w:id="692999160">
      <w:bodyDiv w:val="1"/>
      <w:marLeft w:val="0"/>
      <w:marRight w:val="0"/>
      <w:marTop w:val="0"/>
      <w:marBottom w:val="0"/>
      <w:divBdr>
        <w:top w:val="none" w:sz="0" w:space="0" w:color="auto"/>
        <w:left w:val="none" w:sz="0" w:space="0" w:color="auto"/>
        <w:bottom w:val="none" w:sz="0" w:space="0" w:color="auto"/>
        <w:right w:val="none" w:sz="0" w:space="0" w:color="auto"/>
      </w:divBdr>
    </w:div>
    <w:div w:id="859974808">
      <w:bodyDiv w:val="1"/>
      <w:marLeft w:val="0"/>
      <w:marRight w:val="0"/>
      <w:marTop w:val="0"/>
      <w:marBottom w:val="0"/>
      <w:divBdr>
        <w:top w:val="none" w:sz="0" w:space="0" w:color="auto"/>
        <w:left w:val="none" w:sz="0" w:space="0" w:color="auto"/>
        <w:bottom w:val="none" w:sz="0" w:space="0" w:color="auto"/>
        <w:right w:val="none" w:sz="0" w:space="0" w:color="auto"/>
      </w:divBdr>
    </w:div>
    <w:div w:id="1028213111">
      <w:bodyDiv w:val="1"/>
      <w:marLeft w:val="0"/>
      <w:marRight w:val="0"/>
      <w:marTop w:val="0"/>
      <w:marBottom w:val="0"/>
      <w:divBdr>
        <w:top w:val="none" w:sz="0" w:space="0" w:color="auto"/>
        <w:left w:val="none" w:sz="0" w:space="0" w:color="auto"/>
        <w:bottom w:val="none" w:sz="0" w:space="0" w:color="auto"/>
        <w:right w:val="none" w:sz="0" w:space="0" w:color="auto"/>
      </w:divBdr>
    </w:div>
    <w:div w:id="1187792179">
      <w:bodyDiv w:val="1"/>
      <w:marLeft w:val="0"/>
      <w:marRight w:val="0"/>
      <w:marTop w:val="0"/>
      <w:marBottom w:val="0"/>
      <w:divBdr>
        <w:top w:val="none" w:sz="0" w:space="0" w:color="auto"/>
        <w:left w:val="none" w:sz="0" w:space="0" w:color="auto"/>
        <w:bottom w:val="none" w:sz="0" w:space="0" w:color="auto"/>
        <w:right w:val="none" w:sz="0" w:space="0" w:color="auto"/>
      </w:divBdr>
    </w:div>
    <w:div w:id="1760905217">
      <w:bodyDiv w:val="1"/>
      <w:marLeft w:val="0"/>
      <w:marRight w:val="0"/>
      <w:marTop w:val="0"/>
      <w:marBottom w:val="0"/>
      <w:divBdr>
        <w:top w:val="none" w:sz="0" w:space="0" w:color="auto"/>
        <w:left w:val="none" w:sz="0" w:space="0" w:color="auto"/>
        <w:bottom w:val="none" w:sz="0" w:space="0" w:color="auto"/>
        <w:right w:val="none" w:sz="0" w:space="0" w:color="auto"/>
      </w:divBdr>
    </w:div>
    <w:div w:id="2092728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 TargetMode="External"/><Relationship Id="rId18" Type="http://schemas.openxmlformats.org/officeDocument/2006/relationships/hyperlink" Target="http://www.pisrs.si/Pis.web/pregledPredpisa?id=URED8400"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eader" Target="header2.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djn.mju.gov.si/sistem-javnega-narocanja/pravno-varstvo" TargetMode="External"/><Relationship Id="rId25" Type="http://schemas.openxmlformats.org/officeDocument/2006/relationships/header" Target="header4.xml"/><Relationship Id="rId33"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hyperlink" Target="https://ejn.gov.si/espd" TargetMode="External"/><Relationship Id="rId20" Type="http://schemas.openxmlformats.org/officeDocument/2006/relationships/footer" Target="footer1.xm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oter" Target="footer3.xml"/><Relationship Id="rId32" Type="http://schemas.openxmlformats.org/officeDocument/2006/relationships/header" Target="header7.xml"/><Relationship Id="rId5" Type="http://schemas.openxmlformats.org/officeDocument/2006/relationships/webSettings" Target="webSettings.xml"/><Relationship Id="rId15" Type="http://schemas.openxmlformats.org/officeDocument/2006/relationships/hyperlink" Target="http://www.enarocanje.si" TargetMode="External"/><Relationship Id="rId23" Type="http://schemas.openxmlformats.org/officeDocument/2006/relationships/header" Target="header3.xml"/><Relationship Id="rId28" Type="http://schemas.openxmlformats.org/officeDocument/2006/relationships/footer" Target="footer5.xml"/><Relationship Id="rId10" Type="http://schemas.openxmlformats.org/officeDocument/2006/relationships/hyperlink" Target="https://ejn.gov.si" TargetMode="External"/><Relationship Id="rId19" Type="http://schemas.openxmlformats.org/officeDocument/2006/relationships/header" Target="header1.xml"/><Relationship Id="rId31" Type="http://schemas.openxmlformats.org/officeDocument/2006/relationships/footer" Target="footer7.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enarocanje.si" TargetMode="External"/><Relationship Id="rId22" Type="http://schemas.openxmlformats.org/officeDocument/2006/relationships/footer" Target="footer2.xml"/><Relationship Id="rId27" Type="http://schemas.openxmlformats.org/officeDocument/2006/relationships/header" Target="header5.xml"/><Relationship Id="rId30" Type="http://schemas.openxmlformats.org/officeDocument/2006/relationships/footer" Target="footer6.xml"/><Relationship Id="rId35" Type="http://schemas.openxmlformats.org/officeDocument/2006/relationships/theme" Target="theme/theme1.xml"/><Relationship Id="rId8" Type="http://schemas.openxmlformats.org/officeDocument/2006/relationships/hyperlink" Target="https://ejn.gov.si/"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A96570-9B02-4DA2-B6BD-D3B6C3B620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53</Pages>
  <Words>18256</Words>
  <Characters>114144</Characters>
  <Application>Microsoft Office Word</Application>
  <DocSecurity>0</DocSecurity>
  <Lines>951</Lines>
  <Paragraphs>264</Paragraphs>
  <ScaleCrop>false</ScaleCrop>
  <HeadingPairs>
    <vt:vector size="2" baseType="variant">
      <vt:variant>
        <vt:lpstr>Naslov</vt:lpstr>
      </vt:variant>
      <vt:variant>
        <vt:i4>1</vt:i4>
      </vt:variant>
    </vt:vector>
  </HeadingPairs>
  <TitlesOfParts>
    <vt:vector size="1" baseType="lpstr">
      <vt:lpstr/>
    </vt:vector>
  </TitlesOfParts>
  <Company>MZIP</Company>
  <LinksUpToDate>false</LinksUpToDate>
  <CharactersWithSpaces>132136</CharactersWithSpaces>
  <SharedDoc>false</SharedDoc>
  <HLinks>
    <vt:vector size="48" baseType="variant">
      <vt:variant>
        <vt:i4>5898308</vt:i4>
      </vt:variant>
      <vt:variant>
        <vt:i4>21</vt:i4>
      </vt:variant>
      <vt:variant>
        <vt:i4>0</vt:i4>
      </vt:variant>
      <vt:variant>
        <vt:i4>5</vt:i4>
      </vt:variant>
      <vt:variant>
        <vt:lpwstr>http://www.djn.mju.gov.si/sistem-javnega-narocanja/pravno-varstvo</vt:lpwstr>
      </vt:variant>
      <vt:variant>
        <vt:lpwstr/>
      </vt:variant>
      <vt:variant>
        <vt:i4>4456557</vt:i4>
      </vt:variant>
      <vt:variant>
        <vt:i4>18</vt:i4>
      </vt:variant>
      <vt:variant>
        <vt:i4>0</vt:i4>
      </vt:variant>
      <vt:variant>
        <vt:i4>5</vt:i4>
      </vt:variant>
      <vt:variant>
        <vt:lpwstr>http://www.enarocanje.si/_ESPD/</vt:lpwstr>
      </vt:variant>
      <vt:variant>
        <vt:lpwstr/>
      </vt:variant>
      <vt:variant>
        <vt:i4>786519</vt:i4>
      </vt:variant>
      <vt:variant>
        <vt:i4>15</vt:i4>
      </vt:variant>
      <vt:variant>
        <vt:i4>0</vt:i4>
      </vt:variant>
      <vt:variant>
        <vt:i4>5</vt:i4>
      </vt:variant>
      <vt:variant>
        <vt:lpwstr>http://www.enarocanje.si/</vt:lpwstr>
      </vt:variant>
      <vt:variant>
        <vt:lpwstr/>
      </vt:variant>
      <vt:variant>
        <vt:i4>786519</vt:i4>
      </vt:variant>
      <vt:variant>
        <vt:i4>12</vt:i4>
      </vt:variant>
      <vt:variant>
        <vt:i4>0</vt:i4>
      </vt:variant>
      <vt:variant>
        <vt:i4>5</vt:i4>
      </vt:variant>
      <vt:variant>
        <vt:lpwstr>http://www.enarocanje.si/</vt:lpwstr>
      </vt:variant>
      <vt:variant>
        <vt:lpwstr/>
      </vt:variant>
      <vt:variant>
        <vt:i4>8192041</vt:i4>
      </vt:variant>
      <vt:variant>
        <vt:i4>9</vt:i4>
      </vt:variant>
      <vt:variant>
        <vt:i4>0</vt:i4>
      </vt:variant>
      <vt:variant>
        <vt:i4>5</vt:i4>
      </vt:variant>
      <vt:variant>
        <vt:lpwstr>https://ejn.gov.si/</vt:lpwstr>
      </vt:variant>
      <vt:variant>
        <vt:lpwstr/>
      </vt:variant>
      <vt:variant>
        <vt:i4>8192041</vt:i4>
      </vt:variant>
      <vt:variant>
        <vt:i4>6</vt:i4>
      </vt:variant>
      <vt:variant>
        <vt:i4>0</vt:i4>
      </vt:variant>
      <vt:variant>
        <vt:i4>5</vt:i4>
      </vt:variant>
      <vt:variant>
        <vt:lpwstr>https://ejn.gov.si/</vt:lpwstr>
      </vt:variant>
      <vt:variant>
        <vt:lpwstr/>
      </vt:variant>
      <vt:variant>
        <vt:i4>8192041</vt:i4>
      </vt:variant>
      <vt:variant>
        <vt:i4>3</vt:i4>
      </vt:variant>
      <vt:variant>
        <vt:i4>0</vt:i4>
      </vt:variant>
      <vt:variant>
        <vt:i4>5</vt:i4>
      </vt:variant>
      <vt:variant>
        <vt:lpwstr>https://ejn.gov.si/</vt:lpwstr>
      </vt:variant>
      <vt:variant>
        <vt:lpwstr/>
      </vt:variant>
      <vt:variant>
        <vt:i4>8192041</vt:i4>
      </vt:variant>
      <vt:variant>
        <vt:i4>0</vt:i4>
      </vt:variant>
      <vt:variant>
        <vt:i4>0</vt:i4>
      </vt:variant>
      <vt:variant>
        <vt:i4>5</vt:i4>
      </vt:variant>
      <vt:variant>
        <vt:lpwstr>https://ejn.gov.si/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Sonja.Grasic@gov.si</dc:creator>
  <cp:keywords/>
  <cp:lastModifiedBy>Sonja Grašič</cp:lastModifiedBy>
  <cp:revision>3</cp:revision>
  <cp:lastPrinted>2024-09-12T07:34:00Z</cp:lastPrinted>
  <dcterms:created xsi:type="dcterms:W3CDTF">2024-09-12T08:45:00Z</dcterms:created>
  <dcterms:modified xsi:type="dcterms:W3CDTF">2024-09-12T08:45:00Z</dcterms:modified>
</cp:coreProperties>
</file>